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821E" w14:textId="73AA53A0" w:rsidR="00127AAA" w:rsidRPr="0025599C" w:rsidRDefault="00761706" w:rsidP="00761706">
      <w:pPr>
        <w:rPr>
          <w:rFonts w:asciiTheme="majorHAnsi" w:hAnsiTheme="majorHAnsi" w:cstheme="majorHAnsi"/>
          <w:b/>
          <w:bCs/>
          <w:color w:val="405CA1"/>
          <w:sz w:val="22"/>
          <w:szCs w:val="22"/>
        </w:rPr>
      </w:pPr>
      <w:r w:rsidRPr="0025599C">
        <w:rPr>
          <w:rFonts w:asciiTheme="majorHAnsi" w:hAnsiTheme="majorHAnsi" w:cstheme="majorHAnsi"/>
          <w:color w:val="405CA1"/>
          <w:sz w:val="22"/>
          <w:szCs w:val="22"/>
        </w:rPr>
        <w:t>PREGÃO ELETRÔNICO</w:t>
      </w:r>
    </w:p>
    <w:p w14:paraId="02437A2A" w14:textId="60F0DD8D" w:rsidR="00127AAA" w:rsidRPr="0025599C" w:rsidRDefault="007849C7" w:rsidP="00127AAA">
      <w:pPr>
        <w:rPr>
          <w:rFonts w:asciiTheme="majorHAnsi" w:hAnsiTheme="majorHAnsi" w:cstheme="majorHAnsi"/>
          <w:b/>
          <w:iCs/>
          <w:sz w:val="22"/>
          <w:szCs w:val="22"/>
        </w:rPr>
      </w:pPr>
      <w:r w:rsidRPr="0025599C">
        <w:rPr>
          <w:rFonts w:asciiTheme="majorHAnsi" w:hAnsiTheme="majorHAnsi" w:cstheme="majorHAnsi"/>
          <w:b/>
          <w:iCs/>
          <w:sz w:val="22"/>
          <w:szCs w:val="22"/>
        </w:rPr>
        <w:t>90039/2026</w:t>
      </w:r>
    </w:p>
    <w:p w14:paraId="14545477" w14:textId="77777777" w:rsidR="009A28A4" w:rsidRPr="0025599C" w:rsidRDefault="009A28A4" w:rsidP="00127AAA">
      <w:pPr>
        <w:rPr>
          <w:rFonts w:asciiTheme="majorHAnsi" w:hAnsiTheme="majorHAnsi" w:cstheme="majorHAnsi"/>
          <w:iCs/>
          <w:color w:val="5B5B5F"/>
          <w:sz w:val="22"/>
          <w:szCs w:val="22"/>
        </w:rPr>
      </w:pPr>
    </w:p>
    <w:p w14:paraId="3AC7179C" w14:textId="77777777" w:rsidR="009A28A4" w:rsidRPr="0025599C" w:rsidRDefault="009A28A4" w:rsidP="00127AAA">
      <w:pPr>
        <w:spacing w:line="259" w:lineRule="auto"/>
        <w:rPr>
          <w:rFonts w:asciiTheme="majorHAnsi" w:hAnsiTheme="majorHAnsi" w:cstheme="majorHAnsi"/>
          <w:b/>
          <w:bCs/>
          <w:color w:val="405CA1"/>
          <w:sz w:val="22"/>
          <w:szCs w:val="22"/>
        </w:rPr>
      </w:pPr>
    </w:p>
    <w:p w14:paraId="1D07AD44" w14:textId="0B333283" w:rsidR="00127AAA" w:rsidRPr="0025599C" w:rsidRDefault="00127AAA" w:rsidP="00127AAA">
      <w:pPr>
        <w:spacing w:line="259" w:lineRule="auto"/>
        <w:rPr>
          <w:rFonts w:asciiTheme="majorHAnsi" w:hAnsiTheme="majorHAnsi" w:cstheme="majorHAnsi"/>
          <w:b/>
          <w:bCs/>
          <w:color w:val="405CA1"/>
          <w:sz w:val="22"/>
          <w:szCs w:val="22"/>
        </w:rPr>
      </w:pPr>
      <w:r w:rsidRPr="0025599C">
        <w:rPr>
          <w:rFonts w:asciiTheme="majorHAnsi" w:hAnsiTheme="majorHAnsi" w:cstheme="majorHAnsi"/>
          <w:b/>
          <w:bCs/>
          <w:color w:val="405CA1"/>
          <w:sz w:val="22"/>
          <w:szCs w:val="22"/>
        </w:rPr>
        <w:t>CONTRATANTE</w:t>
      </w:r>
      <w:r w:rsidR="00DB439E" w:rsidRPr="0025599C">
        <w:rPr>
          <w:rFonts w:asciiTheme="majorHAnsi" w:hAnsiTheme="majorHAnsi" w:cstheme="majorHAnsi"/>
          <w:b/>
          <w:bCs/>
          <w:color w:val="405CA1"/>
          <w:sz w:val="22"/>
          <w:szCs w:val="22"/>
        </w:rPr>
        <w:t>/GERENCIADOR</w:t>
      </w:r>
      <w:r w:rsidRPr="0025599C">
        <w:rPr>
          <w:rFonts w:asciiTheme="majorHAnsi" w:hAnsiTheme="majorHAnsi" w:cstheme="majorHAnsi"/>
          <w:b/>
          <w:bCs/>
          <w:color w:val="405CA1"/>
          <w:sz w:val="22"/>
          <w:szCs w:val="22"/>
        </w:rPr>
        <w:t xml:space="preserve"> (UASG)</w:t>
      </w:r>
    </w:p>
    <w:p w14:paraId="4A8EDD19" w14:textId="526A0A7F" w:rsidR="00127AAA" w:rsidRPr="0025599C" w:rsidRDefault="00903839" w:rsidP="0E03D98A">
      <w:pPr>
        <w:rPr>
          <w:rFonts w:asciiTheme="majorHAnsi" w:hAnsiTheme="majorHAnsi" w:cstheme="majorHAnsi"/>
          <w:b/>
          <w:sz w:val="22"/>
          <w:szCs w:val="22"/>
        </w:rPr>
      </w:pPr>
      <w:r w:rsidRPr="0025599C">
        <w:rPr>
          <w:rFonts w:asciiTheme="majorHAnsi" w:hAnsiTheme="majorHAnsi" w:cstheme="majorHAnsi"/>
          <w:b/>
          <w:sz w:val="22"/>
          <w:szCs w:val="22"/>
        </w:rPr>
        <w:t>150247</w:t>
      </w:r>
    </w:p>
    <w:p w14:paraId="49218553" w14:textId="77777777" w:rsidR="009A28A4" w:rsidRPr="0025599C" w:rsidRDefault="009A28A4" w:rsidP="0E03D98A">
      <w:pPr>
        <w:rPr>
          <w:rFonts w:asciiTheme="majorHAnsi" w:hAnsiTheme="majorHAnsi" w:cstheme="majorHAnsi"/>
          <w:color w:val="5B5B5F"/>
          <w:sz w:val="22"/>
          <w:szCs w:val="22"/>
        </w:rPr>
      </w:pPr>
    </w:p>
    <w:p w14:paraId="18911010" w14:textId="77777777" w:rsidR="00244403" w:rsidRPr="0025599C" w:rsidRDefault="00244403" w:rsidP="001655CF">
      <w:pPr>
        <w:spacing w:line="259" w:lineRule="auto"/>
        <w:rPr>
          <w:rFonts w:asciiTheme="majorHAnsi" w:hAnsiTheme="majorHAnsi" w:cstheme="majorHAnsi"/>
          <w:b/>
          <w:bCs/>
          <w:color w:val="405CA1"/>
          <w:sz w:val="22"/>
          <w:szCs w:val="22"/>
        </w:rPr>
      </w:pPr>
    </w:p>
    <w:p w14:paraId="4E10416A" w14:textId="1B39EEF6" w:rsidR="00127AAA" w:rsidRPr="0025599C" w:rsidRDefault="00127AAA" w:rsidP="00127AAA">
      <w:pPr>
        <w:rPr>
          <w:rFonts w:asciiTheme="majorHAnsi" w:hAnsiTheme="majorHAnsi" w:cstheme="majorHAnsi"/>
          <w:b/>
          <w:bCs/>
          <w:color w:val="5B5B5F"/>
          <w:sz w:val="22"/>
          <w:szCs w:val="22"/>
        </w:rPr>
      </w:pPr>
      <w:r w:rsidRPr="0025599C">
        <w:rPr>
          <w:rFonts w:asciiTheme="majorHAnsi" w:hAnsiTheme="majorHAnsi" w:cstheme="majorHAnsi"/>
          <w:b/>
          <w:bCs/>
          <w:color w:val="405CA1"/>
          <w:sz w:val="22"/>
          <w:szCs w:val="22"/>
        </w:rPr>
        <w:t>OBJETO</w:t>
      </w:r>
    </w:p>
    <w:p w14:paraId="3DC07449" w14:textId="1B1D4932" w:rsidR="00244403" w:rsidRPr="0025599C" w:rsidRDefault="007849C7" w:rsidP="001655CF">
      <w:pPr>
        <w:spacing w:line="259" w:lineRule="auto"/>
        <w:rPr>
          <w:rFonts w:asciiTheme="majorHAnsi" w:hAnsiTheme="majorHAnsi" w:cstheme="majorHAnsi"/>
          <w:b/>
          <w:sz w:val="22"/>
          <w:szCs w:val="22"/>
          <w:lang w:val="pt-PT"/>
        </w:rPr>
      </w:pPr>
      <w:r w:rsidRPr="0025599C">
        <w:rPr>
          <w:rFonts w:asciiTheme="majorHAnsi" w:hAnsiTheme="majorHAnsi" w:cstheme="majorHAnsi"/>
          <w:b/>
          <w:sz w:val="22"/>
          <w:szCs w:val="22"/>
          <w:highlight w:val="cyan"/>
          <w:lang w:val="pt-PT"/>
        </w:rPr>
        <w:t>Prestação de serviços de engenharia contínuos de suporte técnico, manutenção preventiva e corretiva para 04 (quatro) equipamentos de controle de acesso tipo catraca</w:t>
      </w:r>
    </w:p>
    <w:p w14:paraId="216B379B" w14:textId="77777777" w:rsidR="007849C7" w:rsidRPr="0025599C" w:rsidRDefault="007849C7" w:rsidP="001655CF">
      <w:pPr>
        <w:spacing w:line="259" w:lineRule="auto"/>
        <w:rPr>
          <w:rFonts w:asciiTheme="majorHAnsi" w:hAnsiTheme="majorHAnsi" w:cstheme="majorHAnsi"/>
          <w:b/>
          <w:bCs/>
          <w:color w:val="405CA1"/>
          <w:sz w:val="22"/>
          <w:szCs w:val="22"/>
        </w:rPr>
      </w:pPr>
    </w:p>
    <w:p w14:paraId="73DE36BB" w14:textId="08945653" w:rsidR="00127AAA" w:rsidRPr="0025599C" w:rsidRDefault="00127AAA" w:rsidP="00127AAA">
      <w:pPr>
        <w:rPr>
          <w:rFonts w:asciiTheme="majorHAnsi" w:hAnsiTheme="majorHAnsi" w:cstheme="majorHAnsi"/>
          <w:b/>
          <w:bCs/>
          <w:color w:val="405CA1"/>
          <w:sz w:val="22"/>
          <w:szCs w:val="22"/>
        </w:rPr>
      </w:pPr>
      <w:r w:rsidRPr="0025599C">
        <w:rPr>
          <w:rFonts w:asciiTheme="majorHAnsi" w:hAnsiTheme="majorHAnsi" w:cstheme="majorHAnsi"/>
          <w:b/>
          <w:bCs/>
          <w:color w:val="405CA1"/>
          <w:sz w:val="22"/>
          <w:szCs w:val="22"/>
        </w:rPr>
        <w:t>VALOR TOTAL DA CONTRATAÇÃO</w:t>
      </w:r>
    </w:p>
    <w:p w14:paraId="4847D66C" w14:textId="4D7C7CD6" w:rsidR="00122AE2" w:rsidRPr="0025599C" w:rsidRDefault="00966250" w:rsidP="00DB439E">
      <w:pPr>
        <w:rPr>
          <w:rFonts w:asciiTheme="majorHAnsi" w:hAnsiTheme="majorHAnsi" w:cstheme="majorHAnsi"/>
          <w:b/>
          <w:sz w:val="22"/>
          <w:szCs w:val="22"/>
        </w:rPr>
      </w:pPr>
      <w:r w:rsidRPr="0025599C">
        <w:rPr>
          <w:rFonts w:asciiTheme="majorHAnsi" w:hAnsiTheme="majorHAnsi" w:cstheme="majorHAnsi"/>
          <w:b/>
          <w:sz w:val="22"/>
          <w:szCs w:val="22"/>
        </w:rPr>
        <w:t xml:space="preserve">R$ </w:t>
      </w:r>
      <w:r w:rsidR="007849C7" w:rsidRPr="0025599C">
        <w:rPr>
          <w:rFonts w:asciiTheme="majorHAnsi" w:hAnsiTheme="majorHAnsi" w:cstheme="majorHAnsi"/>
          <w:b/>
          <w:sz w:val="22"/>
          <w:szCs w:val="22"/>
        </w:rPr>
        <w:t>16.280,04</w:t>
      </w:r>
    </w:p>
    <w:p w14:paraId="11060FC9" w14:textId="77777777" w:rsidR="00DB439E" w:rsidRPr="0025599C" w:rsidRDefault="00DB439E" w:rsidP="00DB439E">
      <w:pPr>
        <w:rPr>
          <w:rFonts w:asciiTheme="majorHAnsi" w:hAnsiTheme="majorHAnsi" w:cstheme="majorHAnsi"/>
          <w:b/>
          <w:sz w:val="22"/>
          <w:szCs w:val="22"/>
        </w:rPr>
      </w:pPr>
    </w:p>
    <w:p w14:paraId="4D2900ED" w14:textId="7E6E8AFE" w:rsidR="00127AAA" w:rsidRPr="0025599C" w:rsidRDefault="00805832" w:rsidP="00127AAA">
      <w:pPr>
        <w:rPr>
          <w:rFonts w:asciiTheme="majorHAnsi" w:hAnsiTheme="majorHAnsi" w:cstheme="majorHAnsi"/>
          <w:b/>
          <w:bCs/>
          <w:color w:val="405CA1"/>
          <w:sz w:val="22"/>
          <w:szCs w:val="22"/>
        </w:rPr>
      </w:pPr>
      <w:r w:rsidRPr="0025599C">
        <w:rPr>
          <w:rFonts w:asciiTheme="majorHAnsi" w:hAnsiTheme="majorHAnsi" w:cstheme="majorHAnsi"/>
          <w:b/>
          <w:bCs/>
          <w:color w:val="405CA1"/>
          <w:sz w:val="22"/>
          <w:szCs w:val="22"/>
        </w:rPr>
        <w:t>DATA</w:t>
      </w:r>
      <w:r w:rsidR="00C96959" w:rsidRPr="0025599C">
        <w:rPr>
          <w:rFonts w:asciiTheme="majorHAnsi" w:hAnsiTheme="majorHAnsi" w:cstheme="majorHAnsi"/>
          <w:b/>
          <w:bCs/>
          <w:color w:val="405CA1"/>
          <w:sz w:val="22"/>
          <w:szCs w:val="22"/>
        </w:rPr>
        <w:t xml:space="preserve"> DA SESSÃO PÚBLICA</w:t>
      </w:r>
    </w:p>
    <w:p w14:paraId="391561D5" w14:textId="673F3333" w:rsidR="00127AAA" w:rsidRPr="0025599C" w:rsidRDefault="006927AE" w:rsidP="00127AAA">
      <w:pPr>
        <w:rPr>
          <w:rFonts w:asciiTheme="majorHAnsi" w:hAnsiTheme="majorHAnsi" w:cstheme="majorHAnsi"/>
          <w:b/>
          <w:bCs/>
          <w:sz w:val="22"/>
          <w:szCs w:val="22"/>
        </w:rPr>
      </w:pPr>
      <w:r w:rsidRPr="0025599C">
        <w:rPr>
          <w:rFonts w:asciiTheme="majorHAnsi" w:hAnsiTheme="majorHAnsi" w:cstheme="majorHAnsi"/>
          <w:b/>
          <w:sz w:val="22"/>
          <w:szCs w:val="22"/>
        </w:rPr>
        <w:t>Dia</w:t>
      </w:r>
      <w:r w:rsidR="00127AAA" w:rsidRPr="0025599C">
        <w:rPr>
          <w:rFonts w:asciiTheme="majorHAnsi" w:hAnsiTheme="majorHAnsi" w:cstheme="majorHAnsi"/>
          <w:b/>
          <w:sz w:val="22"/>
          <w:szCs w:val="22"/>
        </w:rPr>
        <w:t xml:space="preserve"> </w:t>
      </w:r>
      <w:r w:rsidR="004B7FBC">
        <w:rPr>
          <w:rFonts w:asciiTheme="majorHAnsi" w:hAnsiTheme="majorHAnsi" w:cstheme="majorHAnsi"/>
          <w:b/>
          <w:sz w:val="22"/>
          <w:szCs w:val="22"/>
        </w:rPr>
        <w:t>04</w:t>
      </w:r>
      <w:r w:rsidR="00127AAA" w:rsidRPr="0025599C">
        <w:rPr>
          <w:rFonts w:asciiTheme="majorHAnsi" w:hAnsiTheme="majorHAnsi" w:cstheme="majorHAnsi"/>
          <w:b/>
          <w:bCs/>
          <w:sz w:val="22"/>
          <w:szCs w:val="22"/>
        </w:rPr>
        <w:t>/</w:t>
      </w:r>
      <w:r w:rsidR="00933E65">
        <w:rPr>
          <w:rFonts w:asciiTheme="majorHAnsi" w:hAnsiTheme="majorHAnsi" w:cstheme="majorHAnsi"/>
          <w:b/>
          <w:bCs/>
          <w:sz w:val="22"/>
          <w:szCs w:val="22"/>
        </w:rPr>
        <w:t>0</w:t>
      </w:r>
      <w:r w:rsidR="004B7FBC">
        <w:rPr>
          <w:rFonts w:asciiTheme="majorHAnsi" w:hAnsiTheme="majorHAnsi" w:cstheme="majorHAnsi"/>
          <w:b/>
          <w:bCs/>
          <w:sz w:val="22"/>
          <w:szCs w:val="22"/>
        </w:rPr>
        <w:t>5</w:t>
      </w:r>
      <w:r w:rsidR="00127AAA" w:rsidRPr="0025599C">
        <w:rPr>
          <w:rFonts w:asciiTheme="majorHAnsi" w:hAnsiTheme="majorHAnsi" w:cstheme="majorHAnsi"/>
          <w:b/>
          <w:bCs/>
          <w:sz w:val="22"/>
          <w:szCs w:val="22"/>
        </w:rPr>
        <w:t>/</w:t>
      </w:r>
      <w:r w:rsidR="00933E65">
        <w:rPr>
          <w:rFonts w:asciiTheme="majorHAnsi" w:hAnsiTheme="majorHAnsi" w:cstheme="majorHAnsi"/>
          <w:b/>
          <w:bCs/>
          <w:sz w:val="22"/>
          <w:szCs w:val="22"/>
        </w:rPr>
        <w:t>2026</w:t>
      </w:r>
      <w:r w:rsidR="00127AAA" w:rsidRPr="0025599C">
        <w:rPr>
          <w:rFonts w:asciiTheme="majorHAnsi" w:hAnsiTheme="majorHAnsi" w:cstheme="majorHAnsi"/>
          <w:b/>
          <w:bCs/>
          <w:sz w:val="22"/>
          <w:szCs w:val="22"/>
        </w:rPr>
        <w:t xml:space="preserve"> </w:t>
      </w:r>
      <w:r w:rsidR="00127AAA" w:rsidRPr="0025599C">
        <w:rPr>
          <w:rFonts w:asciiTheme="majorHAnsi" w:hAnsiTheme="majorHAnsi" w:cstheme="majorHAnsi"/>
          <w:b/>
          <w:sz w:val="22"/>
          <w:szCs w:val="22"/>
        </w:rPr>
        <w:t xml:space="preserve">às </w:t>
      </w:r>
      <w:r w:rsidR="00933E65">
        <w:rPr>
          <w:rFonts w:asciiTheme="majorHAnsi" w:hAnsiTheme="majorHAnsi" w:cstheme="majorHAnsi"/>
          <w:b/>
          <w:bCs/>
          <w:sz w:val="22"/>
          <w:szCs w:val="22"/>
        </w:rPr>
        <w:t>09;00</w:t>
      </w:r>
      <w:r w:rsidR="00127AAA" w:rsidRPr="0025599C">
        <w:rPr>
          <w:rFonts w:asciiTheme="majorHAnsi" w:hAnsiTheme="majorHAnsi" w:cstheme="majorHAnsi"/>
          <w:b/>
          <w:bCs/>
          <w:sz w:val="22"/>
          <w:szCs w:val="22"/>
        </w:rPr>
        <w:t>h</w:t>
      </w:r>
      <w:r w:rsidR="0083414A" w:rsidRPr="0025599C">
        <w:rPr>
          <w:rFonts w:asciiTheme="majorHAnsi" w:hAnsiTheme="majorHAnsi" w:cstheme="majorHAnsi"/>
          <w:b/>
          <w:bCs/>
          <w:sz w:val="22"/>
          <w:szCs w:val="22"/>
        </w:rPr>
        <w:t xml:space="preserve"> (horário de Brasília)</w:t>
      </w:r>
    </w:p>
    <w:p w14:paraId="0550F516" w14:textId="77777777" w:rsidR="009A28A4" w:rsidRPr="0025599C" w:rsidRDefault="009A28A4" w:rsidP="00127AAA">
      <w:pPr>
        <w:rPr>
          <w:rFonts w:asciiTheme="majorHAnsi" w:hAnsiTheme="majorHAnsi" w:cstheme="majorHAnsi"/>
          <w:b/>
          <w:bCs/>
          <w:color w:val="5B5B5F"/>
          <w:sz w:val="22"/>
          <w:szCs w:val="22"/>
        </w:rPr>
      </w:pPr>
    </w:p>
    <w:p w14:paraId="154269C0" w14:textId="77777777" w:rsidR="0083414A" w:rsidRPr="0025599C" w:rsidRDefault="0083414A" w:rsidP="001655CF">
      <w:pPr>
        <w:spacing w:line="259" w:lineRule="auto"/>
        <w:rPr>
          <w:rFonts w:asciiTheme="majorHAnsi" w:hAnsiTheme="majorHAnsi" w:cstheme="majorHAnsi"/>
          <w:b/>
          <w:bCs/>
          <w:color w:val="405CA1"/>
          <w:sz w:val="22"/>
          <w:szCs w:val="22"/>
        </w:rPr>
      </w:pPr>
    </w:p>
    <w:p w14:paraId="7A20D12A" w14:textId="58205443" w:rsidR="009B65D5" w:rsidRPr="0025599C" w:rsidRDefault="0083414A" w:rsidP="009B65D5">
      <w:pPr>
        <w:jc w:val="both"/>
        <w:rPr>
          <w:rFonts w:asciiTheme="majorHAnsi" w:hAnsiTheme="majorHAnsi" w:cstheme="majorHAnsi"/>
          <w:b/>
          <w:bCs/>
          <w:caps/>
          <w:color w:val="405CA1"/>
          <w:sz w:val="22"/>
          <w:szCs w:val="22"/>
        </w:rPr>
      </w:pPr>
      <w:r w:rsidRPr="0025599C">
        <w:rPr>
          <w:rFonts w:asciiTheme="majorHAnsi" w:hAnsiTheme="majorHAnsi" w:cstheme="majorHAnsi"/>
          <w:b/>
          <w:bCs/>
          <w:caps/>
          <w:color w:val="405CA1"/>
          <w:sz w:val="22"/>
          <w:szCs w:val="22"/>
        </w:rPr>
        <w:t>Critério de Julgamento:</w:t>
      </w:r>
    </w:p>
    <w:p w14:paraId="60B0E9E8" w14:textId="42B8A9A6" w:rsidR="00903839" w:rsidRPr="0025599C" w:rsidRDefault="00BE1002" w:rsidP="00903839">
      <w:pPr>
        <w:rPr>
          <w:rFonts w:asciiTheme="majorHAnsi" w:hAnsiTheme="majorHAnsi" w:cstheme="majorHAnsi"/>
          <w:b/>
          <w:sz w:val="22"/>
          <w:szCs w:val="22"/>
        </w:rPr>
      </w:pPr>
      <w:r w:rsidRPr="0025599C">
        <w:rPr>
          <w:rFonts w:asciiTheme="majorHAnsi" w:hAnsiTheme="majorHAnsi" w:cstheme="majorHAnsi"/>
          <w:b/>
          <w:sz w:val="22"/>
          <w:szCs w:val="22"/>
        </w:rPr>
        <w:t xml:space="preserve">MENOR PREÇO POR </w:t>
      </w:r>
      <w:r w:rsidR="00BD6062" w:rsidRPr="0025599C">
        <w:rPr>
          <w:rFonts w:asciiTheme="majorHAnsi" w:hAnsiTheme="majorHAnsi" w:cstheme="majorHAnsi"/>
          <w:b/>
          <w:sz w:val="22"/>
          <w:szCs w:val="22"/>
        </w:rPr>
        <w:t>ITEM</w:t>
      </w:r>
    </w:p>
    <w:p w14:paraId="2D1A1ABB" w14:textId="77777777" w:rsidR="009A28A4" w:rsidRPr="0025599C" w:rsidRDefault="009A28A4" w:rsidP="00903839">
      <w:pPr>
        <w:rPr>
          <w:rFonts w:asciiTheme="majorHAnsi" w:hAnsiTheme="majorHAnsi" w:cstheme="majorHAnsi"/>
          <w:color w:val="5B5B5F"/>
          <w:sz w:val="22"/>
          <w:szCs w:val="22"/>
        </w:rPr>
      </w:pPr>
    </w:p>
    <w:p w14:paraId="48A2A884" w14:textId="77777777" w:rsidR="009B65D5" w:rsidRPr="0025599C" w:rsidRDefault="009B65D5" w:rsidP="001655CF">
      <w:pPr>
        <w:spacing w:line="259" w:lineRule="auto"/>
        <w:rPr>
          <w:rFonts w:asciiTheme="majorHAnsi" w:hAnsiTheme="majorHAnsi" w:cstheme="majorHAnsi"/>
          <w:b/>
          <w:bCs/>
          <w:color w:val="405CA1"/>
          <w:sz w:val="22"/>
          <w:szCs w:val="22"/>
        </w:rPr>
      </w:pPr>
    </w:p>
    <w:p w14:paraId="6181E838" w14:textId="77777777" w:rsidR="009B65D5" w:rsidRPr="0025599C" w:rsidRDefault="0083414A" w:rsidP="009B65D5">
      <w:pPr>
        <w:jc w:val="both"/>
        <w:rPr>
          <w:rFonts w:asciiTheme="majorHAnsi" w:hAnsiTheme="majorHAnsi" w:cstheme="majorHAnsi"/>
          <w:caps/>
          <w:sz w:val="22"/>
          <w:szCs w:val="22"/>
        </w:rPr>
      </w:pPr>
      <w:r w:rsidRPr="0025599C">
        <w:rPr>
          <w:rFonts w:asciiTheme="majorHAnsi" w:hAnsiTheme="majorHAnsi" w:cstheme="majorHAnsi"/>
          <w:b/>
          <w:bCs/>
          <w:caps/>
          <w:color w:val="405CA1"/>
          <w:sz w:val="22"/>
          <w:szCs w:val="22"/>
        </w:rPr>
        <w:t>Modo de disputa:</w:t>
      </w:r>
    </w:p>
    <w:p w14:paraId="4D6BF1C0" w14:textId="5B09CF5C" w:rsidR="00903839" w:rsidRPr="0025599C" w:rsidRDefault="00903839" w:rsidP="00903839">
      <w:pPr>
        <w:rPr>
          <w:rFonts w:asciiTheme="majorHAnsi" w:hAnsiTheme="majorHAnsi" w:cstheme="majorHAnsi"/>
          <w:b/>
          <w:sz w:val="22"/>
          <w:szCs w:val="22"/>
        </w:rPr>
      </w:pPr>
      <w:r w:rsidRPr="0025599C">
        <w:rPr>
          <w:rFonts w:asciiTheme="majorHAnsi" w:hAnsiTheme="majorHAnsi" w:cstheme="majorHAnsi"/>
          <w:b/>
          <w:sz w:val="22"/>
          <w:szCs w:val="22"/>
        </w:rPr>
        <w:t>ABERTO E FECHADO</w:t>
      </w:r>
    </w:p>
    <w:p w14:paraId="2264E2DA" w14:textId="77777777" w:rsidR="009A28A4" w:rsidRPr="0025599C" w:rsidRDefault="009A28A4" w:rsidP="00903839">
      <w:pPr>
        <w:rPr>
          <w:rFonts w:asciiTheme="majorHAnsi" w:hAnsiTheme="majorHAnsi" w:cstheme="majorHAnsi"/>
          <w:color w:val="5B5B5F"/>
          <w:sz w:val="22"/>
          <w:szCs w:val="22"/>
        </w:rPr>
      </w:pPr>
    </w:p>
    <w:p w14:paraId="4AF48309" w14:textId="77777777" w:rsidR="006927AE" w:rsidRPr="0025599C" w:rsidRDefault="006927AE" w:rsidP="001655CF">
      <w:pPr>
        <w:spacing w:line="259" w:lineRule="auto"/>
        <w:rPr>
          <w:rFonts w:asciiTheme="majorHAnsi" w:hAnsiTheme="majorHAnsi" w:cstheme="majorHAnsi"/>
          <w:b/>
          <w:bCs/>
          <w:color w:val="405CA1"/>
          <w:sz w:val="22"/>
          <w:szCs w:val="22"/>
        </w:rPr>
      </w:pPr>
    </w:p>
    <w:p w14:paraId="7D4BDBD4" w14:textId="2169C5AF" w:rsidR="00127AAA" w:rsidRPr="0025599C" w:rsidRDefault="00B414D2" w:rsidP="00127AAA">
      <w:pPr>
        <w:rPr>
          <w:rFonts w:asciiTheme="majorHAnsi" w:hAnsiTheme="majorHAnsi" w:cstheme="majorHAnsi"/>
          <w:b/>
          <w:bCs/>
          <w:color w:val="405CA1"/>
          <w:sz w:val="22"/>
          <w:szCs w:val="22"/>
        </w:rPr>
      </w:pPr>
      <w:r w:rsidRPr="0025599C">
        <w:rPr>
          <w:rFonts w:asciiTheme="majorHAnsi" w:hAnsiTheme="majorHAnsi" w:cstheme="majorHAnsi"/>
          <w:b/>
          <w:bCs/>
          <w:color w:val="405CA1"/>
          <w:sz w:val="22"/>
          <w:szCs w:val="22"/>
        </w:rPr>
        <w:t xml:space="preserve">TRATAMENTO FAVORECIDO </w:t>
      </w:r>
      <w:r w:rsidR="00127AAA" w:rsidRPr="0025599C">
        <w:rPr>
          <w:rFonts w:asciiTheme="majorHAnsi" w:hAnsiTheme="majorHAnsi" w:cstheme="majorHAnsi"/>
          <w:b/>
          <w:bCs/>
          <w:color w:val="405CA1"/>
          <w:sz w:val="22"/>
          <w:szCs w:val="22"/>
        </w:rPr>
        <w:t>ME/EPP/EQUIPARADAS</w:t>
      </w:r>
    </w:p>
    <w:p w14:paraId="623D4ED2" w14:textId="7001302C" w:rsidR="00127AAA" w:rsidRPr="0025599C" w:rsidRDefault="00B84EBB" w:rsidP="00127AAA">
      <w:pPr>
        <w:rPr>
          <w:rFonts w:asciiTheme="majorHAnsi" w:hAnsiTheme="majorHAnsi" w:cstheme="majorHAnsi"/>
          <w:b/>
          <w:bCs/>
          <w:sz w:val="22"/>
          <w:szCs w:val="22"/>
        </w:rPr>
      </w:pPr>
      <w:r w:rsidRPr="0025599C">
        <w:rPr>
          <w:rFonts w:asciiTheme="majorHAnsi" w:hAnsiTheme="majorHAnsi" w:cstheme="majorHAnsi"/>
          <w:b/>
          <w:bCs/>
          <w:sz w:val="22"/>
          <w:szCs w:val="22"/>
        </w:rPr>
        <w:t>[</w:t>
      </w:r>
      <w:r w:rsidR="008A6D61" w:rsidRPr="0025599C">
        <w:rPr>
          <w:rFonts w:asciiTheme="majorHAnsi" w:hAnsiTheme="majorHAnsi" w:cstheme="majorHAnsi"/>
          <w:b/>
          <w:bCs/>
          <w:sz w:val="22"/>
          <w:szCs w:val="22"/>
        </w:rPr>
        <w:t>SIM</w:t>
      </w:r>
      <w:r w:rsidRPr="0025599C">
        <w:rPr>
          <w:rFonts w:asciiTheme="majorHAnsi" w:hAnsiTheme="majorHAnsi" w:cstheme="majorHAnsi"/>
          <w:b/>
          <w:bCs/>
          <w:sz w:val="22"/>
          <w:szCs w:val="22"/>
        </w:rPr>
        <w:t>]</w:t>
      </w:r>
    </w:p>
    <w:p w14:paraId="557019E3" w14:textId="77777777" w:rsidR="009A28A4" w:rsidRPr="0025599C" w:rsidRDefault="009A28A4" w:rsidP="00127AAA">
      <w:pPr>
        <w:rPr>
          <w:rFonts w:asciiTheme="majorHAnsi" w:hAnsiTheme="majorHAnsi" w:cstheme="majorHAnsi"/>
          <w:b/>
          <w:bCs/>
          <w:color w:val="5B5B5F"/>
          <w:sz w:val="22"/>
          <w:szCs w:val="22"/>
        </w:rPr>
      </w:pPr>
    </w:p>
    <w:p w14:paraId="4903965D" w14:textId="77777777" w:rsidR="003F579D" w:rsidRPr="0025599C" w:rsidRDefault="003F579D" w:rsidP="001655CF">
      <w:pPr>
        <w:spacing w:line="259" w:lineRule="auto"/>
        <w:rPr>
          <w:rFonts w:asciiTheme="majorHAnsi" w:hAnsiTheme="majorHAnsi" w:cstheme="majorHAnsi"/>
          <w:b/>
          <w:bCs/>
          <w:color w:val="405CA1"/>
          <w:sz w:val="22"/>
          <w:szCs w:val="22"/>
        </w:rPr>
      </w:pPr>
    </w:p>
    <w:p w14:paraId="6179A682" w14:textId="193B66FB" w:rsidR="004F22F3" w:rsidRPr="0025599C" w:rsidRDefault="004F22F3" w:rsidP="004F22F3">
      <w:pPr>
        <w:rPr>
          <w:rFonts w:asciiTheme="majorHAnsi" w:hAnsiTheme="majorHAnsi" w:cstheme="majorHAnsi"/>
          <w:b/>
          <w:bCs/>
          <w:color w:val="405CA1"/>
          <w:sz w:val="22"/>
          <w:szCs w:val="22"/>
        </w:rPr>
      </w:pPr>
      <w:r w:rsidRPr="0025599C">
        <w:rPr>
          <w:rFonts w:asciiTheme="majorHAnsi" w:hAnsiTheme="majorHAnsi" w:cstheme="majorHAnsi"/>
          <w:b/>
          <w:bCs/>
          <w:color w:val="405CA1"/>
          <w:sz w:val="22"/>
          <w:szCs w:val="22"/>
        </w:rPr>
        <w:t>MARGEM DE PREFERÊNCIA PARA ALGUM ITEM</w:t>
      </w:r>
    </w:p>
    <w:p w14:paraId="29E64201" w14:textId="134291ED" w:rsidR="00244403" w:rsidRPr="0025599C" w:rsidRDefault="004F22F3" w:rsidP="00127AAA">
      <w:pPr>
        <w:rPr>
          <w:rFonts w:asciiTheme="majorHAnsi" w:hAnsiTheme="majorHAnsi" w:cstheme="majorHAnsi"/>
          <w:b/>
          <w:bCs/>
          <w:sz w:val="22"/>
          <w:szCs w:val="22"/>
        </w:rPr>
      </w:pPr>
      <w:r w:rsidRPr="0025599C">
        <w:rPr>
          <w:rFonts w:asciiTheme="majorHAnsi" w:hAnsiTheme="majorHAnsi" w:cstheme="majorHAnsi"/>
          <w:b/>
          <w:bCs/>
          <w:sz w:val="22"/>
          <w:szCs w:val="22"/>
        </w:rPr>
        <w:t>[</w:t>
      </w:r>
      <w:r w:rsidR="009A28A4" w:rsidRPr="0025599C">
        <w:rPr>
          <w:rFonts w:asciiTheme="majorHAnsi" w:hAnsiTheme="majorHAnsi" w:cstheme="majorHAnsi"/>
          <w:b/>
          <w:bCs/>
          <w:sz w:val="22"/>
          <w:szCs w:val="22"/>
        </w:rPr>
        <w:t>NÃO</w:t>
      </w:r>
      <w:r w:rsidRPr="0025599C">
        <w:rPr>
          <w:rFonts w:asciiTheme="majorHAnsi" w:hAnsiTheme="majorHAnsi" w:cstheme="majorHAnsi"/>
          <w:b/>
          <w:bCs/>
          <w:sz w:val="22"/>
          <w:szCs w:val="22"/>
        </w:rPr>
        <w:t xml:space="preserve">] </w:t>
      </w:r>
      <w:r w:rsidR="00F3451F" w:rsidRPr="0025599C">
        <w:rPr>
          <w:rFonts w:asciiTheme="majorHAnsi" w:hAnsiTheme="majorHAnsi" w:cstheme="majorHAnsi"/>
          <w:b/>
          <w:bCs/>
          <w:sz w:val="22"/>
          <w:szCs w:val="22"/>
        </w:rPr>
        <w:br w:type="page"/>
      </w:r>
    </w:p>
    <w:p w14:paraId="2F0CF762" w14:textId="77777777" w:rsidR="005169C4" w:rsidRDefault="005169C4" w:rsidP="009A28A4">
      <w:pPr>
        <w:pStyle w:val="Sumrio1"/>
        <w:tabs>
          <w:tab w:val="left" w:pos="284"/>
        </w:tabs>
        <w:rPr>
          <w:rFonts w:asciiTheme="majorHAnsi" w:hAnsiTheme="majorHAnsi" w:cstheme="majorHAnsi"/>
          <w:sz w:val="22"/>
          <w:szCs w:val="22"/>
        </w:rPr>
      </w:pPr>
    </w:p>
    <w:p w14:paraId="349F6C76" w14:textId="18AC8F95" w:rsidR="009A28A4" w:rsidRPr="0025599C" w:rsidRDefault="009A28A4" w:rsidP="009A28A4">
      <w:pPr>
        <w:pStyle w:val="Sumrio1"/>
        <w:tabs>
          <w:tab w:val="left" w:pos="284"/>
        </w:tabs>
        <w:rPr>
          <w:rFonts w:asciiTheme="majorHAnsi" w:hAnsiTheme="majorHAnsi" w:cstheme="majorHAnsi"/>
          <w:sz w:val="22"/>
          <w:szCs w:val="22"/>
        </w:rPr>
      </w:pPr>
      <w:r w:rsidRPr="0025599C">
        <w:rPr>
          <w:rFonts w:asciiTheme="majorHAnsi" w:hAnsiTheme="majorHAnsi" w:cstheme="majorHAnsi"/>
          <w:sz w:val="22"/>
          <w:szCs w:val="22"/>
        </w:rPr>
        <w:t>SUMÁRIO:</w:t>
      </w:r>
    </w:p>
    <w:p w14:paraId="1BF096B1" w14:textId="77777777" w:rsidR="009A28A4" w:rsidRPr="0025599C" w:rsidRDefault="009A28A4" w:rsidP="009A28A4">
      <w:pPr>
        <w:pStyle w:val="Sumrio1"/>
        <w:tabs>
          <w:tab w:val="left" w:pos="284"/>
        </w:tabs>
        <w:rPr>
          <w:rFonts w:asciiTheme="majorHAnsi" w:hAnsiTheme="majorHAnsi" w:cstheme="majorHAnsi"/>
          <w:sz w:val="22"/>
          <w:szCs w:val="22"/>
        </w:rPr>
      </w:pPr>
    </w:p>
    <w:p w14:paraId="14A9DDFF" w14:textId="6C809568"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DO OBJETO</w:t>
      </w:r>
      <w:r w:rsidRPr="0025599C">
        <w:rPr>
          <w:rFonts w:asciiTheme="majorHAnsi" w:hAnsiTheme="majorHAnsi" w:cstheme="majorHAnsi"/>
          <w:webHidden/>
          <w:sz w:val="22"/>
          <w:szCs w:val="22"/>
        </w:rPr>
        <w:tab/>
        <w:t>3</w:t>
      </w:r>
    </w:p>
    <w:p w14:paraId="53B62D1E"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highlight w:val="cyan"/>
        </w:rPr>
        <w:t xml:space="preserve">DO REGISTRO DE PREÇOS </w:t>
      </w:r>
      <w:r w:rsidRPr="0025599C">
        <w:rPr>
          <w:rFonts w:asciiTheme="majorHAnsi" w:hAnsiTheme="majorHAnsi" w:cstheme="majorHAnsi"/>
          <w:webHidden/>
          <w:sz w:val="22"/>
          <w:szCs w:val="22"/>
          <w:highlight w:val="cyan"/>
        </w:rPr>
        <w:tab/>
        <w:t>3</w:t>
      </w:r>
    </w:p>
    <w:p w14:paraId="0EEDBB8E" w14:textId="77777777" w:rsidR="009A28A4" w:rsidRPr="0025599C" w:rsidRDefault="009A28A4" w:rsidP="009A28A4">
      <w:pPr>
        <w:pStyle w:val="Sumrio1"/>
        <w:tabs>
          <w:tab w:val="left" w:pos="284"/>
        </w:tabs>
        <w:rPr>
          <w:rFonts w:asciiTheme="majorHAnsi" w:hAnsiTheme="majorHAnsi" w:cstheme="majorHAnsi"/>
          <w:webHidden/>
          <w:sz w:val="22"/>
          <w:szCs w:val="22"/>
        </w:rPr>
      </w:pPr>
      <w:r w:rsidRPr="0025599C">
        <w:rPr>
          <w:rFonts w:asciiTheme="majorHAnsi" w:hAnsiTheme="majorHAnsi" w:cstheme="majorHAnsi"/>
          <w:sz w:val="22"/>
          <w:szCs w:val="22"/>
        </w:rPr>
        <w:t>DA PARTICIPAÇÃO NA LICITAÇÃO</w:t>
      </w:r>
      <w:r w:rsidRPr="0025599C">
        <w:rPr>
          <w:rFonts w:asciiTheme="majorHAnsi" w:hAnsiTheme="majorHAnsi" w:cstheme="majorHAnsi"/>
          <w:webHidden/>
          <w:sz w:val="22"/>
          <w:szCs w:val="22"/>
        </w:rPr>
        <w:tab/>
        <w:t>4</w:t>
      </w:r>
    </w:p>
    <w:p w14:paraId="51410064" w14:textId="5E64F27C" w:rsidR="009A28A4" w:rsidRPr="0025599C" w:rsidRDefault="009A28A4" w:rsidP="009A28A4">
      <w:pPr>
        <w:pStyle w:val="Sumrio1"/>
        <w:tabs>
          <w:tab w:val="left" w:pos="284"/>
        </w:tabs>
        <w:rPr>
          <w:rFonts w:asciiTheme="majorHAnsi" w:hAnsiTheme="majorHAnsi" w:cstheme="majorHAnsi"/>
          <w:webHidden/>
          <w:sz w:val="22"/>
          <w:szCs w:val="22"/>
        </w:rPr>
      </w:pPr>
      <w:r w:rsidRPr="0025599C">
        <w:rPr>
          <w:rFonts w:asciiTheme="majorHAnsi" w:hAnsiTheme="majorHAnsi" w:cstheme="majorHAnsi"/>
          <w:webHidden/>
          <w:sz w:val="22"/>
          <w:szCs w:val="22"/>
        </w:rPr>
        <w:t>DO ORÇAMENTO ESTIMADO ......................................................................................................................6</w:t>
      </w:r>
    </w:p>
    <w:p w14:paraId="45B8D2F2"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DA APRESENTAÇÃO DA PROPOSTA E DOS DOCUMENTOS DE HABILITAÇÃO</w:t>
      </w:r>
      <w:r w:rsidRPr="0025599C">
        <w:rPr>
          <w:rFonts w:asciiTheme="majorHAnsi" w:hAnsiTheme="majorHAnsi" w:cstheme="majorHAnsi"/>
          <w:webHidden/>
          <w:sz w:val="22"/>
          <w:szCs w:val="22"/>
        </w:rPr>
        <w:tab/>
        <w:t>6</w:t>
      </w:r>
    </w:p>
    <w:p w14:paraId="5E8166DA"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DO PREENCHIMENTO DA PROPOSTA</w:t>
      </w:r>
      <w:r w:rsidRPr="0025599C">
        <w:rPr>
          <w:rFonts w:asciiTheme="majorHAnsi" w:hAnsiTheme="majorHAnsi" w:cstheme="majorHAnsi"/>
          <w:webHidden/>
          <w:sz w:val="22"/>
          <w:szCs w:val="22"/>
        </w:rPr>
        <w:tab/>
        <w:t>9</w:t>
      </w:r>
    </w:p>
    <w:p w14:paraId="2553AA57" w14:textId="5623A994"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DA ABERTURA DA SESSÃO, CLASSIFICAÇÃO DAS PROPOSTAS E FORMULAÇÃO DE LANCES............................</w:t>
      </w:r>
      <w:r w:rsidRPr="0025599C">
        <w:rPr>
          <w:rFonts w:asciiTheme="majorHAnsi" w:hAnsiTheme="majorHAnsi" w:cstheme="majorHAnsi"/>
          <w:webHidden/>
          <w:sz w:val="22"/>
          <w:szCs w:val="22"/>
        </w:rPr>
        <w:tab/>
        <w:t>.11</w:t>
      </w:r>
    </w:p>
    <w:p w14:paraId="15BA89B9"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DA FASE DE JULGAMENTO</w:t>
      </w:r>
      <w:r w:rsidRPr="0025599C">
        <w:rPr>
          <w:rFonts w:asciiTheme="majorHAnsi" w:hAnsiTheme="majorHAnsi" w:cstheme="majorHAnsi"/>
          <w:webHidden/>
          <w:sz w:val="22"/>
          <w:szCs w:val="22"/>
        </w:rPr>
        <w:tab/>
        <w:t>15</w:t>
      </w:r>
    </w:p>
    <w:p w14:paraId="304247F0" w14:textId="73CAA234" w:rsidR="009A28A4" w:rsidRPr="0025599C" w:rsidRDefault="009A28A4" w:rsidP="009A28A4">
      <w:pPr>
        <w:pStyle w:val="Sumrio1"/>
        <w:tabs>
          <w:tab w:val="left" w:pos="284"/>
        </w:tabs>
        <w:rPr>
          <w:rFonts w:asciiTheme="majorHAnsi" w:hAnsiTheme="majorHAnsi" w:cstheme="majorHAnsi"/>
          <w:webHidden/>
          <w:sz w:val="22"/>
          <w:szCs w:val="22"/>
        </w:rPr>
      </w:pPr>
      <w:r w:rsidRPr="0025599C">
        <w:rPr>
          <w:rFonts w:asciiTheme="majorHAnsi" w:hAnsiTheme="majorHAnsi" w:cstheme="majorHAnsi"/>
          <w:sz w:val="22"/>
          <w:szCs w:val="22"/>
        </w:rPr>
        <w:t>DA FASE DE HABILITAÇÃO .......................................................................................................................19</w:t>
      </w:r>
    </w:p>
    <w:p w14:paraId="79CE91D5" w14:textId="3FD40087" w:rsidR="009A28A4" w:rsidRPr="0025599C" w:rsidRDefault="009A28A4" w:rsidP="009A28A4">
      <w:pPr>
        <w:pStyle w:val="Sumrio1"/>
        <w:tabs>
          <w:tab w:val="left" w:pos="284"/>
        </w:tabs>
        <w:rPr>
          <w:rFonts w:asciiTheme="majorHAnsi" w:hAnsiTheme="majorHAnsi" w:cstheme="majorHAnsi"/>
          <w:sz w:val="22"/>
          <w:szCs w:val="22"/>
        </w:rPr>
      </w:pPr>
      <w:r w:rsidRPr="0025599C">
        <w:rPr>
          <w:rFonts w:asciiTheme="majorHAnsi" w:hAnsiTheme="majorHAnsi" w:cstheme="majorHAnsi"/>
          <w:sz w:val="22"/>
          <w:szCs w:val="22"/>
        </w:rPr>
        <w:t>DO TERMO DE CONTRATO ........................................................................................................................21</w:t>
      </w:r>
    </w:p>
    <w:p w14:paraId="04BD9BCF" w14:textId="77777777" w:rsidR="009A28A4" w:rsidRPr="0025599C" w:rsidRDefault="009A28A4" w:rsidP="009A28A4">
      <w:pPr>
        <w:pStyle w:val="Sumrio1"/>
        <w:tabs>
          <w:tab w:val="left" w:pos="284"/>
        </w:tabs>
        <w:rPr>
          <w:rFonts w:asciiTheme="majorHAnsi" w:eastAsiaTheme="minorEastAsia" w:hAnsiTheme="majorHAnsi" w:cstheme="majorHAnsi"/>
          <w:sz w:val="22"/>
          <w:szCs w:val="22"/>
          <w:highlight w:val="cyan"/>
        </w:rPr>
      </w:pPr>
      <w:r w:rsidRPr="0025599C">
        <w:rPr>
          <w:rFonts w:asciiTheme="majorHAnsi" w:hAnsiTheme="majorHAnsi" w:cstheme="majorHAnsi"/>
          <w:sz w:val="22"/>
          <w:szCs w:val="22"/>
          <w:highlight w:val="cyan"/>
        </w:rPr>
        <w:t>DA ATA DE REGISTRO DE PREÇOS</w:t>
      </w:r>
      <w:r w:rsidRPr="0025599C">
        <w:rPr>
          <w:rFonts w:asciiTheme="majorHAnsi" w:hAnsiTheme="majorHAnsi" w:cstheme="majorHAnsi"/>
          <w:webHidden/>
          <w:sz w:val="22"/>
          <w:szCs w:val="22"/>
          <w:highlight w:val="cyan"/>
        </w:rPr>
        <w:tab/>
        <w:t>23</w:t>
      </w:r>
    </w:p>
    <w:p w14:paraId="790EF863"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highlight w:val="cyan"/>
        </w:rPr>
        <w:t>DA FORMAÇÃO DO CADASTRO DE RESERVA</w:t>
      </w:r>
      <w:r w:rsidRPr="0025599C">
        <w:rPr>
          <w:rFonts w:asciiTheme="majorHAnsi" w:hAnsiTheme="majorHAnsi" w:cstheme="majorHAnsi"/>
          <w:webHidden/>
          <w:sz w:val="22"/>
          <w:szCs w:val="22"/>
          <w:highlight w:val="cyan"/>
        </w:rPr>
        <w:tab/>
        <w:t>24</w:t>
      </w:r>
    </w:p>
    <w:p w14:paraId="4E5BE3E7"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DOS RECURSOS</w:t>
      </w:r>
      <w:r w:rsidRPr="0025599C">
        <w:rPr>
          <w:rFonts w:asciiTheme="majorHAnsi" w:hAnsiTheme="majorHAnsi" w:cstheme="majorHAnsi"/>
          <w:webHidden/>
          <w:sz w:val="22"/>
          <w:szCs w:val="22"/>
        </w:rPr>
        <w:tab/>
        <w:t>25</w:t>
      </w:r>
    </w:p>
    <w:p w14:paraId="3642EB29" w14:textId="77777777" w:rsidR="009A28A4" w:rsidRPr="0025599C" w:rsidRDefault="009A28A4" w:rsidP="009A28A4">
      <w:pPr>
        <w:pStyle w:val="Sumrio1"/>
        <w:tabs>
          <w:tab w:val="left" w:pos="284"/>
        </w:tabs>
        <w:rPr>
          <w:rFonts w:asciiTheme="majorHAnsi" w:eastAsiaTheme="minorEastAsia" w:hAnsiTheme="majorHAnsi" w:cstheme="majorHAnsi"/>
          <w:sz w:val="22"/>
          <w:szCs w:val="22"/>
        </w:rPr>
      </w:pPr>
      <w:r w:rsidRPr="0025599C">
        <w:rPr>
          <w:rFonts w:asciiTheme="majorHAnsi" w:hAnsiTheme="majorHAnsi" w:cstheme="majorHAnsi"/>
          <w:sz w:val="22"/>
          <w:szCs w:val="22"/>
        </w:rPr>
        <w:t>DAS INFRAÇÕES ADMINISTRATIVAS E SANÇÕES</w:t>
      </w:r>
      <w:r w:rsidRPr="0025599C">
        <w:rPr>
          <w:rFonts w:asciiTheme="majorHAnsi" w:hAnsiTheme="majorHAnsi" w:cstheme="majorHAnsi"/>
          <w:webHidden/>
          <w:sz w:val="22"/>
          <w:szCs w:val="22"/>
        </w:rPr>
        <w:tab/>
        <w:t>26</w:t>
      </w:r>
    </w:p>
    <w:p w14:paraId="4044605B" w14:textId="38154790" w:rsidR="009A28A4" w:rsidRPr="0025599C" w:rsidRDefault="009A28A4" w:rsidP="009A28A4">
      <w:pPr>
        <w:pStyle w:val="Sumrio1"/>
        <w:tabs>
          <w:tab w:val="left" w:pos="284"/>
        </w:tabs>
        <w:rPr>
          <w:rFonts w:asciiTheme="majorHAnsi" w:hAnsiTheme="majorHAnsi" w:cstheme="majorHAnsi"/>
          <w:sz w:val="22"/>
          <w:szCs w:val="22"/>
        </w:rPr>
      </w:pPr>
      <w:r w:rsidRPr="0025599C">
        <w:rPr>
          <w:rFonts w:asciiTheme="majorHAnsi" w:hAnsiTheme="majorHAnsi" w:cstheme="majorHAnsi"/>
          <w:sz w:val="22"/>
          <w:szCs w:val="22"/>
        </w:rPr>
        <w:t>DA IMPUGNAÇÃO AO EDITAL E DO PEDIDO DE ESCLARECIMENTO</w:t>
      </w:r>
      <w:r w:rsidRPr="0025599C">
        <w:rPr>
          <w:rFonts w:asciiTheme="majorHAnsi" w:hAnsiTheme="majorHAnsi" w:cstheme="majorHAnsi"/>
          <w:webHidden/>
          <w:sz w:val="22"/>
          <w:szCs w:val="22"/>
        </w:rPr>
        <w:t xml:space="preserve"> ............................................29</w:t>
      </w:r>
    </w:p>
    <w:p w14:paraId="1A316272" w14:textId="64812F2E" w:rsidR="009A28A4" w:rsidRPr="0025599C" w:rsidRDefault="009A28A4" w:rsidP="009A28A4">
      <w:pPr>
        <w:pStyle w:val="Sumrio1"/>
        <w:tabs>
          <w:tab w:val="left" w:pos="284"/>
        </w:tabs>
        <w:rPr>
          <w:rFonts w:asciiTheme="majorHAnsi" w:hAnsiTheme="majorHAnsi" w:cstheme="majorHAnsi"/>
          <w:sz w:val="22"/>
          <w:szCs w:val="22"/>
        </w:rPr>
      </w:pPr>
      <w:r w:rsidRPr="0025599C">
        <w:rPr>
          <w:rFonts w:asciiTheme="majorHAnsi" w:hAnsiTheme="majorHAnsi" w:cstheme="majorHAnsi"/>
          <w:sz w:val="22"/>
          <w:szCs w:val="22"/>
        </w:rPr>
        <w:t>DAS DISPOSIÇÕES GERAIS ................................................................................................</w:t>
      </w:r>
      <w:r w:rsidR="00335FE2" w:rsidRPr="0025599C">
        <w:rPr>
          <w:rFonts w:asciiTheme="majorHAnsi" w:hAnsiTheme="majorHAnsi" w:cstheme="majorHAnsi"/>
          <w:sz w:val="22"/>
          <w:szCs w:val="22"/>
        </w:rPr>
        <w:t>.</w:t>
      </w:r>
      <w:r w:rsidRPr="0025599C">
        <w:rPr>
          <w:rFonts w:asciiTheme="majorHAnsi" w:hAnsiTheme="majorHAnsi" w:cstheme="majorHAnsi"/>
          <w:sz w:val="22"/>
          <w:szCs w:val="22"/>
        </w:rPr>
        <w:t>.......................29</w:t>
      </w:r>
    </w:p>
    <w:p w14:paraId="35542C32" w14:textId="108E3CB5" w:rsidR="001B19E1" w:rsidRPr="0025599C" w:rsidRDefault="001B19E1">
      <w:pPr>
        <w:rPr>
          <w:rFonts w:asciiTheme="majorHAnsi" w:hAnsiTheme="majorHAnsi" w:cstheme="majorHAnsi"/>
          <w:b/>
          <w:bCs/>
          <w:color w:val="5B5B5F"/>
          <w:sz w:val="22"/>
          <w:szCs w:val="22"/>
        </w:rPr>
      </w:pPr>
    </w:p>
    <w:p w14:paraId="3BBB9604" w14:textId="0282C1AF" w:rsidR="009A28A4" w:rsidRPr="0025599C" w:rsidRDefault="009A28A4">
      <w:pPr>
        <w:rPr>
          <w:rFonts w:asciiTheme="majorHAnsi" w:hAnsiTheme="majorHAnsi" w:cstheme="majorHAnsi"/>
          <w:b/>
          <w:bCs/>
          <w:color w:val="5B5B5F"/>
          <w:sz w:val="22"/>
          <w:szCs w:val="22"/>
        </w:rPr>
      </w:pPr>
    </w:p>
    <w:p w14:paraId="6D4D1403" w14:textId="15A48E2E" w:rsidR="009A28A4" w:rsidRPr="0025599C" w:rsidRDefault="009A28A4">
      <w:pPr>
        <w:rPr>
          <w:rFonts w:asciiTheme="majorHAnsi" w:hAnsiTheme="majorHAnsi" w:cstheme="majorHAnsi"/>
          <w:b/>
          <w:bCs/>
          <w:color w:val="5B5B5F"/>
          <w:sz w:val="22"/>
          <w:szCs w:val="22"/>
        </w:rPr>
      </w:pPr>
    </w:p>
    <w:p w14:paraId="64EF4689" w14:textId="534D0EAB" w:rsidR="009A28A4" w:rsidRPr="0025599C" w:rsidRDefault="009A28A4">
      <w:pPr>
        <w:rPr>
          <w:rFonts w:asciiTheme="majorHAnsi" w:hAnsiTheme="majorHAnsi" w:cstheme="majorHAnsi"/>
          <w:b/>
          <w:bCs/>
          <w:color w:val="5B5B5F"/>
          <w:sz w:val="22"/>
          <w:szCs w:val="22"/>
        </w:rPr>
      </w:pPr>
    </w:p>
    <w:p w14:paraId="4E3891C2" w14:textId="2A288D6C" w:rsidR="009A28A4" w:rsidRPr="0025599C" w:rsidRDefault="009A28A4">
      <w:pPr>
        <w:rPr>
          <w:rFonts w:asciiTheme="majorHAnsi" w:hAnsiTheme="majorHAnsi" w:cstheme="majorHAnsi"/>
          <w:b/>
          <w:bCs/>
          <w:color w:val="5B5B5F"/>
          <w:sz w:val="22"/>
          <w:szCs w:val="22"/>
        </w:rPr>
      </w:pPr>
    </w:p>
    <w:p w14:paraId="70C63B54" w14:textId="7BDEDBBD" w:rsidR="009A28A4" w:rsidRPr="0025599C" w:rsidRDefault="009A28A4">
      <w:pPr>
        <w:rPr>
          <w:rFonts w:asciiTheme="majorHAnsi" w:hAnsiTheme="majorHAnsi" w:cstheme="majorHAnsi"/>
          <w:b/>
          <w:bCs/>
          <w:color w:val="5B5B5F"/>
          <w:sz w:val="22"/>
          <w:szCs w:val="22"/>
        </w:rPr>
      </w:pPr>
    </w:p>
    <w:p w14:paraId="2FA0E78F" w14:textId="4D45373B" w:rsidR="009A28A4" w:rsidRPr="0025599C" w:rsidRDefault="009A28A4">
      <w:pPr>
        <w:rPr>
          <w:rFonts w:asciiTheme="majorHAnsi" w:hAnsiTheme="majorHAnsi" w:cstheme="majorHAnsi"/>
          <w:b/>
          <w:bCs/>
          <w:color w:val="5B5B5F"/>
          <w:sz w:val="22"/>
          <w:szCs w:val="22"/>
        </w:rPr>
      </w:pPr>
    </w:p>
    <w:p w14:paraId="7364B663" w14:textId="7DBF8520" w:rsidR="009A28A4" w:rsidRPr="0025599C" w:rsidRDefault="009A28A4">
      <w:pPr>
        <w:rPr>
          <w:rFonts w:asciiTheme="majorHAnsi" w:hAnsiTheme="majorHAnsi" w:cstheme="majorHAnsi"/>
          <w:b/>
          <w:bCs/>
          <w:color w:val="5B5B5F"/>
          <w:sz w:val="22"/>
          <w:szCs w:val="22"/>
        </w:rPr>
      </w:pPr>
    </w:p>
    <w:p w14:paraId="37631602" w14:textId="757B9D19" w:rsidR="009A28A4" w:rsidRPr="0025599C" w:rsidRDefault="009A28A4">
      <w:pPr>
        <w:rPr>
          <w:rFonts w:asciiTheme="majorHAnsi" w:hAnsiTheme="majorHAnsi" w:cstheme="majorHAnsi"/>
          <w:b/>
          <w:bCs/>
          <w:color w:val="5B5B5F"/>
          <w:sz w:val="22"/>
          <w:szCs w:val="22"/>
        </w:rPr>
      </w:pPr>
    </w:p>
    <w:p w14:paraId="2246C883" w14:textId="5853F76E" w:rsidR="009A28A4" w:rsidRPr="0025599C" w:rsidRDefault="009A28A4">
      <w:pPr>
        <w:rPr>
          <w:rFonts w:asciiTheme="majorHAnsi" w:hAnsiTheme="majorHAnsi" w:cstheme="majorHAnsi"/>
          <w:b/>
          <w:bCs/>
          <w:color w:val="5B5B5F"/>
          <w:sz w:val="22"/>
          <w:szCs w:val="22"/>
        </w:rPr>
      </w:pPr>
    </w:p>
    <w:p w14:paraId="284811ED" w14:textId="31100109" w:rsidR="002067F4" w:rsidRPr="0025599C" w:rsidRDefault="002067F4">
      <w:pPr>
        <w:rPr>
          <w:rFonts w:asciiTheme="majorHAnsi" w:hAnsiTheme="majorHAnsi" w:cstheme="majorHAnsi"/>
          <w:b/>
          <w:bCs/>
          <w:color w:val="5B5B5F"/>
          <w:sz w:val="22"/>
          <w:szCs w:val="22"/>
        </w:rPr>
      </w:pPr>
    </w:p>
    <w:p w14:paraId="4E048804" w14:textId="2D05EFCA" w:rsidR="002067F4" w:rsidRPr="0025599C" w:rsidRDefault="002067F4">
      <w:pPr>
        <w:rPr>
          <w:rFonts w:asciiTheme="majorHAnsi" w:hAnsiTheme="majorHAnsi" w:cstheme="majorHAnsi"/>
          <w:b/>
          <w:bCs/>
          <w:color w:val="5B5B5F"/>
          <w:sz w:val="22"/>
          <w:szCs w:val="22"/>
        </w:rPr>
      </w:pPr>
    </w:p>
    <w:p w14:paraId="57CCEFC0" w14:textId="04A33965" w:rsidR="002067F4" w:rsidRPr="0025599C" w:rsidRDefault="002067F4">
      <w:pPr>
        <w:rPr>
          <w:rFonts w:asciiTheme="majorHAnsi" w:hAnsiTheme="majorHAnsi" w:cstheme="majorHAnsi"/>
          <w:b/>
          <w:bCs/>
          <w:color w:val="5B5B5F"/>
          <w:sz w:val="22"/>
          <w:szCs w:val="22"/>
        </w:rPr>
      </w:pPr>
    </w:p>
    <w:p w14:paraId="04DD89F9" w14:textId="2B407348" w:rsidR="002067F4" w:rsidRPr="0025599C" w:rsidRDefault="002067F4">
      <w:pPr>
        <w:rPr>
          <w:rFonts w:asciiTheme="majorHAnsi" w:hAnsiTheme="majorHAnsi" w:cstheme="majorHAnsi"/>
          <w:b/>
          <w:bCs/>
          <w:color w:val="5B5B5F"/>
          <w:sz w:val="22"/>
          <w:szCs w:val="22"/>
        </w:rPr>
      </w:pPr>
    </w:p>
    <w:p w14:paraId="54ACD8A0" w14:textId="413352AE" w:rsidR="009A28A4" w:rsidRPr="0025599C" w:rsidRDefault="009A28A4">
      <w:pPr>
        <w:rPr>
          <w:rFonts w:asciiTheme="majorHAnsi" w:hAnsiTheme="majorHAnsi" w:cstheme="majorHAnsi"/>
          <w:b/>
          <w:bCs/>
          <w:color w:val="5B5B5F"/>
          <w:sz w:val="22"/>
          <w:szCs w:val="22"/>
        </w:rPr>
      </w:pPr>
    </w:p>
    <w:p w14:paraId="68F7BEB1" w14:textId="74F572ED" w:rsidR="009A28A4" w:rsidRPr="0025599C" w:rsidRDefault="009A28A4">
      <w:pPr>
        <w:rPr>
          <w:rFonts w:asciiTheme="majorHAnsi" w:hAnsiTheme="majorHAnsi" w:cstheme="majorHAnsi"/>
          <w:b/>
          <w:bCs/>
          <w:color w:val="5B5B5F"/>
          <w:sz w:val="22"/>
          <w:szCs w:val="22"/>
        </w:rPr>
      </w:pPr>
    </w:p>
    <w:p w14:paraId="1153E43D" w14:textId="44EF3EDB" w:rsidR="001B19E1" w:rsidRPr="0025599C" w:rsidRDefault="001B19E1">
      <w:pPr>
        <w:rPr>
          <w:rFonts w:asciiTheme="majorHAnsi" w:hAnsiTheme="majorHAnsi" w:cstheme="majorHAnsi"/>
          <w:b/>
          <w:bCs/>
          <w:color w:val="5B5B5F"/>
          <w:sz w:val="22"/>
          <w:szCs w:val="22"/>
        </w:rPr>
      </w:pPr>
    </w:p>
    <w:p w14:paraId="294B361F" w14:textId="1F7B438B" w:rsidR="00145B67" w:rsidRDefault="00145B67">
      <w:pPr>
        <w:rPr>
          <w:rFonts w:asciiTheme="majorHAnsi" w:hAnsiTheme="majorHAnsi" w:cstheme="majorHAnsi"/>
          <w:b/>
          <w:bCs/>
          <w:color w:val="5B5B5F"/>
          <w:sz w:val="22"/>
          <w:szCs w:val="22"/>
        </w:rPr>
      </w:pPr>
    </w:p>
    <w:p w14:paraId="56DAF646" w14:textId="2926BFE9" w:rsidR="005169C4" w:rsidRDefault="005169C4">
      <w:pPr>
        <w:rPr>
          <w:rFonts w:asciiTheme="majorHAnsi" w:hAnsiTheme="majorHAnsi" w:cstheme="majorHAnsi"/>
          <w:b/>
          <w:bCs/>
          <w:color w:val="5B5B5F"/>
          <w:sz w:val="22"/>
          <w:szCs w:val="22"/>
        </w:rPr>
      </w:pPr>
    </w:p>
    <w:p w14:paraId="4E9D1760" w14:textId="77777777" w:rsidR="005169C4" w:rsidRPr="0025599C" w:rsidRDefault="005169C4">
      <w:pPr>
        <w:rPr>
          <w:rFonts w:asciiTheme="majorHAnsi" w:hAnsiTheme="majorHAnsi" w:cstheme="majorHAnsi"/>
          <w:b/>
          <w:bCs/>
          <w:color w:val="5B5B5F"/>
          <w:sz w:val="22"/>
          <w:szCs w:val="22"/>
        </w:rPr>
      </w:pPr>
    </w:p>
    <w:p w14:paraId="792B337F" w14:textId="7FC7AAF8" w:rsidR="001B19E1" w:rsidRPr="0025599C" w:rsidRDefault="001B19E1">
      <w:pPr>
        <w:rPr>
          <w:rFonts w:asciiTheme="majorHAnsi" w:hAnsiTheme="majorHAnsi" w:cstheme="majorHAnsi"/>
          <w:b/>
          <w:bCs/>
          <w:color w:val="5B5B5F"/>
          <w:sz w:val="22"/>
          <w:szCs w:val="22"/>
        </w:rPr>
      </w:pPr>
    </w:p>
    <w:p w14:paraId="65B87FD9" w14:textId="77777777" w:rsidR="001B19E1" w:rsidRPr="0025599C" w:rsidRDefault="001B19E1" w:rsidP="00C273F2">
      <w:pPr>
        <w:spacing w:before="120" w:after="120" w:line="360" w:lineRule="auto"/>
        <w:jc w:val="center"/>
        <w:rPr>
          <w:rFonts w:asciiTheme="majorHAnsi" w:hAnsiTheme="majorHAnsi" w:cstheme="majorHAnsi"/>
          <w:b/>
          <w:bCs/>
          <w:color w:val="FF0000"/>
          <w:sz w:val="22"/>
          <w:szCs w:val="22"/>
        </w:rPr>
      </w:pPr>
      <w:r w:rsidRPr="0025599C">
        <w:rPr>
          <w:rFonts w:asciiTheme="majorHAnsi" w:hAnsiTheme="majorHAnsi" w:cstheme="majorHAnsi"/>
          <w:b/>
          <w:color w:val="FF0000"/>
          <w:sz w:val="22"/>
          <w:szCs w:val="22"/>
        </w:rPr>
        <w:t>COMPLEXO HOSPITALAR E DE SAÚDE - UFBA</w:t>
      </w:r>
    </w:p>
    <w:p w14:paraId="720D92C1" w14:textId="37C53ACE" w:rsidR="001B19E1" w:rsidRPr="0025599C" w:rsidRDefault="001B19E1" w:rsidP="00C273F2">
      <w:pPr>
        <w:jc w:val="center"/>
        <w:rPr>
          <w:rFonts w:asciiTheme="majorHAnsi" w:hAnsiTheme="majorHAnsi" w:cstheme="majorHAnsi"/>
          <w:b/>
          <w:sz w:val="22"/>
          <w:szCs w:val="22"/>
        </w:rPr>
      </w:pPr>
      <w:r w:rsidRPr="0025599C">
        <w:rPr>
          <w:rFonts w:asciiTheme="majorHAnsi" w:hAnsiTheme="majorHAnsi" w:cstheme="majorHAnsi"/>
          <w:b/>
          <w:color w:val="FF0000"/>
          <w:sz w:val="22"/>
          <w:szCs w:val="22"/>
        </w:rPr>
        <w:t xml:space="preserve">PREGÃO ELETRÔNICO </w:t>
      </w:r>
      <w:r w:rsidRPr="0025599C">
        <w:rPr>
          <w:rFonts w:asciiTheme="majorHAnsi" w:hAnsiTheme="majorHAnsi" w:cstheme="majorHAnsi"/>
          <w:b/>
          <w:sz w:val="22"/>
          <w:szCs w:val="22"/>
        </w:rPr>
        <w:t xml:space="preserve">Nº </w:t>
      </w:r>
      <w:r w:rsidR="007849C7" w:rsidRPr="0025599C">
        <w:rPr>
          <w:rFonts w:asciiTheme="majorHAnsi" w:hAnsiTheme="majorHAnsi" w:cstheme="majorHAnsi"/>
          <w:b/>
          <w:sz w:val="22"/>
          <w:szCs w:val="22"/>
        </w:rPr>
        <w:t>90039/2026</w:t>
      </w:r>
    </w:p>
    <w:p w14:paraId="01CDAACE" w14:textId="77777777" w:rsidR="00C97E2A" w:rsidRPr="0025599C" w:rsidRDefault="00C97E2A" w:rsidP="00C273F2">
      <w:pPr>
        <w:jc w:val="center"/>
        <w:rPr>
          <w:rFonts w:asciiTheme="majorHAnsi" w:hAnsiTheme="majorHAnsi" w:cstheme="majorHAnsi"/>
          <w:b/>
          <w:sz w:val="22"/>
          <w:szCs w:val="22"/>
        </w:rPr>
      </w:pPr>
    </w:p>
    <w:p w14:paraId="147DB0C1" w14:textId="463D6CE6" w:rsidR="009A28A4" w:rsidRPr="0025599C" w:rsidRDefault="001B19E1" w:rsidP="00C97E2A">
      <w:pPr>
        <w:spacing w:line="360" w:lineRule="auto"/>
        <w:jc w:val="center"/>
        <w:rPr>
          <w:rFonts w:asciiTheme="majorHAnsi" w:hAnsiTheme="majorHAnsi" w:cstheme="majorHAnsi"/>
          <w:b/>
          <w:sz w:val="22"/>
          <w:szCs w:val="22"/>
        </w:rPr>
      </w:pPr>
      <w:r w:rsidRPr="0025599C">
        <w:rPr>
          <w:rFonts w:asciiTheme="majorHAnsi" w:hAnsiTheme="majorHAnsi" w:cstheme="majorHAnsi"/>
          <w:b/>
          <w:sz w:val="22"/>
          <w:szCs w:val="22"/>
        </w:rPr>
        <w:t xml:space="preserve">(Processo Administrativo n° </w:t>
      </w:r>
      <w:r w:rsidR="00966250" w:rsidRPr="0025599C">
        <w:rPr>
          <w:rFonts w:asciiTheme="majorHAnsi" w:hAnsiTheme="majorHAnsi" w:cstheme="majorHAnsi"/>
          <w:b/>
          <w:sz w:val="22"/>
          <w:szCs w:val="22"/>
        </w:rPr>
        <w:t>23066.01</w:t>
      </w:r>
      <w:r w:rsidR="007849C7" w:rsidRPr="0025599C">
        <w:rPr>
          <w:rFonts w:asciiTheme="majorHAnsi" w:hAnsiTheme="majorHAnsi" w:cstheme="majorHAnsi"/>
          <w:b/>
          <w:sz w:val="22"/>
          <w:szCs w:val="22"/>
        </w:rPr>
        <w:t>3986</w:t>
      </w:r>
      <w:r w:rsidR="00966250" w:rsidRPr="0025599C">
        <w:rPr>
          <w:rFonts w:asciiTheme="majorHAnsi" w:hAnsiTheme="majorHAnsi" w:cstheme="majorHAnsi"/>
          <w:b/>
          <w:sz w:val="22"/>
          <w:szCs w:val="22"/>
        </w:rPr>
        <w:t>/2026-</w:t>
      </w:r>
      <w:r w:rsidR="007849C7" w:rsidRPr="0025599C">
        <w:rPr>
          <w:rFonts w:asciiTheme="majorHAnsi" w:hAnsiTheme="majorHAnsi" w:cstheme="majorHAnsi"/>
          <w:b/>
          <w:sz w:val="22"/>
          <w:szCs w:val="22"/>
        </w:rPr>
        <w:t>66</w:t>
      </w:r>
      <w:r w:rsidR="00122AE2" w:rsidRPr="0025599C">
        <w:rPr>
          <w:rFonts w:asciiTheme="majorHAnsi" w:hAnsiTheme="majorHAnsi" w:cstheme="majorHAnsi"/>
          <w:b/>
          <w:sz w:val="22"/>
          <w:szCs w:val="22"/>
        </w:rPr>
        <w:t>)</w:t>
      </w:r>
    </w:p>
    <w:p w14:paraId="76993C6C" w14:textId="1EF63C74" w:rsidR="009A28A4" w:rsidRPr="0025599C" w:rsidRDefault="009A28A4" w:rsidP="001B19E1">
      <w:pPr>
        <w:ind w:firstLine="567"/>
        <w:jc w:val="center"/>
        <w:rPr>
          <w:rFonts w:asciiTheme="majorHAnsi" w:hAnsiTheme="majorHAnsi" w:cstheme="majorHAnsi"/>
          <w:bCs/>
          <w:color w:val="000000"/>
          <w:sz w:val="22"/>
          <w:szCs w:val="22"/>
        </w:rPr>
      </w:pPr>
    </w:p>
    <w:p w14:paraId="6779EDAE" w14:textId="77777777" w:rsidR="009A28A4" w:rsidRPr="0025599C" w:rsidRDefault="009A28A4" w:rsidP="001B19E1">
      <w:pPr>
        <w:ind w:firstLine="567"/>
        <w:jc w:val="center"/>
        <w:rPr>
          <w:rFonts w:asciiTheme="majorHAnsi" w:hAnsiTheme="majorHAnsi" w:cstheme="majorHAnsi"/>
          <w:bCs/>
          <w:color w:val="000000"/>
          <w:sz w:val="22"/>
          <w:szCs w:val="22"/>
        </w:rPr>
      </w:pPr>
    </w:p>
    <w:p w14:paraId="38D11901" w14:textId="77777777" w:rsidR="009A28A4" w:rsidRPr="0025599C" w:rsidRDefault="009A28A4" w:rsidP="001B19E1">
      <w:pPr>
        <w:ind w:firstLine="567"/>
        <w:jc w:val="center"/>
        <w:rPr>
          <w:rFonts w:asciiTheme="majorHAnsi" w:hAnsiTheme="majorHAnsi" w:cstheme="majorHAnsi"/>
          <w:bCs/>
          <w:color w:val="000000"/>
          <w:sz w:val="22"/>
          <w:szCs w:val="22"/>
        </w:rPr>
      </w:pPr>
    </w:p>
    <w:p w14:paraId="7E8051EE" w14:textId="77777777" w:rsidR="001B19E1" w:rsidRPr="0025599C" w:rsidRDefault="001B19E1" w:rsidP="001B19E1">
      <w:pPr>
        <w:ind w:firstLine="567"/>
        <w:jc w:val="center"/>
        <w:rPr>
          <w:rFonts w:asciiTheme="majorHAnsi" w:hAnsiTheme="majorHAnsi" w:cstheme="majorHAnsi"/>
          <w:bCs/>
          <w:color w:val="000000"/>
          <w:sz w:val="22"/>
          <w:szCs w:val="22"/>
        </w:rPr>
      </w:pPr>
    </w:p>
    <w:p w14:paraId="1BD40409" w14:textId="77777777" w:rsidR="001B19E1" w:rsidRPr="0025599C" w:rsidRDefault="001B19E1" w:rsidP="001B19E1">
      <w:pPr>
        <w:ind w:firstLine="567"/>
        <w:jc w:val="center"/>
        <w:rPr>
          <w:rFonts w:asciiTheme="majorHAnsi" w:hAnsiTheme="majorHAnsi" w:cstheme="majorHAnsi"/>
          <w:bCs/>
          <w:color w:val="000000"/>
          <w:sz w:val="22"/>
          <w:szCs w:val="22"/>
        </w:rPr>
      </w:pPr>
    </w:p>
    <w:p w14:paraId="5928CB1C" w14:textId="10DD7455" w:rsidR="009A28A4" w:rsidRPr="0025599C" w:rsidRDefault="001B19E1" w:rsidP="00335FE2">
      <w:pPr>
        <w:pStyle w:val="Nivel2"/>
        <w:numPr>
          <w:ilvl w:val="0"/>
          <w:numId w:val="0"/>
        </w:numPr>
        <w:rPr>
          <w:rFonts w:asciiTheme="majorHAnsi" w:hAnsiTheme="majorHAnsi" w:cstheme="majorHAnsi"/>
        </w:rPr>
      </w:pPr>
      <w:r w:rsidRPr="0025599C">
        <w:rPr>
          <w:rFonts w:asciiTheme="majorHAnsi" w:hAnsiTheme="majorHAnsi" w:cstheme="majorHAnsi"/>
        </w:rPr>
        <w:t xml:space="preserve">Torna-se público que o(a) </w:t>
      </w:r>
      <w:r w:rsidRPr="0025599C">
        <w:rPr>
          <w:rFonts w:asciiTheme="majorHAnsi" w:hAnsiTheme="majorHAnsi" w:cstheme="majorHAnsi"/>
          <w:color w:val="FF0000"/>
        </w:rPr>
        <w:t>UNIVERSIDADE FEDERAL DA BAHIA</w:t>
      </w:r>
      <w:r w:rsidRPr="0025599C">
        <w:rPr>
          <w:rFonts w:asciiTheme="majorHAnsi" w:hAnsiTheme="majorHAnsi" w:cstheme="majorHAnsi"/>
        </w:rPr>
        <w:t xml:space="preserve">, por meio do(a) </w:t>
      </w:r>
      <w:r w:rsidRPr="0025599C">
        <w:rPr>
          <w:rFonts w:asciiTheme="majorHAnsi" w:hAnsiTheme="majorHAnsi" w:cstheme="majorHAnsi"/>
          <w:color w:val="FF0000"/>
        </w:rPr>
        <w:t>COMPLEXO HOSPITALAR E DE SAÚDE</w:t>
      </w:r>
      <w:r w:rsidRPr="0025599C">
        <w:rPr>
          <w:rFonts w:asciiTheme="majorHAnsi" w:hAnsiTheme="majorHAnsi" w:cstheme="majorHAnsi"/>
        </w:rPr>
        <w:t xml:space="preserve">, sediado(a) no </w:t>
      </w:r>
      <w:r w:rsidRPr="0025599C">
        <w:rPr>
          <w:rFonts w:asciiTheme="majorHAnsi" w:hAnsiTheme="majorHAnsi" w:cstheme="majorHAnsi"/>
          <w:color w:val="FF0000"/>
        </w:rPr>
        <w:t xml:space="preserve">Campus Universitário de Ondina, PAF IV, </w:t>
      </w:r>
      <w:r w:rsidRPr="0025599C">
        <w:rPr>
          <w:rStyle w:val="field-content"/>
          <w:rFonts w:asciiTheme="majorHAnsi" w:hAnsiTheme="majorHAnsi" w:cstheme="majorHAnsi"/>
          <w:color w:val="FF0000"/>
        </w:rPr>
        <w:t>Rua Barão de Jeremoabo</w:t>
      </w:r>
      <w:r w:rsidRPr="0025599C">
        <w:rPr>
          <w:rFonts w:asciiTheme="majorHAnsi" w:hAnsiTheme="majorHAnsi" w:cstheme="majorHAnsi"/>
        </w:rPr>
        <w:t>,</w:t>
      </w:r>
      <w:r w:rsidRPr="0025599C">
        <w:rPr>
          <w:rStyle w:val="apple-converted-space"/>
          <w:rFonts w:asciiTheme="majorHAnsi" w:hAnsiTheme="majorHAnsi" w:cstheme="majorHAnsi"/>
          <w:color w:val="FF0000"/>
        </w:rPr>
        <w:t> </w:t>
      </w:r>
      <w:r w:rsidRPr="0025599C">
        <w:rPr>
          <w:rStyle w:val="field-content"/>
          <w:rFonts w:asciiTheme="majorHAnsi" w:hAnsiTheme="majorHAnsi" w:cstheme="majorHAnsi"/>
          <w:color w:val="FF0000"/>
        </w:rPr>
        <w:t>s/n</w:t>
      </w:r>
      <w:r w:rsidRPr="0025599C">
        <w:rPr>
          <w:rStyle w:val="apple-converted-space"/>
          <w:rFonts w:asciiTheme="majorHAnsi" w:hAnsiTheme="majorHAnsi" w:cstheme="majorHAnsi"/>
          <w:color w:val="FF0000"/>
        </w:rPr>
        <w:t>,</w:t>
      </w:r>
      <w:r w:rsidRPr="0025599C">
        <w:rPr>
          <w:rFonts w:asciiTheme="majorHAnsi" w:hAnsiTheme="majorHAnsi" w:cstheme="majorHAnsi"/>
          <w:color w:val="FF0000"/>
        </w:rPr>
        <w:t xml:space="preserve"> 1º andar,</w:t>
      </w:r>
      <w:r w:rsidRPr="0025599C">
        <w:rPr>
          <w:rStyle w:val="field-content"/>
          <w:rFonts w:asciiTheme="majorHAnsi" w:hAnsiTheme="majorHAnsi" w:cstheme="majorHAnsi"/>
          <w:color w:val="FF0000"/>
        </w:rPr>
        <w:t xml:space="preserve"> Ondina</w:t>
      </w:r>
      <w:r w:rsidRPr="0025599C">
        <w:rPr>
          <w:rFonts w:asciiTheme="majorHAnsi" w:hAnsiTheme="majorHAnsi" w:cstheme="majorHAnsi"/>
          <w:color w:val="FF0000"/>
        </w:rPr>
        <w:t>,</w:t>
      </w:r>
      <w:r w:rsidRPr="0025599C">
        <w:rPr>
          <w:rStyle w:val="apple-converted-space"/>
          <w:rFonts w:asciiTheme="majorHAnsi" w:hAnsiTheme="majorHAnsi" w:cstheme="majorHAnsi"/>
          <w:color w:val="FF0000"/>
        </w:rPr>
        <w:t xml:space="preserve"> CEP: </w:t>
      </w:r>
      <w:r w:rsidRPr="0025599C">
        <w:rPr>
          <w:rStyle w:val="field-content"/>
          <w:rFonts w:asciiTheme="majorHAnsi" w:hAnsiTheme="majorHAnsi" w:cstheme="majorHAnsi"/>
          <w:color w:val="FF0000"/>
        </w:rPr>
        <w:t>40170-115</w:t>
      </w:r>
      <w:r w:rsidRPr="0025599C">
        <w:rPr>
          <w:rFonts w:asciiTheme="majorHAnsi" w:hAnsiTheme="majorHAnsi" w:cstheme="majorHAnsi"/>
          <w:color w:val="FF0000"/>
        </w:rPr>
        <w:t xml:space="preserve">, </w:t>
      </w:r>
      <w:proofErr w:type="spellStart"/>
      <w:r w:rsidRPr="0025599C">
        <w:rPr>
          <w:rFonts w:asciiTheme="majorHAnsi" w:hAnsiTheme="majorHAnsi" w:cstheme="majorHAnsi"/>
          <w:color w:val="FF0000"/>
        </w:rPr>
        <w:t>Salvador-Ba</w:t>
      </w:r>
      <w:proofErr w:type="spellEnd"/>
      <w:r w:rsidRPr="0025599C">
        <w:rPr>
          <w:rFonts w:asciiTheme="majorHAnsi" w:hAnsiTheme="majorHAnsi" w:cstheme="majorHAnsi"/>
          <w:color w:val="FF0000"/>
        </w:rPr>
        <w:t xml:space="preserve">, </w:t>
      </w:r>
      <w:r w:rsidRPr="0025599C">
        <w:rPr>
          <w:rFonts w:asciiTheme="majorHAnsi" w:hAnsiTheme="majorHAnsi" w:cstheme="majorHAnsi"/>
        </w:rPr>
        <w:t xml:space="preserve">realizará licitação, </w:t>
      </w:r>
      <w:r w:rsidRPr="0025599C">
        <w:rPr>
          <w:rFonts w:asciiTheme="majorHAnsi" w:hAnsiTheme="majorHAnsi" w:cstheme="majorHAnsi"/>
          <w:highlight w:val="cyan"/>
        </w:rPr>
        <w:t>para registro de preços</w:t>
      </w:r>
      <w:r w:rsidRPr="0025599C">
        <w:rPr>
          <w:rFonts w:asciiTheme="majorHAnsi" w:hAnsiTheme="majorHAnsi" w:cstheme="majorHAnsi"/>
        </w:rPr>
        <w:t xml:space="preserve">, na modalidade </w:t>
      </w:r>
      <w:r w:rsidRPr="0025599C">
        <w:rPr>
          <w:rFonts w:asciiTheme="majorHAnsi" w:hAnsiTheme="majorHAnsi" w:cstheme="majorHAnsi"/>
          <w:b/>
          <w:bCs/>
          <w:color w:val="FF0000"/>
        </w:rPr>
        <w:t>PREGÃO ELETRÔNICO</w:t>
      </w:r>
      <w:r w:rsidRPr="0025599C">
        <w:rPr>
          <w:rFonts w:asciiTheme="majorHAnsi" w:hAnsiTheme="majorHAnsi" w:cstheme="majorHAnsi"/>
        </w:rPr>
        <w:t xml:space="preserve">, na forma ELETRÔNICA, nos termos da Lei nº 14.133, de 1º de abril de 2021, </w:t>
      </w:r>
      <w:r w:rsidRPr="0025599C">
        <w:rPr>
          <w:rFonts w:asciiTheme="majorHAnsi" w:hAnsiTheme="majorHAnsi" w:cstheme="majorHAnsi"/>
          <w:highlight w:val="cyan"/>
        </w:rPr>
        <w:t>do Decreto nº 11.462, de 31 de março de 2023</w:t>
      </w:r>
      <w:r w:rsidRPr="0025599C">
        <w:rPr>
          <w:rFonts w:asciiTheme="majorHAnsi" w:hAnsiTheme="majorHAnsi" w:cstheme="majorHAnsi"/>
        </w:rPr>
        <w:t>, e demais legislação aplicável e, ainda, de acordo com as condições estabelecidas neste Edital.</w:t>
      </w:r>
    </w:p>
    <w:p w14:paraId="1AC4A5E4" w14:textId="77777777" w:rsidR="009A28A4" w:rsidRPr="0025599C" w:rsidRDefault="009A28A4" w:rsidP="00335FE2">
      <w:pPr>
        <w:pStyle w:val="Nivel2"/>
        <w:numPr>
          <w:ilvl w:val="0"/>
          <w:numId w:val="0"/>
        </w:numPr>
        <w:ind w:left="786"/>
        <w:rPr>
          <w:rFonts w:asciiTheme="majorHAnsi" w:hAnsiTheme="majorHAnsi" w:cstheme="majorHAnsi"/>
        </w:rPr>
      </w:pPr>
    </w:p>
    <w:p w14:paraId="629C23DE" w14:textId="77777777" w:rsidR="001B19E1" w:rsidRPr="0025599C" w:rsidRDefault="001B19E1" w:rsidP="00335FE2">
      <w:pPr>
        <w:pStyle w:val="Nivel2"/>
        <w:numPr>
          <w:ilvl w:val="0"/>
          <w:numId w:val="0"/>
        </w:numPr>
        <w:ind w:left="786"/>
        <w:rPr>
          <w:rFonts w:asciiTheme="majorHAnsi" w:hAnsiTheme="majorHAnsi" w:cstheme="majorHAnsi"/>
        </w:rPr>
      </w:pPr>
    </w:p>
    <w:p w14:paraId="1B18D6B0" w14:textId="39B9C87E" w:rsidR="001B19E1" w:rsidRPr="0025599C" w:rsidRDefault="001B19E1" w:rsidP="00C273F2">
      <w:pPr>
        <w:pStyle w:val="Nivel01"/>
        <w:spacing w:beforeLines="0" w:before="120" w:afterLines="0" w:after="120" w:line="360" w:lineRule="auto"/>
        <w:rPr>
          <w:rFonts w:asciiTheme="majorHAnsi" w:hAnsiTheme="majorHAnsi" w:cstheme="majorHAnsi"/>
          <w:sz w:val="22"/>
          <w:szCs w:val="22"/>
          <w:lang w:eastAsia="en-US"/>
        </w:rPr>
      </w:pPr>
      <w:bookmarkStart w:id="0" w:name="_Toc135469195"/>
      <w:bookmarkStart w:id="1" w:name="_Toc193719190"/>
      <w:r w:rsidRPr="0025599C">
        <w:rPr>
          <w:rFonts w:asciiTheme="majorHAnsi" w:hAnsiTheme="majorHAnsi" w:cstheme="majorHAnsi"/>
          <w:sz w:val="22"/>
          <w:szCs w:val="22"/>
          <w:lang w:eastAsia="en-US"/>
        </w:rPr>
        <w:t>DO OBJETO</w:t>
      </w:r>
      <w:bookmarkEnd w:id="0"/>
      <w:bookmarkEnd w:id="1"/>
    </w:p>
    <w:p w14:paraId="22F0EC04" w14:textId="53AF505C" w:rsidR="001B19E1" w:rsidRPr="0025599C" w:rsidRDefault="001B19E1" w:rsidP="00335FE2">
      <w:pPr>
        <w:pStyle w:val="Nivel2"/>
        <w:rPr>
          <w:rFonts w:asciiTheme="majorHAnsi" w:hAnsiTheme="majorHAnsi" w:cstheme="majorHAnsi"/>
        </w:rPr>
      </w:pPr>
      <w:r w:rsidRPr="0025599C">
        <w:rPr>
          <w:rFonts w:asciiTheme="majorHAnsi" w:hAnsiTheme="majorHAnsi" w:cstheme="majorHAnsi"/>
          <w:bCs/>
          <w:color w:val="auto"/>
        </w:rPr>
        <w:t xml:space="preserve">O objeto da presente licitação é </w:t>
      </w:r>
      <w:r w:rsidR="007849C7" w:rsidRPr="0025599C">
        <w:rPr>
          <w:rFonts w:asciiTheme="majorHAnsi" w:hAnsiTheme="majorHAnsi" w:cstheme="majorHAnsi"/>
          <w:b/>
          <w:bCs/>
          <w:color w:val="FF0000"/>
          <w:lang w:val="pt-PT"/>
        </w:rPr>
        <w:t>prestação de serviços de engenharia contínuos de suporte técnico, manutenção preventiva e corretiva para 04 (quatro) equipamentos de controle de acesso tipo catraca</w:t>
      </w:r>
      <w:r w:rsidR="00335FE2" w:rsidRPr="0025599C">
        <w:rPr>
          <w:rFonts w:asciiTheme="majorHAnsi" w:hAnsiTheme="majorHAnsi" w:cstheme="majorHAnsi"/>
          <w:bCs/>
          <w:color w:val="auto"/>
        </w:rPr>
        <w:t>,</w:t>
      </w:r>
      <w:r w:rsidRPr="0025599C">
        <w:rPr>
          <w:rFonts w:asciiTheme="majorHAnsi" w:hAnsiTheme="majorHAnsi" w:cstheme="majorHAnsi"/>
          <w:bCs/>
          <w:color w:val="auto"/>
        </w:rPr>
        <w:t xml:space="preserve"> </w:t>
      </w:r>
      <w:r w:rsidRPr="0025599C">
        <w:rPr>
          <w:rFonts w:asciiTheme="majorHAnsi" w:hAnsiTheme="majorHAnsi" w:cstheme="majorHAnsi"/>
        </w:rPr>
        <w:t>conforme condições, quantidades e exigências estabelecidas neste Edital e seus anexos.</w:t>
      </w:r>
    </w:p>
    <w:p w14:paraId="769EF2FD" w14:textId="77777777" w:rsidR="007849C7" w:rsidRPr="0025599C" w:rsidRDefault="007849C7" w:rsidP="007849C7">
      <w:pPr>
        <w:pStyle w:val="Nivel2"/>
        <w:rPr>
          <w:rFonts w:asciiTheme="majorHAnsi" w:hAnsiTheme="majorHAnsi" w:cstheme="majorHAnsi"/>
        </w:rPr>
      </w:pPr>
      <w:bookmarkStart w:id="2" w:name="_Toc135469196"/>
      <w:bookmarkStart w:id="3" w:name="_Toc193719191"/>
      <w:r w:rsidRPr="0025599C">
        <w:rPr>
          <w:rFonts w:asciiTheme="majorHAnsi" w:hAnsiTheme="majorHAnsi" w:cstheme="majorHAnsi"/>
        </w:rPr>
        <w:t>A licitação será realizada em único item.</w:t>
      </w:r>
    </w:p>
    <w:p w14:paraId="0FA1E3C5" w14:textId="77777777" w:rsidR="007849C7" w:rsidRPr="0025599C" w:rsidRDefault="007849C7" w:rsidP="007849C7">
      <w:pPr>
        <w:pStyle w:val="Nivel2"/>
        <w:numPr>
          <w:ilvl w:val="0"/>
          <w:numId w:val="0"/>
        </w:numPr>
        <w:ind w:left="786"/>
        <w:rPr>
          <w:rFonts w:asciiTheme="majorHAnsi" w:hAnsiTheme="majorHAnsi" w:cstheme="majorHAnsi"/>
        </w:rPr>
      </w:pPr>
    </w:p>
    <w:bookmarkEnd w:id="2"/>
    <w:bookmarkEnd w:id="3"/>
    <w:p w14:paraId="612A80B3" w14:textId="7CF1ABD1" w:rsidR="00CE61FF" w:rsidRPr="0025599C" w:rsidRDefault="00CE61FF" w:rsidP="00CE61FF">
      <w:pPr>
        <w:pStyle w:val="Nivel01"/>
        <w:spacing w:line="360" w:lineRule="auto"/>
        <w:rPr>
          <w:rFonts w:asciiTheme="majorHAnsi" w:hAnsiTheme="majorHAnsi" w:cstheme="majorHAnsi"/>
          <w:sz w:val="22"/>
          <w:szCs w:val="22"/>
          <w:highlight w:val="cyan"/>
        </w:rPr>
      </w:pPr>
      <w:r w:rsidRPr="0025599C">
        <w:rPr>
          <w:rFonts w:asciiTheme="majorHAnsi" w:hAnsiTheme="majorHAnsi" w:cstheme="majorHAnsi"/>
          <w:sz w:val="22"/>
          <w:szCs w:val="22"/>
          <w:highlight w:val="cyan"/>
        </w:rPr>
        <w:t>DO REGISTRO DE PREÇOS</w:t>
      </w:r>
    </w:p>
    <w:p w14:paraId="36983BDA"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highlight w:val="cyan"/>
        </w:rPr>
        <w:t>As regras referentes aos órgãos gerenciador e participantes, bem como a eventuais adesões são as que constam da minuta de Ata de Registro de Preços</w:t>
      </w:r>
      <w:r w:rsidRPr="0025599C">
        <w:rPr>
          <w:rFonts w:asciiTheme="majorHAnsi" w:hAnsiTheme="majorHAnsi" w:cstheme="majorHAnsi"/>
        </w:rPr>
        <w:t>.</w:t>
      </w:r>
    </w:p>
    <w:p w14:paraId="03146751" w14:textId="4830A8E8" w:rsidR="00CE61FF" w:rsidRPr="0025599C" w:rsidRDefault="00CE61FF" w:rsidP="00CE61FF">
      <w:pPr>
        <w:pStyle w:val="Nivel01"/>
        <w:spacing w:line="360" w:lineRule="auto"/>
        <w:rPr>
          <w:rFonts w:asciiTheme="majorHAnsi" w:hAnsiTheme="majorHAnsi" w:cstheme="majorHAnsi"/>
          <w:sz w:val="22"/>
          <w:szCs w:val="22"/>
        </w:rPr>
      </w:pPr>
      <w:bookmarkStart w:id="4" w:name="_Toc135469197"/>
      <w:bookmarkStart w:id="5" w:name="_Toc193719192"/>
      <w:r w:rsidRPr="0025599C">
        <w:rPr>
          <w:rFonts w:asciiTheme="majorHAnsi" w:hAnsiTheme="majorHAnsi" w:cstheme="majorHAnsi"/>
          <w:sz w:val="22"/>
          <w:szCs w:val="22"/>
        </w:rPr>
        <w:t>DA PARTICIPAÇÃO NA LICITAÇÃO</w:t>
      </w:r>
      <w:bookmarkEnd w:id="4"/>
      <w:bookmarkEnd w:id="5"/>
    </w:p>
    <w:p w14:paraId="40CC347D"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6" w:name="_Hlk135302270"/>
      <w:r w:rsidRPr="0025599C">
        <w:rPr>
          <w:rFonts w:asciiTheme="majorHAnsi" w:hAnsiTheme="majorHAnsi" w:cstheme="majorHAnsi"/>
        </w:rPr>
        <w:t>Poderão participar deste certame os interessados previamente credenciados no Sistema de Cadastramento Unificado de Fornecedores - SICAF e no Sistema de Compras do Governo Federal (www.gov.br/compras).</w:t>
      </w:r>
      <w:bookmarkEnd w:id="6"/>
    </w:p>
    <w:p w14:paraId="750683BD"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w:t>
      </w:r>
      <w:bookmarkStart w:id="7" w:name="_Hlk135304247"/>
      <w:r w:rsidRPr="0025599C">
        <w:rPr>
          <w:rFonts w:asciiTheme="majorHAnsi" w:hAnsiTheme="majorHAnsi" w:cstheme="majorHAnsi"/>
        </w:rPr>
        <w:t xml:space="preserve">s interessados deverão atender às condições exigidas no cadastramento no </w:t>
      </w:r>
      <w:proofErr w:type="spellStart"/>
      <w:r w:rsidRPr="0025599C">
        <w:rPr>
          <w:rFonts w:asciiTheme="majorHAnsi" w:hAnsiTheme="majorHAnsi" w:cstheme="majorHAnsi"/>
        </w:rPr>
        <w:t>Sicaf</w:t>
      </w:r>
      <w:proofErr w:type="spellEnd"/>
      <w:r w:rsidRPr="0025599C">
        <w:rPr>
          <w:rFonts w:asciiTheme="majorHAnsi" w:hAnsiTheme="majorHAnsi" w:cstheme="majorHAnsi"/>
        </w:rPr>
        <w:t xml:space="preserve"> até o terceiro dia útil anterior à data prevista para recebimento das propostas.</w:t>
      </w:r>
    </w:p>
    <w:bookmarkEnd w:id="7"/>
    <w:p w14:paraId="15F8E2D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14:textId="59D6FAE5"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não observância do disposto no item anterior poderá ensejar desclassificação no momento da habilitação.</w:t>
      </w:r>
    </w:p>
    <w:p w14:paraId="570D24C7" w14:textId="0B989F58" w:rsidR="007849C7" w:rsidRPr="0025599C" w:rsidRDefault="007849C7" w:rsidP="007849C7">
      <w:pPr>
        <w:pStyle w:val="Nivel2"/>
        <w:numPr>
          <w:ilvl w:val="1"/>
          <w:numId w:val="1"/>
        </w:numPr>
        <w:ind w:left="993"/>
        <w:rPr>
          <w:rFonts w:asciiTheme="majorHAnsi" w:hAnsiTheme="majorHAnsi" w:cstheme="majorHAnsi"/>
          <w:color w:val="FF0000"/>
        </w:rPr>
      </w:pPr>
      <w:r w:rsidRPr="0025599C">
        <w:rPr>
          <w:rFonts w:asciiTheme="majorHAnsi" w:hAnsiTheme="majorHAnsi" w:cstheme="majorHAnsi"/>
          <w:color w:val="FF0000"/>
        </w:rPr>
        <w:t>Para o ITEM, a participação é exclusiva a microempresas e empresas de pequeno porte, nos termos do art. 48 da Lei Complementar nº 123, de 14 de dezembro de 2006.</w:t>
      </w:r>
    </w:p>
    <w:p w14:paraId="27640AE5" w14:textId="2E48C574" w:rsidR="007849C7" w:rsidRPr="0025599C" w:rsidRDefault="007849C7" w:rsidP="007849C7">
      <w:pPr>
        <w:pStyle w:val="Nivel2"/>
        <w:numPr>
          <w:ilvl w:val="1"/>
          <w:numId w:val="1"/>
        </w:numPr>
        <w:ind w:left="993"/>
        <w:rPr>
          <w:rFonts w:asciiTheme="majorHAnsi" w:hAnsiTheme="majorHAnsi" w:cstheme="majorHAnsi"/>
          <w:color w:val="FF0000"/>
        </w:rPr>
      </w:pPr>
      <w:r w:rsidRPr="0025599C">
        <w:rPr>
          <w:rFonts w:asciiTheme="majorHAnsi" w:hAnsiTheme="majorHAnsi" w:cstheme="majorHAnsi"/>
          <w:color w:val="FF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0266BC0" w14:textId="77777777" w:rsidR="00CE61FF" w:rsidRPr="0025599C" w:rsidRDefault="00CE61FF" w:rsidP="00CE61FF">
      <w:pPr>
        <w:pStyle w:val="Nivel2"/>
        <w:numPr>
          <w:ilvl w:val="1"/>
          <w:numId w:val="1"/>
        </w:numPr>
        <w:ind w:left="993" w:hanging="426"/>
        <w:rPr>
          <w:rFonts w:asciiTheme="majorHAnsi" w:hAnsiTheme="majorHAnsi" w:cstheme="majorHAnsi"/>
          <w:color w:val="FF0000"/>
        </w:rPr>
      </w:pPr>
      <w:r w:rsidRPr="0025599C">
        <w:rPr>
          <w:rFonts w:asciiTheme="majorHAnsi" w:hAnsiTheme="majorHAnsi" w:cstheme="majorHAnsi"/>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14:textId="10C91355" w:rsidR="00CE61FF" w:rsidRPr="0025599C" w:rsidRDefault="00CE61FF" w:rsidP="00CE61FF">
      <w:pPr>
        <w:pStyle w:val="Nivel2"/>
        <w:numPr>
          <w:ilvl w:val="1"/>
          <w:numId w:val="1"/>
        </w:numPr>
        <w:ind w:left="993" w:hanging="426"/>
        <w:rPr>
          <w:rFonts w:asciiTheme="majorHAnsi" w:hAnsiTheme="majorHAnsi" w:cstheme="majorHAnsi"/>
        </w:rPr>
      </w:pPr>
      <w:bookmarkStart w:id="8" w:name="_Ref117000692"/>
      <w:r w:rsidRPr="0025599C">
        <w:rPr>
          <w:rFonts w:asciiTheme="majorHAnsi" w:hAnsiTheme="majorHAnsi" w:cstheme="majorHAnsi"/>
        </w:rPr>
        <w:t>Não poderão disputar esta licitação:</w:t>
      </w:r>
      <w:bookmarkEnd w:id="8"/>
    </w:p>
    <w:p w14:paraId="02D508C5" w14:textId="77777777" w:rsidR="00CE61FF" w:rsidRPr="0025599C" w:rsidRDefault="00CE61FF" w:rsidP="00CE61FF">
      <w:pPr>
        <w:pStyle w:val="Nivel3"/>
        <w:rPr>
          <w:rFonts w:asciiTheme="majorHAnsi" w:hAnsiTheme="majorHAnsi" w:cstheme="majorHAnsi"/>
          <w:sz w:val="22"/>
          <w:szCs w:val="22"/>
        </w:rPr>
      </w:pPr>
      <w:bookmarkStart w:id="9" w:name="_Ref113883338"/>
      <w:r w:rsidRPr="0025599C">
        <w:rPr>
          <w:rFonts w:asciiTheme="majorHAnsi" w:hAnsiTheme="majorHAnsi" w:cstheme="majorHAnsi"/>
          <w:sz w:val="22"/>
          <w:szCs w:val="22"/>
        </w:rPr>
        <w:t>aquele que não atenda às condições deste Edital e seu(s) anexo(s);</w:t>
      </w:r>
    </w:p>
    <w:p w14:paraId="41BE2337"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sociedade que desempenhe atividade incompatível com o objeto da licitação;</w:t>
      </w:r>
    </w:p>
    <w:p w14:paraId="3659D0EC"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2EB0B358" w14:textId="25888058" w:rsidR="00CE61FF" w:rsidRPr="0025599C" w:rsidRDefault="00CE61FF" w:rsidP="00CE61FF">
      <w:pPr>
        <w:pStyle w:val="Nivel3"/>
        <w:rPr>
          <w:rFonts w:asciiTheme="majorHAnsi" w:hAnsiTheme="majorHAnsi" w:cstheme="majorHAnsi"/>
          <w:sz w:val="22"/>
          <w:szCs w:val="22"/>
        </w:rPr>
      </w:pPr>
      <w:bookmarkStart w:id="10" w:name="_Ref114659912"/>
      <w:r w:rsidRPr="0025599C">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9"/>
      <w:bookmarkEnd w:id="10"/>
    </w:p>
    <w:p w14:paraId="4BDD06FE" w14:textId="77777777" w:rsidR="00CE61FF" w:rsidRPr="0025599C" w:rsidRDefault="00CE61FF" w:rsidP="00CE61FF">
      <w:pPr>
        <w:pStyle w:val="Nivel3"/>
        <w:rPr>
          <w:rFonts w:asciiTheme="majorHAnsi" w:hAnsiTheme="majorHAnsi" w:cstheme="majorHAnsi"/>
          <w:sz w:val="22"/>
          <w:szCs w:val="22"/>
        </w:rPr>
      </w:pPr>
      <w:bookmarkStart w:id="11" w:name="_Ref114659913"/>
      <w:bookmarkStart w:id="12" w:name="_Ref113883339"/>
      <w:r w:rsidRPr="0025599C">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25599C">
        <w:rPr>
          <w:rFonts w:asciiTheme="majorHAnsi" w:hAnsiTheme="majorHAnsi" w:cstheme="majorHAnsi"/>
          <w:sz w:val="22"/>
          <w:szCs w:val="22"/>
        </w:rPr>
        <w:t xml:space="preserve"> </w:t>
      </w:r>
      <w:bookmarkEnd w:id="12"/>
    </w:p>
    <w:p w14:paraId="796217CF" w14:textId="77777777" w:rsidR="00CE61FF" w:rsidRPr="0025599C" w:rsidRDefault="00CE61FF" w:rsidP="00CE61FF">
      <w:pPr>
        <w:pStyle w:val="Nivel3"/>
        <w:rPr>
          <w:rFonts w:asciiTheme="majorHAnsi" w:hAnsiTheme="majorHAnsi" w:cstheme="majorHAnsi"/>
          <w:sz w:val="22"/>
          <w:szCs w:val="22"/>
        </w:rPr>
      </w:pPr>
      <w:bookmarkStart w:id="13" w:name="_Ref113883003"/>
      <w:r w:rsidRPr="0025599C">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3"/>
    </w:p>
    <w:p w14:paraId="433862B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14:textId="77777777" w:rsidR="00CE61FF" w:rsidRPr="0025599C" w:rsidRDefault="00CE61FF" w:rsidP="00CE61FF">
      <w:pPr>
        <w:pStyle w:val="Nivel3"/>
        <w:rPr>
          <w:rFonts w:asciiTheme="majorHAnsi" w:hAnsiTheme="majorHAnsi" w:cstheme="majorHAnsi"/>
          <w:sz w:val="22"/>
          <w:szCs w:val="22"/>
        </w:rPr>
      </w:pPr>
      <w:bookmarkStart w:id="14" w:name="_Ref113883579"/>
      <w:r w:rsidRPr="0025599C">
        <w:rPr>
          <w:rFonts w:asciiTheme="majorHAnsi" w:hAnsiTheme="majorHAnsi" w:cstheme="majorHAnsi"/>
          <w:sz w:val="22"/>
          <w:szCs w:val="22"/>
        </w:rPr>
        <w:t>empresas controladoras, controladas ou coligadas, nos termos da Lei nº 6.404, de 15 de dezembro de 1976, concorrendo entre si;</w:t>
      </w:r>
      <w:bookmarkEnd w:id="14"/>
    </w:p>
    <w:p w14:paraId="06A9DB1A"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471FAE"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Organizações da Sociedade Civil de Interesse Público - OSCIP, atuando nessa condição;</w:t>
      </w:r>
    </w:p>
    <w:p w14:paraId="6C9728A1"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15" w:name="_Ref168486586"/>
      <w:r w:rsidRPr="0025599C">
        <w:rPr>
          <w:rFonts w:asciiTheme="majorHAnsi" w:hAnsiTheme="majorHAnsi" w:cstheme="maj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7DFEA132" w14:textId="331FDEF8"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impedimento de que trata 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_Ref113883003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3.9.6</w:t>
      </w:r>
      <w:r w:rsidRPr="0025599C">
        <w:rPr>
          <w:rFonts w:asciiTheme="majorHAnsi" w:hAnsiTheme="majorHAnsi" w:cstheme="majorHAnsi"/>
        </w:rPr>
        <w:fldChar w:fldCharType="end"/>
      </w:r>
      <w:r w:rsidRPr="0025599C">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7AECFB" w14:textId="5C5820C0" w:rsidR="00CE61FF" w:rsidRPr="0025599C" w:rsidRDefault="00CE61FF" w:rsidP="00CE61FF">
      <w:pPr>
        <w:pStyle w:val="Nivel2"/>
        <w:numPr>
          <w:ilvl w:val="1"/>
          <w:numId w:val="1"/>
        </w:numPr>
        <w:ind w:left="993" w:hanging="426"/>
        <w:rPr>
          <w:rFonts w:asciiTheme="majorHAnsi" w:hAnsiTheme="majorHAnsi" w:cstheme="majorHAnsi"/>
        </w:rPr>
      </w:pPr>
      <w:bookmarkStart w:id="16" w:name="art14§2"/>
      <w:bookmarkEnd w:id="16"/>
      <w:r w:rsidRPr="0025599C">
        <w:rPr>
          <w:rFonts w:asciiTheme="majorHAnsi" w:hAnsiTheme="majorHAnsi" w:cstheme="majorHAnsi"/>
        </w:rPr>
        <w:t xml:space="preserve">A critério da Administração e exclusivamente a seu serviço, o autor dos projetos e a empresa a que se referem 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_Ref114659912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3.9.4</w:t>
      </w:r>
      <w:r w:rsidRPr="0025599C">
        <w:rPr>
          <w:rFonts w:asciiTheme="majorHAnsi" w:hAnsiTheme="majorHAnsi" w:cstheme="majorHAnsi"/>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_Ref114659913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3.9.5</w:t>
      </w:r>
      <w:r w:rsidRPr="0025599C">
        <w:rPr>
          <w:rFonts w:asciiTheme="majorHAnsi" w:hAnsiTheme="majorHAnsi" w:cstheme="majorHAnsi"/>
        </w:rPr>
        <w:fldChar w:fldCharType="end"/>
      </w:r>
      <w:r w:rsidRPr="0025599C">
        <w:rPr>
          <w:rFonts w:asciiTheme="majorHAnsi" w:hAnsiTheme="majorHAnsi" w:cstheme="majorHAnsi"/>
        </w:rPr>
        <w:t xml:space="preserve"> poderão participar no apoio das atividades de planejamento da contratação, de execução da licitação ou de gestão do contrato, desde que sob supervisão exclusiva de agentes públicos do órgão ou entidade.</w:t>
      </w:r>
    </w:p>
    <w:p w14:paraId="02E22FBB"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17" w:name="art14§3"/>
      <w:bookmarkEnd w:id="17"/>
      <w:r w:rsidRPr="0025599C">
        <w:rPr>
          <w:rFonts w:asciiTheme="majorHAnsi" w:hAnsiTheme="majorHAnsi" w:cstheme="majorHAnsi"/>
        </w:rPr>
        <w:t>Equiparam-se aos autores do projeto as empresas integrantes do mesmo grupo econômico.</w:t>
      </w:r>
    </w:p>
    <w:p w14:paraId="3A4DC48B" w14:textId="0A3FEBEE" w:rsidR="00CE61FF" w:rsidRPr="0025599C" w:rsidRDefault="00CE61FF" w:rsidP="00CE61FF">
      <w:pPr>
        <w:pStyle w:val="Nivel2"/>
        <w:numPr>
          <w:ilvl w:val="1"/>
          <w:numId w:val="1"/>
        </w:numPr>
        <w:ind w:left="993" w:hanging="426"/>
        <w:rPr>
          <w:rFonts w:asciiTheme="majorHAnsi" w:hAnsiTheme="majorHAnsi" w:cstheme="majorHAnsi"/>
        </w:rPr>
      </w:pPr>
      <w:bookmarkStart w:id="18" w:name="art14§4"/>
      <w:bookmarkEnd w:id="18"/>
      <w:r w:rsidRPr="0025599C">
        <w:rPr>
          <w:rFonts w:asciiTheme="majorHAnsi" w:hAnsiTheme="majorHAnsi" w:cstheme="majorHAnsi"/>
        </w:rPr>
        <w:t xml:space="preserve">O disposto nos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_Ref114659912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3.9.4</w:t>
      </w:r>
      <w:r w:rsidRPr="0025599C">
        <w:rPr>
          <w:rFonts w:asciiTheme="majorHAnsi" w:hAnsiTheme="majorHAnsi" w:cstheme="majorHAnsi"/>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_Ref114659913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3.9.5</w:t>
      </w:r>
      <w:r w:rsidRPr="0025599C">
        <w:rPr>
          <w:rFonts w:asciiTheme="majorHAnsi" w:hAnsiTheme="majorHAnsi" w:cstheme="majorHAnsi"/>
        </w:rPr>
        <w:fldChar w:fldCharType="end"/>
      </w:r>
      <w:r w:rsidRPr="0025599C">
        <w:rPr>
          <w:rFonts w:asciiTheme="majorHAnsi" w:hAnsiTheme="majorHAnsi" w:cs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19" w:name="art14§5"/>
      <w:bookmarkEnd w:id="19"/>
      <w:r w:rsidRPr="0025599C">
        <w:rPr>
          <w:rFonts w:asciiTheme="majorHAnsi" w:hAnsiTheme="majorHAnsi" w:cstheme="maj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14:textId="3DD4371D"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vedação de que trata 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_Ref168486586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3.10</w:t>
      </w:r>
      <w:r w:rsidRPr="0025599C">
        <w:rPr>
          <w:rFonts w:asciiTheme="majorHAnsi" w:hAnsiTheme="majorHAnsi" w:cstheme="majorHAnsi"/>
        </w:rPr>
        <w:fldChar w:fldCharType="end"/>
      </w:r>
      <w:r w:rsidRPr="0025599C">
        <w:rPr>
          <w:rFonts w:asciiTheme="majorHAnsi" w:hAnsiTheme="majorHAnsi" w:cstheme="majorHAnsi"/>
        </w:rPr>
        <w:t xml:space="preserve"> estende-se a terceiro que auxilie a condução da contratação na qualidade de integrante de equipe de apoio, profissional especializado ou funcionário ou representante de empresa que preste assessoria técnica.</w:t>
      </w:r>
    </w:p>
    <w:p w14:paraId="5114D4A8" w14:textId="77777777" w:rsidR="00CE61FF" w:rsidRPr="0025599C" w:rsidRDefault="00CE61FF" w:rsidP="00CE61FF">
      <w:pPr>
        <w:pStyle w:val="Nivel2"/>
        <w:numPr>
          <w:ilvl w:val="0"/>
          <w:numId w:val="0"/>
        </w:numPr>
        <w:rPr>
          <w:rFonts w:asciiTheme="majorHAnsi" w:hAnsiTheme="majorHAnsi" w:cstheme="majorHAnsi"/>
        </w:rPr>
      </w:pPr>
    </w:p>
    <w:p w14:paraId="272F161D" w14:textId="6B95E725" w:rsidR="00CE61FF" w:rsidRPr="0025599C" w:rsidRDefault="00CE61FF" w:rsidP="00CE61FF">
      <w:pPr>
        <w:pStyle w:val="Nivel01"/>
        <w:spacing w:line="360" w:lineRule="auto"/>
        <w:rPr>
          <w:rFonts w:asciiTheme="majorHAnsi" w:hAnsiTheme="majorHAnsi" w:cstheme="majorHAnsi"/>
          <w:color w:val="FF0000"/>
          <w:sz w:val="22"/>
          <w:szCs w:val="22"/>
        </w:rPr>
      </w:pPr>
      <w:bookmarkStart w:id="20" w:name="_Toc193719193"/>
      <w:r w:rsidRPr="0025599C">
        <w:rPr>
          <w:rFonts w:asciiTheme="majorHAnsi" w:hAnsiTheme="majorHAnsi" w:cstheme="majorHAnsi"/>
          <w:color w:val="FF0000"/>
          <w:sz w:val="22"/>
          <w:szCs w:val="22"/>
        </w:rPr>
        <w:t>DO ORÇAMENTO ESTIMADO</w:t>
      </w:r>
      <w:bookmarkEnd w:id="20"/>
      <w:r w:rsidRPr="0025599C">
        <w:rPr>
          <w:rFonts w:asciiTheme="majorHAnsi" w:hAnsiTheme="majorHAnsi" w:cstheme="majorHAnsi"/>
          <w:color w:val="FF0000"/>
          <w:sz w:val="22"/>
          <w:szCs w:val="22"/>
        </w:rPr>
        <w:t xml:space="preserve"> </w:t>
      </w:r>
    </w:p>
    <w:p w14:paraId="54700B49" w14:textId="77777777" w:rsidR="00CE61FF" w:rsidRPr="0025599C" w:rsidRDefault="00CE61FF" w:rsidP="00CE61FF">
      <w:pPr>
        <w:pStyle w:val="Nvel2-Red"/>
        <w:numPr>
          <w:ilvl w:val="1"/>
          <w:numId w:val="1"/>
        </w:numPr>
        <w:ind w:left="993" w:hanging="426"/>
        <w:rPr>
          <w:rFonts w:asciiTheme="majorHAnsi" w:hAnsiTheme="majorHAnsi" w:cstheme="majorHAnsi"/>
        </w:rPr>
      </w:pPr>
      <w:r w:rsidRPr="0025599C">
        <w:rPr>
          <w:rFonts w:asciiTheme="majorHAnsi" w:hAnsiTheme="majorHAnsi" w:cstheme="majorHAnsi"/>
        </w:rPr>
        <w:t>O orçamento estimado da presente contratação não será de caráter sigiloso.</w:t>
      </w:r>
    </w:p>
    <w:p w14:paraId="331AA85F" w14:textId="0CC7C513" w:rsidR="00CE61FF" w:rsidRPr="0025599C" w:rsidRDefault="00CE61FF" w:rsidP="00CE61FF">
      <w:pPr>
        <w:pStyle w:val="Nivel01"/>
        <w:spacing w:line="360" w:lineRule="auto"/>
        <w:rPr>
          <w:rFonts w:asciiTheme="majorHAnsi" w:hAnsiTheme="majorHAnsi" w:cstheme="majorHAnsi"/>
          <w:sz w:val="22"/>
          <w:szCs w:val="22"/>
        </w:rPr>
      </w:pPr>
      <w:bookmarkStart w:id="21" w:name="_Toc135469198"/>
      <w:bookmarkStart w:id="22" w:name="_Toc193719194"/>
      <w:r w:rsidRPr="0025599C">
        <w:rPr>
          <w:rFonts w:asciiTheme="majorHAnsi" w:hAnsiTheme="majorHAnsi" w:cstheme="majorHAnsi"/>
          <w:sz w:val="22"/>
          <w:szCs w:val="22"/>
        </w:rPr>
        <w:t>DA APRESENTAÇÃO DA PROPOSTA E DOS DOCUMENTOS DE HABILITAÇÃO</w:t>
      </w:r>
      <w:bookmarkEnd w:id="21"/>
      <w:bookmarkEnd w:id="22"/>
    </w:p>
    <w:p w14:paraId="20BA191C" w14:textId="77777777" w:rsidR="00CE61FF" w:rsidRPr="0025599C" w:rsidRDefault="00CE61FF" w:rsidP="00CE61FF">
      <w:pPr>
        <w:pStyle w:val="Nvel2-Red"/>
        <w:numPr>
          <w:ilvl w:val="1"/>
          <w:numId w:val="1"/>
        </w:numPr>
        <w:ind w:left="993" w:hanging="426"/>
        <w:rPr>
          <w:rFonts w:asciiTheme="majorHAnsi" w:hAnsiTheme="majorHAnsi" w:cstheme="majorHAnsi"/>
        </w:rPr>
      </w:pPr>
      <w:r w:rsidRPr="0025599C">
        <w:rPr>
          <w:rFonts w:asciiTheme="majorHAnsi" w:hAnsiTheme="majorHAnsi" w:cstheme="majorHAnsi"/>
        </w:rPr>
        <w:t>Na presente licitação, a fase de habilitação sucederá as fases de apresentação de propostas e lances e de julgamento.</w:t>
      </w:r>
    </w:p>
    <w:p w14:paraId="1E61FD6C" w14:textId="23AC748B" w:rsidR="00CE61FF" w:rsidRPr="0025599C" w:rsidRDefault="00CE61FF" w:rsidP="00CE61FF">
      <w:pPr>
        <w:pStyle w:val="Nivel2"/>
        <w:numPr>
          <w:ilvl w:val="1"/>
          <w:numId w:val="1"/>
        </w:numPr>
        <w:ind w:left="993" w:hanging="426"/>
        <w:rPr>
          <w:rFonts w:asciiTheme="majorHAnsi" w:hAnsiTheme="majorHAnsi" w:cstheme="majorHAnsi"/>
        </w:rPr>
      </w:pPr>
      <w:bookmarkStart w:id="23" w:name="_Ref113886867"/>
      <w:r w:rsidRPr="0025599C">
        <w:rPr>
          <w:rFonts w:asciiTheme="majorHAnsi"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3043DF31" w14:textId="694D3BAC" w:rsidR="00CE61FF" w:rsidRPr="0025599C" w:rsidRDefault="00CE61FF" w:rsidP="00CE61FF">
      <w:pPr>
        <w:pStyle w:val="Nivel2"/>
        <w:numPr>
          <w:ilvl w:val="1"/>
          <w:numId w:val="1"/>
        </w:numPr>
        <w:ind w:left="993" w:hanging="426"/>
        <w:rPr>
          <w:rFonts w:asciiTheme="majorHAnsi" w:hAnsiTheme="majorHAnsi" w:cstheme="majorHAnsi"/>
        </w:rPr>
      </w:pPr>
      <w:bookmarkStart w:id="24" w:name="_Ref113889589"/>
      <w:r w:rsidRPr="0025599C">
        <w:rPr>
          <w:rFonts w:asciiTheme="majorHAnsi" w:hAnsiTheme="majorHAnsi" w:cstheme="maj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5599C">
        <w:rPr>
          <w:rFonts w:asciiTheme="majorHAnsi" w:hAnsiTheme="majorHAnsi" w:cstheme="majorHAnsi"/>
          <w:highlight w:val="yellow"/>
        </w:rPr>
        <w:fldChar w:fldCharType="begin"/>
      </w:r>
      <w:r w:rsidRPr="0025599C">
        <w:rPr>
          <w:rFonts w:asciiTheme="majorHAnsi" w:hAnsiTheme="majorHAnsi" w:cstheme="majorHAnsi"/>
        </w:rPr>
        <w:instrText xml:space="preserve"> REF _Ref114663777 \r \h  \* MERGEFORMAT </w:instrText>
      </w:r>
      <w:r w:rsidRPr="0025599C">
        <w:rPr>
          <w:rFonts w:asciiTheme="majorHAnsi" w:hAnsiTheme="majorHAnsi" w:cstheme="majorHAnsi"/>
          <w:highlight w:val="yellow"/>
        </w:rPr>
      </w:r>
      <w:r w:rsidRPr="0025599C">
        <w:rPr>
          <w:rFonts w:asciiTheme="majorHAnsi" w:hAnsiTheme="majorHAnsi" w:cstheme="majorHAnsi"/>
          <w:highlight w:val="yellow"/>
        </w:rPr>
        <w:fldChar w:fldCharType="separate"/>
      </w:r>
      <w:r w:rsidR="00EE036E">
        <w:rPr>
          <w:rFonts w:asciiTheme="majorHAnsi" w:hAnsiTheme="majorHAnsi" w:cstheme="majorHAnsi"/>
        </w:rPr>
        <w:t>9.1.1</w:t>
      </w:r>
      <w:r w:rsidRPr="0025599C">
        <w:rPr>
          <w:rFonts w:asciiTheme="majorHAnsi" w:hAnsiTheme="majorHAnsi" w:cstheme="majorHAnsi"/>
          <w:highlight w:val="yellow"/>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_Ref114663151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9.12.1</w:t>
      </w:r>
      <w:r w:rsidRPr="0025599C">
        <w:rPr>
          <w:rFonts w:asciiTheme="majorHAnsi" w:hAnsiTheme="majorHAnsi" w:cstheme="majorHAnsi"/>
        </w:rPr>
        <w:fldChar w:fldCharType="end"/>
      </w:r>
      <w:r w:rsidRPr="0025599C">
        <w:rPr>
          <w:rFonts w:asciiTheme="majorHAnsi" w:hAnsiTheme="majorHAnsi" w:cstheme="majorHAnsi"/>
        </w:rPr>
        <w:t xml:space="preserve"> deste Edital.</w:t>
      </w:r>
      <w:bookmarkEnd w:id="24"/>
    </w:p>
    <w:p w14:paraId="36D6352A" w14:textId="191988DD" w:rsidR="00CE61FF" w:rsidRPr="0025599C" w:rsidRDefault="00CE61FF" w:rsidP="00CE61FF">
      <w:pPr>
        <w:pStyle w:val="Nivel2"/>
        <w:numPr>
          <w:ilvl w:val="1"/>
          <w:numId w:val="1"/>
        </w:numPr>
        <w:ind w:left="993" w:hanging="426"/>
        <w:rPr>
          <w:rFonts w:asciiTheme="majorHAnsi" w:hAnsiTheme="majorHAnsi" w:cstheme="majorHAnsi"/>
        </w:rPr>
      </w:pPr>
      <w:bookmarkStart w:id="25" w:name="_Ref113968921"/>
      <w:r w:rsidRPr="0025599C">
        <w:rPr>
          <w:rFonts w:asciiTheme="majorHAnsi" w:hAnsiTheme="majorHAnsi" w:cstheme="majorHAnsi"/>
        </w:rPr>
        <w:t>No cadastramento da proposta inicial, o licitante declarará, em campo próprio do sistema, que:</w:t>
      </w:r>
      <w:bookmarkEnd w:id="25"/>
    </w:p>
    <w:p w14:paraId="52C26858" w14:textId="77777777" w:rsidR="00CE61FF" w:rsidRPr="0025599C" w:rsidRDefault="00CE61FF" w:rsidP="00CE61FF">
      <w:pPr>
        <w:pStyle w:val="Nivel3"/>
        <w:rPr>
          <w:rFonts w:asciiTheme="majorHAnsi" w:hAnsiTheme="majorHAnsi" w:cstheme="majorHAnsi"/>
          <w:color w:val="auto"/>
          <w:sz w:val="22"/>
          <w:szCs w:val="22"/>
        </w:rPr>
      </w:pPr>
      <w:r w:rsidRPr="0025599C">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6BBE9438"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0949282D"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5696F55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licitante organizado em cooperativa deverá declarar, ainda, em campo próprio do sistema eletrônico, que cumpre os requisitos estabelecidos no artigo 16 da Lei nº 14.133, de 2021.</w:t>
      </w:r>
    </w:p>
    <w:p w14:paraId="784E6D15" w14:textId="77777777" w:rsidR="00CE61FF" w:rsidRPr="0025599C" w:rsidRDefault="00CE61FF" w:rsidP="00CE61FF">
      <w:pPr>
        <w:pStyle w:val="Nivel2"/>
        <w:numPr>
          <w:ilvl w:val="1"/>
          <w:numId w:val="1"/>
        </w:numPr>
        <w:ind w:left="993" w:hanging="426"/>
        <w:rPr>
          <w:rFonts w:asciiTheme="majorHAnsi" w:hAnsiTheme="majorHAnsi" w:cstheme="majorHAnsi"/>
          <w:highlight w:val="green"/>
        </w:rPr>
      </w:pPr>
      <w:r w:rsidRPr="0025599C">
        <w:rPr>
          <w:rFonts w:asciiTheme="majorHAnsi" w:hAnsiTheme="majorHAnsi" w:cstheme="maj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26" w:name="_Ref117000019"/>
      <w:r w:rsidRPr="0025599C">
        <w:rPr>
          <w:rFonts w:asciiTheme="majorHAnsi" w:hAnsiTheme="majorHAnsi" w:cstheme="majorHAnsi"/>
        </w:rPr>
        <w:t>No caso das empresas que foram beneficiadas pela Lei nº 12.546, de 2011, as propostas de preços deverão ser apresentadas com as alíquotas em vigor, nos termos da Lei nº 14.973, de 2024, aplicáveis para o ano de apresentação da proposta.</w:t>
      </w:r>
    </w:p>
    <w:p w14:paraId="015328A2" w14:textId="77777777" w:rsidR="00CE61FF" w:rsidRPr="0025599C" w:rsidRDefault="00CE61FF" w:rsidP="008E39DF">
      <w:pPr>
        <w:pStyle w:val="Nivel2"/>
        <w:numPr>
          <w:ilvl w:val="2"/>
          <w:numId w:val="18"/>
        </w:numPr>
        <w:ind w:left="1701" w:hanging="567"/>
        <w:rPr>
          <w:rFonts w:asciiTheme="majorHAnsi" w:hAnsiTheme="majorHAnsi" w:cstheme="majorHAnsi"/>
        </w:rPr>
      </w:pPr>
      <w:r w:rsidRPr="0025599C">
        <w:rPr>
          <w:rFonts w:asciiTheme="majorHAnsi" w:hAnsiTheme="majorHAnsi" w:cstheme="majorHAnsi"/>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14:textId="484FC163"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25599C">
        <w:rPr>
          <w:rFonts w:asciiTheme="majorHAnsi" w:hAnsiTheme="majorHAnsi" w:cstheme="majorHAnsi"/>
        </w:rPr>
        <w:t>arts</w:t>
      </w:r>
      <w:proofErr w:type="spellEnd"/>
      <w:r w:rsidRPr="0025599C">
        <w:rPr>
          <w:rFonts w:asciiTheme="majorHAnsi" w:hAnsiTheme="majorHAnsi" w:cstheme="majorHAnsi"/>
        </w:rPr>
        <w:t>. 42 a 49, observado o disposto nos §§ 1º ao 3º do art. 4º, da Lei nº 14.133, de 2021.</w:t>
      </w:r>
    </w:p>
    <w:p w14:paraId="3D53CCB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52E19A37"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Não poderá se beneficiar do tratamento jurídico diferenciado estabelecido nos </w:t>
      </w:r>
      <w:proofErr w:type="spellStart"/>
      <w:r w:rsidRPr="0025599C">
        <w:rPr>
          <w:rFonts w:asciiTheme="majorHAnsi" w:hAnsiTheme="majorHAnsi" w:cstheme="majorHAnsi"/>
        </w:rPr>
        <w:t>arts</w:t>
      </w:r>
      <w:proofErr w:type="spellEnd"/>
      <w:r w:rsidRPr="0025599C">
        <w:rPr>
          <w:rFonts w:asciiTheme="majorHAnsi" w:hAnsiTheme="majorHAnsi" w:cstheme="majorHAnsi"/>
        </w:rPr>
        <w:t>. 42 a 49 da Lei Complementar nº 123, de 2006, a pessoa jurídica:</w:t>
      </w:r>
    </w:p>
    <w:p w14:paraId="1CBFDBB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de cujo capital participe outra pessoa jurídica;</w:t>
      </w:r>
    </w:p>
    <w:p w14:paraId="075BEE78"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que seja filial, sucursal, agência ou representação, no País, de pessoa jurídica com sede no exterior;</w:t>
      </w:r>
    </w:p>
    <w:p w14:paraId="6CD82AE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F32B2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3A7274C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constituída sob a forma de cooperativas, salvo as de consumo;</w:t>
      </w:r>
    </w:p>
    <w:p w14:paraId="53F66F53"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que participe do capital de outra pessoa jurídica;</w:t>
      </w:r>
    </w:p>
    <w:p w14:paraId="3019A11D"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4B7B164A"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constituída sob a forma de sociedade por ações.</w:t>
      </w:r>
    </w:p>
    <w:p w14:paraId="4C12F7B6"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cujos titulares ou sócios guardem, cumulativamente, com o contratante do serviço, relação de pessoalidade, subordinação e habitualidade.</w:t>
      </w:r>
    </w:p>
    <w:p w14:paraId="0EB5F15D" w14:textId="77777777" w:rsidR="00CE61FF" w:rsidRPr="0025599C" w:rsidRDefault="00CE61FF" w:rsidP="00CE61FF">
      <w:pPr>
        <w:pStyle w:val="Nivel2"/>
        <w:numPr>
          <w:ilvl w:val="1"/>
          <w:numId w:val="1"/>
        </w:numPr>
        <w:ind w:left="993" w:hanging="426"/>
        <w:rPr>
          <w:rFonts w:asciiTheme="majorHAnsi" w:hAnsiTheme="majorHAnsi" w:cstheme="majorHAnsi"/>
          <w:color w:val="FF0000"/>
          <w:highlight w:val="yellow"/>
        </w:rPr>
      </w:pPr>
      <w:bookmarkStart w:id="27" w:name="_Ref211935755"/>
      <w:r w:rsidRPr="0025599C">
        <w:rPr>
          <w:rFonts w:asciiTheme="majorHAnsi" w:hAnsiTheme="majorHAnsi" w:cstheme="majorHAnsi"/>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F93401" w14:textId="0A0B176F"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falsidade da declaração de que trata 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_Ref113968921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5.4</w:t>
      </w:r>
      <w:r w:rsidRPr="0025599C">
        <w:rPr>
          <w:rFonts w:asciiTheme="majorHAnsi" w:hAnsiTheme="majorHAnsi" w:cstheme="majorHAnsi"/>
        </w:rPr>
        <w:fldChar w:fldCharType="end"/>
      </w:r>
      <w:r w:rsidRPr="0025599C">
        <w:rPr>
          <w:rFonts w:asciiTheme="majorHAnsi" w:hAnsiTheme="majorHAnsi" w:cstheme="majorHAnsi"/>
        </w:rPr>
        <w:t xml:space="preserve"> ou </w:t>
      </w:r>
      <w:r w:rsidRPr="0025599C">
        <w:rPr>
          <w:rFonts w:asciiTheme="majorHAnsi" w:hAnsiTheme="majorHAnsi" w:cstheme="majorHAnsi"/>
        </w:rPr>
        <w:fldChar w:fldCharType="begin"/>
      </w:r>
      <w:r w:rsidRPr="0025599C">
        <w:rPr>
          <w:rFonts w:asciiTheme="majorHAnsi" w:hAnsiTheme="majorHAnsi" w:cstheme="majorHAnsi"/>
        </w:rPr>
        <w:instrText xml:space="preserve"> REF _Ref117000019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5.7</w:t>
      </w:r>
      <w:r w:rsidRPr="0025599C">
        <w:rPr>
          <w:rFonts w:asciiTheme="majorHAnsi" w:hAnsiTheme="majorHAnsi" w:cstheme="majorHAnsi"/>
        </w:rPr>
        <w:fldChar w:fldCharType="end"/>
      </w:r>
      <w:r w:rsidRPr="0025599C">
        <w:rPr>
          <w:rFonts w:asciiTheme="majorHAnsi" w:hAnsiTheme="majorHAnsi" w:cstheme="majorHAnsi"/>
        </w:rPr>
        <w:t xml:space="preserve"> sujeitará o licitante às sanções previstas na Lei nº 14.133, de 2021, e neste Edital.</w:t>
      </w:r>
    </w:p>
    <w:p w14:paraId="174D058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DA970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5CE02F0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Serão disponibilizados para acesso público os documentos que compõem a proposta dos licitantes convocados para apresentação de propostas, após a fase de envio de lances.</w:t>
      </w:r>
    </w:p>
    <w:p w14:paraId="1F79BADA" w14:textId="34A7527B" w:rsidR="00CE61FF" w:rsidRPr="0025599C" w:rsidRDefault="00CE61FF" w:rsidP="00CE61FF">
      <w:pPr>
        <w:pStyle w:val="Nivel2"/>
        <w:numPr>
          <w:ilvl w:val="1"/>
          <w:numId w:val="1"/>
        </w:numPr>
        <w:ind w:left="993" w:hanging="426"/>
        <w:rPr>
          <w:rFonts w:asciiTheme="majorHAnsi" w:hAnsiTheme="majorHAnsi" w:cstheme="majorHAnsi"/>
        </w:rPr>
      </w:pPr>
      <w:bookmarkStart w:id="28" w:name="_Ref116992247"/>
      <w:r w:rsidRPr="0025599C">
        <w:rPr>
          <w:rFonts w:asciiTheme="majorHAnsi" w:hAnsiTheme="majorHAnsi" w:cstheme="majorHAnsi"/>
        </w:rPr>
        <w:t>Desde que disponibilizada a funcionalidade no sistema, o licitante poderá parametrizar o seu valor final mínimo ou o seu percentual de desconto máximo quando do cadastramento da proposta e obedecerá às seguintes regras:</w:t>
      </w:r>
      <w:bookmarkEnd w:id="28"/>
    </w:p>
    <w:p w14:paraId="1C01F3D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11F382BA"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os lances serão de envio automático pelo sistema, respeitado o valor final mínimo, caso estabelecido, e o intervalo de que trata o subitem acima.</w:t>
      </w:r>
    </w:p>
    <w:p w14:paraId="45EADF5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valor final mínimo ou o percentual de desconto final máximo parametrizado no sistema poderá ser alterado pelo fornecedor durante a fase de disputa, sendo vedado:</w:t>
      </w:r>
    </w:p>
    <w:p w14:paraId="5E86777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valor superior a lance já registrado pelo fornecedor no sistema, quando adotado o critério de julgamento por menor preço; e</w:t>
      </w:r>
    </w:p>
    <w:p w14:paraId="67A2549E"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59950E4F" w14:textId="0D5200EE"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valor final mínimo ou o percentual de desconto final máximo parametrizado na forma do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_Ref116992247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5.15</w:t>
      </w:r>
      <w:r w:rsidRPr="0025599C">
        <w:rPr>
          <w:rFonts w:asciiTheme="majorHAnsi" w:hAnsiTheme="majorHAnsi" w:cstheme="majorHAnsi"/>
        </w:rPr>
        <w:fldChar w:fldCharType="end"/>
      </w:r>
      <w:r w:rsidRPr="0025599C">
        <w:rPr>
          <w:rFonts w:asciiTheme="majorHAnsi" w:hAnsiTheme="majorHAnsi" w:cstheme="majorHAnsi"/>
        </w:rPr>
        <w:t xml:space="preserve"> possuirá caráter sigiloso para os demais fornecedores e para o órgão ou entidade promotora da licitação, podendo ser disponibilizado estrita e permanentemente aos órgãos de controle externo e interno.</w:t>
      </w:r>
    </w:p>
    <w:p w14:paraId="4652CF8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F05E48" w14:textId="243CFC1F"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licitante deverá comunicar imediatamente ao provedor do sistema qualquer acontecimento que possa comprometer o sigilo ou a segurança, para imediato bloqueio de acesso.</w:t>
      </w:r>
    </w:p>
    <w:p w14:paraId="52A0FAEA" w14:textId="77777777" w:rsidR="00122AE2" w:rsidRPr="0025599C" w:rsidRDefault="00122AE2" w:rsidP="00122AE2">
      <w:pPr>
        <w:pStyle w:val="Nivel2"/>
        <w:numPr>
          <w:ilvl w:val="0"/>
          <w:numId w:val="0"/>
        </w:numPr>
        <w:ind w:left="993"/>
        <w:rPr>
          <w:rFonts w:asciiTheme="majorHAnsi" w:hAnsiTheme="majorHAnsi" w:cstheme="majorHAnsi"/>
        </w:rPr>
      </w:pPr>
    </w:p>
    <w:p w14:paraId="2D5DF41B" w14:textId="05DEC9D8" w:rsidR="00CE61FF" w:rsidRPr="0025599C" w:rsidRDefault="00CE61FF" w:rsidP="00CE61FF">
      <w:pPr>
        <w:pStyle w:val="Nivel01"/>
        <w:spacing w:line="360" w:lineRule="auto"/>
        <w:rPr>
          <w:rFonts w:asciiTheme="majorHAnsi" w:hAnsiTheme="majorHAnsi" w:cstheme="majorHAnsi"/>
          <w:sz w:val="22"/>
          <w:szCs w:val="22"/>
        </w:rPr>
      </w:pPr>
      <w:bookmarkStart w:id="29" w:name="_Toc135469199"/>
      <w:bookmarkStart w:id="30" w:name="_Toc193719195"/>
      <w:r w:rsidRPr="0025599C">
        <w:rPr>
          <w:rFonts w:asciiTheme="majorHAnsi" w:hAnsiTheme="majorHAnsi" w:cstheme="majorHAnsi"/>
          <w:sz w:val="22"/>
          <w:szCs w:val="22"/>
        </w:rPr>
        <w:t>DO PREENCHIMENTO DA PROPOSTA</w:t>
      </w:r>
      <w:bookmarkEnd w:id="29"/>
      <w:bookmarkEnd w:id="30"/>
    </w:p>
    <w:p w14:paraId="086A84B5" w14:textId="77777777" w:rsidR="00CE61FF" w:rsidRPr="0025599C" w:rsidRDefault="00CE61FF" w:rsidP="00CE61FF">
      <w:pPr>
        <w:pStyle w:val="Nivel2"/>
        <w:numPr>
          <w:ilvl w:val="1"/>
          <w:numId w:val="1"/>
        </w:numPr>
        <w:ind w:left="993" w:hanging="426"/>
        <w:rPr>
          <w:rFonts w:asciiTheme="majorHAnsi" w:eastAsia="Times New Roman" w:hAnsiTheme="majorHAnsi" w:cstheme="majorHAnsi"/>
        </w:rPr>
      </w:pPr>
      <w:r w:rsidRPr="0025599C">
        <w:rPr>
          <w:rFonts w:asciiTheme="majorHAnsi" w:hAnsiTheme="majorHAnsi" w:cstheme="majorHAnsi"/>
        </w:rPr>
        <w:t xml:space="preserve">O </w:t>
      </w:r>
      <w:r w:rsidRPr="0025599C">
        <w:rPr>
          <w:rFonts w:asciiTheme="majorHAnsi" w:eastAsia="Times New Roman" w:hAnsiTheme="majorHAnsi" w:cstheme="majorHAnsi"/>
        </w:rPr>
        <w:t>licitante</w:t>
      </w:r>
      <w:r w:rsidRPr="0025599C">
        <w:rPr>
          <w:rFonts w:asciiTheme="majorHAnsi" w:hAnsiTheme="majorHAnsi" w:cstheme="majorHAnsi"/>
        </w:rPr>
        <w:t xml:space="preserve"> deverá enviar sua proposta mediante o preenchimento, no sistema eletrônico, dos seguintes campos:</w:t>
      </w:r>
    </w:p>
    <w:p w14:paraId="7971BF82"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 xml:space="preserve">valor unitário </w:t>
      </w:r>
      <w:proofErr w:type="gramStart"/>
      <w:r w:rsidRPr="0025599C">
        <w:rPr>
          <w:rFonts w:asciiTheme="majorHAnsi" w:hAnsiTheme="majorHAnsi" w:cstheme="majorHAnsi"/>
          <w:sz w:val="22"/>
          <w:szCs w:val="22"/>
        </w:rPr>
        <w:t>e  total</w:t>
      </w:r>
      <w:proofErr w:type="gramEnd"/>
      <w:r w:rsidRPr="0025599C">
        <w:rPr>
          <w:rFonts w:asciiTheme="majorHAnsi" w:hAnsiTheme="majorHAnsi" w:cstheme="majorHAnsi"/>
          <w:sz w:val="22"/>
          <w:szCs w:val="22"/>
        </w:rPr>
        <w:t xml:space="preserve">  do item;</w:t>
      </w:r>
    </w:p>
    <w:p w14:paraId="1BCCE16E"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marca;</w:t>
      </w:r>
    </w:p>
    <w:p w14:paraId="1DF0EE89"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 xml:space="preserve">fabricante; </w:t>
      </w:r>
    </w:p>
    <w:p w14:paraId="3EFBD2BD" w14:textId="77777777" w:rsidR="00CE61FF" w:rsidRPr="0025599C" w:rsidRDefault="00CE61FF" w:rsidP="00CE61FF">
      <w:pPr>
        <w:pStyle w:val="Nivel3"/>
        <w:rPr>
          <w:rFonts w:asciiTheme="majorHAnsi" w:hAnsiTheme="majorHAnsi" w:cstheme="majorHAnsi"/>
          <w:color w:val="auto"/>
          <w:sz w:val="22"/>
          <w:szCs w:val="22"/>
          <w:highlight w:val="cyan"/>
        </w:rPr>
      </w:pPr>
      <w:r w:rsidRPr="0025599C">
        <w:rPr>
          <w:rStyle w:val="normaltextrun"/>
          <w:rFonts w:asciiTheme="majorHAnsi" w:hAnsiTheme="majorHAnsi" w:cstheme="majorHAnsi"/>
          <w:color w:val="FF0000"/>
          <w:sz w:val="22"/>
          <w:szCs w:val="22"/>
          <w:highlight w:val="cyan"/>
        </w:rPr>
        <w:t>Quantidade cotada, devendo respeitar o mínimo de 100% do item.</w:t>
      </w:r>
    </w:p>
    <w:p w14:paraId="5DD075C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Todas as </w:t>
      </w:r>
      <w:r w:rsidRPr="0025599C">
        <w:rPr>
          <w:rFonts w:asciiTheme="majorHAnsi" w:eastAsia="Times New Roman" w:hAnsiTheme="majorHAnsi" w:cstheme="majorHAnsi"/>
        </w:rPr>
        <w:t>especificações</w:t>
      </w:r>
      <w:r w:rsidRPr="0025599C">
        <w:rPr>
          <w:rFonts w:asciiTheme="majorHAnsi" w:hAnsiTheme="majorHAnsi" w:cstheme="majorHAnsi"/>
        </w:rPr>
        <w:t xml:space="preserve"> do objeto contidas na proposta vinculam o licitante.</w:t>
      </w:r>
    </w:p>
    <w:p w14:paraId="21421F78"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 xml:space="preserve">O licitante </w:t>
      </w:r>
      <w:r w:rsidRPr="0025599C">
        <w:rPr>
          <w:rFonts w:asciiTheme="majorHAnsi" w:hAnsiTheme="majorHAnsi" w:cstheme="majorHAnsi"/>
          <w:i/>
          <w:color w:val="FF0000"/>
          <w:sz w:val="22"/>
          <w:szCs w:val="22"/>
          <w:highlight w:val="cyan"/>
        </w:rPr>
        <w:t>[NÃO]</w:t>
      </w:r>
      <w:r w:rsidRPr="0025599C">
        <w:rPr>
          <w:rFonts w:asciiTheme="majorHAnsi" w:hAnsiTheme="majorHAnsi" w:cstheme="majorHAnsi"/>
          <w:color w:val="FF0000"/>
          <w:sz w:val="22"/>
          <w:szCs w:val="22"/>
          <w:highlight w:val="cyan"/>
        </w:rPr>
        <w:t xml:space="preserve"> </w:t>
      </w:r>
      <w:r w:rsidRPr="0025599C">
        <w:rPr>
          <w:rFonts w:asciiTheme="majorHAnsi" w:hAnsiTheme="majorHAnsi" w:cstheme="majorHAnsi"/>
          <w:sz w:val="22"/>
          <w:szCs w:val="22"/>
          <w:highlight w:val="cyan"/>
        </w:rPr>
        <w:t>poderá oferecer proposta em quantitativo inferior ao máximo previsto para contratação.</w:t>
      </w:r>
    </w:p>
    <w:p w14:paraId="00BDF47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12586A1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64EA238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Se o regime tributário da empresa implicar o recolhimento de tributos em percentuais variáveis, a cotação adequada será a que corresponde à média dos efetivos recolhimentos da empresa nos últimos doze meses.</w:t>
      </w:r>
    </w:p>
    <w:p w14:paraId="056117F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8E0554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Independentemente do percentual de tributo inserido na planilha, no pagamento serão retidos na fonte os percentuais estabelecidos na legislação vigente.</w:t>
      </w:r>
    </w:p>
    <w:p w14:paraId="5135B2F5" w14:textId="77777777" w:rsidR="00CE61FF" w:rsidRPr="0025599C" w:rsidRDefault="00CE61FF" w:rsidP="00CE61FF">
      <w:pPr>
        <w:pStyle w:val="Nvel2-Red"/>
        <w:numPr>
          <w:ilvl w:val="1"/>
          <w:numId w:val="1"/>
        </w:numPr>
        <w:ind w:left="993" w:hanging="426"/>
        <w:rPr>
          <w:rFonts w:asciiTheme="majorHAnsi" w:hAnsiTheme="majorHAnsi" w:cstheme="majorHAnsi"/>
        </w:rPr>
      </w:pPr>
      <w:r w:rsidRPr="0025599C">
        <w:rPr>
          <w:rFonts w:asciiTheme="majorHAnsi" w:hAnsiTheme="majorHAnsi" w:cstheme="majorHAnsi"/>
        </w:rPr>
        <w:t>Na presente licitação, a Microempresa e a Empresa de Pequeno Porte poderão se beneficiar do regime de tributação pelo Simples Nacional.</w:t>
      </w:r>
    </w:p>
    <w:p w14:paraId="141F333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14:textId="72DFD7E5"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prazo de validade da proposta não será inferior a </w:t>
      </w:r>
      <w:r w:rsidR="007849C7" w:rsidRPr="0025599C">
        <w:rPr>
          <w:rFonts w:asciiTheme="majorHAnsi" w:hAnsiTheme="majorHAnsi" w:cstheme="majorHAnsi"/>
          <w:b/>
          <w:bCs/>
          <w:color w:val="FF0000"/>
        </w:rPr>
        <w:t>90 (noventa</w:t>
      </w:r>
      <w:r w:rsidRPr="0025599C">
        <w:rPr>
          <w:rFonts w:asciiTheme="majorHAnsi" w:hAnsiTheme="majorHAnsi" w:cstheme="majorHAnsi"/>
          <w:b/>
          <w:bCs/>
          <w:color w:val="FF0000"/>
        </w:rPr>
        <w:t>)</w:t>
      </w:r>
      <w:r w:rsidRPr="0025599C">
        <w:rPr>
          <w:rFonts w:asciiTheme="majorHAnsi" w:hAnsiTheme="majorHAnsi" w:cstheme="majorHAnsi"/>
          <w:color w:val="FF0000"/>
        </w:rPr>
        <w:t xml:space="preserve"> </w:t>
      </w:r>
      <w:r w:rsidRPr="0025599C">
        <w:rPr>
          <w:rFonts w:asciiTheme="majorHAnsi" w:hAnsiTheme="majorHAnsi" w:cstheme="majorHAnsi"/>
        </w:rPr>
        <w:t>dias</w:t>
      </w:r>
      <w:r w:rsidRPr="0025599C">
        <w:rPr>
          <w:rFonts w:asciiTheme="majorHAnsi" w:hAnsiTheme="majorHAnsi" w:cstheme="majorHAnsi"/>
          <w:b/>
          <w:bCs/>
        </w:rPr>
        <w:t>,</w:t>
      </w:r>
      <w:r w:rsidRPr="0025599C">
        <w:rPr>
          <w:rFonts w:asciiTheme="majorHAnsi" w:hAnsiTheme="majorHAnsi" w:cstheme="majorHAnsi"/>
        </w:rPr>
        <w:t xml:space="preserve"> a contar da data de sua apresentação.</w:t>
      </w:r>
    </w:p>
    <w:p w14:paraId="5FE5079E"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licitantes devem respeitar os preços máximos estabelecidos nas normas de regência de contratações públicas federais, quando participarem de licitações públicas;</w:t>
      </w:r>
    </w:p>
    <w:p w14:paraId="70622D2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o critério de julgamento seja o de menor preço, os licitantes devem respeitar os preços máximos previstos no Termo de Referência/Projeto Básico;</w:t>
      </w:r>
    </w:p>
    <w:p w14:paraId="016A716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o critério de julgamento seja o de maior desconto, o preço já decorrente da aplicação do desconto ofertado deverá respeitar os preços máximos previstos no Termo de Referência/Projeto Básico.</w:t>
      </w:r>
    </w:p>
    <w:p w14:paraId="6B8D6697" w14:textId="77777777" w:rsidR="00CE61FF" w:rsidRPr="0025599C" w:rsidRDefault="00CE61FF" w:rsidP="00CE61FF">
      <w:pPr>
        <w:pStyle w:val="Nivel2"/>
        <w:numPr>
          <w:ilvl w:val="1"/>
          <w:numId w:val="1"/>
        </w:numPr>
        <w:ind w:left="993" w:hanging="426"/>
        <w:rPr>
          <w:rFonts w:asciiTheme="majorHAnsi" w:eastAsia="Times New Roman" w:hAnsiTheme="majorHAnsi" w:cstheme="majorHAnsi"/>
        </w:rPr>
      </w:pPr>
      <w:r w:rsidRPr="0025599C">
        <w:rPr>
          <w:rFonts w:asciiTheme="majorHAnsi" w:hAnsiTheme="majorHAnsi" w:cstheme="majorHAnsi"/>
        </w:rPr>
        <w:t xml:space="preserve">O descumprimento das regras supramencionadas pode ensejar a </w:t>
      </w:r>
      <w:r w:rsidRPr="0025599C">
        <w:rPr>
          <w:rFonts w:asciiTheme="majorHAnsi" w:hAnsiTheme="majorHAnsi" w:cstheme="majorHAnsi"/>
          <w:color w:val="000000" w:themeColor="text1"/>
        </w:rPr>
        <w:t>responsabilização pelo</w:t>
      </w:r>
      <w:r w:rsidRPr="0025599C">
        <w:rPr>
          <w:rFonts w:asciiTheme="majorHAnsi" w:hAnsiTheme="majorHAnsi" w:cstheme="majorHAnsi"/>
        </w:rPr>
        <w:t xml:space="preserve"> Tribunal de Contas da União e, após o devido processo legal, gerar as seguintes consequências: assinatura de prazo para a adoção das medidas </w:t>
      </w:r>
      <w:r w:rsidRPr="0025599C">
        <w:rPr>
          <w:rFonts w:asciiTheme="majorHAnsi" w:eastAsia="Times New Roman" w:hAnsiTheme="majorHAnsi" w:cstheme="maj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AA59775" w14:textId="77777777" w:rsidR="00CE61FF" w:rsidRPr="0025599C" w:rsidRDefault="00CE61FF" w:rsidP="00CE61FF">
      <w:pPr>
        <w:pStyle w:val="Nvel2-Red"/>
        <w:numPr>
          <w:ilvl w:val="0"/>
          <w:numId w:val="0"/>
        </w:numPr>
        <w:rPr>
          <w:rFonts w:asciiTheme="majorHAnsi" w:hAnsiTheme="majorHAnsi" w:cstheme="majorHAnsi"/>
        </w:rPr>
      </w:pPr>
    </w:p>
    <w:p w14:paraId="2DB03866" w14:textId="18CA73C9" w:rsidR="00CE61FF" w:rsidRPr="0025599C" w:rsidRDefault="00CE61FF" w:rsidP="00CE61FF">
      <w:pPr>
        <w:pStyle w:val="Nivel01"/>
        <w:spacing w:line="360" w:lineRule="auto"/>
        <w:rPr>
          <w:rFonts w:asciiTheme="majorHAnsi" w:hAnsiTheme="majorHAnsi" w:cstheme="majorHAnsi"/>
          <w:sz w:val="22"/>
          <w:szCs w:val="22"/>
        </w:rPr>
      </w:pPr>
      <w:bookmarkStart w:id="31" w:name="_Toc135469200"/>
      <w:bookmarkStart w:id="32" w:name="_Toc193719196"/>
      <w:r w:rsidRPr="0025599C">
        <w:rPr>
          <w:rFonts w:asciiTheme="majorHAnsi" w:hAnsiTheme="majorHAnsi" w:cstheme="majorHAnsi"/>
          <w:sz w:val="22"/>
          <w:szCs w:val="22"/>
        </w:rPr>
        <w:t>DA ABERTURA DA SESSÃO, CLASSIFICAÇÃO DAS PROPOSTAS E FORMULAÇÃO DE LANCES</w:t>
      </w:r>
      <w:bookmarkEnd w:id="31"/>
      <w:bookmarkEnd w:id="32"/>
    </w:p>
    <w:p w14:paraId="5C70732D"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33" w:name="_Hlk114646655"/>
      <w:r w:rsidRPr="0025599C">
        <w:rPr>
          <w:rFonts w:asciiTheme="majorHAnsi" w:hAnsiTheme="majorHAnsi" w:cstheme="majorHAnsi"/>
        </w:rPr>
        <w:t>A abertura da presente licitação dar-se-á automaticamente em sessão pública, por meio de sistema eletrônico, na data, horário e local indicados neste Edital.</w:t>
      </w:r>
    </w:p>
    <w:p w14:paraId="60FF622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406680F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sistema disponibilizará campo próprio para troca de mensagens entre o Pregoeiro/Agente de Contratação/Comissão e os licitantes.</w:t>
      </w:r>
    </w:p>
    <w:p w14:paraId="376D453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76041FA5"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lance deverá ser ofertado pelo valor unitário do item.</w:t>
      </w:r>
    </w:p>
    <w:p w14:paraId="173EFBA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licitantes poderão oferecer lances sucessivos, observando o horário fixado para abertura da sessão e as regras estabelecidas no Edital.</w:t>
      </w:r>
    </w:p>
    <w:p w14:paraId="6648C8C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licitante somente poderá oferecer lance de valor inferior ou percentual de desconto superior ao último por ele ofertado e registrado pelo sistema. </w:t>
      </w:r>
    </w:p>
    <w:p w14:paraId="114B39F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intervalo mínimo de diferença de valores ou percentuais entre os lances, que incidirá tanto em relação aos lances intermediários quanto em relação à proposta que cobrir a melhor oferta deverá ser</w:t>
      </w:r>
      <w:r w:rsidRPr="0025599C">
        <w:rPr>
          <w:rFonts w:asciiTheme="majorHAnsi" w:hAnsiTheme="majorHAnsi" w:cstheme="majorHAnsi"/>
          <w:i/>
        </w:rPr>
        <w:t xml:space="preserve"> </w:t>
      </w:r>
      <w:r w:rsidRPr="0025599C">
        <w:rPr>
          <w:rFonts w:asciiTheme="majorHAnsi" w:hAnsiTheme="majorHAnsi" w:cstheme="majorHAnsi"/>
          <w:b/>
          <w:i/>
          <w:color w:val="FF0000"/>
        </w:rPr>
        <w:t>de R$ 0,01</w:t>
      </w:r>
      <w:r w:rsidRPr="0025599C">
        <w:rPr>
          <w:rFonts w:asciiTheme="majorHAnsi" w:hAnsiTheme="majorHAnsi" w:cstheme="majorHAnsi"/>
          <w:b/>
          <w:i/>
        </w:rPr>
        <w:t>.</w:t>
      </w:r>
    </w:p>
    <w:p w14:paraId="0DFC3B2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licitante poderá, uma única vez, excluir seu último lance ofertado, no intervalo de quinze segundos após o registro no sistema, na hipótese de lance inconsistente ou inexequível.</w:t>
      </w:r>
    </w:p>
    <w:p w14:paraId="207659BB"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procedimento seguirá de acordo com o modo de disputa adotado.</w:t>
      </w:r>
    </w:p>
    <w:p w14:paraId="775D197F"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34" w:name="_Hlk113697759"/>
      <w:r w:rsidRPr="0025599C">
        <w:rPr>
          <w:rFonts w:asciiTheme="majorHAnsi" w:hAnsiTheme="majorHAnsi" w:cstheme="majorHAnsi"/>
        </w:rPr>
        <w:t>Caso seja adotado para o envio de lances na licitação o modo de disputa “aberto”, os licitantes apresentarão lances públicos e sucessivos, com prorrogações.</w:t>
      </w:r>
    </w:p>
    <w:p w14:paraId="49A810AD" w14:textId="77777777" w:rsidR="00CE61FF" w:rsidRPr="0025599C" w:rsidRDefault="00CE61FF" w:rsidP="00CE61FF">
      <w:pPr>
        <w:pStyle w:val="Nivel3"/>
        <w:rPr>
          <w:rFonts w:asciiTheme="majorHAnsi" w:hAnsiTheme="majorHAnsi" w:cstheme="majorHAnsi"/>
          <w:sz w:val="22"/>
          <w:szCs w:val="22"/>
        </w:rPr>
      </w:pPr>
      <w:bookmarkStart w:id="35" w:name="_Hlk113697816"/>
      <w:bookmarkEnd w:id="34"/>
      <w:r w:rsidRPr="0025599C">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2EFA968"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sidRPr="0025599C">
        <w:rPr>
          <w:rFonts w:asciiTheme="majorHAnsi" w:hAnsiTheme="majorHAnsi" w:cstheme="majorHAnsi"/>
          <w:sz w:val="22"/>
          <w:szCs w:val="22"/>
          <w:highlight w:val="green"/>
        </w:rPr>
        <w:t>, sem prejuízo da aplicação da margem de preferência e do desempate ficto, conforme disposto neste edital, quando for o caso.</w:t>
      </w:r>
    </w:p>
    <w:p w14:paraId="0F42A7D1"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Após o reinício previsto no item supra, os licitantes serão convocados para apresentar lances intermediários.</w:t>
      </w:r>
      <w:bookmarkStart w:id="36" w:name="_Hlk113631522"/>
      <w:bookmarkEnd w:id="35"/>
    </w:p>
    <w:bookmarkEnd w:id="36"/>
    <w:p w14:paraId="4D6C861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seja adotado para o envio de lances na licitação o modo de disputa “aberto e fechado”, os licitantes apresentarão lances públicos e sucessivos, com lance final e fechado.</w:t>
      </w:r>
    </w:p>
    <w:p w14:paraId="57614173"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Encerrado o prazo previsto no subitem anterior, o sistema abrirá oportunidade para que o autor da oferta de valor mais baixo e os das ofertas com preços até 10% (dez por cento) </w:t>
      </w:r>
      <w:proofErr w:type="spellStart"/>
      <w:r w:rsidRPr="0025599C">
        <w:rPr>
          <w:rFonts w:asciiTheme="majorHAnsi" w:hAnsiTheme="majorHAnsi" w:cstheme="majorHAnsi"/>
          <w:sz w:val="22"/>
          <w:szCs w:val="22"/>
        </w:rPr>
        <w:t>superiores</w:t>
      </w:r>
      <w:proofErr w:type="spellEnd"/>
      <w:r w:rsidRPr="0025599C">
        <w:rPr>
          <w:rFonts w:asciiTheme="majorHAnsi" w:hAnsiTheme="majorHAnsi" w:cstheme="majorHAnsi"/>
          <w:sz w:val="22"/>
          <w:szCs w:val="22"/>
        </w:rPr>
        <w:t xml:space="preserve"> àquela possam ofertar um lance final e fechado em até cinco minutos, o qual será sigiloso até o encerramento deste prazo.</w:t>
      </w:r>
    </w:p>
    <w:p w14:paraId="56914627"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No procedimento de que trata o subitem supra, o licitante poderá optar por manter o seu último lance da etapa aberta, ou por ofertar melhor lance.</w:t>
      </w:r>
    </w:p>
    <w:p w14:paraId="29EABF6F"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14:textId="77777777" w:rsidR="00CE61FF" w:rsidRPr="0025599C" w:rsidRDefault="00CE61FF" w:rsidP="00CE61FF">
      <w:pPr>
        <w:pStyle w:val="Nivel3"/>
        <w:rPr>
          <w:rFonts w:asciiTheme="majorHAnsi" w:hAnsiTheme="majorHAnsi" w:cstheme="majorHAnsi"/>
          <w:sz w:val="22"/>
          <w:szCs w:val="22"/>
        </w:rPr>
      </w:pPr>
      <w:bookmarkStart w:id="37" w:name="_Hlk113698144"/>
      <w:r w:rsidRPr="0025599C">
        <w:rPr>
          <w:rFonts w:asciiTheme="majorHAnsi" w:hAnsiTheme="majorHAnsi" w:cstheme="majorHAnsi"/>
          <w:sz w:val="22"/>
          <w:szCs w:val="22"/>
        </w:rPr>
        <w:t>Após o término dos prazos estabelecidos nos itens anteriores, o sistema ordenará e divulgará os lances segundo a ordem crescente de valores.</w:t>
      </w:r>
    </w:p>
    <w:p w14:paraId="0DA3EA05"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38" w:name="_Ref116973524"/>
      <w:bookmarkEnd w:id="37"/>
      <w:r w:rsidRPr="0025599C">
        <w:rPr>
          <w:rFonts w:asciiTheme="majorHAnsi" w:hAnsiTheme="majorHAnsi" w:cstheme="maj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64558360"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14:textId="292EEF25"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Não havendo pelo menos 3 (três) propostas nas condições definidas no item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_Ref116973524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7.13</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poderão os licitantes que apresentaram as três melhores propostas, consideradas as empatadas, oferecer novos lances sucessivos.</w:t>
      </w:r>
    </w:p>
    <w:p w14:paraId="2A30C73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48674D"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71AFC1D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Após o reinício previsto no subitem supra, os licitantes serão convocados para apresentar lances intermediários.  </w:t>
      </w:r>
    </w:p>
    <w:p w14:paraId="3C27EF2D"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Após o término dos prazos estabelecidos nos subitens anteriores, o sistema ordenará e divulgará os lances segundo a ordem crescente de valores.</w:t>
      </w:r>
    </w:p>
    <w:p w14:paraId="630F7287"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Não serão aceitos dois ou mais lances de mesmo valor, prevalecendo aquele que for recebido e registrado em primeiro lugar. </w:t>
      </w:r>
    </w:p>
    <w:p w14:paraId="62A9956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1ED6AED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No caso de desconexão com o Pregoeiro/Agente de Contratação/Comissão, no decorrer da etapa competitiva da licitação, o sistema eletrônico poderá permanecer acessível aos licitantes para a recepção dos lances. </w:t>
      </w:r>
    </w:p>
    <w:p w14:paraId="2CFE876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o licitante não apresente lances, concorrerá com o valor de sua proposta.</w:t>
      </w:r>
    </w:p>
    <w:p w14:paraId="271F0D46" w14:textId="77777777" w:rsidR="00CE61FF" w:rsidRPr="0025599C" w:rsidRDefault="00CE61FF" w:rsidP="00CE61FF">
      <w:pPr>
        <w:pStyle w:val="Nivel2"/>
        <w:numPr>
          <w:ilvl w:val="1"/>
          <w:numId w:val="1"/>
        </w:numPr>
        <w:ind w:left="993" w:hanging="426"/>
        <w:rPr>
          <w:rFonts w:asciiTheme="majorHAnsi" w:hAnsiTheme="majorHAnsi" w:cstheme="majorHAnsi"/>
          <w:highlight w:val="green"/>
        </w:rPr>
      </w:pPr>
      <w:r w:rsidRPr="0025599C">
        <w:rPr>
          <w:rFonts w:asciiTheme="majorHAnsi" w:hAnsiTheme="majorHAnsi" w:cstheme="majorHAnsi"/>
          <w:highlight w:val="green"/>
        </w:rPr>
        <w:t>Ao final da fase de lances, será aplicado o benefício da margem de preferência, nos termos do art. 26 da Lei nº 14.133, de 2021.</w:t>
      </w:r>
    </w:p>
    <w:p w14:paraId="6D4D0F11"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047FACF"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246DA5F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Em relação a itens não exclusivos para participação de microempresas e empresas de pequeno porte, uma vez encerrada a etapa de la</w:t>
      </w:r>
      <w:r w:rsidRPr="0025599C">
        <w:rPr>
          <w:rFonts w:asciiTheme="majorHAnsi" w:eastAsia="Arial" w:hAnsiTheme="majorHAnsi" w:cstheme="majorHAnsi"/>
        </w:rPr>
        <w:t>nces, será efetivada a verificação automática, junto à Receita Federal, do porte da entidade empresarial,</w:t>
      </w:r>
      <w:r w:rsidRPr="0025599C">
        <w:rPr>
          <w:rFonts w:asciiTheme="majorHAnsi" w:eastAsia="Arial" w:hAnsiTheme="majorHAnsi" w:cstheme="majorHAnsi"/>
          <w:color w:val="000000" w:themeColor="text1"/>
        </w:rPr>
        <w:t xml:space="preserve"> caso a contratação não se enquadre nas vedações dos </w:t>
      </w:r>
      <w:r w:rsidRPr="0025599C">
        <w:rPr>
          <w:rFonts w:asciiTheme="majorHAnsi" w:eastAsia="Arial" w:hAnsiTheme="majorHAnsi" w:cstheme="majorHAnsi"/>
        </w:rPr>
        <w:t>§§1º e 2º do art. 4º da Lei nº 14.133, de 2021. O sistema ide</w:t>
      </w:r>
      <w:r w:rsidRPr="0025599C">
        <w:rPr>
          <w:rFonts w:asciiTheme="majorHAnsi" w:eastAsia="Zurich BT" w:hAnsiTheme="majorHAnsi" w:cstheme="majorHAnsi"/>
        </w:rPr>
        <w:t xml:space="preserve">ntificará em coluna própria as microempresas e empresas de pequeno porte </w:t>
      </w:r>
      <w:r w:rsidRPr="0025599C">
        <w:rPr>
          <w:rFonts w:asciiTheme="majorHAnsi" w:hAnsiTheme="majorHAnsi" w:cstheme="majorHAnsi"/>
        </w:rPr>
        <w:t>participantes</w:t>
      </w:r>
      <w:r w:rsidRPr="0025599C">
        <w:rPr>
          <w:rFonts w:asciiTheme="majorHAnsi" w:eastAsia="Zurich BT" w:hAnsiTheme="majorHAnsi" w:cstheme="majorHAnsi"/>
        </w:rPr>
        <w:t xml:space="preserve">, procedendo à comparação com os valores da primeira colocada, se esta for empresa de maior porte, assim como das demais classificadas, para o fim de aplicar-se o disposto nos </w:t>
      </w:r>
      <w:proofErr w:type="spellStart"/>
      <w:r w:rsidRPr="0025599C">
        <w:rPr>
          <w:rFonts w:asciiTheme="majorHAnsi" w:eastAsia="Zurich BT" w:hAnsiTheme="majorHAnsi" w:cstheme="majorHAnsi"/>
        </w:rPr>
        <w:t>arts</w:t>
      </w:r>
      <w:proofErr w:type="spellEnd"/>
      <w:r w:rsidRPr="0025599C">
        <w:rPr>
          <w:rFonts w:asciiTheme="majorHAnsi" w:eastAsia="Zurich BT" w:hAnsiTheme="majorHAnsi" w:cstheme="majorHAnsi"/>
        </w:rPr>
        <w:t>. 44 e 45 da Lei Complementar nº 123, de 2006, regulamentada pelo Decreto nº 8.538, de 2015.</w:t>
      </w:r>
    </w:p>
    <w:p w14:paraId="1D843173"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 xml:space="preserve">Quando houver propostas beneficiadas com as margens de preferência, apenas poderão se valer do critério de desempate previsto nos </w:t>
      </w:r>
      <w:proofErr w:type="spellStart"/>
      <w:r w:rsidRPr="0025599C">
        <w:rPr>
          <w:rFonts w:asciiTheme="majorHAnsi" w:hAnsiTheme="majorHAnsi" w:cstheme="majorHAnsi"/>
          <w:sz w:val="22"/>
          <w:szCs w:val="22"/>
          <w:highlight w:val="green"/>
        </w:rPr>
        <w:t>arts</w:t>
      </w:r>
      <w:proofErr w:type="spellEnd"/>
      <w:r w:rsidRPr="0025599C">
        <w:rPr>
          <w:rFonts w:asciiTheme="majorHAnsi" w:hAnsiTheme="majorHAnsi" w:cstheme="majorHAnsi"/>
          <w:sz w:val="22"/>
          <w:szCs w:val="22"/>
          <w:highlight w:val="green"/>
        </w:rPr>
        <w:t>. 44 e 45 da Lei Complementar nº 123, de 2006, as propostas de microempresas e empresas de pequeno porte que também fizerem jus às margens de preferência (art. 5º, §9º, I, do Decreto nº 8538, de 2015).</w:t>
      </w:r>
    </w:p>
    <w:p w14:paraId="7369B7E8"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O parâmetro para o empate ficto, nesse caso, consistirá no preço ofertado pela fornecedora classificada em primeiro lugar em razão da aplicação da margem de preferência.</w:t>
      </w:r>
    </w:p>
    <w:p w14:paraId="39C122C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Nessas condições, as propostas de </w:t>
      </w:r>
      <w:r w:rsidRPr="0025599C">
        <w:rPr>
          <w:rFonts w:asciiTheme="majorHAnsi" w:eastAsia="Zurich BT" w:hAnsiTheme="majorHAnsi" w:cstheme="majorHAnsi"/>
          <w:sz w:val="22"/>
          <w:szCs w:val="22"/>
        </w:rPr>
        <w:t xml:space="preserve">microempresas e empresas de pequeno porte </w:t>
      </w:r>
      <w:r w:rsidRPr="0025599C">
        <w:rPr>
          <w:rFonts w:asciiTheme="majorHAnsi" w:hAnsiTheme="majorHAnsi" w:cstheme="majorHAnsi"/>
          <w:sz w:val="22"/>
          <w:szCs w:val="22"/>
        </w:rPr>
        <w:t xml:space="preserve">que se encontrarem na faixa </w:t>
      </w:r>
      <w:r w:rsidRPr="0025599C">
        <w:rPr>
          <w:rFonts w:asciiTheme="majorHAnsi" w:hAnsiTheme="majorHAnsi" w:cstheme="majorHAnsi"/>
          <w:sz w:val="22"/>
          <w:szCs w:val="22"/>
          <w:highlight w:val="magenta"/>
        </w:rPr>
        <w:t>de até 10% (dez por cento), caso se trate de uma concorrência, ou de até 5% (cinco por cento), caso se trate de um pregão</w:t>
      </w:r>
      <w:r w:rsidRPr="0025599C">
        <w:rPr>
          <w:rFonts w:asciiTheme="majorHAnsi" w:hAnsiTheme="majorHAnsi" w:cstheme="majorHAnsi"/>
          <w:sz w:val="22"/>
          <w:szCs w:val="22"/>
        </w:rPr>
        <w:t>, serão consideradas empatadas com a primeira colocada.</w:t>
      </w:r>
    </w:p>
    <w:p w14:paraId="41605B4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Caso a </w:t>
      </w:r>
      <w:r w:rsidRPr="0025599C">
        <w:rPr>
          <w:rFonts w:asciiTheme="majorHAnsi" w:eastAsia="Zurich BT" w:hAnsiTheme="majorHAnsi" w:cstheme="majorHAnsi"/>
          <w:sz w:val="22"/>
          <w:szCs w:val="22"/>
        </w:rPr>
        <w:t>microempresa ou a empresa de pequeno porte</w:t>
      </w:r>
      <w:r w:rsidRPr="0025599C">
        <w:rPr>
          <w:rFonts w:asciiTheme="majorHAnsi" w:hAnsiTheme="majorHAnsi" w:cstheme="majorHAnsi"/>
          <w:sz w:val="22"/>
          <w:szCs w:val="22"/>
        </w:rPr>
        <w:t xml:space="preserve"> melhor classificada desista ou não se manifeste no prazo estabelecido, serão convocadas as demais licitantes </w:t>
      </w:r>
      <w:r w:rsidRPr="0025599C">
        <w:rPr>
          <w:rFonts w:asciiTheme="majorHAnsi" w:eastAsia="Zurich BT" w:hAnsiTheme="majorHAnsi" w:cstheme="majorHAnsi"/>
          <w:sz w:val="22"/>
          <w:szCs w:val="22"/>
        </w:rPr>
        <w:t>microempresa e empresa de pequeno porte</w:t>
      </w:r>
      <w:r w:rsidRPr="0025599C">
        <w:rPr>
          <w:rFonts w:asciiTheme="majorHAnsi" w:hAnsiTheme="majorHAnsi" w:cstheme="majorHAnsi"/>
          <w:sz w:val="22"/>
          <w:szCs w:val="22"/>
        </w:rPr>
        <w:t xml:space="preserve"> que se encontrem naquele intervalo </w:t>
      </w:r>
      <w:r w:rsidRPr="0025599C">
        <w:rPr>
          <w:rFonts w:asciiTheme="majorHAnsi" w:hAnsiTheme="majorHAnsi" w:cstheme="majorHAnsi"/>
          <w:sz w:val="22"/>
          <w:szCs w:val="22"/>
          <w:highlight w:val="magenta"/>
        </w:rPr>
        <w:t>de até 10% (dez por cento), caso se trate de uma concorrência, ou de até 5% (cinco por cento), caso se trate de um pregão,</w:t>
      </w:r>
      <w:r w:rsidRPr="0025599C">
        <w:rPr>
          <w:rFonts w:asciiTheme="majorHAnsi" w:hAnsiTheme="majorHAnsi" w:cstheme="majorHAnsi"/>
          <w:sz w:val="22"/>
          <w:szCs w:val="22"/>
        </w:rPr>
        <w:t xml:space="preserve"> na ordem de classificação, para o exercício do mesmo direito, no prazo estabelecido no subitem anterior.</w:t>
      </w:r>
    </w:p>
    <w:p w14:paraId="24945B5D"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2CB1A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Só poderá haver empate entre propostas iguais (não seguidas de lances), ou entre lances finais da fase fechada do modo de disputa aberto e fechado. </w:t>
      </w:r>
    </w:p>
    <w:p w14:paraId="7AA7803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Havendo eventual empate entre propostas ou lances, o critério de desempate será aquele previsto no art. 60 da Lei nº 14.133, de 2021, nesta ordem:</w:t>
      </w:r>
    </w:p>
    <w:p w14:paraId="06EDF108"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disputa final, hipótese em que os licitantes empatados poderão apresentar nova proposta em ato contínuo à classificação;</w:t>
      </w:r>
    </w:p>
    <w:p w14:paraId="714484EA"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6CABEA02" w14:textId="77777777" w:rsidR="00CE61FF" w:rsidRPr="0025599C" w:rsidRDefault="00CE61FF" w:rsidP="00CE61FF">
      <w:pPr>
        <w:pStyle w:val="Nivel3"/>
        <w:rPr>
          <w:rFonts w:asciiTheme="majorHAnsi" w:hAnsiTheme="majorHAnsi" w:cstheme="majorHAnsi"/>
          <w:sz w:val="22"/>
          <w:szCs w:val="22"/>
          <w:highlight w:val="yellow"/>
        </w:rPr>
      </w:pPr>
      <w:r w:rsidRPr="0025599C">
        <w:rPr>
          <w:rFonts w:asciiTheme="majorHAnsi" w:hAnsiTheme="majorHAnsi" w:cstheme="majorHAnsi"/>
          <w:sz w:val="22"/>
          <w:szCs w:val="22"/>
        </w:rPr>
        <w:t xml:space="preserve">desenvolvimento pelo licitante de ações de equidade entre homens e mulheres no ambiente de trabalho, nos termos do Decreto nº 11.430, de 2023, </w:t>
      </w:r>
      <w:r w:rsidRPr="0025599C">
        <w:rPr>
          <w:rFonts w:asciiTheme="majorHAnsi" w:hAnsiTheme="majorHAnsi" w:cstheme="majorHAnsi"/>
          <w:sz w:val="22"/>
          <w:szCs w:val="22"/>
          <w:highlight w:val="yellow"/>
        </w:rPr>
        <w:t>e da Instrução Normativa SEGES/MGI nº 382, de 17 de setembro de 2025;</w:t>
      </w:r>
    </w:p>
    <w:p w14:paraId="1A3D493D" w14:textId="77777777" w:rsidR="00CE61FF" w:rsidRPr="0025599C" w:rsidRDefault="00CE61FF" w:rsidP="00CE61FF">
      <w:pPr>
        <w:pStyle w:val="Nivel3"/>
        <w:rPr>
          <w:rFonts w:asciiTheme="majorHAnsi" w:hAnsiTheme="majorHAnsi" w:cstheme="majorHAnsi"/>
          <w:sz w:val="22"/>
          <w:szCs w:val="22"/>
          <w:highlight w:val="yellow"/>
        </w:rPr>
      </w:pPr>
      <w:r w:rsidRPr="0025599C">
        <w:rPr>
          <w:rFonts w:asciiTheme="majorHAnsi" w:hAnsiTheme="majorHAnsi" w:cstheme="majorHAnsi"/>
          <w:sz w:val="22"/>
          <w:szCs w:val="22"/>
          <w:highlight w:val="yellow"/>
        </w:rPr>
        <w:t>declaração do licitante de que desenvolve programa de integridade, conforme Decreto n° 12.304, de 2024, e Portaria Normativa SE/CGU n° 226, de 9 de setembro de 2025.</w:t>
      </w:r>
    </w:p>
    <w:p w14:paraId="3C2F5C0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Persistindo o empate, será assegurada preferência, sucessivamente, aos bens e serviços produzidos ou prestados por:</w:t>
      </w:r>
    </w:p>
    <w:p w14:paraId="7FEAABEB" w14:textId="77777777" w:rsidR="00CE61FF" w:rsidRPr="0025599C" w:rsidRDefault="00CE61FF" w:rsidP="00CE61FF">
      <w:pPr>
        <w:pStyle w:val="Nivel3"/>
        <w:rPr>
          <w:rFonts w:asciiTheme="majorHAnsi" w:hAnsiTheme="majorHAnsi" w:cstheme="majorHAnsi"/>
          <w:sz w:val="22"/>
          <w:szCs w:val="22"/>
        </w:rPr>
      </w:pPr>
      <w:bookmarkStart w:id="39" w:name="art60§1i"/>
      <w:bookmarkStart w:id="40" w:name="art60§1ii"/>
      <w:bookmarkEnd w:id="39"/>
      <w:bookmarkEnd w:id="40"/>
      <w:r w:rsidRPr="0025599C">
        <w:rPr>
          <w:rFonts w:asciiTheme="majorHAnsi" w:hAnsiTheme="majorHAnsi" w:cstheme="majorHAnsi"/>
          <w:sz w:val="22"/>
          <w:szCs w:val="22"/>
        </w:rPr>
        <w:t>empresas brasileiras;</w:t>
      </w:r>
    </w:p>
    <w:p w14:paraId="68D250BA" w14:textId="77777777" w:rsidR="00CE61FF" w:rsidRPr="0025599C" w:rsidRDefault="00CE61FF" w:rsidP="00CE61FF">
      <w:pPr>
        <w:pStyle w:val="Nivel3"/>
        <w:rPr>
          <w:rFonts w:asciiTheme="majorHAnsi" w:hAnsiTheme="majorHAnsi" w:cstheme="majorHAnsi"/>
          <w:sz w:val="22"/>
          <w:szCs w:val="22"/>
        </w:rPr>
      </w:pPr>
      <w:bookmarkStart w:id="41" w:name="art60§1iii"/>
      <w:bookmarkEnd w:id="41"/>
      <w:r w:rsidRPr="0025599C">
        <w:rPr>
          <w:rFonts w:asciiTheme="majorHAnsi" w:hAnsiTheme="majorHAnsi" w:cstheme="majorHAnsi"/>
          <w:sz w:val="22"/>
          <w:szCs w:val="22"/>
        </w:rPr>
        <w:t>empresas que invistam em pesquisa e no desenvolvimento de tecnologia no País;</w:t>
      </w:r>
    </w:p>
    <w:p w14:paraId="676FE13C" w14:textId="77777777" w:rsidR="00CE61FF" w:rsidRPr="0025599C" w:rsidRDefault="00CE61FF" w:rsidP="00CE61FF">
      <w:pPr>
        <w:pStyle w:val="Nivel3"/>
        <w:rPr>
          <w:rFonts w:asciiTheme="majorHAnsi" w:hAnsiTheme="majorHAnsi" w:cstheme="majorHAnsi"/>
          <w:sz w:val="22"/>
          <w:szCs w:val="22"/>
        </w:rPr>
      </w:pPr>
      <w:bookmarkStart w:id="42" w:name="art60§1iv"/>
      <w:bookmarkEnd w:id="42"/>
      <w:r w:rsidRPr="0025599C">
        <w:rPr>
          <w:rFonts w:asciiTheme="majorHAnsi" w:hAnsiTheme="majorHAnsi" w:cstheme="majorHAnsi"/>
          <w:sz w:val="22"/>
          <w:szCs w:val="22"/>
        </w:rPr>
        <w:t>empresas que comprovem a prática de mitigação, nos termos da Lei nº 12.187, de 29 de dezembro de 2009.</w:t>
      </w:r>
    </w:p>
    <w:p w14:paraId="4A20A9B1"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Esgotados todos os demais critérios de desempate previstos em lei, a escolha do licitante vencedor ocorrerá por sorteio, em ato público, para o qual todos os licitantes serão convocados, vedado qualquer outro processo.</w:t>
      </w:r>
    </w:p>
    <w:p w14:paraId="621ABE8B"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0CD32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25599C">
        <w:rPr>
          <w:rFonts w:asciiTheme="majorHAnsi" w:hAnsiTheme="majorHAnsi" w:cstheme="majorHAnsi"/>
          <w:sz w:val="22"/>
          <w:szCs w:val="22"/>
        </w:rPr>
        <w:t>Termo de Referência</w:t>
      </w:r>
      <w:r w:rsidRPr="0025599C">
        <w:rPr>
          <w:rFonts w:asciiTheme="majorHAnsi" w:hAnsiTheme="majorHAnsi" w:cstheme="majorHAnsi"/>
          <w:sz w:val="22"/>
          <w:szCs w:val="22"/>
          <w:highlight w:val="cyan"/>
        </w:rPr>
        <w:t>.</w:t>
      </w:r>
      <w:r w:rsidRPr="0025599C" w:rsidDel="00E37722">
        <w:rPr>
          <w:rFonts w:asciiTheme="majorHAnsi" w:hAnsiTheme="majorHAnsi" w:cstheme="majorHAnsi"/>
          <w:sz w:val="22"/>
          <w:szCs w:val="22"/>
          <w:highlight w:val="cyan"/>
        </w:rPr>
        <w:t xml:space="preserve"> </w:t>
      </w:r>
    </w:p>
    <w:p w14:paraId="020C83C4"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14:textId="77777777" w:rsidR="00CE61FF" w:rsidRPr="0025599C" w:rsidRDefault="00CE61FF" w:rsidP="00CE61FF">
      <w:pPr>
        <w:pStyle w:val="Nivel3"/>
        <w:rPr>
          <w:rFonts w:asciiTheme="majorHAnsi" w:eastAsia="Times New Roman" w:hAnsiTheme="majorHAnsi" w:cstheme="majorHAnsi"/>
          <w:sz w:val="22"/>
          <w:szCs w:val="22"/>
        </w:rPr>
      </w:pPr>
      <w:r w:rsidRPr="0025599C">
        <w:rPr>
          <w:rFonts w:asciiTheme="majorHAnsi" w:eastAsia="Times New Roman" w:hAnsiTheme="majorHAnsi" w:cstheme="majorHAnsi"/>
          <w:sz w:val="22"/>
          <w:szCs w:val="22"/>
        </w:rPr>
        <w:t xml:space="preserve">A </w:t>
      </w:r>
      <w:r w:rsidRPr="0025599C">
        <w:rPr>
          <w:rFonts w:asciiTheme="majorHAnsi" w:hAnsiTheme="majorHAnsi" w:cstheme="majorHAnsi"/>
          <w:sz w:val="22"/>
          <w:szCs w:val="22"/>
        </w:rPr>
        <w:t>negociação será realizada por meio do sistema, podendo ser acompanhada pelos demais licitantes.</w:t>
      </w:r>
    </w:p>
    <w:p w14:paraId="4CB6B49E"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 resultado da negociação será divulgado a todos os licitantes e anexado aos autos do processo licitatório.</w:t>
      </w:r>
    </w:p>
    <w:p w14:paraId="183BFE9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O </w:t>
      </w:r>
      <w:r w:rsidRPr="0025599C">
        <w:rPr>
          <w:rFonts w:asciiTheme="majorHAnsi" w:hAnsiTheme="majorHAnsi" w:cstheme="majorHAnsi"/>
          <w:sz w:val="22"/>
          <w:szCs w:val="22"/>
          <w:highlight w:val="yellow"/>
        </w:rPr>
        <w:t>Pregoeiro/Agente de Contratação/Comissão s</w:t>
      </w:r>
      <w:r w:rsidRPr="0025599C">
        <w:rPr>
          <w:rFonts w:asciiTheme="majorHAnsi" w:hAnsiTheme="majorHAnsi" w:cstheme="majorHAnsi"/>
          <w:sz w:val="22"/>
          <w:szCs w:val="22"/>
        </w:rPr>
        <w:t xml:space="preserve">olicitará ao licitante mais bem classificado que, no prazo de </w:t>
      </w:r>
      <w:r w:rsidRPr="0025599C">
        <w:rPr>
          <w:rFonts w:asciiTheme="majorHAnsi" w:hAnsiTheme="majorHAnsi" w:cstheme="majorHAnsi"/>
          <w:color w:val="FF0000"/>
          <w:sz w:val="22"/>
          <w:szCs w:val="22"/>
        </w:rPr>
        <w:t>2 (duas) horas</w:t>
      </w:r>
      <w:r w:rsidRPr="0025599C">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50A1F377" w14:textId="77777777" w:rsidR="00CE61FF" w:rsidRPr="0025599C" w:rsidRDefault="00CE61FF" w:rsidP="00CE61FF">
      <w:pPr>
        <w:pStyle w:val="Nivel3"/>
        <w:rPr>
          <w:rFonts w:asciiTheme="majorHAnsi" w:hAnsiTheme="majorHAnsi" w:cstheme="majorHAnsi"/>
          <w:iCs/>
          <w:sz w:val="22"/>
          <w:szCs w:val="22"/>
        </w:rPr>
      </w:pPr>
      <w:r w:rsidRPr="0025599C">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7006008F" w14:textId="04B19D43" w:rsidR="00CE61FF" w:rsidRPr="0025599C" w:rsidRDefault="00CE61FF" w:rsidP="00CE61FF">
      <w:pPr>
        <w:pStyle w:val="Nivel2"/>
        <w:numPr>
          <w:ilvl w:val="1"/>
          <w:numId w:val="1"/>
        </w:numPr>
        <w:ind w:left="993" w:hanging="426"/>
        <w:rPr>
          <w:rFonts w:asciiTheme="majorHAnsi" w:eastAsia="Times New Roman" w:hAnsiTheme="majorHAnsi" w:cstheme="majorHAnsi"/>
        </w:rPr>
      </w:pPr>
      <w:r w:rsidRPr="0025599C">
        <w:rPr>
          <w:rFonts w:asciiTheme="majorHAnsi" w:hAnsiTheme="majorHAnsi" w:cstheme="majorHAnsi"/>
        </w:rPr>
        <w:t>Após a negociação do preço, o Pregoeiro/Agente de Contratação/Comissão iniciará a fase de aceitação e julgamento da proposta.</w:t>
      </w:r>
      <w:bookmarkEnd w:id="33"/>
    </w:p>
    <w:p w14:paraId="3150501B" w14:textId="41FF75D4" w:rsidR="00CE61FF" w:rsidRPr="0025599C" w:rsidRDefault="00CE61FF" w:rsidP="00CE61FF">
      <w:pPr>
        <w:pStyle w:val="Nivel01"/>
        <w:spacing w:beforeLines="0" w:before="120" w:afterLines="0" w:after="120" w:line="360" w:lineRule="auto"/>
        <w:rPr>
          <w:rFonts w:asciiTheme="majorHAnsi" w:hAnsiTheme="majorHAnsi" w:cstheme="majorHAnsi"/>
          <w:sz w:val="22"/>
          <w:szCs w:val="22"/>
        </w:rPr>
      </w:pPr>
      <w:bookmarkStart w:id="44" w:name="_Toc135469201"/>
      <w:bookmarkStart w:id="45" w:name="_Toc193719197"/>
      <w:r w:rsidRPr="0025599C">
        <w:rPr>
          <w:rFonts w:asciiTheme="majorHAnsi" w:hAnsiTheme="majorHAnsi" w:cstheme="majorHAnsi"/>
          <w:sz w:val="22"/>
          <w:szCs w:val="22"/>
        </w:rPr>
        <w:t>DA FASE DE JULGAMENTO</w:t>
      </w:r>
      <w:bookmarkEnd w:id="44"/>
      <w:bookmarkEnd w:id="45"/>
    </w:p>
    <w:p w14:paraId="711DF3D9" w14:textId="22C0217B" w:rsidR="00CE61FF" w:rsidRPr="0025599C" w:rsidRDefault="00CE61FF" w:rsidP="00CE61FF">
      <w:pPr>
        <w:pStyle w:val="Nivel2"/>
        <w:numPr>
          <w:ilvl w:val="1"/>
          <w:numId w:val="1"/>
        </w:numPr>
        <w:ind w:left="993" w:hanging="426"/>
        <w:rPr>
          <w:rFonts w:asciiTheme="majorHAnsi" w:hAnsiTheme="majorHAnsi" w:cstheme="majorHAnsi"/>
          <w:b/>
          <w:bCs/>
          <w:lang w:eastAsia="ar-SA"/>
        </w:rPr>
      </w:pPr>
      <w:bookmarkStart w:id="46" w:name="_Ref117019424"/>
      <w:r w:rsidRPr="0025599C">
        <w:rPr>
          <w:rFonts w:asciiTheme="majorHAnsi" w:hAnsiTheme="majorHAnsi" w:cstheme="maj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_Ref117000692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3.9</w:t>
      </w:r>
      <w:r w:rsidRPr="0025599C">
        <w:rPr>
          <w:rFonts w:asciiTheme="majorHAnsi" w:hAnsiTheme="majorHAnsi" w:cstheme="majorHAnsi"/>
        </w:rPr>
        <w:fldChar w:fldCharType="end"/>
      </w:r>
      <w:r w:rsidRPr="0025599C">
        <w:rPr>
          <w:rFonts w:asciiTheme="majorHAnsi" w:hAnsiTheme="majorHAnsi" w:cstheme="majorHAnsi"/>
        </w:rPr>
        <w:t xml:space="preserve"> do edital, </w:t>
      </w:r>
      <w:bookmarkEnd w:id="46"/>
      <w:r w:rsidRPr="0025599C">
        <w:rPr>
          <w:rFonts w:asciiTheme="majorHAnsi" w:hAnsiTheme="majorHAnsi" w:cstheme="majorHAnsi"/>
          <w:lang w:eastAsia="ar-SA"/>
        </w:rPr>
        <w:t>especialmente quanto à existência de sanção que impeça a participação no certame ou a futura contratação, mediante a consulta aos seguintes cadastros:</w:t>
      </w:r>
    </w:p>
    <w:p w14:paraId="2520B61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SICAF;</w:t>
      </w:r>
    </w:p>
    <w:p w14:paraId="72F60CFB" w14:textId="77777777" w:rsidR="00CE61FF" w:rsidRPr="0025599C" w:rsidRDefault="00CE61FF" w:rsidP="00CE61FF">
      <w:pPr>
        <w:pStyle w:val="Nivel3"/>
        <w:rPr>
          <w:rFonts w:asciiTheme="majorHAnsi" w:hAnsiTheme="majorHAnsi" w:cstheme="majorHAnsi"/>
          <w:sz w:val="22"/>
          <w:szCs w:val="22"/>
          <w:highlight w:val="yellow"/>
        </w:rPr>
      </w:pPr>
      <w:r w:rsidRPr="0025599C">
        <w:rPr>
          <w:rFonts w:asciiTheme="majorHAnsi" w:hAnsiTheme="majorHAnsi" w:cstheme="majorHAnsi"/>
          <w:sz w:val="22"/>
          <w:szCs w:val="22"/>
          <w:highlight w:val="yellow"/>
        </w:rPr>
        <w:t xml:space="preserve">Cadastro Nacional de Empresas Inidôneas e Suspensas – CEIS, </w:t>
      </w:r>
    </w:p>
    <w:p w14:paraId="645CF2B7" w14:textId="77777777" w:rsidR="00CE61FF" w:rsidRPr="0025599C" w:rsidRDefault="00CE61FF" w:rsidP="008E39DF">
      <w:pPr>
        <w:pStyle w:val="Nivel3"/>
        <w:numPr>
          <w:ilvl w:val="2"/>
          <w:numId w:val="19"/>
        </w:numPr>
        <w:ind w:left="1701" w:hanging="567"/>
        <w:rPr>
          <w:rFonts w:asciiTheme="majorHAnsi" w:hAnsiTheme="majorHAnsi" w:cstheme="majorHAnsi"/>
          <w:sz w:val="22"/>
          <w:szCs w:val="22"/>
        </w:rPr>
      </w:pPr>
      <w:r w:rsidRPr="0025599C">
        <w:rPr>
          <w:rFonts w:asciiTheme="majorHAnsi" w:hAnsiTheme="majorHAnsi" w:cstheme="majorHAnsi"/>
          <w:sz w:val="22"/>
          <w:szCs w:val="22"/>
        </w:rPr>
        <w:t>Cadastro Nacional de Empresas Punidas – CNEP e</w:t>
      </w:r>
    </w:p>
    <w:p w14:paraId="5CD8484C" w14:textId="77777777" w:rsidR="00CE61FF" w:rsidRPr="0025599C" w:rsidRDefault="00CE61FF" w:rsidP="008E39DF">
      <w:pPr>
        <w:pStyle w:val="Nivel3"/>
        <w:numPr>
          <w:ilvl w:val="2"/>
          <w:numId w:val="19"/>
        </w:numPr>
        <w:ind w:left="1701" w:hanging="567"/>
        <w:rPr>
          <w:rFonts w:asciiTheme="majorHAnsi" w:hAnsiTheme="majorHAnsi" w:cstheme="majorHAnsi"/>
          <w:sz w:val="22"/>
          <w:szCs w:val="22"/>
          <w:highlight w:val="yellow"/>
        </w:rPr>
      </w:pPr>
      <w:r w:rsidRPr="0025599C">
        <w:rPr>
          <w:rFonts w:asciiTheme="majorHAnsi" w:hAnsiTheme="majorHAnsi" w:cstheme="majorHAnsi"/>
          <w:sz w:val="22"/>
          <w:szCs w:val="22"/>
          <w:highlight w:val="yellow"/>
        </w:rPr>
        <w:t>Lista de licitantes inidôneos, mantida pelo Tribunal de Contas da União.</w:t>
      </w:r>
    </w:p>
    <w:p w14:paraId="705A621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consulta aos cadastros será realizada no nome e no CNPJ da empresa licitante.</w:t>
      </w:r>
    </w:p>
    <w:p w14:paraId="56716445" w14:textId="77777777" w:rsidR="00CE61FF" w:rsidRPr="0025599C" w:rsidRDefault="00CE61FF" w:rsidP="008E39DF">
      <w:pPr>
        <w:pStyle w:val="Nivel3"/>
        <w:numPr>
          <w:ilvl w:val="2"/>
          <w:numId w:val="19"/>
        </w:numPr>
        <w:ind w:left="1701" w:hanging="567"/>
        <w:rPr>
          <w:rFonts w:asciiTheme="majorHAnsi" w:hAnsiTheme="majorHAnsi" w:cstheme="majorHAnsi"/>
          <w:color w:val="auto"/>
          <w:sz w:val="22"/>
          <w:szCs w:val="22"/>
        </w:rPr>
      </w:pPr>
      <w:r w:rsidRPr="0025599C">
        <w:rPr>
          <w:rFonts w:asciiTheme="majorHAnsi" w:hAnsiTheme="majorHAnsi" w:cstheme="majorHAnsi"/>
          <w:sz w:val="22"/>
          <w:szCs w:val="22"/>
        </w:rPr>
        <w:t xml:space="preserve">A consulta no </w:t>
      </w:r>
      <w:r w:rsidRPr="0025599C">
        <w:rPr>
          <w:rFonts w:asciiTheme="majorHAnsi" w:hAnsiTheme="majorHAnsi" w:cstheme="majorHAnsi"/>
          <w:sz w:val="22"/>
          <w:szCs w:val="22"/>
          <w:highlight w:val="yellow"/>
        </w:rPr>
        <w:t>CEIS</w:t>
      </w:r>
      <w:r w:rsidRPr="0025599C">
        <w:rPr>
          <w:rFonts w:asciiTheme="majorHAnsi" w:hAnsiTheme="majorHAnsi" w:cstheme="majorHAnsi"/>
          <w:sz w:val="22"/>
          <w:szCs w:val="22"/>
        </w:rPr>
        <w:t xml:space="preserve"> quanto às sanções previstas na Lei nº 8.429, de 1992, também ocorrerá no nome e no CPF do sócio majoritário da empresa licitante, se houver, por força do art. 12 da citada lei.</w:t>
      </w:r>
    </w:p>
    <w:p w14:paraId="57207E29" w14:textId="77777777" w:rsidR="00CE61FF" w:rsidRPr="0025599C" w:rsidRDefault="00CE61FF" w:rsidP="00CE61FF">
      <w:pPr>
        <w:pStyle w:val="Nivel2"/>
        <w:numPr>
          <w:ilvl w:val="1"/>
          <w:numId w:val="1"/>
        </w:numPr>
        <w:ind w:left="993" w:hanging="426"/>
        <w:rPr>
          <w:rFonts w:asciiTheme="majorHAnsi" w:hAnsiTheme="majorHAnsi" w:cstheme="majorHAnsi"/>
          <w:highlight w:val="yellow"/>
        </w:rPr>
      </w:pPr>
      <w:r w:rsidRPr="0025599C">
        <w:rPr>
          <w:rFonts w:asciiTheme="majorHAnsi" w:hAnsiTheme="majorHAnsi" w:cstheme="majorHAnsi"/>
          <w:highlight w:val="yellow"/>
        </w:rPr>
        <w:t>Para a consulta de licitantes pessoa jurídica poderá haver a substituição das consultas ao CEIS, CNEP e Lista de licitantes inidôneos pela Consulta Consolidada de Pessoa Jurídica do TCU.</w:t>
      </w:r>
    </w:p>
    <w:p w14:paraId="1494D59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tentativa de burla será verificada por meio dos vínculos societários, linhas de fornecimento similares, dentre outros.</w:t>
      </w:r>
    </w:p>
    <w:p w14:paraId="3408E1E2"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 licitante será convocado para manifestação previamente a uma eventual desclassificação.</w:t>
      </w:r>
    </w:p>
    <w:p w14:paraId="53CE70E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Constatada a existência de sanção, o licitante será reputado inabilitado, por falta de condição de participação.</w:t>
      </w:r>
    </w:p>
    <w:p w14:paraId="31CDDA35"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47" w:name="_Hlk135317550"/>
      <w:r w:rsidRPr="0025599C">
        <w:rPr>
          <w:rFonts w:asciiTheme="majorHAnsi" w:hAnsiTheme="majorHAnsi" w:cstheme="majorHAnsi"/>
        </w:rPr>
        <w:t>Na hipótese de inversão das fases de habilitação e julgamento, caso atendidas as condições de participação, será iniciado o procedimento de habilitação.</w:t>
      </w:r>
    </w:p>
    <w:bookmarkEnd w:id="47"/>
    <w:p w14:paraId="4138F50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highlight w:val="green"/>
        </w:rPr>
        <w:t>Caso o licitante provisoriamente classificado em primeiro lugar tenha se utilizado de algum tratamento favorecido às ME/</w:t>
      </w:r>
      <w:proofErr w:type="spellStart"/>
      <w:r w:rsidRPr="0025599C">
        <w:rPr>
          <w:rFonts w:asciiTheme="majorHAnsi" w:hAnsiTheme="majorHAnsi" w:cstheme="majorHAnsi"/>
          <w:highlight w:val="green"/>
        </w:rPr>
        <w:t>EPPs</w:t>
      </w:r>
      <w:proofErr w:type="spellEnd"/>
      <w:r w:rsidRPr="0025599C">
        <w:rPr>
          <w:rFonts w:asciiTheme="majorHAnsi" w:hAnsiTheme="majorHAnsi" w:cstheme="majorHAnsi"/>
          <w:highlight w:val="green"/>
        </w:rPr>
        <w:t xml:space="preserve"> ou tenha se valido da aplicação da margem de preferência, o Pregoeiro/Agente de Contratação/Comissão verificará se o licitante faz jus ao benefício aplicado</w:t>
      </w:r>
      <w:r w:rsidRPr="0025599C">
        <w:rPr>
          <w:rFonts w:asciiTheme="majorHAnsi" w:hAnsiTheme="majorHAnsi" w:cstheme="majorHAnsi"/>
        </w:rPr>
        <w:t>.</w:t>
      </w:r>
    </w:p>
    <w:p w14:paraId="411BE15C" w14:textId="77777777" w:rsidR="00CE61FF" w:rsidRPr="0025599C" w:rsidRDefault="00CE61FF" w:rsidP="00CE61FF">
      <w:pPr>
        <w:pStyle w:val="Nivel3"/>
        <w:rPr>
          <w:rFonts w:asciiTheme="majorHAnsi" w:hAnsiTheme="majorHAnsi" w:cstheme="majorHAnsi"/>
          <w:sz w:val="22"/>
          <w:szCs w:val="22"/>
          <w:highlight w:val="green"/>
        </w:rPr>
      </w:pPr>
      <w:r w:rsidRPr="0025599C">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14:textId="77777777" w:rsidR="00CE61FF" w:rsidRPr="0025599C" w:rsidRDefault="00CE61FF" w:rsidP="00CE61FF">
      <w:pPr>
        <w:pStyle w:val="Nivel2"/>
        <w:numPr>
          <w:ilvl w:val="1"/>
          <w:numId w:val="1"/>
        </w:numPr>
        <w:ind w:left="993" w:hanging="426"/>
        <w:rPr>
          <w:rFonts w:asciiTheme="majorHAnsi" w:hAnsiTheme="majorHAnsi" w:cstheme="majorHAnsi"/>
          <w:b/>
        </w:rPr>
      </w:pPr>
      <w:r w:rsidRPr="0025599C">
        <w:rPr>
          <w:rFonts w:asciiTheme="majorHAnsi" w:hAnsiTheme="majorHAnsi" w:cstheme="majorHAnsi"/>
        </w:rPr>
        <w:t xml:space="preserve">Será desclassificada a proposta vencedora que: </w:t>
      </w:r>
    </w:p>
    <w:p w14:paraId="70D4BB7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contiver vícios insanáveis;</w:t>
      </w:r>
    </w:p>
    <w:p w14:paraId="2C27AA67"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obedecer às especificações técnicas contidas no Termo de Referência/Projeto Básico;</w:t>
      </w:r>
    </w:p>
    <w:p w14:paraId="08C10ED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apresentar preços inexequíveis ou permanecerem acima do preço máximo definido para a contratação;</w:t>
      </w:r>
    </w:p>
    <w:p w14:paraId="7163AE7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não tiver sua exequibilidade demonstrada, quando exigido pela Administração;</w:t>
      </w:r>
    </w:p>
    <w:p w14:paraId="1827F873" w14:textId="77777777" w:rsidR="00CE61FF" w:rsidRPr="0025599C" w:rsidRDefault="00CE61FF" w:rsidP="00CE61FF">
      <w:pPr>
        <w:pStyle w:val="Nivel3"/>
        <w:spacing w:line="276" w:lineRule="auto"/>
        <w:rPr>
          <w:rFonts w:asciiTheme="majorHAnsi" w:hAnsiTheme="majorHAnsi" w:cstheme="majorHAnsi"/>
          <w:sz w:val="22"/>
          <w:szCs w:val="22"/>
          <w:highlight w:val="yellow"/>
        </w:rPr>
      </w:pPr>
      <w:r w:rsidRPr="0025599C">
        <w:rPr>
          <w:rFonts w:asciiTheme="majorHAnsi" w:hAnsiTheme="majorHAnsi" w:cstheme="majorHAnsi"/>
          <w:sz w:val="22"/>
          <w:szCs w:val="22"/>
          <w:highlight w:val="yellow"/>
        </w:rPr>
        <w:t>não cumpra os critérios de aceitabilidade de preços definidos no Termo de Referência;</w:t>
      </w:r>
    </w:p>
    <w:p w14:paraId="50730DB2" w14:textId="77777777" w:rsidR="00CE61FF" w:rsidRPr="0025599C" w:rsidRDefault="00CE61FF" w:rsidP="00CE61FF">
      <w:pPr>
        <w:pStyle w:val="Nivel3"/>
        <w:rPr>
          <w:rFonts w:asciiTheme="majorHAnsi" w:hAnsiTheme="majorHAnsi" w:cstheme="majorHAnsi"/>
          <w:sz w:val="22"/>
          <w:szCs w:val="22"/>
        </w:rPr>
      </w:pPr>
    </w:p>
    <w:p w14:paraId="68E14F2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apresentar desconformidade com quaisquer outras exigências deste Edital ou seus anexos, desde que insanável.</w:t>
      </w:r>
    </w:p>
    <w:p w14:paraId="26A6CE82" w14:textId="77777777" w:rsidR="00CE61FF" w:rsidRPr="0025599C" w:rsidRDefault="00CE61FF" w:rsidP="00CE61FF">
      <w:pPr>
        <w:pStyle w:val="Nivel2"/>
        <w:numPr>
          <w:ilvl w:val="1"/>
          <w:numId w:val="1"/>
        </w:numPr>
        <w:ind w:left="993" w:hanging="426"/>
        <w:rPr>
          <w:rFonts w:asciiTheme="majorHAnsi" w:hAnsiTheme="majorHAnsi" w:cstheme="majorHAnsi"/>
          <w:b/>
          <w:bCs/>
        </w:rPr>
      </w:pPr>
      <w:r w:rsidRPr="0025599C">
        <w:rPr>
          <w:rFonts w:asciiTheme="majorHAnsi" w:hAnsiTheme="majorHAnsi" w:cstheme="majorHAnsi"/>
        </w:rPr>
        <w:t>No caso de bens e serviços em geral, é indício de inexequibilidade das propostas valores inferiores a 50% (cinquenta por cento) do valor orçado pela Administração.</w:t>
      </w:r>
    </w:p>
    <w:p w14:paraId="684D194E"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inexequibilidade, na hipótese de que trata o item anterior, só será considerada após diligência do Pregoeiro/Agente de Contratação/Comissão, que comprove:</w:t>
      </w:r>
    </w:p>
    <w:p w14:paraId="70D0BB7F"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que o custo do licitante ultrapassa o valor da proposta; e</w:t>
      </w:r>
    </w:p>
    <w:p w14:paraId="12B5E223"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inexistirem custos de oportunidade capazes de justificar o vulto da oferta.</w:t>
      </w:r>
    </w:p>
    <w:p w14:paraId="66B11AE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Se houver indícios de inexequibilidade da proposta de preço, ou em caso da necessidade de esclarecimentos complementares, poderão ser efetuadas diligências, para que o licitante comprove a exequibilidade da proposta.</w:t>
      </w:r>
    </w:p>
    <w:p w14:paraId="3360EC20" w14:textId="77777777" w:rsidR="00CE61FF" w:rsidRPr="0025599C" w:rsidRDefault="00CE61FF" w:rsidP="00CE61FF">
      <w:pPr>
        <w:pStyle w:val="Nivel2"/>
        <w:numPr>
          <w:ilvl w:val="1"/>
          <w:numId w:val="1"/>
        </w:numPr>
        <w:ind w:left="993" w:hanging="426"/>
        <w:rPr>
          <w:rFonts w:asciiTheme="majorHAnsi" w:hAnsiTheme="majorHAnsi" w:cstheme="majorHAnsi"/>
          <w:b/>
        </w:rPr>
      </w:pPr>
      <w:r w:rsidRPr="0025599C">
        <w:rPr>
          <w:rFonts w:asciiTheme="majorHAnsi" w:hAnsiTheme="majorHAnsi" w:cstheme="maj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84F5EE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 ajuste de que trata este dispositivo se limita a sanar erros ou falhas que não alterem a substância das propostas;</w:t>
      </w:r>
    </w:p>
    <w:p w14:paraId="07F9284E"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7C8BDE06" w14:textId="77777777" w:rsidR="00CE61FF" w:rsidRPr="0025599C" w:rsidRDefault="00CE61FF" w:rsidP="00CE61FF">
      <w:pPr>
        <w:pStyle w:val="Nivel2"/>
        <w:numPr>
          <w:ilvl w:val="1"/>
          <w:numId w:val="1"/>
        </w:numPr>
        <w:ind w:left="993" w:hanging="426"/>
        <w:rPr>
          <w:rFonts w:asciiTheme="majorHAnsi" w:hAnsiTheme="majorHAnsi" w:cstheme="majorHAnsi"/>
          <w:b/>
        </w:rPr>
      </w:pPr>
      <w:r w:rsidRPr="0025599C">
        <w:rPr>
          <w:rFonts w:asciiTheme="majorHAnsi" w:hAnsiTheme="majorHAnsi" w:cstheme="majorHAnsi"/>
        </w:rPr>
        <w:t>Para fins de análise da proposta quanto ao cumprimento das especificações do objeto, poderá ser colhida a manifestação escrita do setor requisitante do serviço ou da área especializada no objeto.</w:t>
      </w:r>
    </w:p>
    <w:p w14:paraId="1CD17408" w14:textId="77777777" w:rsidR="00CE61FF" w:rsidRPr="0025599C" w:rsidRDefault="00CE61FF" w:rsidP="00CE61FF">
      <w:pPr>
        <w:pStyle w:val="Nivel2"/>
        <w:numPr>
          <w:ilvl w:val="1"/>
          <w:numId w:val="1"/>
        </w:numPr>
        <w:ind w:left="993" w:hanging="426"/>
        <w:rPr>
          <w:rFonts w:asciiTheme="majorHAnsi" w:hAnsiTheme="majorHAnsi" w:cstheme="majorHAnsi"/>
          <w:b/>
        </w:rPr>
      </w:pPr>
      <w:bookmarkStart w:id="48" w:name="_Hlk190267203"/>
      <w:r w:rsidRPr="0025599C">
        <w:rPr>
          <w:rFonts w:asciiTheme="majorHAnsi" w:hAnsiTheme="majorHAnsi" w:cstheme="majorHAnsi"/>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2A5D2775"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Caso o Termo de Referência/Projeto Básico exija a apresentação de amostra, o licitante classificado em primeiro lugar deverá apresentá-la, conforme disciplinado no Termo de Referência, sob pena de não aceitação da proposta.</w:t>
      </w:r>
    </w:p>
    <w:p w14:paraId="52BF711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15628B6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resultados das avaliações serão divulgados por meio de mensagem no sistema.</w:t>
      </w:r>
    </w:p>
    <w:p w14:paraId="008A8E31"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14:textId="77777777" w:rsidR="00CE61FF" w:rsidRPr="0025599C" w:rsidRDefault="00CE61FF" w:rsidP="00CE61FF">
      <w:pPr>
        <w:pStyle w:val="Nivel2"/>
        <w:numPr>
          <w:ilvl w:val="0"/>
          <w:numId w:val="0"/>
        </w:numPr>
        <w:rPr>
          <w:rFonts w:asciiTheme="majorHAnsi" w:hAnsiTheme="majorHAnsi" w:cstheme="majorHAnsi"/>
        </w:rPr>
      </w:pPr>
    </w:p>
    <w:p w14:paraId="6FB5F335" w14:textId="1D6F9288" w:rsidR="00CE61FF" w:rsidRPr="0025599C" w:rsidRDefault="00CE61FF" w:rsidP="00CE61FF">
      <w:pPr>
        <w:pStyle w:val="Nivel01"/>
        <w:spacing w:line="360" w:lineRule="auto"/>
        <w:rPr>
          <w:rFonts w:asciiTheme="majorHAnsi" w:hAnsiTheme="majorHAnsi" w:cstheme="majorHAnsi"/>
          <w:sz w:val="22"/>
          <w:szCs w:val="22"/>
        </w:rPr>
      </w:pPr>
      <w:bookmarkStart w:id="49" w:name="_Toc135469202"/>
      <w:bookmarkStart w:id="50" w:name="_Toc193719198"/>
      <w:r w:rsidRPr="0025599C">
        <w:rPr>
          <w:rFonts w:asciiTheme="majorHAnsi" w:hAnsiTheme="majorHAnsi" w:cstheme="majorHAnsi"/>
          <w:sz w:val="22"/>
          <w:szCs w:val="22"/>
        </w:rPr>
        <w:t>DA FASE DE HABILITAÇÃO</w:t>
      </w:r>
      <w:bookmarkEnd w:id="49"/>
      <w:bookmarkEnd w:id="50"/>
    </w:p>
    <w:p w14:paraId="324027D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25599C">
        <w:rPr>
          <w:rFonts w:asciiTheme="majorHAnsi" w:hAnsiTheme="majorHAnsi" w:cstheme="majorHAnsi"/>
        </w:rPr>
        <w:t>arts</w:t>
      </w:r>
      <w:proofErr w:type="spellEnd"/>
      <w:r w:rsidRPr="0025599C">
        <w:rPr>
          <w:rFonts w:asciiTheme="majorHAnsi" w:hAnsiTheme="majorHAnsi" w:cstheme="majorHAnsi"/>
        </w:rPr>
        <w:t>. 62 a 70 da Lei nº 14.133, de 2021.</w:t>
      </w:r>
    </w:p>
    <w:p w14:paraId="62448EF6" w14:textId="6617A069" w:rsidR="00CE61FF" w:rsidRPr="0025599C" w:rsidRDefault="00CE61FF" w:rsidP="00CE61FF">
      <w:pPr>
        <w:pStyle w:val="Nivel3"/>
        <w:rPr>
          <w:rFonts w:asciiTheme="majorHAnsi" w:hAnsiTheme="majorHAnsi" w:cstheme="majorHAnsi"/>
          <w:i/>
          <w:iCs/>
          <w:sz w:val="22"/>
          <w:szCs w:val="22"/>
        </w:rPr>
      </w:pPr>
      <w:bookmarkStart w:id="51" w:name="_Ref114663777"/>
      <w:r w:rsidRPr="0025599C">
        <w:rPr>
          <w:rFonts w:asciiTheme="majorHAnsi" w:hAnsiTheme="majorHAnsi" w:cstheme="majorHAnsi"/>
          <w:sz w:val="22"/>
          <w:szCs w:val="22"/>
        </w:rPr>
        <w:t>A documentação exigida para fins de habilitação jurídica, fiscal, social e trabalhista e econômico-</w:t>
      </w:r>
      <w:proofErr w:type="spellStart"/>
      <w:r w:rsidRPr="0025599C">
        <w:rPr>
          <w:rFonts w:asciiTheme="majorHAnsi" w:hAnsiTheme="majorHAnsi" w:cstheme="majorHAnsi"/>
          <w:sz w:val="22"/>
          <w:szCs w:val="22"/>
        </w:rPr>
        <w:t>ﬁnanceira</w:t>
      </w:r>
      <w:proofErr w:type="spellEnd"/>
      <w:r w:rsidRPr="0025599C">
        <w:rPr>
          <w:rFonts w:asciiTheme="majorHAnsi" w:hAnsiTheme="majorHAnsi" w:cstheme="majorHAnsi"/>
          <w:sz w:val="22"/>
          <w:szCs w:val="22"/>
        </w:rPr>
        <w:t xml:space="preserve">, </w:t>
      </w:r>
      <w:r w:rsidRPr="0025599C">
        <w:rPr>
          <w:rFonts w:asciiTheme="majorHAnsi" w:hAnsiTheme="majorHAnsi" w:cstheme="majorHAnsi"/>
          <w:color w:val="auto"/>
          <w:sz w:val="22"/>
          <w:szCs w:val="22"/>
        </w:rPr>
        <w:t xml:space="preserve">poderá </w:t>
      </w:r>
      <w:r w:rsidRPr="0025599C">
        <w:rPr>
          <w:rFonts w:asciiTheme="majorHAnsi" w:hAnsiTheme="majorHAnsi" w:cstheme="majorHAnsi"/>
          <w:sz w:val="22"/>
          <w:szCs w:val="22"/>
        </w:rPr>
        <w:t>ser substituída pelo registro cadastral no SICAF.</w:t>
      </w:r>
      <w:bookmarkEnd w:id="51"/>
    </w:p>
    <w:p w14:paraId="7B2D4DE1"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14119AC4" w14:textId="77777777" w:rsidR="00CE61FF" w:rsidRPr="0025599C" w:rsidRDefault="00CE61FF" w:rsidP="00CE61FF">
      <w:pPr>
        <w:pStyle w:val="Nivel2"/>
        <w:numPr>
          <w:ilvl w:val="1"/>
          <w:numId w:val="1"/>
        </w:numPr>
        <w:ind w:left="993" w:hanging="426"/>
        <w:rPr>
          <w:rFonts w:asciiTheme="majorHAnsi" w:hAnsiTheme="majorHAnsi" w:cstheme="majorHAnsi"/>
          <w:i/>
          <w:iCs/>
        </w:rPr>
      </w:pPr>
      <w:r w:rsidRPr="0025599C">
        <w:rPr>
          <w:rFonts w:asciiTheme="majorHAnsi" w:hAnsiTheme="majorHAnsi" w:cstheme="majorHAnsi"/>
        </w:rPr>
        <w:t xml:space="preserve">Na hipótese de o licitante vencedor ser empresa estrangeira que não funcione no País, para </w:t>
      </w:r>
      <w:proofErr w:type="spellStart"/>
      <w:r w:rsidRPr="0025599C">
        <w:rPr>
          <w:rFonts w:asciiTheme="majorHAnsi" w:hAnsiTheme="majorHAnsi" w:cstheme="majorHAnsi"/>
        </w:rPr>
        <w:t>ﬁns</w:t>
      </w:r>
      <w:proofErr w:type="spellEnd"/>
      <w:r w:rsidRPr="0025599C">
        <w:rPr>
          <w:rFonts w:asciiTheme="majorHAnsi" w:hAnsiTheme="majorHAnsi" w:cstheme="maj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25599C">
        <w:rPr>
          <w:rFonts w:asciiTheme="majorHAnsi" w:hAnsiTheme="majorHAnsi" w:cstheme="majorHAnsi"/>
        </w:rPr>
        <w:t>consularizados</w:t>
      </w:r>
      <w:proofErr w:type="spellEnd"/>
      <w:r w:rsidRPr="0025599C">
        <w:rPr>
          <w:rFonts w:asciiTheme="majorHAnsi" w:hAnsiTheme="majorHAnsi" w:cstheme="majorHAnsi"/>
        </w:rPr>
        <w:t xml:space="preserve"> pelos respectivos consulados ou embaixadas.</w:t>
      </w:r>
    </w:p>
    <w:p w14:paraId="026B0595"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14:textId="77777777" w:rsidR="00CE61FF" w:rsidRPr="0025599C" w:rsidRDefault="00CE61FF" w:rsidP="00CE61FF">
      <w:pPr>
        <w:pStyle w:val="Nivel3"/>
        <w:rPr>
          <w:rFonts w:asciiTheme="majorHAnsi" w:hAnsiTheme="majorHAnsi" w:cstheme="majorHAnsi"/>
          <w:i/>
          <w:iCs/>
          <w:sz w:val="22"/>
          <w:szCs w:val="22"/>
        </w:rPr>
      </w:pPr>
      <w:r w:rsidRPr="0025599C">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sidRPr="0025599C">
        <w:rPr>
          <w:rFonts w:asciiTheme="majorHAnsi" w:hAnsiTheme="majorHAnsi" w:cstheme="majorHAnsi"/>
          <w:color w:val="FF0000"/>
          <w:sz w:val="22"/>
          <w:szCs w:val="22"/>
        </w:rPr>
        <w:t xml:space="preserve">10% </w:t>
      </w:r>
      <w:r w:rsidRPr="0025599C">
        <w:rPr>
          <w:rFonts w:asciiTheme="majorHAnsi" w:hAnsiTheme="majorHAnsi" w:cstheme="majorHAnsi"/>
          <w:sz w:val="22"/>
          <w:szCs w:val="22"/>
        </w:rPr>
        <w:t>para o consórcio em relação ao valor exigido para os licitantes individuais.</w:t>
      </w:r>
    </w:p>
    <w:p w14:paraId="4D6EA62E"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documentos exigidos para fins de habilitação poderão ser apresentados em original ou por cópia.</w:t>
      </w:r>
    </w:p>
    <w:p w14:paraId="28EA1C70"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Os documentos exigidos para fins de habilitação poderão ser substituídos por registro cadastral emitido por órgão ou entidade pública, desde que o registro tenha sido feito em obediência ao disposto na Lei nº 14.133, de 2021.</w:t>
      </w:r>
    </w:p>
    <w:p w14:paraId="3851B37A"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Será verificado se o licitante apresentou declaração de que atende aos requisitos de habilitação, e o declarante responderá pela veracidade das informações prestadas, na forma da lei.</w:t>
      </w:r>
    </w:p>
    <w:p w14:paraId="315F3167"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C7A30A"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 xml:space="preserve">A habilitação será verificada por meio do </w:t>
      </w:r>
      <w:proofErr w:type="spellStart"/>
      <w:r w:rsidRPr="0025599C">
        <w:rPr>
          <w:rFonts w:asciiTheme="majorHAnsi" w:hAnsiTheme="majorHAnsi" w:cstheme="majorHAnsi"/>
        </w:rPr>
        <w:t>Sicaf</w:t>
      </w:r>
      <w:proofErr w:type="spellEnd"/>
      <w:r w:rsidRPr="0025599C">
        <w:rPr>
          <w:rFonts w:asciiTheme="majorHAnsi" w:hAnsiTheme="majorHAnsi" w:cstheme="majorHAnsi"/>
        </w:rPr>
        <w:t>, nos documentos por ele abrangidos.</w:t>
      </w:r>
    </w:p>
    <w:p w14:paraId="68C687B4"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Somente haverá a necessidade de comprovação do preenchimento de requisitos mediante apresentação dos documentos originais </w:t>
      </w:r>
      <w:proofErr w:type="spellStart"/>
      <w:r w:rsidRPr="0025599C">
        <w:rPr>
          <w:rFonts w:asciiTheme="majorHAnsi" w:hAnsiTheme="majorHAnsi" w:cstheme="majorHAnsi"/>
          <w:sz w:val="22"/>
          <w:szCs w:val="22"/>
        </w:rPr>
        <w:t>não-digitais</w:t>
      </w:r>
      <w:proofErr w:type="spellEnd"/>
      <w:r w:rsidRPr="0025599C">
        <w:rPr>
          <w:rFonts w:asciiTheme="majorHAnsi" w:hAnsiTheme="majorHAnsi" w:cstheme="majorHAnsi"/>
          <w:sz w:val="22"/>
          <w:szCs w:val="22"/>
        </w:rPr>
        <w:t xml:space="preserve"> quando houver dúvida em relação à integridade do documento digital ou quando a lei expressamente o exigir.</w:t>
      </w:r>
    </w:p>
    <w:p w14:paraId="2350F2C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É de responsabilidade do licitante conferir a exatidão dos seus dados cadastrais no </w:t>
      </w:r>
      <w:proofErr w:type="spellStart"/>
      <w:r w:rsidRPr="0025599C">
        <w:rPr>
          <w:rFonts w:asciiTheme="majorHAnsi" w:hAnsiTheme="majorHAnsi" w:cstheme="majorHAnsi"/>
        </w:rPr>
        <w:t>Sicaf</w:t>
      </w:r>
      <w:proofErr w:type="spellEnd"/>
      <w:r w:rsidRPr="0025599C">
        <w:rPr>
          <w:rFonts w:asciiTheme="majorHAnsi" w:hAnsiTheme="majorHAnsi" w:cstheme="majorHAnsi"/>
        </w:rPr>
        <w:t xml:space="preserve"> e mantê-los atualizados junto aos órgãos responsáveis pela informação, devendo proceder, imediatamente, à correção ou à alteração dos registros tão logo identifique incorreção ou aqueles se tornem desatualizados.</w:t>
      </w:r>
    </w:p>
    <w:p w14:paraId="737DEBA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não observância do disposto no item anterior poderá ensejar desclassificação no momento da habilitação.</w:t>
      </w:r>
    </w:p>
    <w:p w14:paraId="40C6EE3D" w14:textId="77777777" w:rsidR="00CE61FF" w:rsidRPr="0025599C" w:rsidRDefault="00CE61FF" w:rsidP="00CE61FF">
      <w:pPr>
        <w:pStyle w:val="Nivel2"/>
        <w:numPr>
          <w:ilvl w:val="1"/>
          <w:numId w:val="1"/>
        </w:numPr>
        <w:ind w:left="993" w:hanging="426"/>
        <w:rPr>
          <w:rFonts w:asciiTheme="majorHAnsi" w:hAnsiTheme="majorHAnsi" w:cstheme="majorHAnsi"/>
          <w:i/>
          <w:iCs/>
        </w:rPr>
      </w:pPr>
      <w:r w:rsidRPr="0025599C">
        <w:rPr>
          <w:rFonts w:asciiTheme="majorHAnsi" w:hAnsiTheme="majorHAnsi" w:cstheme="majorHAnsi"/>
        </w:rPr>
        <w:t>A verificação pelo Pregoeiro/Agente de Contratação/Comissão, em sítios eletrônicos oficiais de órgãos e entidades emissores de certidões constitui meio legal de prova, para fins de habilitação.</w:t>
      </w:r>
    </w:p>
    <w:p w14:paraId="2AAE8263" w14:textId="4615FDCC" w:rsidR="00CE61FF" w:rsidRPr="0025599C" w:rsidRDefault="00CE61FF" w:rsidP="00CE61FF">
      <w:pPr>
        <w:pStyle w:val="Nivel3"/>
        <w:rPr>
          <w:rFonts w:asciiTheme="majorHAnsi" w:hAnsiTheme="majorHAnsi" w:cstheme="majorHAnsi"/>
          <w:i/>
          <w:iCs/>
          <w:sz w:val="22"/>
          <w:szCs w:val="22"/>
        </w:rPr>
      </w:pPr>
      <w:bookmarkStart w:id="52" w:name="_Ref114663151"/>
      <w:r w:rsidRPr="0025599C">
        <w:rPr>
          <w:rFonts w:asciiTheme="majorHAnsi" w:hAnsiTheme="majorHAnsi" w:cstheme="majorHAnsi"/>
          <w:sz w:val="22"/>
          <w:szCs w:val="22"/>
        </w:rPr>
        <w:t xml:space="preserve">Os documentos exigidos para habilitação que não estejam contemplados no </w:t>
      </w:r>
      <w:proofErr w:type="spellStart"/>
      <w:r w:rsidRPr="0025599C">
        <w:rPr>
          <w:rFonts w:asciiTheme="majorHAnsi" w:hAnsiTheme="majorHAnsi" w:cstheme="majorHAnsi"/>
          <w:sz w:val="22"/>
          <w:szCs w:val="22"/>
        </w:rPr>
        <w:t>Sicaf</w:t>
      </w:r>
      <w:proofErr w:type="spellEnd"/>
      <w:r w:rsidRPr="0025599C">
        <w:rPr>
          <w:rFonts w:asciiTheme="majorHAnsi" w:hAnsiTheme="majorHAnsi" w:cstheme="majorHAnsi"/>
          <w:sz w:val="22"/>
          <w:szCs w:val="22"/>
        </w:rPr>
        <w:t xml:space="preserve"> serão enviados por meio do sistema, em formato digital, no prazo de </w:t>
      </w:r>
      <w:r w:rsidRPr="0025599C">
        <w:rPr>
          <w:rFonts w:asciiTheme="majorHAnsi" w:hAnsiTheme="majorHAnsi" w:cstheme="majorHAnsi"/>
          <w:color w:val="FF0000"/>
          <w:sz w:val="22"/>
          <w:szCs w:val="22"/>
        </w:rPr>
        <w:t>DUAS HORAS</w:t>
      </w:r>
      <w:r w:rsidRPr="0025599C">
        <w:rPr>
          <w:rFonts w:asciiTheme="majorHAnsi" w:hAnsiTheme="majorHAnsi" w:cstheme="majorHAnsi"/>
          <w:sz w:val="22"/>
          <w:szCs w:val="22"/>
        </w:rPr>
        <w:t>, prorrogável por igual período, contado da solicitação do Pregoeiro/Agente de Contratação/Comissão.</w:t>
      </w:r>
      <w:bookmarkEnd w:id="52"/>
    </w:p>
    <w:p w14:paraId="03CCDCD8"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 xml:space="preserve">A verificação no </w:t>
      </w:r>
      <w:proofErr w:type="spellStart"/>
      <w:r w:rsidRPr="0025599C">
        <w:rPr>
          <w:rFonts w:asciiTheme="majorHAnsi" w:hAnsiTheme="majorHAnsi" w:cstheme="majorHAnsi"/>
        </w:rPr>
        <w:t>Sicaf</w:t>
      </w:r>
      <w:proofErr w:type="spellEnd"/>
      <w:r w:rsidRPr="0025599C">
        <w:rPr>
          <w:rFonts w:asciiTheme="majorHAnsi" w:hAnsiTheme="majorHAnsi" w:cstheme="majorHAnsi"/>
        </w:rPr>
        <w:t xml:space="preserve"> ou a exigência dos documentos nele não contidos somente será feita em relação ao licitante vencedor.</w:t>
      </w:r>
    </w:p>
    <w:p w14:paraId="65410BE1"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0B71A68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14:textId="28C6094B" w:rsidR="00CE61FF" w:rsidRPr="0025599C" w:rsidRDefault="00CE61FF" w:rsidP="00CE61FF">
      <w:pPr>
        <w:pStyle w:val="Nivel2"/>
        <w:numPr>
          <w:ilvl w:val="1"/>
          <w:numId w:val="1"/>
        </w:numPr>
        <w:ind w:left="993" w:hanging="426"/>
        <w:rPr>
          <w:rFonts w:asciiTheme="majorHAnsi" w:hAnsiTheme="majorHAnsi" w:cstheme="majorHAnsi"/>
          <w:i/>
        </w:rPr>
      </w:pPr>
      <w:bookmarkStart w:id="53" w:name="_Hlk192001272"/>
      <w:r w:rsidRPr="0025599C">
        <w:rPr>
          <w:rFonts w:asciiTheme="majorHAnsi" w:hAnsiTheme="majorHAnsi" w:cstheme="majorHAnsi"/>
        </w:rPr>
        <w:t xml:space="preserve">Encerrado o prazo para envio da documentação de que trata 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_Ref114663151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9.12.1</w:t>
      </w:r>
      <w:r w:rsidRPr="0025599C">
        <w:rPr>
          <w:rFonts w:asciiTheme="majorHAnsi" w:hAnsiTheme="majorHAnsi" w:cstheme="majorHAnsi"/>
        </w:rPr>
        <w:fldChar w:fldCharType="end"/>
      </w:r>
      <w:r w:rsidRPr="0025599C">
        <w:rPr>
          <w:rFonts w:asciiTheme="majorHAnsi" w:hAnsiTheme="majorHAnsi" w:cstheme="majorHAnsi"/>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25599C">
        <w:rPr>
          <w:rFonts w:asciiTheme="majorHAnsi" w:hAnsiTheme="majorHAnsi" w:cstheme="majorHAnsi"/>
          <w:color w:val="FF0000"/>
        </w:rPr>
        <w:t>DUAS HORAS</w:t>
      </w:r>
      <w:r w:rsidRPr="0025599C">
        <w:rPr>
          <w:rFonts w:asciiTheme="majorHAnsi" w:hAnsiTheme="majorHAnsi" w:cstheme="majorHAnsi"/>
        </w:rPr>
        <w:t>, para:</w:t>
      </w:r>
    </w:p>
    <w:p w14:paraId="22BF870B" w14:textId="77777777" w:rsidR="00CE61FF" w:rsidRPr="0025599C" w:rsidRDefault="00CE61FF" w:rsidP="00CE61FF">
      <w:pPr>
        <w:pStyle w:val="Nivel3"/>
        <w:rPr>
          <w:rFonts w:asciiTheme="majorHAnsi" w:hAnsiTheme="majorHAnsi" w:cstheme="majorHAnsi"/>
          <w:i/>
          <w:sz w:val="22"/>
          <w:szCs w:val="22"/>
        </w:rPr>
      </w:pPr>
      <w:r w:rsidRPr="0025599C">
        <w:rPr>
          <w:rFonts w:asciiTheme="majorHAnsi" w:hAnsiTheme="majorHAnsi" w:cstheme="majorHAnsi"/>
          <w:sz w:val="22"/>
          <w:szCs w:val="22"/>
        </w:rPr>
        <w:t>a aferição das condições de habilitação do licitante, desde que decorrentes de fatos existentes à época da abertura do certame;</w:t>
      </w:r>
    </w:p>
    <w:p w14:paraId="28AC79E7" w14:textId="77777777" w:rsidR="00CE61FF" w:rsidRPr="0025599C" w:rsidRDefault="00CE61FF" w:rsidP="00CE61FF">
      <w:pPr>
        <w:pStyle w:val="Nivel3"/>
        <w:rPr>
          <w:rFonts w:asciiTheme="majorHAnsi" w:hAnsiTheme="majorHAnsi" w:cstheme="majorHAnsi"/>
          <w:i/>
          <w:sz w:val="22"/>
          <w:szCs w:val="22"/>
        </w:rPr>
      </w:pPr>
      <w:r w:rsidRPr="0025599C">
        <w:rPr>
          <w:rFonts w:asciiTheme="majorHAnsi" w:hAnsiTheme="majorHAnsi" w:cstheme="majorHAnsi"/>
          <w:sz w:val="22"/>
          <w:szCs w:val="22"/>
        </w:rPr>
        <w:t>atualização de documentos cuja validade tenha expirado após a data de recebimento das propostas;</w:t>
      </w:r>
    </w:p>
    <w:p w14:paraId="7BCD62A3" w14:textId="77777777" w:rsidR="00CE61FF" w:rsidRPr="0025599C" w:rsidRDefault="00CE61FF" w:rsidP="00CE61FF">
      <w:pPr>
        <w:pStyle w:val="Nivel3"/>
        <w:rPr>
          <w:rFonts w:asciiTheme="majorHAnsi" w:hAnsiTheme="majorHAnsi" w:cstheme="majorHAnsi"/>
          <w:i/>
          <w:sz w:val="22"/>
          <w:szCs w:val="22"/>
        </w:rPr>
      </w:pPr>
      <w:r w:rsidRPr="0025599C">
        <w:rPr>
          <w:rFonts w:asciiTheme="majorHAnsi" w:hAnsiTheme="majorHAnsi" w:cstheme="majorHAnsi"/>
          <w:sz w:val="22"/>
          <w:szCs w:val="22"/>
        </w:rPr>
        <w:t>suprimento da ausência de documento de cunho declaratório emitido unilateralmente pelo licitante;</w:t>
      </w:r>
    </w:p>
    <w:p w14:paraId="114E119C" w14:textId="77777777" w:rsidR="00CE61FF" w:rsidRPr="0025599C" w:rsidRDefault="00CE61FF" w:rsidP="00CE61FF">
      <w:pPr>
        <w:pStyle w:val="Nivel3"/>
        <w:rPr>
          <w:rFonts w:asciiTheme="majorHAnsi" w:hAnsiTheme="majorHAnsi" w:cstheme="majorHAnsi"/>
          <w:i/>
          <w:sz w:val="22"/>
          <w:szCs w:val="22"/>
        </w:rPr>
      </w:pPr>
      <w:r w:rsidRPr="0025599C">
        <w:rPr>
          <w:rFonts w:asciiTheme="majorHAnsi" w:hAnsiTheme="majorHAnsi" w:cstheme="majorHAnsi"/>
          <w:sz w:val="22"/>
          <w:szCs w:val="22"/>
        </w:rPr>
        <w:t xml:space="preserve"> suprimento da ausência de certidão e/ou documento de cunho declaratório expedido por órgão ou entidade cujos atos gozem de presunção de veracidade e fé pública.</w:t>
      </w:r>
    </w:p>
    <w:p w14:paraId="7B065407" w14:textId="77777777" w:rsidR="00CE61FF" w:rsidRPr="0025599C" w:rsidRDefault="00CE61FF" w:rsidP="00CE61FF">
      <w:pPr>
        <w:pStyle w:val="Nivel2"/>
        <w:numPr>
          <w:ilvl w:val="1"/>
          <w:numId w:val="1"/>
        </w:numPr>
        <w:ind w:left="993" w:hanging="426"/>
        <w:rPr>
          <w:rFonts w:asciiTheme="majorHAnsi" w:hAnsiTheme="majorHAnsi" w:cstheme="majorHAnsi"/>
          <w:i/>
        </w:rPr>
      </w:pPr>
      <w:r w:rsidRPr="0025599C">
        <w:rPr>
          <w:rFonts w:asciiTheme="majorHAnsi" w:hAnsiTheme="majorHAnsi" w:cstheme="majorHAnsi"/>
        </w:rPr>
        <w:t xml:space="preserve">Findo o prazo assinalado sem o envio da nova documentação, restará preclusa essa oportunidade conferida ao licitante, implicando sua inabilitação. </w:t>
      </w:r>
    </w:p>
    <w:p w14:paraId="3CD27FE3" w14:textId="558C6B76" w:rsidR="00CE61FF" w:rsidRPr="0025599C" w:rsidRDefault="00CE61FF" w:rsidP="00CE61FF">
      <w:pPr>
        <w:pStyle w:val="Nivel2"/>
        <w:numPr>
          <w:ilvl w:val="1"/>
          <w:numId w:val="1"/>
        </w:numPr>
        <w:ind w:left="993" w:hanging="426"/>
        <w:rPr>
          <w:rFonts w:asciiTheme="majorHAnsi" w:hAnsiTheme="majorHAnsi" w:cstheme="majorHAnsi"/>
        </w:rPr>
      </w:pPr>
      <w:bookmarkStart w:id="54" w:name="_Ref114670319"/>
      <w:bookmarkEnd w:id="53"/>
      <w:r w:rsidRPr="0025599C">
        <w:rPr>
          <w:rFonts w:asciiTheme="majorHAnsi" w:hAnsiTheme="majorHAnsi" w:cstheme="maj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5599C">
        <w:rPr>
          <w:rFonts w:asciiTheme="majorHAnsi" w:hAnsiTheme="majorHAnsi" w:cstheme="majorHAnsi"/>
        </w:rPr>
        <w:t>eﬁcácia</w:t>
      </w:r>
      <w:proofErr w:type="spellEnd"/>
      <w:r w:rsidRPr="0025599C">
        <w:rPr>
          <w:rFonts w:asciiTheme="majorHAnsi" w:hAnsiTheme="majorHAnsi" w:cstheme="majorHAnsi"/>
        </w:rPr>
        <w:t xml:space="preserve"> para fins de habilitação e classificação.</w:t>
      </w:r>
      <w:bookmarkEnd w:id="54"/>
    </w:p>
    <w:p w14:paraId="7280FE4E" w14:textId="738C6C8B" w:rsidR="00CE61FF" w:rsidRPr="0025599C" w:rsidRDefault="00CE61FF" w:rsidP="00CE61FF">
      <w:pPr>
        <w:pStyle w:val="Nivel2"/>
        <w:numPr>
          <w:ilvl w:val="1"/>
          <w:numId w:val="1"/>
        </w:numPr>
        <w:ind w:left="993" w:hanging="426"/>
        <w:rPr>
          <w:rFonts w:asciiTheme="majorHAnsi" w:hAnsiTheme="majorHAnsi" w:cstheme="majorHAnsi"/>
        </w:rPr>
      </w:pPr>
      <w:bookmarkStart w:id="55" w:name="_Ref114665528"/>
      <w:r w:rsidRPr="0025599C">
        <w:rPr>
          <w:rFonts w:asciiTheme="majorHAnsi" w:hAnsiTheme="majorHAnsi" w:cstheme="maj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_Ref114663151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9.12.1</w:t>
      </w:r>
      <w:r w:rsidRPr="0025599C">
        <w:rPr>
          <w:rFonts w:asciiTheme="majorHAnsi" w:hAnsiTheme="majorHAnsi" w:cstheme="majorHAnsi"/>
        </w:rPr>
        <w:fldChar w:fldCharType="end"/>
      </w:r>
      <w:r w:rsidRPr="0025599C">
        <w:rPr>
          <w:rFonts w:asciiTheme="majorHAnsi" w:hAnsiTheme="majorHAnsi" w:cstheme="majorHAnsi"/>
        </w:rPr>
        <w:t>.</w:t>
      </w:r>
      <w:bookmarkEnd w:id="55"/>
    </w:p>
    <w:p w14:paraId="59A8E42E" w14:textId="0BB15361" w:rsidR="00CE61FF" w:rsidRPr="0025599C" w:rsidRDefault="00CE61FF" w:rsidP="00CE61FF">
      <w:pPr>
        <w:pStyle w:val="Nivel2"/>
        <w:numPr>
          <w:ilvl w:val="1"/>
          <w:numId w:val="1"/>
        </w:numPr>
        <w:ind w:left="993" w:hanging="426"/>
        <w:rPr>
          <w:rFonts w:asciiTheme="majorHAnsi" w:hAnsiTheme="majorHAnsi" w:cstheme="majorHAnsi"/>
        </w:rPr>
      </w:pPr>
      <w:bookmarkStart w:id="56" w:name="_Ref114665515"/>
      <w:r w:rsidRPr="0025599C">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56"/>
      <w:r w:rsidRPr="0025599C">
        <w:rPr>
          <w:rFonts w:asciiTheme="majorHAnsi" w:hAnsiTheme="majorHAnsi" w:cstheme="majorHAnsi"/>
        </w:rPr>
        <w:t>.</w:t>
      </w:r>
    </w:p>
    <w:p w14:paraId="3F469DA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comprovação de regularidade fiscal e trabalhista das microempresas e das empresas de pequeno porte somente será exigida para efeito de contratação, e não como condição para participação na licitação.</w:t>
      </w:r>
    </w:p>
    <w:p w14:paraId="131A69C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Quando a fase de habilitação anteceder a de julgamento e já tiver sido encerrada, não caberá exclusão de licitante por motivo relacionado à habilitação, salvo em razão de fatos supervenientes ou só conhecidos após o julgamento.</w:t>
      </w:r>
    </w:p>
    <w:p w14:paraId="7757EE65" w14:textId="77777777" w:rsidR="00CE61FF" w:rsidRPr="0025599C" w:rsidRDefault="00CE61FF" w:rsidP="00CE61FF">
      <w:pPr>
        <w:pStyle w:val="Nivel2"/>
        <w:numPr>
          <w:ilvl w:val="0"/>
          <w:numId w:val="0"/>
        </w:numPr>
        <w:rPr>
          <w:rFonts w:asciiTheme="majorHAnsi" w:hAnsiTheme="majorHAnsi" w:cstheme="majorHAnsi"/>
        </w:rPr>
      </w:pPr>
    </w:p>
    <w:p w14:paraId="03619E5E" w14:textId="061745CB" w:rsidR="00CE61FF" w:rsidRPr="0025599C" w:rsidRDefault="00CE61FF" w:rsidP="00CE61FF">
      <w:pPr>
        <w:pStyle w:val="Nivel01"/>
        <w:spacing w:line="360" w:lineRule="auto"/>
        <w:rPr>
          <w:rFonts w:asciiTheme="majorHAnsi" w:hAnsiTheme="majorHAnsi" w:cstheme="majorHAnsi"/>
          <w:sz w:val="22"/>
          <w:szCs w:val="22"/>
        </w:rPr>
      </w:pPr>
      <w:bookmarkStart w:id="57" w:name="_Toc193719199"/>
      <w:r w:rsidRPr="0025599C">
        <w:rPr>
          <w:rFonts w:asciiTheme="majorHAnsi" w:hAnsiTheme="majorHAnsi" w:cstheme="majorHAnsi"/>
          <w:sz w:val="22"/>
          <w:szCs w:val="22"/>
        </w:rPr>
        <w:t>DO TERMO DE CONTRATO</w:t>
      </w:r>
      <w:bookmarkEnd w:id="57"/>
    </w:p>
    <w:p w14:paraId="5305316C"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Após a homologação e adjudicação, caso se conclua pela contratação, será firmado termo de contrato, ou outro instrumento equivalente.</w:t>
      </w:r>
    </w:p>
    <w:p w14:paraId="0945DBB2" w14:textId="0FF927B4" w:rsidR="00CE61FF" w:rsidRPr="0025599C" w:rsidRDefault="00CE61FF" w:rsidP="00CE61FF">
      <w:pPr>
        <w:pStyle w:val="Nivel2"/>
        <w:numPr>
          <w:ilvl w:val="1"/>
          <w:numId w:val="1"/>
        </w:numPr>
        <w:ind w:left="993" w:hanging="426"/>
        <w:rPr>
          <w:rFonts w:asciiTheme="majorHAnsi" w:hAnsiTheme="majorHAnsi" w:cstheme="majorHAnsi"/>
        </w:rPr>
      </w:pPr>
      <w:bookmarkStart w:id="58" w:name="_Ref167884937"/>
      <w:r w:rsidRPr="0025599C">
        <w:rPr>
          <w:rFonts w:asciiTheme="majorHAnsi" w:hAnsiTheme="majorHAnsi" w:cstheme="majorHAnsi"/>
        </w:rPr>
        <w:t xml:space="preserve">O adjudicatário terá o prazo de </w:t>
      </w:r>
      <w:r w:rsidRPr="0025599C">
        <w:rPr>
          <w:rFonts w:asciiTheme="majorHAnsi" w:hAnsiTheme="majorHAnsi" w:cstheme="majorHAnsi"/>
          <w:b/>
          <w:bCs/>
          <w:color w:val="FF0000"/>
        </w:rPr>
        <w:t>[05</w:t>
      </w:r>
      <w:r w:rsidRPr="0025599C">
        <w:rPr>
          <w:rFonts w:asciiTheme="majorHAnsi" w:hAnsiTheme="majorHAnsi" w:cstheme="majorHAnsi"/>
          <w:b/>
          <w:bCs/>
          <w:color w:val="FF0000"/>
          <w:u w:val="single"/>
        </w:rPr>
        <w:t>]</w:t>
      </w:r>
      <w:r w:rsidRPr="0025599C">
        <w:rPr>
          <w:rFonts w:asciiTheme="majorHAnsi" w:hAnsiTheme="majorHAnsi" w:cstheme="majorHAnsi"/>
          <w:color w:val="FF0000"/>
        </w:rPr>
        <w:t xml:space="preserve"> </w:t>
      </w:r>
      <w:r w:rsidRPr="0025599C">
        <w:rPr>
          <w:rFonts w:asciiTheme="majorHAnsi" w:hAnsiTheme="majorHAnsi" w:cstheme="majorHAnsi"/>
        </w:rPr>
        <w:t>dias úteis, contados a partir da data de sua convocação, para assinar o termo de contrato ou instrumento equivalente, sob pena de decair o direito à contratação, sem prejuízo das sanções previstas neste Edital.</w:t>
      </w:r>
      <w:bookmarkEnd w:id="58"/>
    </w:p>
    <w:p w14:paraId="5809FEE0" w14:textId="037764A3" w:rsidR="00CE61FF" w:rsidRPr="0025599C" w:rsidRDefault="00CE61FF" w:rsidP="00CE61FF">
      <w:pPr>
        <w:pStyle w:val="Nivel2"/>
        <w:numPr>
          <w:ilvl w:val="1"/>
          <w:numId w:val="1"/>
        </w:numPr>
        <w:ind w:left="993" w:hanging="426"/>
        <w:rPr>
          <w:rFonts w:asciiTheme="majorHAnsi" w:hAnsiTheme="majorHAnsi" w:cstheme="majorHAnsi"/>
        </w:rPr>
      </w:pPr>
      <w:bookmarkStart w:id="59" w:name="_Ref167884958"/>
      <w:r w:rsidRPr="0025599C">
        <w:rPr>
          <w:rFonts w:asciiTheme="majorHAnsi" w:hAnsiTheme="majorHAnsi" w:cstheme="majorHAnsi"/>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25599C">
        <w:rPr>
          <w:rFonts w:asciiTheme="majorHAnsi" w:hAnsiTheme="majorHAnsi" w:cstheme="majorHAnsi"/>
          <w:b/>
          <w:bCs/>
          <w:color w:val="FF0000"/>
        </w:rPr>
        <w:t>[05</w:t>
      </w:r>
      <w:r w:rsidRPr="0025599C">
        <w:rPr>
          <w:rFonts w:asciiTheme="majorHAnsi" w:hAnsiTheme="majorHAnsi" w:cstheme="majorHAnsi"/>
          <w:b/>
          <w:bCs/>
          <w:color w:val="FF0000"/>
          <w:u w:val="single"/>
        </w:rPr>
        <w:t>]</w:t>
      </w:r>
      <w:r w:rsidRPr="0025599C">
        <w:rPr>
          <w:rFonts w:asciiTheme="majorHAnsi" w:hAnsiTheme="majorHAnsi" w:cstheme="majorHAnsi"/>
          <w:color w:val="FF0000"/>
        </w:rPr>
        <w:t xml:space="preserve"> </w:t>
      </w:r>
      <w:r w:rsidRPr="0025599C">
        <w:rPr>
          <w:rFonts w:asciiTheme="majorHAnsi" w:hAnsiTheme="majorHAnsi" w:cstheme="majorHAnsi"/>
        </w:rPr>
        <w:t xml:space="preserve">dias úteis, a contar da data de seu recebimento; b) disponibilizar acesso </w:t>
      </w:r>
      <w:proofErr w:type="spellStart"/>
      <w:r w:rsidRPr="0025599C">
        <w:rPr>
          <w:rFonts w:asciiTheme="majorHAnsi" w:hAnsiTheme="majorHAnsi" w:cstheme="majorHAnsi"/>
        </w:rPr>
        <w:t>a</w:t>
      </w:r>
      <w:proofErr w:type="spellEnd"/>
      <w:r w:rsidRPr="0025599C">
        <w:rPr>
          <w:rFonts w:asciiTheme="majorHAnsi" w:hAnsiTheme="majorHAnsi" w:cstheme="majorHAnsi"/>
        </w:rPr>
        <w:t xml:space="preserve"> sistema de processo eletrônico para que seja assinado digitalmente em até </w:t>
      </w:r>
      <w:r w:rsidRPr="0025599C">
        <w:rPr>
          <w:rFonts w:asciiTheme="majorHAnsi" w:hAnsiTheme="majorHAnsi" w:cstheme="majorHAnsi"/>
          <w:b/>
          <w:bCs/>
          <w:color w:val="FF0000"/>
        </w:rPr>
        <w:t>[05</w:t>
      </w:r>
      <w:r w:rsidRPr="0025599C">
        <w:rPr>
          <w:rFonts w:asciiTheme="majorHAnsi" w:hAnsiTheme="majorHAnsi" w:cstheme="majorHAnsi"/>
          <w:b/>
          <w:bCs/>
          <w:color w:val="FF0000"/>
          <w:u w:val="single"/>
        </w:rPr>
        <w:t>]</w:t>
      </w:r>
      <w:r w:rsidRPr="0025599C">
        <w:rPr>
          <w:rFonts w:asciiTheme="majorHAnsi" w:hAnsiTheme="majorHAnsi" w:cstheme="majorHAnsi"/>
          <w:color w:val="FF0000"/>
        </w:rPr>
        <w:t xml:space="preserve"> </w:t>
      </w:r>
      <w:r w:rsidRPr="0025599C">
        <w:rPr>
          <w:rFonts w:asciiTheme="majorHAnsi" w:hAnsiTheme="majorHAnsi" w:cstheme="majorHAnsi"/>
        </w:rPr>
        <w:t xml:space="preserve">dias úteis; ou c) outro meio eletrônico, assegurado o prazo de </w:t>
      </w:r>
      <w:r w:rsidRPr="0025599C">
        <w:rPr>
          <w:rFonts w:asciiTheme="majorHAnsi" w:hAnsiTheme="majorHAnsi" w:cstheme="majorHAnsi"/>
          <w:b/>
          <w:bCs/>
          <w:color w:val="FF0000"/>
        </w:rPr>
        <w:t>[05</w:t>
      </w:r>
      <w:r w:rsidRPr="0025599C">
        <w:rPr>
          <w:rFonts w:asciiTheme="majorHAnsi" w:hAnsiTheme="majorHAnsi" w:cstheme="majorHAnsi"/>
          <w:b/>
          <w:bCs/>
          <w:color w:val="FF0000"/>
          <w:u w:val="single"/>
        </w:rPr>
        <w:t>]</w:t>
      </w:r>
      <w:r w:rsidRPr="0025599C">
        <w:rPr>
          <w:rFonts w:asciiTheme="majorHAnsi" w:hAnsiTheme="majorHAnsi" w:cstheme="majorHAnsi"/>
          <w:color w:val="FF0000"/>
        </w:rPr>
        <w:t xml:space="preserve"> </w:t>
      </w:r>
      <w:r w:rsidRPr="0025599C">
        <w:rPr>
          <w:rFonts w:asciiTheme="majorHAnsi" w:hAnsiTheme="majorHAnsi" w:cstheme="majorHAnsi"/>
        </w:rPr>
        <w:t>dias úteis para resposta após recebimento da notificação pela Administração.</w:t>
      </w:r>
      <w:bookmarkEnd w:id="59"/>
    </w:p>
    <w:p w14:paraId="1283AE98" w14:textId="77777777" w:rsidR="00CE61FF" w:rsidRPr="0025599C" w:rsidRDefault="00CE61FF" w:rsidP="00CE61FF">
      <w:pPr>
        <w:pStyle w:val="Nivel2"/>
        <w:numPr>
          <w:ilvl w:val="1"/>
          <w:numId w:val="1"/>
        </w:numPr>
        <w:ind w:left="993" w:hanging="426"/>
        <w:rPr>
          <w:rFonts w:asciiTheme="majorHAnsi" w:hAnsiTheme="majorHAnsi" w:cstheme="majorHAnsi"/>
          <w:color w:val="FF0000"/>
        </w:rPr>
      </w:pPr>
      <w:r w:rsidRPr="0025599C">
        <w:rPr>
          <w:rFonts w:asciiTheme="majorHAnsi" w:hAnsiTheme="majorHAnsi" w:cstheme="majorHAnsi"/>
          <w:color w:val="FF0000"/>
        </w:rPr>
        <w:t>O Aceite da Nota de Empenho ou do instrumento equivalente, emitida ao fornecedor adjudicado, implica o reconhecimento de que:</w:t>
      </w:r>
    </w:p>
    <w:p w14:paraId="60CDC12D"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 xml:space="preserve">referida Nota está substituindo o contrato, aplicando-se à relação de negócios ali estabelecida as disposições da </w:t>
      </w:r>
      <w:r w:rsidRPr="0025599C">
        <w:rPr>
          <w:rFonts w:asciiTheme="majorHAnsi" w:eastAsia="Arial" w:hAnsiTheme="majorHAnsi" w:cstheme="majorHAnsi"/>
          <w:sz w:val="22"/>
          <w:szCs w:val="22"/>
        </w:rPr>
        <w:t>Lei nº 14.133, de 2021</w:t>
      </w:r>
      <w:r w:rsidRPr="0025599C">
        <w:rPr>
          <w:rFonts w:asciiTheme="majorHAnsi" w:hAnsiTheme="majorHAnsi" w:cstheme="majorHAnsi"/>
          <w:sz w:val="22"/>
          <w:szCs w:val="22"/>
        </w:rPr>
        <w:t>;</w:t>
      </w:r>
    </w:p>
    <w:p w14:paraId="5078D1E2"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a contratada se vincula à sua proposta e às previsões contidas neste Edital;</w:t>
      </w:r>
    </w:p>
    <w:p w14:paraId="4618B294"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 xml:space="preserve">a contratada reconhece que as hipóteses de rescisão são aquelas previstas nos </w:t>
      </w:r>
      <w:r w:rsidRPr="0025599C">
        <w:rPr>
          <w:rFonts w:asciiTheme="majorHAnsi" w:eastAsia="Arial" w:hAnsiTheme="majorHAnsi" w:cstheme="majorHAnsi"/>
          <w:sz w:val="22"/>
          <w:szCs w:val="22"/>
        </w:rPr>
        <w:t>artigos 137 e 138 da Lei nº 14.133, de 2021</w:t>
      </w:r>
      <w:r w:rsidRPr="0025599C">
        <w:rPr>
          <w:rFonts w:asciiTheme="majorHAnsi" w:hAnsiTheme="majorHAnsi" w:cstheme="majorHAnsi"/>
          <w:sz w:val="22"/>
          <w:szCs w:val="22"/>
        </w:rPr>
        <w:t xml:space="preserve"> e reconhece os direitos da Administração previstos nos </w:t>
      </w:r>
      <w:r w:rsidRPr="0025599C">
        <w:rPr>
          <w:rFonts w:asciiTheme="majorHAnsi" w:eastAsia="Arial" w:hAnsiTheme="majorHAnsi" w:cstheme="majorHAnsi"/>
          <w:sz w:val="22"/>
          <w:szCs w:val="22"/>
        </w:rPr>
        <w:t>artigos 137 a 139 da mesma Lei</w:t>
      </w:r>
      <w:r w:rsidRPr="0025599C">
        <w:rPr>
          <w:rFonts w:asciiTheme="majorHAnsi" w:hAnsiTheme="majorHAnsi" w:cstheme="majorHAnsi"/>
          <w:sz w:val="22"/>
          <w:szCs w:val="22"/>
        </w:rPr>
        <w:t>.</w:t>
      </w:r>
    </w:p>
    <w:p w14:paraId="3C87ABB0" w14:textId="312177AB"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Os prazos dos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_Ref167884937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10.2</w:t>
      </w:r>
      <w:r w:rsidRPr="0025599C">
        <w:rPr>
          <w:rFonts w:asciiTheme="majorHAnsi" w:hAnsiTheme="majorHAnsi" w:cstheme="majorHAnsi"/>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_Ref167884958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10.3</w:t>
      </w:r>
      <w:r w:rsidRPr="0025599C">
        <w:rPr>
          <w:rFonts w:asciiTheme="majorHAnsi" w:hAnsiTheme="majorHAnsi" w:cstheme="majorHAnsi"/>
        </w:rPr>
        <w:fldChar w:fldCharType="end"/>
      </w:r>
      <w:r w:rsidRPr="0025599C">
        <w:rPr>
          <w:rFonts w:asciiTheme="majorHAnsi" w:hAnsiTheme="majorHAnsi" w:cstheme="majorHAnsi"/>
        </w:rPr>
        <w:t xml:space="preserve"> poderão ser prorrogados, por igual período, por solicitação justificada do adjudicatário e aceita pela Administração.</w:t>
      </w:r>
    </w:p>
    <w:p w14:paraId="3BD2433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prazo de vigência da contratação é o estabelecido no Termo de Referência.</w:t>
      </w:r>
    </w:p>
    <w:p w14:paraId="0C68C137"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existência de registro no Cadin constitui fator impeditivo para a contratação.</w:t>
      </w:r>
    </w:p>
    <w:p w14:paraId="20CF3518" w14:textId="77777777" w:rsidR="00CE61FF" w:rsidRPr="0025599C" w:rsidRDefault="00CE61FF" w:rsidP="00CE61FF">
      <w:pPr>
        <w:pStyle w:val="Nivel3"/>
        <w:numPr>
          <w:ilvl w:val="0"/>
          <w:numId w:val="0"/>
        </w:numPr>
        <w:ind w:left="567"/>
        <w:rPr>
          <w:rFonts w:asciiTheme="majorHAnsi" w:hAnsiTheme="majorHAnsi" w:cstheme="majorHAnsi"/>
          <w:sz w:val="22"/>
          <w:szCs w:val="22"/>
        </w:rPr>
      </w:pPr>
    </w:p>
    <w:p w14:paraId="48348FE4" w14:textId="77777777" w:rsidR="00CE61FF" w:rsidRPr="0025599C" w:rsidRDefault="00CE61FF" w:rsidP="00CE61FF">
      <w:pPr>
        <w:pStyle w:val="Nivel01"/>
        <w:spacing w:line="360" w:lineRule="auto"/>
        <w:rPr>
          <w:rFonts w:asciiTheme="majorHAnsi" w:hAnsiTheme="majorHAnsi" w:cstheme="majorHAnsi"/>
          <w:sz w:val="22"/>
          <w:szCs w:val="22"/>
          <w:highlight w:val="cyan"/>
        </w:rPr>
      </w:pPr>
      <w:bookmarkStart w:id="60" w:name="_Toc135469203"/>
      <w:bookmarkStart w:id="61" w:name="_Toc193719200"/>
      <w:r w:rsidRPr="0025599C">
        <w:rPr>
          <w:rFonts w:asciiTheme="majorHAnsi" w:hAnsiTheme="majorHAnsi" w:cstheme="majorHAnsi"/>
          <w:sz w:val="22"/>
          <w:szCs w:val="22"/>
          <w:highlight w:val="cyan"/>
        </w:rPr>
        <w:t>DA ATA DE REGISTRO DE PREÇOS</w:t>
      </w:r>
      <w:bookmarkEnd w:id="60"/>
      <w:bookmarkEnd w:id="61"/>
    </w:p>
    <w:p w14:paraId="2381042F"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 xml:space="preserve">Homologado o resultado da licitação, o licitante mais bem classificado terá o prazo de </w:t>
      </w:r>
      <w:r w:rsidRPr="0025599C">
        <w:rPr>
          <w:rFonts w:asciiTheme="majorHAnsi" w:eastAsia="Arial" w:hAnsiTheme="majorHAnsi" w:cstheme="majorHAnsi"/>
          <w:b/>
          <w:bCs/>
          <w:color w:val="FF0000"/>
          <w:highlight w:val="cyan"/>
        </w:rPr>
        <w:t>05</w:t>
      </w:r>
      <w:r w:rsidRPr="0025599C">
        <w:rPr>
          <w:rFonts w:asciiTheme="majorHAnsi" w:hAnsiTheme="majorHAnsi" w:cstheme="majorHAnsi"/>
          <w:b/>
          <w:color w:val="FF0000"/>
          <w:highlight w:val="cyan"/>
        </w:rPr>
        <w:t xml:space="preserve"> (cinco) dias</w:t>
      </w:r>
      <w:r w:rsidRPr="0025599C">
        <w:rPr>
          <w:rFonts w:asciiTheme="majorHAnsi" w:hAnsiTheme="majorHAnsi" w:cstheme="majorHAnsi"/>
          <w:b/>
          <w:highlight w:val="cyan"/>
        </w:rPr>
        <w:t>,</w:t>
      </w:r>
      <w:r w:rsidRPr="0025599C">
        <w:rPr>
          <w:rFonts w:asciiTheme="majorHAnsi" w:hAnsiTheme="majorHAnsi" w:cstheme="maj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O prazo de convocação poderá ser prorrogado uma vez, por igual período, mediante solicitação do licitante mais bem classificado ou do fornecedor convocado, desde que:</w:t>
      </w:r>
    </w:p>
    <w:p w14:paraId="7C7454DF"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a solicitação seja devidamente justificada e apresentada dentro do prazo; e</w:t>
      </w:r>
    </w:p>
    <w:p w14:paraId="15E8FBCE"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a justificativa apresentada seja aceita pela Administração.</w:t>
      </w:r>
    </w:p>
    <w:p w14:paraId="2610CD01"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A ata de registro de preços será assinada por meio de assinatura digital e disponibilizada no sistema de registro de preços.</w:t>
      </w:r>
    </w:p>
    <w:p w14:paraId="6D95578F"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25599C">
        <w:rPr>
          <w:rFonts w:asciiTheme="majorHAnsi" w:hAnsiTheme="majorHAnsi" w:cstheme="majorHAnsi"/>
          <w:highlight w:val="cyan"/>
        </w:rPr>
        <w:t>ns</w:t>
      </w:r>
      <w:proofErr w:type="spellEnd"/>
      <w:r w:rsidRPr="0025599C">
        <w:rPr>
          <w:rFonts w:asciiTheme="majorHAnsi" w:hAnsiTheme="majorHAnsi" w:cstheme="majorHAnsi"/>
          <w:highlight w:val="cyan"/>
        </w:rPr>
        <w:t>), as respectivas quantidades, preços registrados e demais condições.</w:t>
      </w:r>
    </w:p>
    <w:p w14:paraId="154CEBA2"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O preço registrado, com a indicação dos fornecedores, será divulgado no PNCP e disponibilizado durante a vigência da ata de registro de preços.</w:t>
      </w:r>
    </w:p>
    <w:p w14:paraId="42F861DF"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O prazo de vigência da ata de registro de preços será de 1 (um) ano e poderá ser prorrogado, por igual período, desde que comprovado o preço vantajoso.</w:t>
      </w:r>
    </w:p>
    <w:p w14:paraId="3308515B"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 xml:space="preserve">Em caso de prorrogação da ata, </w:t>
      </w:r>
      <w:r w:rsidRPr="0025599C">
        <w:rPr>
          <w:rFonts w:asciiTheme="majorHAnsi" w:hAnsiTheme="majorHAnsi" w:cstheme="majorHAnsi"/>
          <w:b/>
          <w:bCs/>
          <w:i/>
          <w:iCs/>
          <w:color w:val="FF0000"/>
          <w:sz w:val="22"/>
          <w:szCs w:val="22"/>
          <w:highlight w:val="cyan"/>
        </w:rPr>
        <w:t xml:space="preserve">[poderá] </w:t>
      </w:r>
      <w:r w:rsidRPr="0025599C">
        <w:rPr>
          <w:rFonts w:asciiTheme="majorHAnsi" w:hAnsiTheme="majorHAnsi" w:cstheme="majorHAnsi"/>
          <w:sz w:val="22"/>
          <w:szCs w:val="22"/>
          <w:highlight w:val="cyan"/>
        </w:rPr>
        <w:t>ser renovado o quantitativo originalmente registrado.</w:t>
      </w:r>
    </w:p>
    <w:p w14:paraId="6125F057" w14:textId="77777777" w:rsidR="00CE61FF" w:rsidRPr="0025599C" w:rsidRDefault="00CE61FF" w:rsidP="00CE61FF">
      <w:pPr>
        <w:pStyle w:val="Nivel3"/>
        <w:numPr>
          <w:ilvl w:val="0"/>
          <w:numId w:val="0"/>
        </w:numPr>
        <w:ind w:left="567"/>
        <w:rPr>
          <w:rFonts w:asciiTheme="majorHAnsi" w:hAnsiTheme="majorHAnsi" w:cstheme="majorHAnsi"/>
          <w:sz w:val="22"/>
          <w:szCs w:val="22"/>
          <w:highlight w:val="yellow"/>
        </w:rPr>
      </w:pPr>
    </w:p>
    <w:p w14:paraId="0782231C" w14:textId="77777777" w:rsidR="00CE61FF" w:rsidRPr="0025599C" w:rsidRDefault="00CE61FF" w:rsidP="00CE61FF">
      <w:pPr>
        <w:pStyle w:val="Nivel01"/>
        <w:spacing w:line="360" w:lineRule="auto"/>
        <w:rPr>
          <w:rFonts w:asciiTheme="majorHAnsi" w:hAnsiTheme="majorHAnsi" w:cstheme="majorHAnsi"/>
          <w:sz w:val="22"/>
          <w:szCs w:val="22"/>
          <w:highlight w:val="cyan"/>
        </w:rPr>
      </w:pPr>
      <w:bookmarkStart w:id="62" w:name="_Toc135469204"/>
      <w:bookmarkStart w:id="63" w:name="_Toc193719201"/>
      <w:r w:rsidRPr="0025599C">
        <w:rPr>
          <w:rFonts w:asciiTheme="majorHAnsi" w:hAnsiTheme="majorHAnsi" w:cstheme="majorHAnsi"/>
          <w:sz w:val="22"/>
          <w:szCs w:val="22"/>
          <w:highlight w:val="cyan"/>
        </w:rPr>
        <w:t>DA FORMAÇÃO DO CADASTRO DE RESERVA</w:t>
      </w:r>
      <w:bookmarkEnd w:id="62"/>
      <w:bookmarkEnd w:id="63"/>
      <w:r w:rsidRPr="0025599C">
        <w:rPr>
          <w:rFonts w:asciiTheme="majorHAnsi" w:hAnsiTheme="majorHAnsi" w:cstheme="majorHAnsi"/>
          <w:sz w:val="22"/>
          <w:szCs w:val="22"/>
          <w:highlight w:val="cyan"/>
        </w:rPr>
        <w:t xml:space="preserve"> </w:t>
      </w:r>
    </w:p>
    <w:p w14:paraId="2689930F"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Após a homologação da licitação, será incluído na ata, na forma de anexo, o registro:</w:t>
      </w:r>
    </w:p>
    <w:p w14:paraId="06DB6E89"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 xml:space="preserve">dos licitantes </w:t>
      </w:r>
      <w:bookmarkStart w:id="64" w:name="_Hlk132991372"/>
      <w:r w:rsidRPr="0025599C">
        <w:rPr>
          <w:rFonts w:asciiTheme="majorHAnsi" w:hAnsiTheme="majorHAnsi" w:cstheme="majorHAnsi"/>
          <w:sz w:val="22"/>
          <w:szCs w:val="22"/>
          <w:highlight w:val="cyan"/>
        </w:rPr>
        <w:t xml:space="preserve">que </w:t>
      </w:r>
      <w:bookmarkStart w:id="65" w:name="_Hlk132989696"/>
      <w:r w:rsidRPr="0025599C">
        <w:rPr>
          <w:rFonts w:asciiTheme="majorHAnsi" w:hAnsiTheme="majorHAnsi" w:cstheme="majorHAnsi"/>
          <w:sz w:val="22"/>
          <w:szCs w:val="22"/>
          <w:highlight w:val="cyan"/>
        </w:rPr>
        <w:t>aceitarem cotar o objeto com preço igual ao do adjudicatári</w:t>
      </w:r>
      <w:bookmarkEnd w:id="64"/>
      <w:r w:rsidRPr="0025599C">
        <w:rPr>
          <w:rFonts w:asciiTheme="majorHAnsi" w:hAnsiTheme="majorHAnsi" w:cstheme="majorHAnsi"/>
          <w:sz w:val="22"/>
          <w:szCs w:val="22"/>
          <w:highlight w:val="cyan"/>
        </w:rPr>
        <w:t>o</w:t>
      </w:r>
      <w:bookmarkEnd w:id="65"/>
      <w:r w:rsidRPr="0025599C">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dos licitantes que mantiverem sua proposta original</w:t>
      </w:r>
    </w:p>
    <w:p w14:paraId="57E8E0E3" w14:textId="77777777" w:rsidR="00CE61FF" w:rsidRPr="0025599C" w:rsidRDefault="00CE61FF" w:rsidP="00CE61FF">
      <w:pPr>
        <w:pStyle w:val="Nivel2"/>
        <w:numPr>
          <w:ilvl w:val="1"/>
          <w:numId w:val="1"/>
        </w:numPr>
        <w:ind w:left="993" w:hanging="426"/>
        <w:rPr>
          <w:rFonts w:asciiTheme="majorHAnsi" w:hAnsiTheme="majorHAnsi" w:cstheme="majorHAnsi"/>
          <w:i/>
          <w:highlight w:val="cyan"/>
        </w:rPr>
      </w:pPr>
      <w:r w:rsidRPr="0025599C">
        <w:rPr>
          <w:rFonts w:asciiTheme="majorHAnsi" w:hAnsiTheme="majorHAnsi" w:cstheme="majorHAnsi"/>
          <w:highlight w:val="cyan"/>
        </w:rPr>
        <w:t>Será respeitada, nas contratações, a ordem de classificação dos licitantes ou fornecedores registrados na ata.</w:t>
      </w:r>
    </w:p>
    <w:p w14:paraId="1C084CFE" w14:textId="77777777" w:rsidR="00CE61FF" w:rsidRPr="0025599C" w:rsidRDefault="00CE61FF" w:rsidP="00CE61FF">
      <w:pPr>
        <w:pStyle w:val="Nivel3"/>
        <w:rPr>
          <w:rFonts w:asciiTheme="majorHAnsi" w:hAnsiTheme="majorHAnsi" w:cstheme="majorHAnsi"/>
          <w:i/>
          <w:sz w:val="22"/>
          <w:szCs w:val="22"/>
          <w:highlight w:val="cyan"/>
        </w:rPr>
      </w:pPr>
      <w:r w:rsidRPr="0025599C">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057E6EAA"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Para fins da ordem de classificação, os licitantes ou fornecedores que aceitarem cotar o objeto com preço igual ao do adjudicatário antecederão aqueles que mantiverem sua proposta original.</w:t>
      </w:r>
    </w:p>
    <w:p w14:paraId="5E6820AF"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A habilitação dos licitantes que comporão o cadastro de reserva será efetuada quando houver necessidade de contratação dos licitantes remanescentes, nas seguintes hipóteses:</w:t>
      </w:r>
    </w:p>
    <w:p w14:paraId="5BBACADD"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quando o licitante vencedor não assinar a ata de registro de preços no prazo e nas condições estabelecidos no edital; ou</w:t>
      </w:r>
    </w:p>
    <w:p w14:paraId="280572B4" w14:textId="77777777" w:rsidR="00CE61FF" w:rsidRPr="0025599C" w:rsidRDefault="00CE61FF" w:rsidP="00CE61FF">
      <w:pPr>
        <w:pStyle w:val="Nivel3"/>
        <w:rPr>
          <w:rFonts w:asciiTheme="majorHAnsi" w:eastAsia="Times New Roman" w:hAnsiTheme="majorHAnsi" w:cstheme="majorHAnsi"/>
          <w:sz w:val="22"/>
          <w:szCs w:val="22"/>
          <w:highlight w:val="cyan"/>
        </w:rPr>
      </w:pPr>
      <w:r w:rsidRPr="0025599C">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740E24E0" w14:textId="77777777" w:rsidR="00CE61FF" w:rsidRPr="0025599C" w:rsidRDefault="00CE61FF" w:rsidP="00CE61FF">
      <w:pPr>
        <w:pStyle w:val="Nivel2"/>
        <w:numPr>
          <w:ilvl w:val="1"/>
          <w:numId w:val="1"/>
        </w:numPr>
        <w:ind w:left="993" w:hanging="426"/>
        <w:rPr>
          <w:rFonts w:asciiTheme="majorHAnsi" w:hAnsiTheme="majorHAnsi" w:cstheme="majorHAnsi"/>
          <w:highlight w:val="cyan"/>
        </w:rPr>
      </w:pPr>
      <w:r w:rsidRPr="0025599C">
        <w:rPr>
          <w:rFonts w:asciiTheme="majorHAnsi" w:hAnsiTheme="majorHAnsi" w:cstheme="maj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4ED7C0CF" w14:textId="77777777" w:rsidR="00CE61FF" w:rsidRPr="0025599C" w:rsidRDefault="00CE61FF" w:rsidP="00CE61FF">
      <w:pPr>
        <w:pStyle w:val="Nivel3"/>
        <w:rPr>
          <w:rFonts w:asciiTheme="majorHAnsi" w:hAnsiTheme="majorHAnsi" w:cstheme="majorHAnsi"/>
          <w:sz w:val="22"/>
          <w:szCs w:val="22"/>
          <w:highlight w:val="cyan"/>
        </w:rPr>
      </w:pPr>
      <w:r w:rsidRPr="0025599C">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460C93B9" w14:textId="77777777" w:rsidR="00CE61FF" w:rsidRPr="0025599C" w:rsidRDefault="00CE61FF" w:rsidP="00CE61FF">
      <w:pPr>
        <w:pStyle w:val="Nivel3"/>
        <w:numPr>
          <w:ilvl w:val="0"/>
          <w:numId w:val="0"/>
        </w:numPr>
        <w:ind w:left="567"/>
        <w:rPr>
          <w:rFonts w:asciiTheme="majorHAnsi" w:hAnsiTheme="majorHAnsi" w:cstheme="majorHAnsi"/>
          <w:sz w:val="22"/>
          <w:szCs w:val="22"/>
          <w:highlight w:val="cyan"/>
        </w:rPr>
      </w:pPr>
    </w:p>
    <w:p w14:paraId="6B8C07D5" w14:textId="77777777" w:rsidR="00CE61FF" w:rsidRPr="0025599C" w:rsidRDefault="00CE61FF" w:rsidP="00CE61FF">
      <w:pPr>
        <w:pStyle w:val="Nivel01"/>
        <w:spacing w:line="360" w:lineRule="auto"/>
        <w:rPr>
          <w:rFonts w:asciiTheme="majorHAnsi" w:hAnsiTheme="majorHAnsi" w:cstheme="majorHAnsi"/>
          <w:sz w:val="22"/>
          <w:szCs w:val="22"/>
        </w:rPr>
      </w:pPr>
      <w:bookmarkStart w:id="66" w:name="_Toc135469205"/>
      <w:bookmarkStart w:id="67" w:name="_Toc193719202"/>
      <w:r w:rsidRPr="0025599C">
        <w:rPr>
          <w:rFonts w:asciiTheme="majorHAnsi" w:hAnsiTheme="majorHAnsi" w:cstheme="majorHAnsi"/>
          <w:sz w:val="22"/>
          <w:szCs w:val="22"/>
        </w:rPr>
        <w:t>DOS RECURSOS</w:t>
      </w:r>
      <w:bookmarkEnd w:id="66"/>
      <w:bookmarkEnd w:id="67"/>
    </w:p>
    <w:p w14:paraId="7615583B"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hyperlink r:id="rId7" w:anchor="art165">
        <w:r w:rsidRPr="0025599C">
          <w:rPr>
            <w:rStyle w:val="Hyperlink"/>
            <w:rFonts w:asciiTheme="majorHAnsi" w:hAnsiTheme="majorHAnsi" w:cstheme="majorHAnsi"/>
            <w:color w:val="000000" w:themeColor="text1"/>
          </w:rPr>
          <w:t>art. 165 da Lei nº 14.133, de 2021</w:t>
        </w:r>
      </w:hyperlink>
      <w:r w:rsidRPr="0025599C">
        <w:rPr>
          <w:rFonts w:asciiTheme="majorHAnsi" w:hAnsiTheme="majorHAnsi" w:cstheme="majorHAnsi"/>
        </w:rPr>
        <w:t>.</w:t>
      </w:r>
    </w:p>
    <w:p w14:paraId="2BE6D85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prazo recursal é de 3 (três) dias úteis, contados da data de intimação ou de lavratura da ata.</w:t>
      </w:r>
    </w:p>
    <w:p w14:paraId="5205E2F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Quando o recurso apresentado impugnar o julgamento das propostas ou o ato de habilitação ou inabilitação do licitante:</w:t>
      </w:r>
    </w:p>
    <w:p w14:paraId="46E0C60B"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intenção de recorrer deverá ser manifestada imediatamente, sob pena de preclusão;</w:t>
      </w:r>
    </w:p>
    <w:p w14:paraId="381A6332" w14:textId="77777777" w:rsidR="00CE61FF" w:rsidRPr="0025599C" w:rsidRDefault="00CE61FF" w:rsidP="00CE61FF">
      <w:pPr>
        <w:pStyle w:val="Nivel3"/>
        <w:rPr>
          <w:rFonts w:asciiTheme="majorHAnsi" w:hAnsiTheme="majorHAnsi" w:cstheme="majorHAnsi"/>
          <w:sz w:val="22"/>
          <w:szCs w:val="22"/>
        </w:rPr>
      </w:pPr>
      <w:bookmarkStart w:id="68" w:name="_Hlk135318381"/>
      <w:bookmarkStart w:id="69" w:name="_Hlk135315794"/>
      <w:r w:rsidRPr="0025599C">
        <w:rPr>
          <w:rFonts w:asciiTheme="majorHAnsi" w:hAnsiTheme="majorHAnsi" w:cstheme="majorHAnsi"/>
          <w:sz w:val="22"/>
          <w:szCs w:val="22"/>
        </w:rPr>
        <w:t>o prazo para a manifestação da intenção de recorrer não será inferior a 10 (dez) minutos.</w:t>
      </w:r>
      <w:bookmarkEnd w:id="68"/>
    </w:p>
    <w:bookmarkEnd w:id="69"/>
    <w:p w14:paraId="675C4EC7"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 prazo para apresentação das razões recursais será iniciado na data de intimação ou de lavratura da ata de habilitação ou inabilitação;</w:t>
      </w:r>
    </w:p>
    <w:p w14:paraId="5B470B6C"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na hipótese de adoção da inversão de fases prevista no </w:t>
      </w:r>
      <w:hyperlink r:id="rId8" w:anchor="art17§1">
        <w:r w:rsidRPr="0025599C">
          <w:rPr>
            <w:rStyle w:val="Hyperlink"/>
            <w:rFonts w:asciiTheme="majorHAnsi" w:hAnsiTheme="majorHAnsi" w:cstheme="majorHAnsi"/>
            <w:color w:val="000000" w:themeColor="text1"/>
            <w:sz w:val="22"/>
            <w:szCs w:val="22"/>
          </w:rPr>
          <w:t>§ 1º do art. 17 da Lei nº 14.133, de 2021</w:t>
        </w:r>
      </w:hyperlink>
      <w:r w:rsidRPr="0025599C">
        <w:rPr>
          <w:rFonts w:asciiTheme="majorHAnsi" w:hAnsiTheme="majorHAnsi" w:cstheme="majorHAnsi"/>
          <w:sz w:val="22"/>
          <w:szCs w:val="22"/>
        </w:rPr>
        <w:t>, o prazo para apresentação das razões recursais será iniciado na data de intimação da ata de julgamento.</w:t>
      </w:r>
    </w:p>
    <w:p w14:paraId="4F8E13FD"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recursos deverão ser encaminhados em campo próprio do sistema.</w:t>
      </w:r>
    </w:p>
    <w:p w14:paraId="18A19E0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Os recursos interpostos fora do prazo não serão conhecidos. </w:t>
      </w:r>
    </w:p>
    <w:p w14:paraId="72510C35"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1934F0D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acolhimento do recurso invalida tão somente os atos insuscetíveis de aproveitamento. </w:t>
      </w:r>
    </w:p>
    <w:p w14:paraId="1F095A67"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Os autos do processo permanecerão com vista franqueada aos interessados no sítio eletrônico </w:t>
      </w:r>
      <w:hyperlink r:id="rId9" w:history="1">
        <w:r w:rsidRPr="0025599C">
          <w:rPr>
            <w:rStyle w:val="Hyperlink"/>
            <w:rFonts w:asciiTheme="majorHAnsi" w:hAnsiTheme="majorHAnsi" w:cstheme="majorHAnsi"/>
            <w:color w:val="FF0000"/>
          </w:rPr>
          <w:t>https://sipac.ufba.br/public/jsp/portal.jsf</w:t>
        </w:r>
      </w:hyperlink>
    </w:p>
    <w:p w14:paraId="11143AA3" w14:textId="0241A386" w:rsidR="00CE61FF" w:rsidRPr="0025599C" w:rsidRDefault="00CE61FF" w:rsidP="00CE61FF">
      <w:pPr>
        <w:pStyle w:val="Nivel01"/>
        <w:spacing w:line="360" w:lineRule="auto"/>
        <w:rPr>
          <w:rFonts w:asciiTheme="majorHAnsi" w:hAnsiTheme="majorHAnsi" w:cstheme="majorHAnsi"/>
          <w:sz w:val="22"/>
          <w:szCs w:val="22"/>
        </w:rPr>
      </w:pPr>
      <w:bookmarkStart w:id="70" w:name="_Toc135469206"/>
      <w:bookmarkStart w:id="71" w:name="_Toc193719203"/>
      <w:r w:rsidRPr="0025599C">
        <w:rPr>
          <w:rFonts w:asciiTheme="majorHAnsi" w:hAnsiTheme="majorHAnsi" w:cstheme="majorHAnsi"/>
          <w:sz w:val="22"/>
          <w:szCs w:val="22"/>
        </w:rPr>
        <w:t>DAS INFRAÇÕES ADMINISTRATIVAS E SANÇÕES</w:t>
      </w:r>
      <w:bookmarkEnd w:id="70"/>
      <w:bookmarkEnd w:id="71"/>
    </w:p>
    <w:p w14:paraId="501A3C4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Comete infração administrativa, nos termos da lei, o licitante que, com dolo ou culpa: </w:t>
      </w:r>
    </w:p>
    <w:p w14:paraId="1987716C" w14:textId="77777777" w:rsidR="00CE61FF" w:rsidRPr="0025599C" w:rsidRDefault="00CE61FF" w:rsidP="00CE61FF">
      <w:pPr>
        <w:pStyle w:val="Nivel3"/>
        <w:rPr>
          <w:rFonts w:asciiTheme="majorHAnsi" w:hAnsiTheme="majorHAnsi" w:cstheme="majorHAnsi"/>
          <w:sz w:val="22"/>
          <w:szCs w:val="22"/>
        </w:rPr>
      </w:pPr>
      <w:bookmarkStart w:id="72" w:name="_Ref114668085"/>
      <w:bookmarkStart w:id="73" w:name="_Hlk114652595"/>
      <w:r w:rsidRPr="0025599C">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2"/>
    </w:p>
    <w:p w14:paraId="7C16F8D9" w14:textId="77777777" w:rsidR="00CE61FF" w:rsidRPr="0025599C" w:rsidRDefault="00CE61FF" w:rsidP="00CE61FF">
      <w:pPr>
        <w:pStyle w:val="Nivel3"/>
        <w:rPr>
          <w:rFonts w:asciiTheme="majorHAnsi" w:hAnsiTheme="majorHAnsi" w:cstheme="majorHAnsi"/>
          <w:sz w:val="22"/>
          <w:szCs w:val="22"/>
        </w:rPr>
      </w:pPr>
      <w:bookmarkStart w:id="74" w:name="_Ref114668108"/>
      <w:r w:rsidRPr="0025599C">
        <w:rPr>
          <w:rFonts w:asciiTheme="majorHAnsi" w:hAnsiTheme="majorHAnsi" w:cstheme="majorHAnsi"/>
          <w:sz w:val="22"/>
          <w:szCs w:val="22"/>
        </w:rPr>
        <w:t>salvo em decorrência de fato superveniente devidamente justificado, não mantiver a proposta em especial quando:</w:t>
      </w:r>
      <w:bookmarkEnd w:id="74"/>
    </w:p>
    <w:p w14:paraId="18559B04"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 xml:space="preserve">não enviar a proposta adequada ao último lance ofertado ou após a negociação; </w:t>
      </w:r>
    </w:p>
    <w:p w14:paraId="2728976F"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 xml:space="preserve">recusar-se a enviar o detalhamento da proposta quando exigível; </w:t>
      </w:r>
    </w:p>
    <w:p w14:paraId="5B4652E4"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pedir para ser desclassificado quando encerrada a etapa competitiva;</w:t>
      </w:r>
    </w:p>
    <w:p w14:paraId="33E6DF4D"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deixar de apresentar amostra;</w:t>
      </w:r>
    </w:p>
    <w:p w14:paraId="3B116B15"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apresentar proposta ou amostra em desacordo com as especificações do edital.</w:t>
      </w:r>
    </w:p>
    <w:p w14:paraId="2645E3DD" w14:textId="77777777" w:rsidR="00CE61FF" w:rsidRPr="0025599C" w:rsidRDefault="00CE61FF" w:rsidP="00CE61FF">
      <w:pPr>
        <w:pStyle w:val="Nivel3"/>
        <w:rPr>
          <w:rFonts w:asciiTheme="majorHAnsi" w:hAnsiTheme="majorHAnsi" w:cstheme="majorHAnsi"/>
          <w:sz w:val="22"/>
          <w:szCs w:val="22"/>
        </w:rPr>
      </w:pPr>
      <w:bookmarkStart w:id="75" w:name="_Ref114668139"/>
      <w:r w:rsidRPr="0025599C">
        <w:rPr>
          <w:rFonts w:asciiTheme="majorHAnsi" w:hAnsiTheme="majorHAnsi" w:cstheme="majorHAnsi"/>
          <w:sz w:val="22"/>
          <w:szCs w:val="22"/>
        </w:rPr>
        <w:t>não celebrar o contrato ou não entregar a documentação exigida para a contratação, quando convocado dentro do prazo de validade de sua proposta;</w:t>
      </w:r>
      <w:bookmarkEnd w:id="75"/>
    </w:p>
    <w:p w14:paraId="624369F4" w14:textId="77777777" w:rsidR="00CE61FF" w:rsidRPr="0025599C" w:rsidRDefault="00CE61FF" w:rsidP="00CE61FF">
      <w:pPr>
        <w:pStyle w:val="Nivel3"/>
        <w:rPr>
          <w:rFonts w:asciiTheme="majorHAnsi" w:hAnsiTheme="majorHAnsi" w:cstheme="majorHAnsi"/>
          <w:sz w:val="22"/>
          <w:szCs w:val="22"/>
        </w:rPr>
      </w:pPr>
      <w:bookmarkStart w:id="76" w:name="_Ref192168045"/>
      <w:r w:rsidRPr="0025599C">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6"/>
    </w:p>
    <w:p w14:paraId="4F449938" w14:textId="77777777" w:rsidR="00CE61FF" w:rsidRPr="0025599C" w:rsidRDefault="00CE61FF" w:rsidP="00CE61FF">
      <w:pPr>
        <w:pStyle w:val="Nivel3"/>
        <w:rPr>
          <w:rFonts w:asciiTheme="majorHAnsi" w:hAnsiTheme="majorHAnsi" w:cstheme="majorHAnsi"/>
          <w:sz w:val="22"/>
          <w:szCs w:val="22"/>
        </w:rPr>
      </w:pPr>
      <w:bookmarkStart w:id="77" w:name="_Ref114668249"/>
      <w:r w:rsidRPr="0025599C">
        <w:rPr>
          <w:rFonts w:asciiTheme="majorHAnsi" w:hAnsiTheme="majorHAnsi" w:cstheme="majorHAnsi"/>
          <w:sz w:val="22"/>
          <w:szCs w:val="22"/>
        </w:rPr>
        <w:t>apresentar declaração ou documentação falsa exigida para o certame ou prestar declaração falsa durante a licitação</w:t>
      </w:r>
      <w:bookmarkEnd w:id="77"/>
      <w:r w:rsidRPr="0025599C">
        <w:rPr>
          <w:rFonts w:asciiTheme="majorHAnsi" w:hAnsiTheme="majorHAnsi" w:cstheme="majorHAnsi"/>
          <w:sz w:val="22"/>
          <w:szCs w:val="22"/>
        </w:rPr>
        <w:t>;</w:t>
      </w:r>
    </w:p>
    <w:p w14:paraId="15B6E28C" w14:textId="77777777" w:rsidR="00CE61FF" w:rsidRPr="0025599C" w:rsidRDefault="00CE61FF" w:rsidP="00CE61FF">
      <w:pPr>
        <w:pStyle w:val="Nivel3"/>
        <w:rPr>
          <w:rFonts w:asciiTheme="majorHAnsi" w:hAnsiTheme="majorHAnsi" w:cstheme="majorHAnsi"/>
          <w:sz w:val="22"/>
          <w:szCs w:val="22"/>
        </w:rPr>
      </w:pPr>
      <w:bookmarkStart w:id="78" w:name="_Ref114668245"/>
      <w:r w:rsidRPr="0025599C">
        <w:rPr>
          <w:rFonts w:asciiTheme="majorHAnsi" w:hAnsiTheme="majorHAnsi" w:cstheme="majorHAnsi"/>
          <w:sz w:val="22"/>
          <w:szCs w:val="22"/>
        </w:rPr>
        <w:t>fraudar a licitação</w:t>
      </w:r>
      <w:bookmarkEnd w:id="78"/>
      <w:r w:rsidRPr="0025599C">
        <w:rPr>
          <w:rFonts w:asciiTheme="majorHAnsi" w:hAnsiTheme="majorHAnsi" w:cstheme="majorHAnsi"/>
          <w:sz w:val="22"/>
          <w:szCs w:val="22"/>
        </w:rPr>
        <w:t>;</w:t>
      </w:r>
    </w:p>
    <w:p w14:paraId="241DC93C" w14:textId="77777777" w:rsidR="00CE61FF" w:rsidRPr="0025599C" w:rsidRDefault="00CE61FF" w:rsidP="00CE61FF">
      <w:pPr>
        <w:pStyle w:val="Nivel3"/>
        <w:rPr>
          <w:rFonts w:asciiTheme="majorHAnsi" w:hAnsiTheme="majorHAnsi" w:cstheme="majorHAnsi"/>
          <w:sz w:val="22"/>
          <w:szCs w:val="22"/>
        </w:rPr>
      </w:pPr>
      <w:bookmarkStart w:id="79" w:name="_Ref114668247"/>
      <w:r w:rsidRPr="0025599C">
        <w:rPr>
          <w:rFonts w:asciiTheme="majorHAnsi" w:hAnsiTheme="majorHAnsi" w:cstheme="majorHAnsi"/>
          <w:sz w:val="22"/>
          <w:szCs w:val="22"/>
        </w:rPr>
        <w:t>comportar-se de modo inidôneo ou cometer fraude de qualquer natureza, em especial quando:</w:t>
      </w:r>
      <w:bookmarkEnd w:id="79"/>
    </w:p>
    <w:p w14:paraId="25BDDB5D"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agir em conluio ou em desconformidade com a lei;</w:t>
      </w:r>
    </w:p>
    <w:p w14:paraId="7F954D15"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 xml:space="preserve">induzir deliberadamente a erro no julgamento; </w:t>
      </w:r>
    </w:p>
    <w:p w14:paraId="1DBB17B7" w14:textId="77777777" w:rsidR="00CE61FF" w:rsidRPr="0025599C" w:rsidRDefault="00CE61FF" w:rsidP="00CE61FF">
      <w:pPr>
        <w:pStyle w:val="Nivel4"/>
        <w:ind w:left="1134"/>
        <w:rPr>
          <w:rFonts w:asciiTheme="majorHAnsi" w:hAnsiTheme="majorHAnsi" w:cstheme="majorHAnsi"/>
          <w:sz w:val="22"/>
          <w:szCs w:val="22"/>
        </w:rPr>
      </w:pPr>
      <w:r w:rsidRPr="0025599C">
        <w:rPr>
          <w:rFonts w:asciiTheme="majorHAnsi" w:hAnsiTheme="majorHAnsi" w:cstheme="majorHAnsi"/>
          <w:sz w:val="22"/>
          <w:szCs w:val="22"/>
        </w:rPr>
        <w:t>apresentar amostra falsificada ou deteriorada.</w:t>
      </w:r>
    </w:p>
    <w:p w14:paraId="2D898F57" w14:textId="77777777" w:rsidR="00CE61FF" w:rsidRPr="0025599C" w:rsidRDefault="00CE61FF" w:rsidP="00CE61FF">
      <w:pPr>
        <w:pStyle w:val="Nivel3"/>
        <w:rPr>
          <w:rFonts w:asciiTheme="majorHAnsi" w:hAnsiTheme="majorHAnsi" w:cstheme="majorHAnsi"/>
          <w:sz w:val="22"/>
          <w:szCs w:val="22"/>
        </w:rPr>
      </w:pPr>
      <w:bookmarkStart w:id="80" w:name="_Ref114668251"/>
      <w:r w:rsidRPr="0025599C">
        <w:rPr>
          <w:rFonts w:asciiTheme="majorHAnsi" w:hAnsiTheme="majorHAnsi" w:cstheme="majorHAnsi"/>
          <w:sz w:val="22"/>
          <w:szCs w:val="22"/>
        </w:rPr>
        <w:t>praticar atos ilícitos com vistas a frustrar os objetivos da licitação</w:t>
      </w:r>
      <w:bookmarkEnd w:id="80"/>
      <w:r w:rsidRPr="0025599C">
        <w:rPr>
          <w:rFonts w:asciiTheme="majorHAnsi" w:hAnsiTheme="majorHAnsi" w:cstheme="majorHAnsi"/>
          <w:sz w:val="22"/>
          <w:szCs w:val="22"/>
        </w:rPr>
        <w:t>;</w:t>
      </w:r>
    </w:p>
    <w:p w14:paraId="114CB781" w14:textId="77777777" w:rsidR="00CE61FF" w:rsidRPr="0025599C" w:rsidRDefault="00CE61FF" w:rsidP="00CE61FF">
      <w:pPr>
        <w:pStyle w:val="Nivel3"/>
        <w:rPr>
          <w:rFonts w:asciiTheme="majorHAnsi" w:hAnsiTheme="majorHAnsi" w:cstheme="majorHAnsi"/>
          <w:sz w:val="22"/>
          <w:szCs w:val="22"/>
        </w:rPr>
      </w:pPr>
      <w:bookmarkStart w:id="81" w:name="_Ref114668252"/>
      <w:r w:rsidRPr="0025599C">
        <w:rPr>
          <w:rFonts w:asciiTheme="majorHAnsi" w:hAnsiTheme="majorHAnsi" w:cstheme="majorHAnsi"/>
          <w:sz w:val="22"/>
          <w:szCs w:val="22"/>
        </w:rPr>
        <w:t>praticar ato lesivo previsto no art. 5º da Lei nº 12.846, de 2013.</w:t>
      </w:r>
      <w:bookmarkEnd w:id="81"/>
    </w:p>
    <w:bookmarkEnd w:id="73"/>
    <w:p w14:paraId="47287A7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advertência; </w:t>
      </w:r>
    </w:p>
    <w:p w14:paraId="7A0F1815"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multa;</w:t>
      </w:r>
    </w:p>
    <w:p w14:paraId="301BCC73"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impedimento de licitar e contratar e</w:t>
      </w:r>
    </w:p>
    <w:p w14:paraId="357F2421"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6999E35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Na aplicação das sanções serão considerados:</w:t>
      </w:r>
    </w:p>
    <w:p w14:paraId="4FB3B39C"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natureza e a gravidade da infração cometida;</w:t>
      </w:r>
    </w:p>
    <w:p w14:paraId="3BFE3F30"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as peculiaridades do caso concreto;</w:t>
      </w:r>
    </w:p>
    <w:p w14:paraId="23CAF446"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as circunstâncias agravantes ou atenuantes;</w:t>
      </w:r>
    </w:p>
    <w:p w14:paraId="3C09E11F"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os danos que dela provierem para a Administração Pública;</w:t>
      </w:r>
    </w:p>
    <w:p w14:paraId="620E24DF"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 implantação ou o aperfeiçoamento de programa de integridade, conforme normas e orientações dos órgãos de controle.</w:t>
      </w:r>
    </w:p>
    <w:p w14:paraId="53A96B35"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multa será recolhida no prazo máximo de </w:t>
      </w:r>
      <w:r w:rsidRPr="0025599C">
        <w:rPr>
          <w:rFonts w:asciiTheme="majorHAnsi" w:hAnsiTheme="majorHAnsi" w:cstheme="majorHAnsi"/>
          <w:i/>
          <w:iCs/>
          <w:color w:val="FF0000"/>
        </w:rPr>
        <w:t>15</w:t>
      </w:r>
      <w:r w:rsidRPr="0025599C">
        <w:rPr>
          <w:rFonts w:asciiTheme="majorHAnsi" w:hAnsiTheme="majorHAnsi" w:cstheme="majorHAnsi"/>
        </w:rPr>
        <w:t xml:space="preserve"> </w:t>
      </w:r>
      <w:r w:rsidRPr="0025599C">
        <w:rPr>
          <w:rFonts w:asciiTheme="majorHAnsi" w:hAnsiTheme="majorHAnsi" w:cstheme="majorHAnsi"/>
          <w:color w:val="FF0000"/>
        </w:rPr>
        <w:t xml:space="preserve">(quinze) </w:t>
      </w:r>
      <w:r w:rsidRPr="0025599C">
        <w:rPr>
          <w:rFonts w:asciiTheme="majorHAnsi" w:hAnsiTheme="majorHAnsi" w:cstheme="majorHAnsi"/>
        </w:rPr>
        <w:t>dias</w:t>
      </w:r>
      <w:r w:rsidRPr="0025599C">
        <w:rPr>
          <w:rFonts w:asciiTheme="majorHAnsi" w:hAnsiTheme="majorHAnsi" w:cstheme="majorHAnsi"/>
          <w:color w:val="FF0000"/>
        </w:rPr>
        <w:t xml:space="preserve"> </w:t>
      </w:r>
      <w:r w:rsidRPr="0025599C">
        <w:rPr>
          <w:rFonts w:asciiTheme="majorHAnsi" w:hAnsiTheme="majorHAnsi" w:cstheme="majorHAnsi"/>
        </w:rPr>
        <w:t xml:space="preserve">úteis, a contar da comunicação oficial. </w:t>
      </w:r>
    </w:p>
    <w:p w14:paraId="2582B52F" w14:textId="44733247" w:rsidR="00CE61FF" w:rsidRPr="0025599C" w:rsidRDefault="00CE61FF" w:rsidP="00CE61FF">
      <w:pPr>
        <w:pStyle w:val="Nivel3"/>
        <w:rPr>
          <w:rFonts w:asciiTheme="majorHAnsi" w:hAnsiTheme="majorHAnsi" w:cstheme="majorHAnsi"/>
          <w:sz w:val="22"/>
          <w:szCs w:val="22"/>
        </w:rPr>
      </w:pPr>
      <w:bookmarkStart w:id="82" w:name="_Hlk113876035"/>
      <w:r w:rsidRPr="0025599C">
        <w:rPr>
          <w:rFonts w:asciiTheme="majorHAnsi" w:hAnsiTheme="majorHAnsi" w:cstheme="majorHAnsi"/>
          <w:sz w:val="22"/>
          <w:szCs w:val="22"/>
        </w:rPr>
        <w:t xml:space="preserve">Para as infrações previstas nos itens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_Ref114668085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14.1.1</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_Ref114668108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14.1.2</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_Ref114668139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14.1.3</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a multa será de </w:t>
      </w:r>
      <w:r w:rsidRPr="0025599C">
        <w:rPr>
          <w:rFonts w:asciiTheme="majorHAnsi" w:hAnsiTheme="majorHAnsi" w:cstheme="majorHAnsi"/>
          <w:i/>
          <w:iCs/>
          <w:color w:val="FF0000"/>
          <w:sz w:val="22"/>
          <w:szCs w:val="22"/>
        </w:rPr>
        <w:t>0,5%</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 xml:space="preserve">a </w:t>
      </w:r>
      <w:r w:rsidRPr="0025599C">
        <w:rPr>
          <w:rFonts w:asciiTheme="majorHAnsi" w:hAnsiTheme="majorHAnsi" w:cstheme="majorHAnsi"/>
          <w:i/>
          <w:iCs/>
          <w:color w:val="FF0000"/>
          <w:sz w:val="22"/>
          <w:szCs w:val="22"/>
        </w:rPr>
        <w:t>15%</w:t>
      </w:r>
      <w:r w:rsidRPr="0025599C">
        <w:rPr>
          <w:rFonts w:asciiTheme="majorHAnsi" w:hAnsiTheme="majorHAnsi" w:cstheme="majorHAnsi"/>
          <w:color w:val="0000FF"/>
          <w:sz w:val="22"/>
          <w:szCs w:val="22"/>
        </w:rPr>
        <w:t xml:space="preserve"> </w:t>
      </w:r>
      <w:r w:rsidRPr="0025599C">
        <w:rPr>
          <w:rFonts w:asciiTheme="majorHAnsi" w:hAnsiTheme="majorHAnsi" w:cstheme="majorHAnsi"/>
          <w:sz w:val="22"/>
          <w:szCs w:val="22"/>
        </w:rPr>
        <w:t>do valor do contrato licitado.</w:t>
      </w:r>
    </w:p>
    <w:p w14:paraId="226D9941" w14:textId="358EC900" w:rsidR="00CE61FF" w:rsidRPr="0025599C" w:rsidRDefault="00CE61FF" w:rsidP="00CE61FF">
      <w:pPr>
        <w:pStyle w:val="Nivel3"/>
        <w:rPr>
          <w:rFonts w:asciiTheme="majorHAnsi" w:hAnsiTheme="majorHAnsi" w:cstheme="majorHAnsi"/>
          <w:sz w:val="22"/>
          <w:szCs w:val="22"/>
        </w:rPr>
      </w:pPr>
      <w:bookmarkStart w:id="83" w:name="_Hlk190256399"/>
      <w:bookmarkEnd w:id="82"/>
      <w:r w:rsidRPr="0025599C">
        <w:rPr>
          <w:rFonts w:asciiTheme="majorHAnsi" w:hAnsiTheme="majorHAnsi" w:cstheme="majorHAnsi"/>
          <w:sz w:val="22"/>
          <w:szCs w:val="22"/>
        </w:rPr>
        <w:t xml:space="preserve">Para as infrações previstas nos itens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_Ref192168045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14.1.4</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_Ref114668249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14.1.5</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_Ref114668245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14.1.6</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_Ref114668247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14.1.7</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_Ref114668251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14.1.8</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e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_Ref114668252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14.1.9</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a multa será de </w:t>
      </w:r>
      <w:r w:rsidRPr="0025599C">
        <w:rPr>
          <w:rFonts w:asciiTheme="majorHAnsi" w:hAnsiTheme="majorHAnsi" w:cstheme="majorHAnsi"/>
          <w:i/>
          <w:iCs/>
          <w:color w:val="FF0000"/>
          <w:sz w:val="22"/>
          <w:szCs w:val="22"/>
        </w:rPr>
        <w:t>15%</w:t>
      </w:r>
      <w:r w:rsidRPr="0025599C">
        <w:rPr>
          <w:rFonts w:asciiTheme="majorHAnsi" w:hAnsiTheme="majorHAnsi" w:cstheme="majorHAnsi"/>
          <w:color w:val="0000FF"/>
          <w:sz w:val="22"/>
          <w:szCs w:val="22"/>
        </w:rPr>
        <w:t xml:space="preserve"> </w:t>
      </w:r>
      <w:r w:rsidRPr="0025599C">
        <w:rPr>
          <w:rFonts w:asciiTheme="majorHAnsi" w:hAnsiTheme="majorHAnsi" w:cstheme="majorHAnsi"/>
          <w:sz w:val="22"/>
          <w:szCs w:val="22"/>
        </w:rPr>
        <w:t xml:space="preserve">a </w:t>
      </w:r>
      <w:r w:rsidRPr="0025599C">
        <w:rPr>
          <w:rFonts w:asciiTheme="majorHAnsi" w:hAnsiTheme="majorHAnsi" w:cstheme="majorHAnsi"/>
          <w:i/>
          <w:iCs/>
          <w:color w:val="FF0000"/>
          <w:sz w:val="22"/>
          <w:szCs w:val="22"/>
        </w:rPr>
        <w:t>30%</w:t>
      </w:r>
      <w:r w:rsidRPr="0025599C">
        <w:rPr>
          <w:rFonts w:asciiTheme="majorHAnsi" w:hAnsiTheme="majorHAnsi" w:cstheme="majorHAnsi"/>
          <w:color w:val="0000FF"/>
          <w:sz w:val="22"/>
          <w:szCs w:val="22"/>
        </w:rPr>
        <w:t xml:space="preserve"> </w:t>
      </w:r>
      <w:r w:rsidRPr="0025599C">
        <w:rPr>
          <w:rFonts w:asciiTheme="majorHAnsi" w:hAnsiTheme="majorHAnsi" w:cstheme="majorHAnsi"/>
          <w:sz w:val="22"/>
          <w:szCs w:val="22"/>
        </w:rPr>
        <w:t>do valor do contrato licitado.</w:t>
      </w:r>
    </w:p>
    <w:bookmarkEnd w:id="83"/>
    <w:p w14:paraId="619D0989"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As sanções de advertência, impedimento de licitar e contratar e declaração de inidoneidade para licitar ou contratar poderão ser aplicadas, cumulativamente ou não, à penalidade de multa.</w:t>
      </w:r>
    </w:p>
    <w:p w14:paraId="6083AC14"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Na aplicação da sanção de multa será facultada a defesa do interessado no prazo de 15 (quinze) dias úteis, contado da data de sua intimação.</w:t>
      </w:r>
    </w:p>
    <w:p w14:paraId="366D56E7" w14:textId="11D85109" w:rsidR="00CE61FF" w:rsidRPr="0025599C" w:rsidRDefault="00CE61FF" w:rsidP="00CE61FF">
      <w:pPr>
        <w:pStyle w:val="Nivel2"/>
        <w:numPr>
          <w:ilvl w:val="1"/>
          <w:numId w:val="1"/>
        </w:numPr>
        <w:ind w:left="993" w:hanging="426"/>
        <w:rPr>
          <w:rFonts w:asciiTheme="majorHAnsi" w:hAnsiTheme="majorHAnsi" w:cstheme="majorHAnsi"/>
        </w:rPr>
      </w:pPr>
      <w:bookmarkStart w:id="84" w:name="_Hlk190256464"/>
      <w:r w:rsidRPr="0025599C">
        <w:rPr>
          <w:rFonts w:asciiTheme="majorHAnsi" w:hAnsiTheme="majorHAnsi" w:cstheme="majorHAnsi"/>
        </w:rPr>
        <w:t xml:space="preserve">A sanção de impedimento de licitar e contratar será aplicada ao responsável em decorrência das infrações administrativas relacionadas nos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_Ref114668085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14.1.1</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_Ref114668108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14.1.2</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_Ref114668139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14.1.3</w:t>
      </w:r>
      <w:r w:rsidRPr="0025599C">
        <w:rPr>
          <w:rFonts w:asciiTheme="majorHAnsi" w:hAnsiTheme="majorHAnsi" w:cstheme="majorHAnsi"/>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_Ref192168045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14.1.4</w:t>
      </w:r>
      <w:r w:rsidRPr="0025599C">
        <w:rPr>
          <w:rFonts w:asciiTheme="majorHAnsi" w:hAnsiTheme="majorHAnsi" w:cstheme="majorHAnsi"/>
        </w:rPr>
        <w:fldChar w:fldCharType="end"/>
      </w:r>
      <w:r w:rsidRPr="0025599C">
        <w:rPr>
          <w:rFonts w:asciiTheme="majorHAnsi" w:hAnsiTheme="majorHAnsi" w:cs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1BABBB61" w14:textId="5C2A3899"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Poderá ser aplicada ao responsável a sanção de declaração de inidoneidade para licitar ou contratar, em decorrência da prática das infrações dispostas nos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_Ref114668249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14.1.5</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_Ref114668245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14.1.6</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_Ref114668247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14.1.7</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_Ref114668251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14.1.8</w:t>
      </w:r>
      <w:r w:rsidRPr="0025599C">
        <w:rPr>
          <w:rFonts w:asciiTheme="majorHAnsi" w:hAnsiTheme="majorHAnsi" w:cstheme="majorHAnsi"/>
        </w:rPr>
        <w:fldChar w:fldCharType="end"/>
      </w:r>
      <w:r w:rsidRPr="0025599C">
        <w:rPr>
          <w:rFonts w:asciiTheme="majorHAnsi" w:hAnsiTheme="majorHAnsi" w:cstheme="majorHAnsi"/>
        </w:rPr>
        <w:t xml:space="preserve"> 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_Ref114668252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14.1.9</w:t>
      </w:r>
      <w:r w:rsidRPr="0025599C">
        <w:rPr>
          <w:rFonts w:asciiTheme="majorHAnsi" w:hAnsiTheme="majorHAnsi" w:cstheme="majorHAnsi"/>
        </w:rPr>
        <w:fldChar w:fldCharType="end"/>
      </w:r>
      <w:r w:rsidRPr="0025599C">
        <w:rPr>
          <w:rFonts w:asciiTheme="majorHAnsi" w:hAnsiTheme="majorHAnsi" w:cstheme="majorHAnsi"/>
        </w:rPr>
        <w:t xml:space="preserve">, bem como pelas infrações administrativas previstas nos itens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_Ref114668085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14.1.1</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_Ref114668108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14.1.2</w:t>
      </w:r>
      <w:r w:rsidRPr="0025599C">
        <w:rPr>
          <w:rFonts w:asciiTheme="majorHAnsi" w:hAnsiTheme="majorHAnsi" w:cstheme="majorHAnsi"/>
        </w:rPr>
        <w:fldChar w:fldCharType="end"/>
      </w:r>
      <w:r w:rsidRPr="0025599C">
        <w:rPr>
          <w:rFonts w:asciiTheme="majorHAnsi" w:hAnsiTheme="majorHAnsi" w:cstheme="majorHAnsi"/>
        </w:rPr>
        <w:t xml:space="preserve">, </w:t>
      </w:r>
      <w:r w:rsidRPr="0025599C">
        <w:rPr>
          <w:rFonts w:asciiTheme="majorHAnsi" w:hAnsiTheme="majorHAnsi" w:cstheme="majorHAnsi"/>
        </w:rPr>
        <w:fldChar w:fldCharType="begin"/>
      </w:r>
      <w:r w:rsidRPr="0025599C">
        <w:rPr>
          <w:rFonts w:asciiTheme="majorHAnsi" w:hAnsiTheme="majorHAnsi" w:cstheme="majorHAnsi"/>
        </w:rPr>
        <w:instrText xml:space="preserve"> REF _Ref114668139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14.1.3</w:t>
      </w:r>
      <w:r w:rsidRPr="0025599C">
        <w:rPr>
          <w:rFonts w:asciiTheme="majorHAnsi" w:hAnsiTheme="majorHAnsi" w:cstheme="majorHAnsi"/>
        </w:rPr>
        <w:fldChar w:fldCharType="end"/>
      </w:r>
      <w:r w:rsidRPr="0025599C">
        <w:rPr>
          <w:rFonts w:asciiTheme="majorHAnsi" w:hAnsiTheme="majorHAnsi" w:cstheme="majorHAnsi"/>
        </w:rPr>
        <w:t xml:space="preserve"> e 14.1.4 que justifiquem a imposição de penalidade mais grave que a sanção de impedimento de licitar e contratar, cuja duração observará o prazo previsto no </w:t>
      </w:r>
      <w:hyperlink r:id="rId10" w:anchor="art156§5">
        <w:r w:rsidRPr="0025599C">
          <w:rPr>
            <w:rStyle w:val="Hyperlink"/>
            <w:rFonts w:asciiTheme="majorHAnsi" w:hAnsiTheme="majorHAnsi" w:cstheme="majorHAnsi"/>
            <w:color w:val="000000" w:themeColor="text1"/>
          </w:rPr>
          <w:t>art. 156, §5º, da Lei nº 14.133, de 2021</w:t>
        </w:r>
      </w:hyperlink>
      <w:r w:rsidRPr="0025599C">
        <w:rPr>
          <w:rFonts w:asciiTheme="majorHAnsi" w:hAnsiTheme="majorHAnsi" w:cstheme="majorHAnsi"/>
        </w:rPr>
        <w:t>.</w:t>
      </w:r>
    </w:p>
    <w:p w14:paraId="26403B73" w14:textId="183DF73C"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sidRPr="0025599C">
        <w:rPr>
          <w:rFonts w:asciiTheme="majorHAnsi" w:hAnsiTheme="majorHAnsi" w:cstheme="majorHAnsi"/>
        </w:rPr>
        <w:fldChar w:fldCharType="begin"/>
      </w:r>
      <w:r w:rsidRPr="0025599C">
        <w:rPr>
          <w:rFonts w:asciiTheme="majorHAnsi" w:hAnsiTheme="majorHAnsi" w:cstheme="majorHAnsi"/>
        </w:rPr>
        <w:instrText xml:space="preserve"> REF _Ref192168045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14.1.4</w:t>
      </w:r>
      <w:r w:rsidRPr="0025599C">
        <w:rPr>
          <w:rFonts w:asciiTheme="majorHAnsi" w:hAnsiTheme="majorHAnsi" w:cstheme="majorHAnsi"/>
        </w:rPr>
        <w:fldChar w:fldCharType="end"/>
      </w:r>
      <w:r w:rsidRPr="0025599C">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nos termos do </w:t>
      </w:r>
      <w:hyperlink r:id="rId11">
        <w:r w:rsidRPr="0025599C">
          <w:rPr>
            <w:rStyle w:val="Hyperlink"/>
            <w:rFonts w:asciiTheme="majorHAnsi" w:hAnsiTheme="majorHAnsi" w:cstheme="majorHAnsi"/>
            <w:color w:val="000000" w:themeColor="text1"/>
          </w:rPr>
          <w:t>art. 45, §4º da Instrução Normativa SEGES/ME nº 73, de 30 de setembro de 2022</w:t>
        </w:r>
      </w:hyperlink>
      <w:r w:rsidRPr="0025599C">
        <w:rPr>
          <w:rFonts w:asciiTheme="majorHAnsi" w:hAnsiTheme="majorHAnsi" w:cstheme="majorHAnsi"/>
        </w:rPr>
        <w:t>.</w:t>
      </w:r>
    </w:p>
    <w:p w14:paraId="093581F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3D8C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recurso e o pedido de reconsideração terão efeito suspensivo do ato ou da decisão recorrida até que sobrevenha decisão final da autoridade competente.</w:t>
      </w:r>
    </w:p>
    <w:p w14:paraId="7823B3C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aplicação das sanções previstas neste edital não exclui, em hipótese alguma, a obrigação de reparação integral dos danos causados.</w:t>
      </w:r>
    </w:p>
    <w:p w14:paraId="0CB49D8E"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Para a garantia da ampla defesa e contraditório dos licitantes, as notificações serão enviadas eletronicamente para os endereços de e-mail informados na proposta comercial, bem como os cadastrados pela empresa no SICAF.</w:t>
      </w:r>
    </w:p>
    <w:p w14:paraId="080D1659"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 xml:space="preserve">Os endereços de e-mail informados na proposta comercial e/ou cadastrados no </w:t>
      </w:r>
      <w:proofErr w:type="spellStart"/>
      <w:r w:rsidRPr="0025599C">
        <w:rPr>
          <w:rFonts w:asciiTheme="majorHAnsi" w:hAnsiTheme="majorHAnsi" w:cstheme="majorHAnsi"/>
          <w:sz w:val="22"/>
          <w:szCs w:val="22"/>
        </w:rPr>
        <w:t>Sicaf</w:t>
      </w:r>
      <w:proofErr w:type="spellEnd"/>
      <w:r w:rsidRPr="0025599C">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791F0BED" w14:textId="77777777" w:rsidR="00CE61FF" w:rsidRPr="0025599C" w:rsidRDefault="00CE61FF" w:rsidP="00CE61FF">
      <w:pPr>
        <w:pStyle w:val="Nivel3"/>
        <w:numPr>
          <w:ilvl w:val="0"/>
          <w:numId w:val="0"/>
        </w:numPr>
        <w:ind w:left="567"/>
        <w:rPr>
          <w:rFonts w:asciiTheme="majorHAnsi" w:hAnsiTheme="majorHAnsi" w:cstheme="majorHAnsi"/>
          <w:sz w:val="22"/>
          <w:szCs w:val="22"/>
        </w:rPr>
      </w:pPr>
    </w:p>
    <w:p w14:paraId="37197AC2" w14:textId="77777777" w:rsidR="00CE61FF" w:rsidRPr="0025599C" w:rsidRDefault="00CE61FF" w:rsidP="00CE61FF">
      <w:pPr>
        <w:pStyle w:val="Nivel01"/>
        <w:spacing w:line="360" w:lineRule="auto"/>
        <w:rPr>
          <w:rFonts w:asciiTheme="majorHAnsi" w:hAnsiTheme="majorHAnsi" w:cstheme="majorHAnsi"/>
          <w:sz w:val="22"/>
          <w:szCs w:val="22"/>
        </w:rPr>
      </w:pPr>
      <w:bookmarkStart w:id="85" w:name="_Toc135469207"/>
      <w:bookmarkStart w:id="86" w:name="_Toc193719204"/>
      <w:r w:rsidRPr="0025599C">
        <w:rPr>
          <w:rFonts w:asciiTheme="majorHAnsi" w:hAnsiTheme="majorHAnsi" w:cstheme="majorHAnsi"/>
          <w:sz w:val="22"/>
          <w:szCs w:val="22"/>
        </w:rPr>
        <w:t>DA IMPUGNAÇÃO AO EDITAL E DO PEDIDO DE ESCLARECIMENTO</w:t>
      </w:r>
      <w:bookmarkEnd w:id="85"/>
      <w:bookmarkEnd w:id="86"/>
    </w:p>
    <w:p w14:paraId="67874176"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Qualquer pessoa é parte legítima para impugnar este Edital por irregularidade na aplicação da </w:t>
      </w:r>
      <w:hyperlink r:id="rId12">
        <w:r w:rsidRPr="0025599C">
          <w:rPr>
            <w:rStyle w:val="Hyperlink"/>
            <w:rFonts w:asciiTheme="majorHAnsi" w:hAnsiTheme="majorHAnsi" w:cstheme="majorHAnsi"/>
            <w:color w:val="000000" w:themeColor="text1"/>
          </w:rPr>
          <w:t>Lei nº 14.133, de 2021</w:t>
        </w:r>
      </w:hyperlink>
      <w:r w:rsidRPr="0025599C">
        <w:rPr>
          <w:rFonts w:asciiTheme="majorHAnsi" w:hAnsiTheme="majorHAnsi" w:cstheme="majorHAnsi"/>
        </w:rPr>
        <w:t>, devendo protocolar o pedido até 3 (três) dias úteis antes da data da abertura do certame.</w:t>
      </w:r>
    </w:p>
    <w:p w14:paraId="4AE735AA"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2302A6E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impugnação e o pedido de esclarecimento poderão ser realizados por forma eletrônica, pelos seguintes meios: </w:t>
      </w:r>
      <w:r w:rsidRPr="0025599C">
        <w:rPr>
          <w:rFonts w:asciiTheme="majorHAnsi" w:hAnsiTheme="majorHAnsi" w:cstheme="majorHAnsi"/>
          <w:i/>
          <w:iCs/>
          <w:color w:val="FF0000"/>
        </w:rPr>
        <w:t>licitacaosiunis@ufba.br</w:t>
      </w:r>
    </w:p>
    <w:p w14:paraId="37C8E3B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As impugnações e pedidos de esclarecimentos não suspendem os prazos previstos no certame.</w:t>
      </w:r>
    </w:p>
    <w:p w14:paraId="30D41B53"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 concessão de efeito suspensivo à impugnação é medida excepcional e deverá ser motivada pelo </w:t>
      </w:r>
      <w:r w:rsidRPr="0025599C">
        <w:rPr>
          <w:rFonts w:asciiTheme="majorHAnsi" w:hAnsiTheme="majorHAnsi" w:cstheme="majorHAnsi"/>
          <w:highlight w:val="yellow"/>
        </w:rPr>
        <w:t>Pregoeiro</w:t>
      </w:r>
      <w:r w:rsidRPr="0025599C">
        <w:rPr>
          <w:rFonts w:asciiTheme="majorHAnsi" w:hAnsiTheme="majorHAnsi" w:cstheme="majorHAnsi"/>
        </w:rPr>
        <w:t>/Agente de Contratação/Comissão, nos autos do processo de licitação.</w:t>
      </w:r>
    </w:p>
    <w:p w14:paraId="54291C1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Acolhida a impugnação, será definida e publicada nova data para a realização do certame.</w:t>
      </w:r>
    </w:p>
    <w:p w14:paraId="482674A5" w14:textId="77777777" w:rsidR="00CE61FF" w:rsidRPr="0025599C" w:rsidRDefault="00CE61FF" w:rsidP="00CE61FF">
      <w:pPr>
        <w:pStyle w:val="Nivel2"/>
        <w:numPr>
          <w:ilvl w:val="0"/>
          <w:numId w:val="0"/>
        </w:numPr>
        <w:rPr>
          <w:rFonts w:asciiTheme="majorHAnsi" w:hAnsiTheme="majorHAnsi" w:cstheme="majorHAnsi"/>
        </w:rPr>
      </w:pPr>
    </w:p>
    <w:p w14:paraId="0655A7D3" w14:textId="3BF0CE6A" w:rsidR="00CE61FF" w:rsidRPr="0025599C" w:rsidRDefault="00CE61FF" w:rsidP="00CE61FF">
      <w:pPr>
        <w:pStyle w:val="Nivel01"/>
        <w:spacing w:line="360" w:lineRule="auto"/>
        <w:rPr>
          <w:rFonts w:asciiTheme="majorHAnsi" w:hAnsiTheme="majorHAnsi" w:cstheme="majorHAnsi"/>
          <w:sz w:val="22"/>
          <w:szCs w:val="22"/>
        </w:rPr>
      </w:pPr>
      <w:bookmarkStart w:id="87" w:name="_Toc135469208"/>
      <w:bookmarkStart w:id="88" w:name="_Toc193719205"/>
      <w:r w:rsidRPr="0025599C">
        <w:rPr>
          <w:rFonts w:asciiTheme="majorHAnsi" w:hAnsiTheme="majorHAnsi" w:cstheme="majorHAnsi"/>
          <w:sz w:val="22"/>
          <w:szCs w:val="22"/>
        </w:rPr>
        <w:t>DAS DISPOSIÇÕES GERAIS</w:t>
      </w:r>
      <w:bookmarkEnd w:id="87"/>
      <w:bookmarkEnd w:id="88"/>
    </w:p>
    <w:p w14:paraId="1F1400E0" w14:textId="77777777" w:rsidR="00CE61FF" w:rsidRPr="0025599C" w:rsidRDefault="00CE61FF" w:rsidP="00CE61FF">
      <w:pPr>
        <w:pStyle w:val="Nivel2"/>
        <w:numPr>
          <w:ilvl w:val="1"/>
          <w:numId w:val="1"/>
        </w:numPr>
        <w:ind w:left="993" w:hanging="426"/>
        <w:rPr>
          <w:rFonts w:asciiTheme="majorHAnsi" w:hAnsiTheme="majorHAnsi" w:cstheme="majorHAnsi"/>
        </w:rPr>
      </w:pPr>
      <w:bookmarkStart w:id="89" w:name="_Hlk82473550"/>
      <w:r w:rsidRPr="0025599C">
        <w:rPr>
          <w:rFonts w:asciiTheme="majorHAnsi" w:hAnsiTheme="majorHAnsi" w:cstheme="majorHAnsi"/>
        </w:rPr>
        <w:t>Será divulgada ata da sessão pública no sistema eletrônico.</w:t>
      </w:r>
    </w:p>
    <w:p w14:paraId="5D726631"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Todas as referências de tempo no Edital, no aviso e durante a sessão pública observarão o horário de Brasília - DF.</w:t>
      </w:r>
    </w:p>
    <w:p w14:paraId="626D9F62"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A homologação do resultado desta licitação não implicará direito à contratação.</w:t>
      </w:r>
    </w:p>
    <w:p w14:paraId="22884E17"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4AA41831"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1440E645"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O desatendimento de exigências formais não essenciais não importará o afastamento do licitante, desde que seja possível o aproveitamento do ato, observados os princípios da isonomia e do interesse público.</w:t>
      </w:r>
    </w:p>
    <w:p w14:paraId="18CEB013" w14:textId="77777777" w:rsidR="00CE61FF" w:rsidRPr="0025599C" w:rsidRDefault="00CE61FF" w:rsidP="00CE61FF">
      <w:pPr>
        <w:pStyle w:val="Nivel2"/>
        <w:numPr>
          <w:ilvl w:val="1"/>
          <w:numId w:val="1"/>
        </w:numPr>
        <w:ind w:left="993" w:hanging="426"/>
        <w:rPr>
          <w:rFonts w:asciiTheme="majorHAnsi" w:eastAsia="Times New Roman" w:hAnsiTheme="majorHAnsi" w:cstheme="majorHAnsi"/>
        </w:rPr>
      </w:pPr>
      <w:r w:rsidRPr="0025599C">
        <w:rPr>
          <w:rFonts w:asciiTheme="majorHAnsi" w:hAnsiTheme="majorHAnsi" w:cstheme="majorHAnsi"/>
        </w:rPr>
        <w:t>Em caso de divergência entre disposições deste Edital e de seus anexos ou demais peças que compõem o processo, prevalecerá as deste Edital.</w:t>
      </w:r>
    </w:p>
    <w:p w14:paraId="4C45758F" w14:textId="77777777" w:rsidR="00CE61FF" w:rsidRPr="0025599C" w:rsidRDefault="00CE61FF" w:rsidP="00CE61FF">
      <w:pPr>
        <w:pStyle w:val="Nivel2"/>
        <w:numPr>
          <w:ilvl w:val="1"/>
          <w:numId w:val="1"/>
        </w:numPr>
        <w:ind w:left="993" w:hanging="426"/>
        <w:rPr>
          <w:rFonts w:asciiTheme="majorHAnsi" w:hAnsiTheme="majorHAnsi" w:cstheme="majorHAnsi"/>
        </w:rPr>
      </w:pPr>
      <w:r w:rsidRPr="0025599C">
        <w:rPr>
          <w:rFonts w:asciiTheme="majorHAnsi" w:hAnsiTheme="majorHAnsi" w:cstheme="majorHAnsi"/>
        </w:rPr>
        <w:t xml:space="preserve">O Edital e seus anexos estão disponíveis, na íntegra, no Portal Nacional de Contratações Públicas (PNCP) e endereço eletrônico </w:t>
      </w:r>
      <w:hyperlink r:id="rId13" w:history="1">
        <w:r w:rsidRPr="0025599C">
          <w:rPr>
            <w:rStyle w:val="Hyperlink"/>
            <w:rFonts w:asciiTheme="majorHAnsi" w:hAnsiTheme="majorHAnsi" w:cstheme="majorHAnsi"/>
            <w:color w:val="FF0000"/>
          </w:rPr>
          <w:t>https://sipac.ufba.br/public/jsp/portal.jsf</w:t>
        </w:r>
      </w:hyperlink>
    </w:p>
    <w:p w14:paraId="1FBBD2AE" w14:textId="77777777" w:rsidR="00CE61FF" w:rsidRPr="0025599C" w:rsidRDefault="00CE61FF" w:rsidP="00CE61FF">
      <w:pPr>
        <w:pStyle w:val="Nivel2"/>
        <w:numPr>
          <w:ilvl w:val="1"/>
          <w:numId w:val="1"/>
        </w:numPr>
        <w:ind w:left="993" w:hanging="426"/>
        <w:rPr>
          <w:rFonts w:asciiTheme="majorHAnsi" w:eastAsia="Times New Roman" w:hAnsiTheme="majorHAnsi" w:cstheme="majorHAnsi"/>
        </w:rPr>
      </w:pPr>
      <w:r w:rsidRPr="0025599C">
        <w:rPr>
          <w:rFonts w:asciiTheme="majorHAnsi" w:hAnsiTheme="majorHAnsi" w:cstheme="majorHAnsi"/>
        </w:rPr>
        <w:t>Integram este Edital, para todos os fins e efeitos, os seguintes anexos:</w:t>
      </w:r>
    </w:p>
    <w:p w14:paraId="038E2DFD" w14:textId="77777777" w:rsidR="00CE61FF" w:rsidRPr="0025599C" w:rsidRDefault="00CE61FF" w:rsidP="00CE61FF">
      <w:pPr>
        <w:pStyle w:val="Nivel3"/>
        <w:rPr>
          <w:rFonts w:asciiTheme="majorHAnsi" w:hAnsiTheme="majorHAnsi" w:cstheme="majorHAnsi"/>
          <w:sz w:val="22"/>
          <w:szCs w:val="22"/>
        </w:rPr>
      </w:pPr>
      <w:r w:rsidRPr="0025599C">
        <w:rPr>
          <w:rFonts w:asciiTheme="majorHAnsi" w:hAnsiTheme="majorHAnsi" w:cstheme="majorHAnsi"/>
          <w:sz w:val="22"/>
          <w:szCs w:val="22"/>
        </w:rPr>
        <w:t>Anexo I - Termo de Referência;</w:t>
      </w:r>
    </w:p>
    <w:p w14:paraId="0086EF0C" w14:textId="77777777" w:rsidR="00CE61FF" w:rsidRPr="0025599C" w:rsidRDefault="00CE61FF" w:rsidP="00CE61FF">
      <w:pPr>
        <w:pStyle w:val="Nivel4"/>
        <w:numPr>
          <w:ilvl w:val="0"/>
          <w:numId w:val="0"/>
        </w:numPr>
        <w:ind w:left="1134"/>
        <w:rPr>
          <w:rFonts w:asciiTheme="majorHAnsi" w:hAnsiTheme="majorHAnsi" w:cstheme="majorHAnsi"/>
          <w:sz w:val="22"/>
          <w:szCs w:val="22"/>
        </w:rPr>
      </w:pPr>
      <w:r w:rsidRPr="0025599C">
        <w:rPr>
          <w:rFonts w:asciiTheme="majorHAnsi" w:hAnsiTheme="majorHAnsi" w:cstheme="majorHAnsi"/>
          <w:b/>
          <w:sz w:val="22"/>
          <w:szCs w:val="22"/>
        </w:rPr>
        <w:t>16.11.1.1.</w:t>
      </w:r>
      <w:r w:rsidRPr="0025599C">
        <w:rPr>
          <w:rFonts w:asciiTheme="majorHAnsi" w:hAnsiTheme="majorHAnsi" w:cstheme="majorHAnsi"/>
          <w:sz w:val="22"/>
          <w:szCs w:val="22"/>
        </w:rPr>
        <w:t xml:space="preserve"> Apêndice do Anexo I – Estudo Técnico Preliminar;</w:t>
      </w:r>
    </w:p>
    <w:p w14:paraId="538D524F"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Anexo II –Regras aplicáveis ao instrumento substitutivo ao contrato;</w:t>
      </w:r>
    </w:p>
    <w:p w14:paraId="6F9B8E51"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Anexo III – Termo de Ciência e concordância;</w:t>
      </w:r>
    </w:p>
    <w:p w14:paraId="3DAFBB21" w14:textId="77777777" w:rsidR="00CE61FF" w:rsidRPr="0025599C" w:rsidRDefault="00CE61FF" w:rsidP="00CE61FF">
      <w:pPr>
        <w:pStyle w:val="Nvel3-R"/>
        <w:rPr>
          <w:rFonts w:asciiTheme="majorHAnsi" w:hAnsiTheme="majorHAnsi" w:cstheme="majorHAnsi"/>
          <w:sz w:val="22"/>
          <w:szCs w:val="22"/>
          <w:highlight w:val="cyan"/>
        </w:rPr>
      </w:pPr>
      <w:r w:rsidRPr="0025599C">
        <w:rPr>
          <w:rFonts w:asciiTheme="majorHAnsi" w:hAnsiTheme="majorHAnsi" w:cstheme="majorHAnsi"/>
          <w:sz w:val="22"/>
          <w:szCs w:val="22"/>
          <w:highlight w:val="cyan"/>
        </w:rPr>
        <w:t>Anexo IV – Minuta de Ata de Registro de Preços;</w:t>
      </w:r>
    </w:p>
    <w:p w14:paraId="19AAA4A7" w14:textId="77777777" w:rsidR="00CE61FF" w:rsidRPr="0025599C" w:rsidRDefault="00CE61FF" w:rsidP="00CE61FF">
      <w:pPr>
        <w:pStyle w:val="Nvel3-R"/>
        <w:rPr>
          <w:rFonts w:asciiTheme="majorHAnsi" w:hAnsiTheme="majorHAnsi" w:cstheme="majorHAnsi"/>
          <w:sz w:val="22"/>
          <w:szCs w:val="22"/>
        </w:rPr>
      </w:pPr>
      <w:r w:rsidRPr="0025599C">
        <w:rPr>
          <w:rFonts w:asciiTheme="majorHAnsi" w:hAnsiTheme="majorHAnsi" w:cstheme="majorHAnsi"/>
          <w:sz w:val="22"/>
          <w:szCs w:val="22"/>
        </w:rPr>
        <w:t>Anexo V - Modelo de cadastro para assinatura de Ata de Registro de Preços</w:t>
      </w:r>
    </w:p>
    <w:bookmarkEnd w:id="89"/>
    <w:p w14:paraId="54F7C5B9" w14:textId="3E3DC600" w:rsidR="00CE61FF" w:rsidRPr="0025599C" w:rsidRDefault="00CE61FF" w:rsidP="00CE61FF">
      <w:pPr>
        <w:spacing w:after="14"/>
        <w:ind w:left="427"/>
        <w:rPr>
          <w:rFonts w:asciiTheme="majorHAnsi" w:hAnsiTheme="majorHAnsi" w:cstheme="majorHAnsi"/>
          <w:sz w:val="22"/>
          <w:szCs w:val="22"/>
        </w:rPr>
      </w:pPr>
    </w:p>
    <w:p w14:paraId="40691C8E" w14:textId="77777777" w:rsidR="00CE61FF" w:rsidRPr="0025599C" w:rsidRDefault="00CE61FF" w:rsidP="00CE61FF">
      <w:pPr>
        <w:spacing w:after="48"/>
        <w:jc w:val="both"/>
        <w:rPr>
          <w:rFonts w:asciiTheme="majorHAnsi" w:eastAsia="Times New Roman" w:hAnsiTheme="majorHAnsi" w:cstheme="majorHAnsi"/>
          <w:color w:val="000000"/>
          <w:sz w:val="22"/>
          <w:szCs w:val="22"/>
        </w:rPr>
      </w:pPr>
    </w:p>
    <w:p w14:paraId="1B793EF7" w14:textId="77777777" w:rsidR="00CE61FF" w:rsidRPr="0025599C" w:rsidRDefault="00CE61FF" w:rsidP="00CE61FF">
      <w:pPr>
        <w:spacing w:after="48"/>
        <w:jc w:val="both"/>
        <w:rPr>
          <w:rFonts w:asciiTheme="majorHAnsi" w:eastAsia="Times New Roman" w:hAnsiTheme="majorHAnsi" w:cstheme="majorHAnsi"/>
          <w:color w:val="000000"/>
          <w:sz w:val="22"/>
          <w:szCs w:val="22"/>
        </w:rPr>
      </w:pPr>
    </w:p>
    <w:p w14:paraId="1571593B" w14:textId="2777B1D8" w:rsidR="00CE61FF" w:rsidRPr="0025599C" w:rsidRDefault="00CE61FF" w:rsidP="00CE61FF">
      <w:pPr>
        <w:spacing w:after="48"/>
        <w:jc w:val="both"/>
        <w:rPr>
          <w:rFonts w:asciiTheme="majorHAnsi" w:eastAsia="Times New Roman" w:hAnsiTheme="majorHAnsi" w:cstheme="majorHAnsi"/>
          <w:color w:val="FF0000"/>
          <w:sz w:val="22"/>
          <w:szCs w:val="22"/>
        </w:rPr>
      </w:pPr>
      <w:proofErr w:type="spellStart"/>
      <w:r w:rsidRPr="0025599C">
        <w:rPr>
          <w:rFonts w:asciiTheme="majorHAnsi" w:eastAsia="Times New Roman" w:hAnsiTheme="majorHAnsi" w:cstheme="majorHAnsi"/>
          <w:color w:val="FF0000"/>
          <w:sz w:val="22"/>
          <w:szCs w:val="22"/>
        </w:rPr>
        <w:t>Salvador-Ba</w:t>
      </w:r>
      <w:proofErr w:type="spellEnd"/>
      <w:r w:rsidRPr="0025599C">
        <w:rPr>
          <w:rFonts w:asciiTheme="majorHAnsi" w:eastAsia="Times New Roman" w:hAnsiTheme="majorHAnsi" w:cstheme="majorHAnsi"/>
          <w:color w:val="FF0000"/>
          <w:sz w:val="22"/>
          <w:szCs w:val="22"/>
        </w:rPr>
        <w:t>, </w:t>
      </w:r>
      <w:r w:rsidR="00EC3FB9" w:rsidRPr="0025599C">
        <w:rPr>
          <w:rFonts w:asciiTheme="majorHAnsi" w:eastAsia="Times New Roman" w:hAnsiTheme="majorHAnsi" w:cstheme="majorHAnsi"/>
          <w:color w:val="FF0000"/>
          <w:sz w:val="22"/>
          <w:szCs w:val="22"/>
        </w:rPr>
        <w:t>10</w:t>
      </w:r>
      <w:r w:rsidRPr="0025599C">
        <w:rPr>
          <w:rFonts w:asciiTheme="majorHAnsi" w:eastAsia="Times New Roman" w:hAnsiTheme="majorHAnsi" w:cstheme="majorHAnsi"/>
          <w:color w:val="FF0000"/>
          <w:sz w:val="22"/>
          <w:szCs w:val="22"/>
        </w:rPr>
        <w:t xml:space="preserve"> de </w:t>
      </w:r>
      <w:r w:rsidR="005F4C5D" w:rsidRPr="0025599C">
        <w:rPr>
          <w:rFonts w:asciiTheme="majorHAnsi" w:eastAsia="Times New Roman" w:hAnsiTheme="majorHAnsi" w:cstheme="majorHAnsi"/>
          <w:color w:val="FF0000"/>
          <w:sz w:val="22"/>
          <w:szCs w:val="22"/>
        </w:rPr>
        <w:t>abril</w:t>
      </w:r>
      <w:r w:rsidRPr="0025599C">
        <w:rPr>
          <w:rFonts w:asciiTheme="majorHAnsi" w:eastAsia="Times New Roman" w:hAnsiTheme="majorHAnsi" w:cstheme="majorHAnsi"/>
          <w:color w:val="FF0000"/>
          <w:sz w:val="22"/>
          <w:szCs w:val="22"/>
        </w:rPr>
        <w:t xml:space="preserve"> de 202</w:t>
      </w:r>
      <w:r w:rsidR="007801C7" w:rsidRPr="0025599C">
        <w:rPr>
          <w:rFonts w:asciiTheme="majorHAnsi" w:eastAsia="Times New Roman" w:hAnsiTheme="majorHAnsi" w:cstheme="majorHAnsi"/>
          <w:color w:val="FF0000"/>
          <w:sz w:val="22"/>
          <w:szCs w:val="22"/>
        </w:rPr>
        <w:t>6</w:t>
      </w:r>
    </w:p>
    <w:p w14:paraId="3878FB8F" w14:textId="77777777" w:rsidR="00CE61FF" w:rsidRPr="0025599C" w:rsidRDefault="00CE61FF" w:rsidP="00CE61FF">
      <w:pPr>
        <w:spacing w:after="48"/>
        <w:rPr>
          <w:rFonts w:asciiTheme="majorHAnsi" w:eastAsia="Times New Roman" w:hAnsiTheme="majorHAnsi" w:cstheme="majorHAnsi"/>
          <w:color w:val="FF0000"/>
          <w:sz w:val="22"/>
          <w:szCs w:val="22"/>
        </w:rPr>
      </w:pPr>
      <w:r w:rsidRPr="0025599C">
        <w:rPr>
          <w:rFonts w:asciiTheme="majorHAnsi" w:eastAsia="Times New Roman" w:hAnsiTheme="majorHAnsi" w:cstheme="majorHAnsi"/>
          <w:color w:val="FF0000"/>
          <w:sz w:val="22"/>
          <w:szCs w:val="22"/>
        </w:rPr>
        <w:t>PREGOEIRO OFICIAL </w:t>
      </w:r>
    </w:p>
    <w:p w14:paraId="25EC9FEE" w14:textId="45B59AA4" w:rsidR="00BE1002" w:rsidRPr="0025599C" w:rsidRDefault="00BE1002" w:rsidP="00922A26">
      <w:pPr>
        <w:spacing w:after="48"/>
        <w:rPr>
          <w:rFonts w:asciiTheme="majorHAnsi" w:eastAsia="Times New Roman" w:hAnsiTheme="majorHAnsi" w:cstheme="majorHAnsi"/>
          <w:color w:val="FF0000"/>
          <w:sz w:val="22"/>
          <w:szCs w:val="22"/>
        </w:rPr>
      </w:pPr>
    </w:p>
    <w:p w14:paraId="62FA52FA" w14:textId="5C5CB983" w:rsidR="00BE1002" w:rsidRPr="0025599C" w:rsidRDefault="00BE1002" w:rsidP="00922A26">
      <w:pPr>
        <w:spacing w:after="48"/>
        <w:rPr>
          <w:rFonts w:asciiTheme="majorHAnsi" w:eastAsia="Times New Roman" w:hAnsiTheme="majorHAnsi" w:cstheme="majorHAnsi"/>
          <w:color w:val="FF0000"/>
          <w:sz w:val="22"/>
          <w:szCs w:val="22"/>
        </w:rPr>
      </w:pPr>
    </w:p>
    <w:p w14:paraId="2BC21077" w14:textId="337EADED" w:rsidR="008F1EDC" w:rsidRPr="0025599C" w:rsidRDefault="008F1EDC" w:rsidP="00892142">
      <w:pPr>
        <w:spacing w:before="120" w:after="120"/>
        <w:jc w:val="center"/>
        <w:rPr>
          <w:rFonts w:asciiTheme="majorHAnsi" w:hAnsiTheme="majorHAnsi" w:cstheme="majorHAnsi"/>
          <w:b/>
          <w:sz w:val="22"/>
          <w:szCs w:val="22"/>
          <w:lang w:eastAsia="ar-SA"/>
        </w:rPr>
      </w:pPr>
      <w:bookmarkStart w:id="90" w:name="_Hlk82471863"/>
    </w:p>
    <w:p w14:paraId="1DE333F1" w14:textId="691E74EE" w:rsidR="00E5104D" w:rsidRPr="0025599C" w:rsidRDefault="00E5104D" w:rsidP="00892142">
      <w:pPr>
        <w:spacing w:before="120" w:after="120"/>
        <w:jc w:val="center"/>
        <w:rPr>
          <w:rFonts w:asciiTheme="majorHAnsi" w:hAnsiTheme="majorHAnsi" w:cstheme="majorHAnsi"/>
          <w:b/>
          <w:sz w:val="22"/>
          <w:szCs w:val="22"/>
          <w:lang w:eastAsia="ar-SA"/>
        </w:rPr>
      </w:pPr>
    </w:p>
    <w:p w14:paraId="5078CB5E" w14:textId="71CFC647" w:rsidR="00E5104D" w:rsidRPr="0025599C" w:rsidRDefault="00E5104D" w:rsidP="00892142">
      <w:pPr>
        <w:spacing w:before="120" w:after="120"/>
        <w:jc w:val="center"/>
        <w:rPr>
          <w:rFonts w:asciiTheme="majorHAnsi" w:hAnsiTheme="majorHAnsi" w:cstheme="majorHAnsi"/>
          <w:b/>
          <w:sz w:val="22"/>
          <w:szCs w:val="22"/>
          <w:lang w:eastAsia="ar-SA"/>
        </w:rPr>
      </w:pPr>
    </w:p>
    <w:p w14:paraId="4AF67718" w14:textId="64EBBAE7" w:rsidR="00E5104D" w:rsidRPr="0025599C" w:rsidRDefault="00E5104D" w:rsidP="00892142">
      <w:pPr>
        <w:spacing w:before="120" w:after="120"/>
        <w:jc w:val="center"/>
        <w:rPr>
          <w:rFonts w:asciiTheme="majorHAnsi" w:hAnsiTheme="majorHAnsi" w:cstheme="majorHAnsi"/>
          <w:b/>
          <w:sz w:val="22"/>
          <w:szCs w:val="22"/>
          <w:lang w:eastAsia="ar-SA"/>
        </w:rPr>
      </w:pPr>
    </w:p>
    <w:p w14:paraId="426E2375" w14:textId="1B4E80A4" w:rsidR="00E5104D" w:rsidRPr="0025599C" w:rsidRDefault="00E5104D" w:rsidP="00892142">
      <w:pPr>
        <w:spacing w:before="120" w:after="120"/>
        <w:jc w:val="center"/>
        <w:rPr>
          <w:rFonts w:asciiTheme="majorHAnsi" w:hAnsiTheme="majorHAnsi" w:cstheme="majorHAnsi"/>
          <w:b/>
          <w:sz w:val="22"/>
          <w:szCs w:val="22"/>
          <w:lang w:eastAsia="ar-SA"/>
        </w:rPr>
      </w:pPr>
    </w:p>
    <w:p w14:paraId="2DA9E21B" w14:textId="2332FB41" w:rsidR="00EC3FB9" w:rsidRPr="0025599C" w:rsidRDefault="00EC3FB9" w:rsidP="00892142">
      <w:pPr>
        <w:spacing w:before="120" w:after="120"/>
        <w:jc w:val="center"/>
        <w:rPr>
          <w:rFonts w:asciiTheme="majorHAnsi" w:hAnsiTheme="majorHAnsi" w:cstheme="majorHAnsi"/>
          <w:b/>
          <w:sz w:val="22"/>
          <w:szCs w:val="22"/>
          <w:lang w:eastAsia="ar-SA"/>
        </w:rPr>
      </w:pPr>
    </w:p>
    <w:p w14:paraId="28257C63" w14:textId="149AB88E" w:rsidR="00E5104D" w:rsidRPr="0025599C" w:rsidRDefault="00E5104D" w:rsidP="00892142">
      <w:pPr>
        <w:spacing w:before="120" w:after="120"/>
        <w:jc w:val="center"/>
        <w:rPr>
          <w:rFonts w:asciiTheme="majorHAnsi" w:hAnsiTheme="majorHAnsi" w:cstheme="majorHAnsi"/>
          <w:b/>
          <w:sz w:val="22"/>
          <w:szCs w:val="22"/>
          <w:lang w:eastAsia="ar-SA"/>
        </w:rPr>
      </w:pPr>
    </w:p>
    <w:bookmarkEnd w:id="90"/>
    <w:p w14:paraId="4348C816" w14:textId="40850C1A" w:rsidR="00EC3FB9" w:rsidRPr="0025599C" w:rsidRDefault="00F64E27" w:rsidP="005F4C5D">
      <w:pPr>
        <w:spacing w:before="120" w:after="120" w:line="360" w:lineRule="auto"/>
        <w:jc w:val="center"/>
        <w:rPr>
          <w:rFonts w:asciiTheme="majorHAnsi" w:hAnsiTheme="majorHAnsi" w:cstheme="majorHAnsi"/>
          <w:b/>
          <w:sz w:val="22"/>
          <w:szCs w:val="22"/>
          <w:lang w:eastAsia="ar-SA"/>
        </w:rPr>
      </w:pPr>
      <w:r w:rsidRPr="0025599C">
        <w:rPr>
          <w:rFonts w:asciiTheme="majorHAnsi" w:hAnsiTheme="majorHAnsi" w:cstheme="majorHAnsi"/>
          <w:b/>
          <w:sz w:val="22"/>
          <w:szCs w:val="22"/>
          <w:lang w:eastAsia="ar-SA"/>
        </w:rPr>
        <w:t xml:space="preserve">ANEXO I </w:t>
      </w:r>
    </w:p>
    <w:p w14:paraId="077F894A" w14:textId="42C2A011" w:rsidR="00EC3FB9" w:rsidRPr="0025599C" w:rsidRDefault="00EC3FB9" w:rsidP="00EC3FB9">
      <w:pPr>
        <w:widowControl w:val="0"/>
        <w:autoSpaceDE w:val="0"/>
        <w:autoSpaceDN w:val="0"/>
        <w:spacing w:line="252" w:lineRule="auto"/>
        <w:ind w:right="287"/>
        <w:jc w:val="center"/>
        <w:outlineLvl w:val="0"/>
        <w:rPr>
          <w:rFonts w:asciiTheme="majorHAnsi" w:eastAsia="Trebuchet MS" w:hAnsiTheme="majorHAnsi" w:cstheme="majorHAnsi"/>
          <w:b/>
          <w:bCs/>
          <w:color w:val="006FC0"/>
          <w:sz w:val="22"/>
          <w:szCs w:val="22"/>
          <w:lang w:val="pt-PT" w:eastAsia="en-US"/>
        </w:rPr>
      </w:pPr>
      <w:r w:rsidRPr="0025599C">
        <w:rPr>
          <w:rFonts w:asciiTheme="majorHAnsi" w:eastAsia="Trebuchet MS" w:hAnsiTheme="majorHAnsi" w:cstheme="majorHAnsi"/>
          <w:b/>
          <w:bCs/>
          <w:sz w:val="22"/>
          <w:szCs w:val="22"/>
          <w:lang w:val="pt-PT" w:eastAsia="en-US"/>
        </w:rPr>
        <w:t xml:space="preserve">TERMO DE REFERÊNCIA </w:t>
      </w:r>
      <w:r w:rsidRPr="0025599C">
        <w:rPr>
          <w:rFonts w:asciiTheme="majorHAnsi" w:eastAsia="Trebuchet MS" w:hAnsiTheme="majorHAnsi" w:cstheme="majorHAnsi"/>
          <w:b/>
          <w:bCs/>
          <w:color w:val="006FC0"/>
          <w:sz w:val="22"/>
          <w:szCs w:val="22"/>
          <w:lang w:val="pt-PT" w:eastAsia="en-US"/>
        </w:rPr>
        <w:t>PREGÃO SRP 90039/2026</w:t>
      </w:r>
    </w:p>
    <w:p w14:paraId="55692A12" w14:textId="77777777" w:rsidR="00EC3FB9" w:rsidRPr="0025599C" w:rsidRDefault="00EC3FB9" w:rsidP="00EC3FB9">
      <w:pPr>
        <w:widowControl w:val="0"/>
        <w:autoSpaceDE w:val="0"/>
        <w:autoSpaceDN w:val="0"/>
        <w:spacing w:line="252" w:lineRule="auto"/>
        <w:ind w:left="4395" w:right="429" w:hanging="3119"/>
        <w:jc w:val="center"/>
        <w:outlineLvl w:val="0"/>
        <w:rPr>
          <w:rFonts w:asciiTheme="majorHAnsi" w:eastAsia="Trebuchet MS" w:hAnsiTheme="majorHAnsi" w:cstheme="majorHAnsi"/>
          <w:b/>
          <w:bCs/>
          <w:spacing w:val="-2"/>
          <w:sz w:val="22"/>
          <w:szCs w:val="22"/>
          <w:lang w:val="pt-PT" w:eastAsia="en-US"/>
        </w:rPr>
      </w:pPr>
      <w:r w:rsidRPr="0025599C">
        <w:rPr>
          <w:rFonts w:asciiTheme="majorHAnsi" w:eastAsia="Trebuchet MS" w:hAnsiTheme="majorHAnsi" w:cstheme="majorHAnsi"/>
          <w:b/>
          <w:bCs/>
          <w:sz w:val="22"/>
          <w:szCs w:val="22"/>
          <w:lang w:val="pt-PT" w:eastAsia="en-US"/>
        </w:rPr>
        <w:t>PRESTAÇÃO</w:t>
      </w:r>
      <w:r w:rsidRPr="0025599C">
        <w:rPr>
          <w:rFonts w:asciiTheme="majorHAnsi" w:eastAsia="Trebuchet MS" w:hAnsiTheme="majorHAnsi" w:cstheme="majorHAnsi"/>
          <w:b/>
          <w:bCs/>
          <w:spacing w:val="-5"/>
          <w:sz w:val="22"/>
          <w:szCs w:val="22"/>
          <w:lang w:val="pt-PT" w:eastAsia="en-US"/>
        </w:rPr>
        <w:t xml:space="preserve"> </w:t>
      </w:r>
      <w:r w:rsidRPr="0025599C">
        <w:rPr>
          <w:rFonts w:asciiTheme="majorHAnsi" w:eastAsia="Trebuchet MS" w:hAnsiTheme="majorHAnsi" w:cstheme="majorHAnsi"/>
          <w:b/>
          <w:bCs/>
          <w:sz w:val="22"/>
          <w:szCs w:val="22"/>
          <w:lang w:val="pt-PT" w:eastAsia="en-US"/>
        </w:rPr>
        <w:t>DE</w:t>
      </w:r>
      <w:r w:rsidRPr="0025599C">
        <w:rPr>
          <w:rFonts w:asciiTheme="majorHAnsi" w:eastAsia="Trebuchet MS" w:hAnsiTheme="majorHAnsi" w:cstheme="majorHAnsi"/>
          <w:b/>
          <w:bCs/>
          <w:spacing w:val="-5"/>
          <w:sz w:val="22"/>
          <w:szCs w:val="22"/>
          <w:lang w:val="pt-PT" w:eastAsia="en-US"/>
        </w:rPr>
        <w:t xml:space="preserve"> </w:t>
      </w:r>
      <w:r w:rsidRPr="0025599C">
        <w:rPr>
          <w:rFonts w:asciiTheme="majorHAnsi" w:eastAsia="Trebuchet MS" w:hAnsiTheme="majorHAnsi" w:cstheme="majorHAnsi"/>
          <w:b/>
          <w:bCs/>
          <w:spacing w:val="-2"/>
          <w:sz w:val="22"/>
          <w:szCs w:val="22"/>
          <w:lang w:val="pt-PT" w:eastAsia="en-US"/>
        </w:rPr>
        <w:t xml:space="preserve">SERVIÇOS </w:t>
      </w:r>
    </w:p>
    <w:p w14:paraId="1D8467C5" w14:textId="77777777" w:rsidR="00EC3FB9" w:rsidRPr="0025599C" w:rsidRDefault="00EC3FB9" w:rsidP="00EC3FB9">
      <w:pPr>
        <w:widowControl w:val="0"/>
        <w:autoSpaceDE w:val="0"/>
        <w:autoSpaceDN w:val="0"/>
        <w:spacing w:line="252" w:lineRule="auto"/>
        <w:ind w:right="429"/>
        <w:outlineLvl w:val="0"/>
        <w:rPr>
          <w:rFonts w:asciiTheme="majorHAnsi" w:eastAsia="Trebuchet MS" w:hAnsiTheme="majorHAnsi" w:cstheme="majorHAnsi"/>
          <w:b/>
          <w:bCs/>
          <w:sz w:val="22"/>
          <w:szCs w:val="22"/>
          <w:u w:color="000000"/>
          <w:lang w:val="pt-PT" w:eastAsia="en-US"/>
        </w:rPr>
      </w:pPr>
    </w:p>
    <w:p w14:paraId="4DBA3129" w14:textId="5E19C416" w:rsidR="00EC3FB9" w:rsidRPr="0025599C" w:rsidRDefault="00EC3FB9" w:rsidP="00EC3FB9">
      <w:pPr>
        <w:widowControl w:val="0"/>
        <w:autoSpaceDE w:val="0"/>
        <w:autoSpaceDN w:val="0"/>
        <w:spacing w:line="252" w:lineRule="auto"/>
        <w:ind w:right="429"/>
        <w:outlineLvl w:val="0"/>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color="000000"/>
          <w:lang w:val="pt-PT" w:eastAsia="en-US"/>
        </w:rPr>
        <w:t>PARTICIPAÇÃO</w:t>
      </w:r>
      <w:r w:rsidRPr="0025599C">
        <w:rPr>
          <w:rFonts w:asciiTheme="majorHAnsi" w:eastAsia="Trebuchet MS" w:hAnsiTheme="majorHAnsi" w:cstheme="majorHAnsi"/>
          <w:b/>
          <w:bCs/>
          <w:spacing w:val="3"/>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EXCLUSIVA</w:t>
      </w:r>
      <w:r w:rsidRPr="0025599C">
        <w:rPr>
          <w:rFonts w:asciiTheme="majorHAnsi" w:eastAsia="Trebuchet MS" w:hAnsiTheme="majorHAnsi" w:cstheme="majorHAnsi"/>
          <w:b/>
          <w:bCs/>
          <w:spacing w:val="5"/>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DE</w:t>
      </w:r>
      <w:r w:rsidRPr="0025599C">
        <w:rPr>
          <w:rFonts w:asciiTheme="majorHAnsi" w:eastAsia="Trebuchet MS" w:hAnsiTheme="majorHAnsi" w:cstheme="majorHAnsi"/>
          <w:b/>
          <w:bCs/>
          <w:spacing w:val="4"/>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MICROEMPRESAS-ME</w:t>
      </w:r>
      <w:r w:rsidRPr="0025599C">
        <w:rPr>
          <w:rFonts w:asciiTheme="majorHAnsi" w:eastAsia="Trebuchet MS" w:hAnsiTheme="majorHAnsi" w:cstheme="majorHAnsi"/>
          <w:b/>
          <w:bCs/>
          <w:spacing w:val="3"/>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e</w:t>
      </w:r>
      <w:r w:rsidRPr="0025599C">
        <w:rPr>
          <w:rFonts w:asciiTheme="majorHAnsi" w:eastAsia="Trebuchet MS" w:hAnsiTheme="majorHAnsi" w:cstheme="majorHAnsi"/>
          <w:b/>
          <w:bCs/>
          <w:spacing w:val="3"/>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EMPRESAS</w:t>
      </w:r>
      <w:r w:rsidRPr="0025599C">
        <w:rPr>
          <w:rFonts w:asciiTheme="majorHAnsi" w:eastAsia="Trebuchet MS" w:hAnsiTheme="majorHAnsi" w:cstheme="majorHAnsi"/>
          <w:b/>
          <w:bCs/>
          <w:spacing w:val="4"/>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DE</w:t>
      </w:r>
      <w:r w:rsidRPr="0025599C">
        <w:rPr>
          <w:rFonts w:asciiTheme="majorHAnsi" w:eastAsia="Trebuchet MS" w:hAnsiTheme="majorHAnsi" w:cstheme="majorHAnsi"/>
          <w:b/>
          <w:bCs/>
          <w:spacing w:val="3"/>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PEQUENO</w:t>
      </w:r>
      <w:r w:rsidRPr="0025599C">
        <w:rPr>
          <w:rFonts w:asciiTheme="majorHAnsi" w:eastAsia="Trebuchet MS" w:hAnsiTheme="majorHAnsi" w:cstheme="majorHAnsi"/>
          <w:b/>
          <w:bCs/>
          <w:spacing w:val="4"/>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PORTE</w:t>
      </w:r>
      <w:r w:rsidRPr="0025599C">
        <w:rPr>
          <w:rFonts w:asciiTheme="majorHAnsi" w:eastAsia="Trebuchet MS" w:hAnsiTheme="majorHAnsi" w:cstheme="majorHAnsi"/>
          <w:b/>
          <w:bCs/>
          <w:spacing w:val="1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w:t>
      </w:r>
      <w:r w:rsidRPr="0025599C">
        <w:rPr>
          <w:rFonts w:asciiTheme="majorHAnsi" w:eastAsia="Trebuchet MS" w:hAnsiTheme="majorHAnsi" w:cstheme="majorHAnsi"/>
          <w:b/>
          <w:bCs/>
          <w:spacing w:val="3"/>
          <w:sz w:val="22"/>
          <w:szCs w:val="22"/>
          <w:u w:color="000000"/>
          <w:lang w:val="pt-PT" w:eastAsia="en-US"/>
        </w:rPr>
        <w:t xml:space="preserve"> </w:t>
      </w:r>
      <w:r w:rsidRPr="0025599C">
        <w:rPr>
          <w:rFonts w:asciiTheme="majorHAnsi" w:eastAsia="Trebuchet MS" w:hAnsiTheme="majorHAnsi" w:cstheme="majorHAnsi"/>
          <w:b/>
          <w:bCs/>
          <w:spacing w:val="-5"/>
          <w:sz w:val="22"/>
          <w:szCs w:val="22"/>
          <w:u w:color="000000"/>
          <w:lang w:val="pt-PT" w:eastAsia="en-US"/>
        </w:rPr>
        <w:t>EPP</w:t>
      </w:r>
    </w:p>
    <w:p w14:paraId="509C2BE6" w14:textId="77777777" w:rsidR="00EC3FB9" w:rsidRPr="0025599C" w:rsidRDefault="00EC3FB9" w:rsidP="00EC3FB9">
      <w:pPr>
        <w:widowControl w:val="0"/>
        <w:autoSpaceDE w:val="0"/>
        <w:autoSpaceDN w:val="0"/>
        <w:ind w:left="-284" w:right="-422"/>
        <w:rPr>
          <w:rFonts w:asciiTheme="majorHAnsi" w:eastAsia="Trebuchet MS" w:hAnsiTheme="majorHAnsi" w:cstheme="majorHAnsi"/>
          <w:sz w:val="22"/>
          <w:szCs w:val="22"/>
          <w:lang w:val="pt-PT" w:eastAsia="en-US"/>
        </w:rPr>
      </w:pPr>
    </w:p>
    <w:p w14:paraId="124CE934" w14:textId="7B8DB9FE" w:rsidR="00EC3FB9" w:rsidRPr="0025599C" w:rsidRDefault="00EC3FB9" w:rsidP="00EC3FB9">
      <w:pPr>
        <w:widowControl w:val="0"/>
        <w:autoSpaceDE w:val="0"/>
        <w:autoSpaceDN w:val="0"/>
        <w:spacing w:before="158"/>
        <w:rPr>
          <w:rFonts w:asciiTheme="majorHAnsi" w:eastAsia="Trebuchet MS" w:hAnsiTheme="majorHAnsi" w:cstheme="majorHAnsi"/>
          <w:sz w:val="22"/>
          <w:szCs w:val="22"/>
          <w:lang w:val="pt-PT" w:eastAsia="en-US"/>
        </w:rPr>
      </w:pPr>
    </w:p>
    <w:p w14:paraId="072545C7" w14:textId="77777777" w:rsidR="00EC3FB9" w:rsidRPr="0025599C" w:rsidRDefault="00EC3FB9" w:rsidP="00EC3FB9">
      <w:pPr>
        <w:widowControl w:val="0"/>
        <w:autoSpaceDE w:val="0"/>
        <w:autoSpaceDN w:val="0"/>
        <w:spacing w:before="158"/>
        <w:rPr>
          <w:rFonts w:asciiTheme="majorHAnsi" w:eastAsia="Trebuchet MS" w:hAnsiTheme="majorHAnsi" w:cstheme="majorHAnsi"/>
          <w:sz w:val="22"/>
          <w:szCs w:val="22"/>
          <w:lang w:val="pt-PT" w:eastAsia="en-US"/>
        </w:rPr>
      </w:pPr>
    </w:p>
    <w:p w14:paraId="2B9B30C8" w14:textId="77777777" w:rsidR="00EC3FB9" w:rsidRPr="0025599C" w:rsidRDefault="00EC3FB9" w:rsidP="00EC3FB9">
      <w:pPr>
        <w:widowControl w:val="0"/>
        <w:autoSpaceDE w:val="0"/>
        <w:autoSpaceDN w:val="0"/>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4"/>
          <w:sz w:val="22"/>
          <w:szCs w:val="22"/>
          <w:u w:val="single"/>
          <w:lang w:val="pt-PT" w:eastAsia="en-US"/>
        </w:rPr>
        <w:t>NÚMERO</w:t>
      </w:r>
      <w:r w:rsidRPr="0025599C">
        <w:rPr>
          <w:rFonts w:asciiTheme="majorHAnsi" w:eastAsia="Trebuchet MS" w:hAnsiTheme="majorHAnsi" w:cstheme="majorHAnsi"/>
          <w:b/>
          <w:spacing w:val="-3"/>
          <w:sz w:val="22"/>
          <w:szCs w:val="22"/>
          <w:u w:val="single"/>
          <w:lang w:val="pt-PT" w:eastAsia="en-US"/>
        </w:rPr>
        <w:t xml:space="preserve"> </w:t>
      </w:r>
      <w:r w:rsidRPr="0025599C">
        <w:rPr>
          <w:rFonts w:asciiTheme="majorHAnsi" w:eastAsia="Trebuchet MS" w:hAnsiTheme="majorHAnsi" w:cstheme="majorHAnsi"/>
          <w:b/>
          <w:spacing w:val="-4"/>
          <w:sz w:val="22"/>
          <w:szCs w:val="22"/>
          <w:u w:val="single"/>
          <w:lang w:val="pt-PT" w:eastAsia="en-US"/>
        </w:rPr>
        <w:t>DO</w:t>
      </w:r>
      <w:r w:rsidRPr="0025599C">
        <w:rPr>
          <w:rFonts w:asciiTheme="majorHAnsi" w:eastAsia="Trebuchet MS" w:hAnsiTheme="majorHAnsi" w:cstheme="majorHAnsi"/>
          <w:b/>
          <w:spacing w:val="-3"/>
          <w:sz w:val="22"/>
          <w:szCs w:val="22"/>
          <w:u w:val="single"/>
          <w:lang w:val="pt-PT" w:eastAsia="en-US"/>
        </w:rPr>
        <w:t xml:space="preserve"> </w:t>
      </w:r>
      <w:r w:rsidRPr="0025599C">
        <w:rPr>
          <w:rFonts w:asciiTheme="majorHAnsi" w:eastAsia="Trebuchet MS" w:hAnsiTheme="majorHAnsi" w:cstheme="majorHAnsi"/>
          <w:b/>
          <w:spacing w:val="-4"/>
          <w:sz w:val="22"/>
          <w:szCs w:val="22"/>
          <w:u w:val="single"/>
          <w:lang w:val="pt-PT" w:eastAsia="en-US"/>
        </w:rPr>
        <w:t>PROCESSO</w:t>
      </w:r>
      <w:r w:rsidRPr="0025599C">
        <w:rPr>
          <w:rFonts w:asciiTheme="majorHAnsi" w:eastAsia="Trebuchet MS" w:hAnsiTheme="majorHAnsi" w:cstheme="majorHAnsi"/>
          <w:b/>
          <w:color w:val="001F5F"/>
          <w:spacing w:val="-4"/>
          <w:sz w:val="22"/>
          <w:szCs w:val="22"/>
          <w:u w:val="single" w:color="001F5F"/>
          <w:lang w:val="pt-PT" w:eastAsia="en-US"/>
        </w:rPr>
        <w:t>:</w:t>
      </w:r>
      <w:r w:rsidRPr="0025599C">
        <w:rPr>
          <w:rFonts w:asciiTheme="majorHAnsi" w:eastAsia="Trebuchet MS" w:hAnsiTheme="majorHAnsi" w:cstheme="majorHAnsi"/>
          <w:b/>
          <w:color w:val="001F5F"/>
          <w:spacing w:val="-3"/>
          <w:sz w:val="22"/>
          <w:szCs w:val="22"/>
          <w:u w:val="single" w:color="001F5F"/>
          <w:lang w:val="pt-PT" w:eastAsia="en-US"/>
        </w:rPr>
        <w:t xml:space="preserve"> </w:t>
      </w:r>
      <w:r w:rsidRPr="0025599C">
        <w:rPr>
          <w:rFonts w:asciiTheme="majorHAnsi" w:eastAsia="Trebuchet MS" w:hAnsiTheme="majorHAnsi" w:cstheme="majorHAnsi"/>
          <w:b/>
          <w:color w:val="001F5F"/>
          <w:spacing w:val="-4"/>
          <w:sz w:val="22"/>
          <w:szCs w:val="22"/>
          <w:u w:val="single" w:color="001F5F"/>
          <w:lang w:val="pt-PT" w:eastAsia="en-US"/>
        </w:rPr>
        <w:t>23066.013986/2026-66</w:t>
      </w:r>
    </w:p>
    <w:p w14:paraId="7BAB27AB" w14:textId="77777777" w:rsidR="00EC3FB9" w:rsidRPr="0025599C" w:rsidRDefault="00EC3FB9" w:rsidP="00EC3FB9">
      <w:pPr>
        <w:widowControl w:val="0"/>
        <w:autoSpaceDE w:val="0"/>
        <w:autoSpaceDN w:val="0"/>
        <w:rPr>
          <w:rFonts w:asciiTheme="majorHAnsi" w:eastAsia="Trebuchet MS" w:hAnsiTheme="majorHAnsi" w:cstheme="majorHAnsi"/>
          <w:b/>
          <w:sz w:val="22"/>
          <w:szCs w:val="22"/>
          <w:lang w:val="pt-PT" w:eastAsia="en-US"/>
        </w:rPr>
      </w:pPr>
    </w:p>
    <w:p w14:paraId="701DC21B" w14:textId="77777777" w:rsidR="00EC3FB9" w:rsidRPr="0025599C" w:rsidRDefault="00EC3FB9" w:rsidP="00EC3FB9">
      <w:pPr>
        <w:widowControl w:val="0"/>
        <w:autoSpaceDE w:val="0"/>
        <w:autoSpaceDN w:val="0"/>
        <w:spacing w:before="31"/>
        <w:rPr>
          <w:rFonts w:asciiTheme="majorHAnsi" w:eastAsia="Trebuchet MS" w:hAnsiTheme="majorHAnsi" w:cstheme="majorHAnsi"/>
          <w:b/>
          <w:sz w:val="22"/>
          <w:szCs w:val="22"/>
          <w:lang w:val="pt-PT" w:eastAsia="en-US"/>
        </w:rPr>
      </w:pPr>
    </w:p>
    <w:p w14:paraId="40AC70BB" w14:textId="77777777" w:rsidR="00EC3FB9" w:rsidRPr="0025599C" w:rsidRDefault="00EC3FB9" w:rsidP="005169C4">
      <w:pPr>
        <w:widowControl w:val="0"/>
        <w:numPr>
          <w:ilvl w:val="0"/>
          <w:numId w:val="27"/>
        </w:numPr>
        <w:tabs>
          <w:tab w:val="left" w:pos="425"/>
        </w:tabs>
        <w:autoSpaceDE w:val="0"/>
        <w:autoSpaceDN w:val="0"/>
        <w:ind w:left="425" w:hanging="282"/>
        <w:jc w:val="both"/>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w w:val="105"/>
          <w:sz w:val="22"/>
          <w:szCs w:val="22"/>
          <w:lang w:val="pt-PT" w:eastAsia="en-US"/>
        </w:rPr>
        <w:t>CONDIÇÕES</w:t>
      </w:r>
      <w:r w:rsidRPr="0025599C">
        <w:rPr>
          <w:rFonts w:asciiTheme="majorHAnsi" w:eastAsia="Trebuchet MS" w:hAnsiTheme="majorHAnsi" w:cstheme="majorHAnsi"/>
          <w:b/>
          <w:bCs/>
          <w:spacing w:val="-17"/>
          <w:w w:val="105"/>
          <w:sz w:val="22"/>
          <w:szCs w:val="22"/>
          <w:lang w:val="pt-PT" w:eastAsia="en-US"/>
        </w:rPr>
        <w:t xml:space="preserve"> </w:t>
      </w:r>
      <w:r w:rsidRPr="0025599C">
        <w:rPr>
          <w:rFonts w:asciiTheme="majorHAnsi" w:eastAsia="Trebuchet MS" w:hAnsiTheme="majorHAnsi" w:cstheme="majorHAnsi"/>
          <w:b/>
          <w:bCs/>
          <w:w w:val="105"/>
          <w:sz w:val="22"/>
          <w:szCs w:val="22"/>
          <w:lang w:val="pt-PT" w:eastAsia="en-US"/>
        </w:rPr>
        <w:t>GERAIS</w:t>
      </w:r>
      <w:r w:rsidRPr="0025599C">
        <w:rPr>
          <w:rFonts w:asciiTheme="majorHAnsi" w:eastAsia="Trebuchet MS" w:hAnsiTheme="majorHAnsi" w:cstheme="majorHAnsi"/>
          <w:b/>
          <w:bCs/>
          <w:spacing w:val="-16"/>
          <w:w w:val="105"/>
          <w:sz w:val="22"/>
          <w:szCs w:val="22"/>
          <w:lang w:val="pt-PT" w:eastAsia="en-US"/>
        </w:rPr>
        <w:t xml:space="preserve"> </w:t>
      </w:r>
      <w:r w:rsidRPr="0025599C">
        <w:rPr>
          <w:rFonts w:asciiTheme="majorHAnsi" w:eastAsia="Trebuchet MS" w:hAnsiTheme="majorHAnsi" w:cstheme="majorHAnsi"/>
          <w:b/>
          <w:bCs/>
          <w:w w:val="105"/>
          <w:sz w:val="22"/>
          <w:szCs w:val="22"/>
          <w:lang w:val="pt-PT" w:eastAsia="en-US"/>
        </w:rPr>
        <w:t>DA</w:t>
      </w:r>
      <w:r w:rsidRPr="0025599C">
        <w:rPr>
          <w:rFonts w:asciiTheme="majorHAnsi" w:eastAsia="Trebuchet MS" w:hAnsiTheme="majorHAnsi" w:cstheme="majorHAnsi"/>
          <w:b/>
          <w:bCs/>
          <w:spacing w:val="-15"/>
          <w:w w:val="105"/>
          <w:sz w:val="22"/>
          <w:szCs w:val="22"/>
          <w:lang w:val="pt-PT" w:eastAsia="en-US"/>
        </w:rPr>
        <w:t xml:space="preserve"> </w:t>
      </w:r>
      <w:r w:rsidRPr="0025599C">
        <w:rPr>
          <w:rFonts w:asciiTheme="majorHAnsi" w:eastAsia="Trebuchet MS" w:hAnsiTheme="majorHAnsi" w:cstheme="majorHAnsi"/>
          <w:b/>
          <w:bCs/>
          <w:spacing w:val="-2"/>
          <w:w w:val="105"/>
          <w:sz w:val="22"/>
          <w:szCs w:val="22"/>
          <w:lang w:val="pt-PT" w:eastAsia="en-US"/>
        </w:rPr>
        <w:t>CONTRATAÇÃO</w:t>
      </w:r>
    </w:p>
    <w:p w14:paraId="326D9791" w14:textId="77777777" w:rsidR="00EC3FB9" w:rsidRPr="0025599C" w:rsidRDefault="00EC3FB9" w:rsidP="005169C4">
      <w:pPr>
        <w:widowControl w:val="0"/>
        <w:numPr>
          <w:ilvl w:val="1"/>
          <w:numId w:val="27"/>
        </w:numPr>
        <w:tabs>
          <w:tab w:val="left" w:pos="849"/>
        </w:tabs>
        <w:autoSpaceDE w:val="0"/>
        <w:autoSpaceDN w:val="0"/>
        <w:spacing w:before="130"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Contratação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empresa</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especializada</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para</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prestação</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de</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serviços</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de</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engenharia</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contínuos</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de suporte</w:t>
      </w:r>
      <w:r w:rsidRPr="0025599C">
        <w:rPr>
          <w:rFonts w:asciiTheme="majorHAnsi" w:eastAsia="Trebuchet MS" w:hAnsiTheme="majorHAnsi" w:cstheme="majorHAnsi"/>
          <w:color w:val="006FC0"/>
          <w:spacing w:val="-3"/>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técnico,</w:t>
      </w:r>
      <w:r w:rsidRPr="0025599C">
        <w:rPr>
          <w:rFonts w:asciiTheme="majorHAnsi" w:eastAsia="Trebuchet MS" w:hAnsiTheme="majorHAnsi" w:cstheme="majorHAnsi"/>
          <w:color w:val="006FC0"/>
          <w:spacing w:val="-3"/>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manutenção</w:t>
      </w:r>
      <w:r w:rsidRPr="0025599C">
        <w:rPr>
          <w:rFonts w:asciiTheme="majorHAnsi" w:eastAsia="Trebuchet MS" w:hAnsiTheme="majorHAnsi" w:cstheme="majorHAnsi"/>
          <w:color w:val="006FC0"/>
          <w:spacing w:val="-3"/>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preventiva</w:t>
      </w:r>
      <w:r w:rsidRPr="0025599C">
        <w:rPr>
          <w:rFonts w:asciiTheme="majorHAnsi" w:eastAsia="Trebuchet MS" w:hAnsiTheme="majorHAnsi" w:cstheme="majorHAnsi"/>
          <w:color w:val="006FC0"/>
          <w:spacing w:val="-4"/>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e</w:t>
      </w:r>
      <w:r w:rsidRPr="0025599C">
        <w:rPr>
          <w:rFonts w:asciiTheme="majorHAnsi" w:eastAsia="Trebuchet MS" w:hAnsiTheme="majorHAnsi" w:cstheme="majorHAnsi"/>
          <w:color w:val="006FC0"/>
          <w:spacing w:val="-3"/>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corretiva</w:t>
      </w:r>
      <w:r w:rsidRPr="0025599C">
        <w:rPr>
          <w:rFonts w:asciiTheme="majorHAnsi" w:eastAsia="Trebuchet MS" w:hAnsiTheme="majorHAnsi" w:cstheme="majorHAnsi"/>
          <w:color w:val="006FC0"/>
          <w:spacing w:val="-4"/>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 xml:space="preserve">para </w:t>
      </w:r>
      <w:r w:rsidRPr="0025599C">
        <w:rPr>
          <w:rFonts w:asciiTheme="majorHAnsi" w:eastAsia="Trebuchet MS" w:hAnsiTheme="majorHAnsi" w:cstheme="majorHAnsi"/>
          <w:b/>
          <w:color w:val="006FC0"/>
          <w:sz w:val="22"/>
          <w:szCs w:val="22"/>
          <w:lang w:val="pt-PT" w:eastAsia="en-US"/>
        </w:rPr>
        <w:t>04</w:t>
      </w:r>
      <w:r w:rsidRPr="0025599C">
        <w:rPr>
          <w:rFonts w:asciiTheme="majorHAnsi" w:eastAsia="Trebuchet MS" w:hAnsiTheme="majorHAnsi" w:cstheme="majorHAnsi"/>
          <w:b/>
          <w:color w:val="006FC0"/>
          <w:spacing w:val="-4"/>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(quatro)</w:t>
      </w:r>
      <w:r w:rsidRPr="0025599C">
        <w:rPr>
          <w:rFonts w:asciiTheme="majorHAnsi" w:eastAsia="Trebuchet MS" w:hAnsiTheme="majorHAnsi" w:cstheme="majorHAnsi"/>
          <w:b/>
          <w:color w:val="006FC0"/>
          <w:spacing w:val="-4"/>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equipamentos</w:t>
      </w:r>
      <w:r w:rsidRPr="0025599C">
        <w:rPr>
          <w:rFonts w:asciiTheme="majorHAnsi" w:eastAsia="Trebuchet MS" w:hAnsiTheme="majorHAnsi" w:cstheme="majorHAnsi"/>
          <w:b/>
          <w:color w:val="006FC0"/>
          <w:spacing w:val="-3"/>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de</w:t>
      </w:r>
      <w:r w:rsidRPr="0025599C">
        <w:rPr>
          <w:rFonts w:asciiTheme="majorHAnsi" w:eastAsia="Trebuchet MS" w:hAnsiTheme="majorHAnsi" w:cstheme="majorHAnsi"/>
          <w:b/>
          <w:color w:val="006FC0"/>
          <w:spacing w:val="-4"/>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controle</w:t>
      </w:r>
      <w:r w:rsidRPr="0025599C">
        <w:rPr>
          <w:rFonts w:asciiTheme="majorHAnsi" w:eastAsia="Trebuchet MS" w:hAnsiTheme="majorHAnsi" w:cstheme="majorHAnsi"/>
          <w:b/>
          <w:color w:val="006FC0"/>
          <w:spacing w:val="-4"/>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de acesso</w:t>
      </w:r>
      <w:r w:rsidRPr="0025599C">
        <w:rPr>
          <w:rFonts w:asciiTheme="majorHAnsi" w:eastAsia="Trebuchet MS" w:hAnsiTheme="majorHAnsi" w:cstheme="majorHAnsi"/>
          <w:b/>
          <w:color w:val="006FC0"/>
          <w:spacing w:val="-1"/>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tipo</w:t>
      </w:r>
      <w:r w:rsidRPr="0025599C">
        <w:rPr>
          <w:rFonts w:asciiTheme="majorHAnsi" w:eastAsia="Trebuchet MS" w:hAnsiTheme="majorHAnsi" w:cstheme="majorHAnsi"/>
          <w:b/>
          <w:color w:val="006FC0"/>
          <w:spacing w:val="-1"/>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catraca,</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modelo</w:t>
      </w:r>
      <w:r w:rsidRPr="0025599C">
        <w:rPr>
          <w:rFonts w:asciiTheme="majorHAnsi" w:eastAsia="Trebuchet MS" w:hAnsiTheme="majorHAnsi" w:cstheme="majorHAnsi"/>
          <w:b/>
          <w:color w:val="006FC0"/>
          <w:spacing w:val="-1"/>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iDBlock</w:t>
      </w:r>
      <w:r w:rsidRPr="0025599C">
        <w:rPr>
          <w:rFonts w:asciiTheme="majorHAnsi" w:eastAsia="Trebuchet MS" w:hAnsiTheme="majorHAnsi" w:cstheme="majorHAnsi"/>
          <w:b/>
          <w:color w:val="006FC0"/>
          <w:spacing w:val="-3"/>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Next,</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da</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marca</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ControlID,</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na</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modalidade</w:t>
      </w:r>
      <w:r w:rsidRPr="0025599C">
        <w:rPr>
          <w:rFonts w:asciiTheme="majorHAnsi" w:eastAsia="Trebuchet MS" w:hAnsiTheme="majorHAnsi" w:cstheme="majorHAnsi"/>
          <w:b/>
          <w:color w:val="006FC0"/>
          <w:spacing w:val="-2"/>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'Full</w:t>
      </w:r>
      <w:r w:rsidRPr="0025599C">
        <w:rPr>
          <w:rFonts w:asciiTheme="majorHAnsi" w:eastAsia="Trebuchet MS" w:hAnsiTheme="majorHAnsi" w:cstheme="majorHAnsi"/>
          <w:b/>
          <w:color w:val="006FC0"/>
          <w:spacing w:val="-1"/>
          <w:sz w:val="22"/>
          <w:szCs w:val="22"/>
          <w:lang w:val="pt-PT" w:eastAsia="en-US"/>
        </w:rPr>
        <w:t xml:space="preserve"> </w:t>
      </w:r>
      <w:r w:rsidRPr="0025599C">
        <w:rPr>
          <w:rFonts w:asciiTheme="majorHAnsi" w:eastAsia="Trebuchet MS" w:hAnsiTheme="majorHAnsi" w:cstheme="majorHAnsi"/>
          <w:b/>
          <w:color w:val="006FC0"/>
          <w:sz w:val="22"/>
          <w:szCs w:val="22"/>
          <w:lang w:val="pt-PT" w:eastAsia="en-US"/>
        </w:rPr>
        <w:t xml:space="preserve">Service' </w:t>
      </w:r>
      <w:r w:rsidRPr="0025599C">
        <w:rPr>
          <w:rFonts w:asciiTheme="majorHAnsi" w:eastAsia="Trebuchet MS" w:hAnsiTheme="majorHAnsi" w:cstheme="majorHAnsi"/>
          <w:color w:val="006FC0"/>
          <w:sz w:val="22"/>
          <w:szCs w:val="22"/>
          <w:lang w:val="pt-PT" w:eastAsia="en-US"/>
        </w:rPr>
        <w:t xml:space="preserve">(com </w:t>
      </w:r>
      <w:r w:rsidRPr="0025599C">
        <w:rPr>
          <w:rFonts w:asciiTheme="majorHAnsi" w:eastAsia="Trebuchet MS" w:hAnsiTheme="majorHAnsi" w:cstheme="majorHAnsi"/>
          <w:color w:val="006FC0"/>
          <w:spacing w:val="-4"/>
          <w:sz w:val="22"/>
          <w:szCs w:val="22"/>
          <w:lang w:val="pt-PT" w:eastAsia="en-US"/>
        </w:rPr>
        <w:t>fornecimento</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integral</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de</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peças</w:t>
      </w:r>
      <w:r w:rsidRPr="0025599C">
        <w:rPr>
          <w:rFonts w:asciiTheme="majorHAnsi" w:eastAsia="Trebuchet MS" w:hAnsiTheme="majorHAnsi" w:cstheme="majorHAnsi"/>
          <w:color w:val="006FC0"/>
          <w:spacing w:val="-9"/>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e</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componentes</w:t>
      </w:r>
      <w:r w:rsidRPr="0025599C">
        <w:rPr>
          <w:rFonts w:asciiTheme="majorHAnsi" w:eastAsia="Trebuchet MS" w:hAnsiTheme="majorHAnsi" w:cstheme="majorHAnsi"/>
          <w:color w:val="006FC0"/>
          <w:spacing w:val="-9"/>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inclusos</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no</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valor</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global),</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visando</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atender</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às</w:t>
      </w:r>
      <w:r w:rsidRPr="0025599C">
        <w:rPr>
          <w:rFonts w:asciiTheme="majorHAnsi" w:eastAsia="Trebuchet MS" w:hAnsiTheme="majorHAnsi" w:cstheme="majorHAnsi"/>
          <w:color w:val="006FC0"/>
          <w:spacing w:val="-9"/>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necessidades de segurança</w:t>
      </w:r>
      <w:r w:rsidRPr="0025599C">
        <w:rPr>
          <w:rFonts w:asciiTheme="majorHAnsi" w:eastAsia="Trebuchet MS" w:hAnsiTheme="majorHAnsi" w:cstheme="majorHAnsi"/>
          <w:color w:val="006FC0"/>
          <w:spacing w:val="-6"/>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e fluxo do Hospital Ana</w:t>
      </w:r>
      <w:r w:rsidRPr="0025599C">
        <w:rPr>
          <w:rFonts w:asciiTheme="majorHAnsi" w:eastAsia="Trebuchet MS" w:hAnsiTheme="majorHAnsi" w:cstheme="majorHAnsi"/>
          <w:color w:val="006FC0"/>
          <w:spacing w:val="-6"/>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Nery</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(HAN), unidade integrante do</w:t>
      </w:r>
      <w:r w:rsidRPr="0025599C">
        <w:rPr>
          <w:rFonts w:asciiTheme="majorHAnsi" w:eastAsia="Trebuchet MS" w:hAnsiTheme="majorHAnsi" w:cstheme="majorHAnsi"/>
          <w:color w:val="006FC0"/>
          <w:spacing w:val="-8"/>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Complexo</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 xml:space="preserve">Hospitalar e de Saúde </w:t>
      </w:r>
      <w:r w:rsidRPr="0025599C">
        <w:rPr>
          <w:rFonts w:asciiTheme="majorHAnsi" w:eastAsia="Trebuchet MS" w:hAnsiTheme="majorHAnsi" w:cstheme="majorHAnsi"/>
          <w:color w:val="006FC0"/>
          <w:sz w:val="22"/>
          <w:szCs w:val="22"/>
          <w:lang w:val="pt-PT" w:eastAsia="en-US"/>
        </w:rPr>
        <w:t>da</w:t>
      </w:r>
      <w:r w:rsidRPr="0025599C">
        <w:rPr>
          <w:rFonts w:asciiTheme="majorHAnsi" w:eastAsia="Trebuchet MS" w:hAnsiTheme="majorHAnsi" w:cstheme="majorHAnsi"/>
          <w:color w:val="006FC0"/>
          <w:spacing w:val="-20"/>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UFBA.</w:t>
      </w:r>
    </w:p>
    <w:p w14:paraId="315C6327" w14:textId="77777777" w:rsidR="00EC3FB9" w:rsidRPr="0025599C" w:rsidRDefault="00EC3FB9" w:rsidP="00EC3FB9">
      <w:pPr>
        <w:widowControl w:val="0"/>
        <w:autoSpaceDE w:val="0"/>
        <w:autoSpaceDN w:val="0"/>
        <w:spacing w:before="5" w:after="1"/>
        <w:rPr>
          <w:rFonts w:asciiTheme="majorHAnsi" w:eastAsia="Trebuchet MS" w:hAnsiTheme="majorHAnsi" w:cstheme="majorHAnsi"/>
          <w:sz w:val="22"/>
          <w:szCs w:val="22"/>
          <w:lang w:val="pt-PT" w:eastAsia="en-US"/>
        </w:rPr>
      </w:pPr>
    </w:p>
    <w:tbl>
      <w:tblPr>
        <w:tblStyle w:val="TableNormal2"/>
        <w:tblW w:w="0" w:type="auto"/>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72"/>
        <w:gridCol w:w="1114"/>
        <w:gridCol w:w="3985"/>
        <w:gridCol w:w="514"/>
        <w:gridCol w:w="512"/>
        <w:gridCol w:w="1345"/>
        <w:gridCol w:w="1212"/>
      </w:tblGrid>
      <w:tr w:rsidR="00EC3FB9" w:rsidRPr="0025599C" w14:paraId="4E15CE57" w14:textId="77777777" w:rsidTr="00EC3FB9">
        <w:trPr>
          <w:trHeight w:val="952"/>
        </w:trPr>
        <w:tc>
          <w:tcPr>
            <w:tcW w:w="372" w:type="dxa"/>
            <w:tcBorders>
              <w:right w:val="single" w:sz="4" w:space="0" w:color="000000"/>
            </w:tcBorders>
            <w:shd w:val="clear" w:color="auto" w:fill="F1F1F1"/>
            <w:textDirection w:val="btLr"/>
          </w:tcPr>
          <w:p w14:paraId="4054A1F7" w14:textId="77777777" w:rsidR="00EC3FB9" w:rsidRPr="0025599C" w:rsidRDefault="00EC3FB9" w:rsidP="00EC3FB9">
            <w:pPr>
              <w:spacing w:before="75"/>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4"/>
                <w:sz w:val="22"/>
                <w:szCs w:val="22"/>
                <w:lang w:val="pt-PT" w:eastAsia="en-US"/>
              </w:rPr>
              <w:t>ITEM</w:t>
            </w:r>
          </w:p>
        </w:tc>
        <w:tc>
          <w:tcPr>
            <w:tcW w:w="1114" w:type="dxa"/>
            <w:tcBorders>
              <w:left w:val="single" w:sz="4" w:space="0" w:color="000000"/>
              <w:right w:val="single" w:sz="4" w:space="0" w:color="000000"/>
            </w:tcBorders>
            <w:shd w:val="clear" w:color="auto" w:fill="F1F1F1"/>
          </w:tcPr>
          <w:p w14:paraId="09D64F8F" w14:textId="77777777" w:rsidR="00EC3FB9" w:rsidRPr="0025599C" w:rsidRDefault="00EC3FB9" w:rsidP="00EC3FB9">
            <w:pPr>
              <w:spacing w:before="48"/>
              <w:rPr>
                <w:rFonts w:asciiTheme="majorHAnsi" w:eastAsia="Trebuchet MS" w:hAnsiTheme="majorHAnsi" w:cstheme="majorHAnsi"/>
                <w:sz w:val="22"/>
                <w:szCs w:val="22"/>
                <w:lang w:val="pt-PT" w:eastAsia="en-US"/>
              </w:rPr>
            </w:pPr>
          </w:p>
          <w:p w14:paraId="7DB6D7B8" w14:textId="77777777" w:rsidR="00EC3FB9" w:rsidRPr="0025599C" w:rsidRDefault="00EC3FB9" w:rsidP="00EC3FB9">
            <w:pPr>
              <w:spacing w:line="249" w:lineRule="auto"/>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2"/>
                <w:w w:val="105"/>
                <w:sz w:val="22"/>
                <w:szCs w:val="22"/>
                <w:lang w:val="pt-PT" w:eastAsia="en-US"/>
              </w:rPr>
              <w:t>CÓDIGO CATSER</w:t>
            </w:r>
          </w:p>
        </w:tc>
        <w:tc>
          <w:tcPr>
            <w:tcW w:w="3985" w:type="dxa"/>
            <w:tcBorders>
              <w:left w:val="single" w:sz="4" w:space="0" w:color="000000"/>
              <w:right w:val="single" w:sz="4" w:space="0" w:color="000000"/>
            </w:tcBorders>
            <w:shd w:val="clear" w:color="auto" w:fill="F1F1F1"/>
          </w:tcPr>
          <w:p w14:paraId="6A7EA594" w14:textId="77777777" w:rsidR="00EC3FB9" w:rsidRPr="0025599C" w:rsidRDefault="00EC3FB9" w:rsidP="00EC3FB9">
            <w:pPr>
              <w:spacing w:before="156"/>
              <w:rPr>
                <w:rFonts w:asciiTheme="majorHAnsi" w:eastAsia="Trebuchet MS" w:hAnsiTheme="majorHAnsi" w:cstheme="majorHAnsi"/>
                <w:sz w:val="22"/>
                <w:szCs w:val="22"/>
                <w:lang w:val="pt-PT" w:eastAsia="en-US"/>
              </w:rPr>
            </w:pPr>
          </w:p>
          <w:p w14:paraId="17A302CC"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2"/>
                <w:w w:val="105"/>
                <w:sz w:val="22"/>
                <w:szCs w:val="22"/>
                <w:lang w:val="pt-PT" w:eastAsia="en-US"/>
              </w:rPr>
              <w:t>ESPECIFICAÇÃO</w:t>
            </w:r>
          </w:p>
        </w:tc>
        <w:tc>
          <w:tcPr>
            <w:tcW w:w="514" w:type="dxa"/>
            <w:tcBorders>
              <w:left w:val="single" w:sz="4" w:space="0" w:color="000000"/>
              <w:right w:val="single" w:sz="4" w:space="0" w:color="000000"/>
            </w:tcBorders>
            <w:shd w:val="clear" w:color="auto" w:fill="F1F1F1"/>
          </w:tcPr>
          <w:p w14:paraId="63AF1264" w14:textId="77777777" w:rsidR="00EC3FB9" w:rsidRPr="0025599C" w:rsidRDefault="00EC3FB9" w:rsidP="00EC3FB9">
            <w:pPr>
              <w:spacing w:before="156"/>
              <w:rPr>
                <w:rFonts w:asciiTheme="majorHAnsi" w:eastAsia="Trebuchet MS" w:hAnsiTheme="majorHAnsi" w:cstheme="majorHAnsi"/>
                <w:sz w:val="22"/>
                <w:szCs w:val="22"/>
                <w:lang w:val="pt-PT" w:eastAsia="en-US"/>
              </w:rPr>
            </w:pPr>
          </w:p>
          <w:p w14:paraId="4E616EB4" w14:textId="77777777" w:rsidR="00EC3FB9" w:rsidRPr="0025599C" w:rsidRDefault="00EC3FB9" w:rsidP="00EC3FB9">
            <w:pPr>
              <w:jc w:val="cente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5"/>
                <w:sz w:val="22"/>
                <w:szCs w:val="22"/>
                <w:lang w:val="pt-PT" w:eastAsia="en-US"/>
              </w:rPr>
              <w:t>U.F</w:t>
            </w:r>
          </w:p>
        </w:tc>
        <w:tc>
          <w:tcPr>
            <w:tcW w:w="512" w:type="dxa"/>
            <w:tcBorders>
              <w:left w:val="single" w:sz="4" w:space="0" w:color="000000"/>
              <w:right w:val="single" w:sz="4" w:space="0" w:color="000000"/>
            </w:tcBorders>
            <w:shd w:val="clear" w:color="auto" w:fill="F1F1F1"/>
          </w:tcPr>
          <w:p w14:paraId="0AE0CA35" w14:textId="77777777" w:rsidR="00EC3FB9" w:rsidRPr="0025599C" w:rsidRDefault="00EC3FB9" w:rsidP="00EC3FB9">
            <w:pPr>
              <w:spacing w:before="156"/>
              <w:rPr>
                <w:rFonts w:asciiTheme="majorHAnsi" w:eastAsia="Trebuchet MS" w:hAnsiTheme="majorHAnsi" w:cstheme="majorHAnsi"/>
                <w:sz w:val="22"/>
                <w:szCs w:val="22"/>
                <w:lang w:val="pt-PT" w:eastAsia="en-US"/>
              </w:rPr>
            </w:pPr>
          </w:p>
          <w:p w14:paraId="6CBA0C6C" w14:textId="77777777" w:rsidR="00EC3FB9" w:rsidRPr="0025599C" w:rsidRDefault="00EC3FB9" w:rsidP="00EC3FB9">
            <w:pPr>
              <w:jc w:val="cente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5"/>
                <w:w w:val="105"/>
                <w:sz w:val="22"/>
                <w:szCs w:val="22"/>
                <w:lang w:val="pt-PT" w:eastAsia="en-US"/>
              </w:rPr>
              <w:t>HAN</w:t>
            </w:r>
          </w:p>
        </w:tc>
        <w:tc>
          <w:tcPr>
            <w:tcW w:w="1345" w:type="dxa"/>
            <w:tcBorders>
              <w:left w:val="single" w:sz="4" w:space="0" w:color="000000"/>
              <w:right w:val="single" w:sz="4" w:space="0" w:color="000000"/>
            </w:tcBorders>
            <w:shd w:val="clear" w:color="auto" w:fill="F1F1F1"/>
          </w:tcPr>
          <w:p w14:paraId="387B7BC7" w14:textId="77777777" w:rsidR="00EC3FB9" w:rsidRPr="0025599C" w:rsidRDefault="00EC3FB9" w:rsidP="00EC3FB9">
            <w:pPr>
              <w:spacing w:before="147" w:line="252" w:lineRule="auto"/>
              <w:jc w:val="cente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z w:val="22"/>
                <w:szCs w:val="22"/>
                <w:lang w:val="pt-PT" w:eastAsia="en-US"/>
              </w:rPr>
              <w:t>VALOR</w:t>
            </w:r>
            <w:r w:rsidRPr="0025599C">
              <w:rPr>
                <w:rFonts w:asciiTheme="majorHAnsi" w:eastAsia="Trebuchet MS" w:hAnsiTheme="majorHAnsi" w:cstheme="majorHAnsi"/>
                <w:b/>
                <w:spacing w:val="-17"/>
                <w:sz w:val="22"/>
                <w:szCs w:val="22"/>
                <w:lang w:val="pt-PT" w:eastAsia="en-US"/>
              </w:rPr>
              <w:t xml:space="preserve"> </w:t>
            </w:r>
            <w:r w:rsidRPr="0025599C">
              <w:rPr>
                <w:rFonts w:asciiTheme="majorHAnsi" w:eastAsia="Trebuchet MS" w:hAnsiTheme="majorHAnsi" w:cstheme="majorHAnsi"/>
                <w:b/>
                <w:sz w:val="22"/>
                <w:szCs w:val="22"/>
                <w:lang w:val="pt-PT" w:eastAsia="en-US"/>
              </w:rPr>
              <w:t xml:space="preserve">MÉDIO </w:t>
            </w:r>
            <w:r w:rsidRPr="0025599C">
              <w:rPr>
                <w:rFonts w:asciiTheme="majorHAnsi" w:eastAsia="Trebuchet MS" w:hAnsiTheme="majorHAnsi" w:cstheme="majorHAnsi"/>
                <w:b/>
                <w:spacing w:val="-2"/>
                <w:sz w:val="22"/>
                <w:szCs w:val="22"/>
                <w:lang w:val="pt-PT" w:eastAsia="en-US"/>
              </w:rPr>
              <w:t>UNITÁRIO ESTIMADO</w:t>
            </w:r>
          </w:p>
        </w:tc>
        <w:tc>
          <w:tcPr>
            <w:tcW w:w="1212" w:type="dxa"/>
            <w:tcBorders>
              <w:left w:val="single" w:sz="4" w:space="0" w:color="000000"/>
            </w:tcBorders>
            <w:shd w:val="clear" w:color="auto" w:fill="F1F1F1"/>
          </w:tcPr>
          <w:p w14:paraId="74485489" w14:textId="77777777" w:rsidR="00EC3FB9" w:rsidRPr="0025599C" w:rsidRDefault="00EC3FB9" w:rsidP="00EC3FB9">
            <w:pPr>
              <w:spacing w:before="48"/>
              <w:rPr>
                <w:rFonts w:asciiTheme="majorHAnsi" w:eastAsia="Trebuchet MS" w:hAnsiTheme="majorHAnsi" w:cstheme="majorHAnsi"/>
                <w:sz w:val="22"/>
                <w:szCs w:val="22"/>
                <w:lang w:val="pt-PT" w:eastAsia="en-US"/>
              </w:rPr>
            </w:pPr>
          </w:p>
          <w:p w14:paraId="15E00468" w14:textId="77777777" w:rsidR="00EC3FB9" w:rsidRPr="0025599C" w:rsidRDefault="00EC3FB9" w:rsidP="00EC3FB9">
            <w:pPr>
              <w:spacing w:line="249" w:lineRule="auto"/>
              <w:ind w:right="155"/>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2"/>
                <w:sz w:val="22"/>
                <w:szCs w:val="22"/>
                <w:lang w:val="pt-PT" w:eastAsia="en-US"/>
              </w:rPr>
              <w:t xml:space="preserve">TOTAL </w:t>
            </w:r>
            <w:r w:rsidRPr="0025599C">
              <w:rPr>
                <w:rFonts w:asciiTheme="majorHAnsi" w:eastAsia="Trebuchet MS" w:hAnsiTheme="majorHAnsi" w:cstheme="majorHAnsi"/>
                <w:b/>
                <w:sz w:val="22"/>
                <w:szCs w:val="22"/>
                <w:lang w:val="pt-PT" w:eastAsia="en-US"/>
              </w:rPr>
              <w:t>GERAL</w:t>
            </w:r>
            <w:r w:rsidRPr="0025599C">
              <w:rPr>
                <w:rFonts w:asciiTheme="majorHAnsi" w:eastAsia="Trebuchet MS" w:hAnsiTheme="majorHAnsi" w:cstheme="majorHAnsi"/>
                <w:b/>
                <w:spacing w:val="-19"/>
                <w:sz w:val="22"/>
                <w:szCs w:val="22"/>
                <w:lang w:val="pt-PT" w:eastAsia="en-US"/>
              </w:rPr>
              <w:t xml:space="preserve"> </w:t>
            </w:r>
            <w:r w:rsidRPr="0025599C">
              <w:rPr>
                <w:rFonts w:asciiTheme="majorHAnsi" w:eastAsia="Trebuchet MS" w:hAnsiTheme="majorHAnsi" w:cstheme="majorHAnsi"/>
                <w:b/>
                <w:sz w:val="22"/>
                <w:szCs w:val="22"/>
                <w:lang w:val="pt-PT" w:eastAsia="en-US"/>
              </w:rPr>
              <w:t>IRP</w:t>
            </w:r>
          </w:p>
        </w:tc>
      </w:tr>
      <w:tr w:rsidR="00EC3FB9" w:rsidRPr="0025599C" w14:paraId="534CD1D5" w14:textId="77777777" w:rsidTr="00EC3FB9">
        <w:trPr>
          <w:trHeight w:val="1658"/>
        </w:trPr>
        <w:tc>
          <w:tcPr>
            <w:tcW w:w="372" w:type="dxa"/>
            <w:tcBorders>
              <w:left w:val="single" w:sz="4" w:space="0" w:color="000000"/>
              <w:bottom w:val="single" w:sz="4" w:space="0" w:color="000000"/>
              <w:right w:val="single" w:sz="4" w:space="0" w:color="000000"/>
            </w:tcBorders>
          </w:tcPr>
          <w:p w14:paraId="3599C12A" w14:textId="77777777" w:rsidR="00EC3FB9" w:rsidRPr="0025599C" w:rsidRDefault="00EC3FB9" w:rsidP="00EC3FB9">
            <w:pPr>
              <w:rPr>
                <w:rFonts w:asciiTheme="majorHAnsi" w:eastAsia="Trebuchet MS" w:hAnsiTheme="majorHAnsi" w:cstheme="majorHAnsi"/>
                <w:sz w:val="22"/>
                <w:szCs w:val="22"/>
                <w:lang w:val="pt-PT" w:eastAsia="en-US"/>
              </w:rPr>
            </w:pPr>
          </w:p>
          <w:p w14:paraId="66942EC3" w14:textId="77777777" w:rsidR="00EC3FB9" w:rsidRPr="0025599C" w:rsidRDefault="00EC3FB9" w:rsidP="00EC3FB9">
            <w:pPr>
              <w:rPr>
                <w:rFonts w:asciiTheme="majorHAnsi" w:eastAsia="Trebuchet MS" w:hAnsiTheme="majorHAnsi" w:cstheme="majorHAnsi"/>
                <w:sz w:val="22"/>
                <w:szCs w:val="22"/>
                <w:lang w:val="pt-PT" w:eastAsia="en-US"/>
              </w:rPr>
            </w:pPr>
          </w:p>
          <w:p w14:paraId="5DD2EC1E"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7FB92FB5" w14:textId="77777777" w:rsidR="00EC3FB9" w:rsidRPr="0025599C" w:rsidRDefault="00EC3FB9" w:rsidP="00EC3FB9">
            <w:pPr>
              <w:spacing w:before="1"/>
              <w:jc w:val="center"/>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10"/>
                <w:sz w:val="22"/>
                <w:szCs w:val="22"/>
                <w:lang w:val="pt-PT" w:eastAsia="en-US"/>
              </w:rPr>
              <w:t>1</w:t>
            </w:r>
          </w:p>
        </w:tc>
        <w:tc>
          <w:tcPr>
            <w:tcW w:w="1114" w:type="dxa"/>
            <w:tcBorders>
              <w:left w:val="single" w:sz="4" w:space="0" w:color="000000"/>
              <w:bottom w:val="single" w:sz="4" w:space="0" w:color="000000"/>
              <w:right w:val="single" w:sz="4" w:space="0" w:color="000000"/>
            </w:tcBorders>
          </w:tcPr>
          <w:p w14:paraId="7E6839C5" w14:textId="77777777" w:rsidR="00EC3FB9" w:rsidRPr="0025599C" w:rsidRDefault="00EC3FB9" w:rsidP="00EC3FB9">
            <w:pPr>
              <w:rPr>
                <w:rFonts w:asciiTheme="majorHAnsi" w:eastAsia="Trebuchet MS" w:hAnsiTheme="majorHAnsi" w:cstheme="majorHAnsi"/>
                <w:sz w:val="22"/>
                <w:szCs w:val="22"/>
                <w:lang w:val="pt-PT" w:eastAsia="en-US"/>
              </w:rPr>
            </w:pPr>
          </w:p>
          <w:p w14:paraId="7F7D470E" w14:textId="77777777" w:rsidR="00EC3FB9" w:rsidRPr="0025599C" w:rsidRDefault="00EC3FB9" w:rsidP="00EC3FB9">
            <w:pPr>
              <w:rPr>
                <w:rFonts w:asciiTheme="majorHAnsi" w:eastAsia="Trebuchet MS" w:hAnsiTheme="majorHAnsi" w:cstheme="majorHAnsi"/>
                <w:sz w:val="22"/>
                <w:szCs w:val="22"/>
                <w:lang w:val="pt-PT" w:eastAsia="en-US"/>
              </w:rPr>
            </w:pPr>
          </w:p>
          <w:p w14:paraId="041BD41C"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3AA4D891" w14:textId="0247CEAA" w:rsidR="00EC3FB9" w:rsidRPr="0025599C" w:rsidRDefault="00EC3FB9" w:rsidP="00EC3FB9">
            <w:pPr>
              <w:spacing w:before="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BR</w:t>
            </w:r>
            <w:r w:rsidRPr="0025599C">
              <w:rPr>
                <w:rFonts w:asciiTheme="majorHAnsi" w:eastAsia="Trebuchet MS" w:hAnsiTheme="majorHAnsi" w:cstheme="majorHAnsi"/>
                <w:spacing w:val="-10"/>
                <w:sz w:val="22"/>
                <w:szCs w:val="22"/>
                <w:lang w:val="pt-PT" w:eastAsia="en-US"/>
              </w:rPr>
              <w:t xml:space="preserve"> </w:t>
            </w:r>
            <w:r w:rsidR="004F1A50">
              <w:rPr>
                <w:rFonts w:asciiTheme="majorHAnsi" w:eastAsia="Trebuchet MS" w:hAnsiTheme="majorHAnsi" w:cstheme="majorHAnsi"/>
                <w:spacing w:val="-2"/>
                <w:sz w:val="22"/>
                <w:szCs w:val="22"/>
                <w:lang w:val="pt-PT" w:eastAsia="en-US"/>
              </w:rPr>
              <w:t>23094</w:t>
            </w:r>
          </w:p>
        </w:tc>
        <w:tc>
          <w:tcPr>
            <w:tcW w:w="3985" w:type="dxa"/>
            <w:tcBorders>
              <w:left w:val="single" w:sz="4" w:space="0" w:color="000000"/>
              <w:bottom w:val="single" w:sz="4" w:space="0" w:color="000000"/>
              <w:right w:val="single" w:sz="4" w:space="0" w:color="000000"/>
            </w:tcBorders>
          </w:tcPr>
          <w:p w14:paraId="6114F476" w14:textId="77777777" w:rsidR="00EC3FB9" w:rsidRPr="0025599C" w:rsidRDefault="00EC3FB9" w:rsidP="00EC3FB9">
            <w:pPr>
              <w:spacing w:before="121" w:line="252" w:lineRule="auto"/>
              <w:ind w:right="58"/>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80"/>
                <w:w w:val="15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80"/>
                <w:w w:val="150"/>
                <w:sz w:val="22"/>
                <w:szCs w:val="22"/>
                <w:lang w:val="pt-PT" w:eastAsia="en-US"/>
              </w:rPr>
              <w:t xml:space="preserve">  </w:t>
            </w:r>
            <w:r w:rsidRPr="0025599C">
              <w:rPr>
                <w:rFonts w:asciiTheme="majorHAnsi" w:eastAsia="Trebuchet MS" w:hAnsiTheme="majorHAnsi" w:cstheme="majorHAnsi"/>
                <w:sz w:val="22"/>
                <w:szCs w:val="22"/>
                <w:lang w:val="pt-PT" w:eastAsia="en-US"/>
              </w:rPr>
              <w:t>manutenção</w:t>
            </w:r>
            <w:r w:rsidRPr="0025599C">
              <w:rPr>
                <w:rFonts w:asciiTheme="majorHAnsi" w:eastAsia="Trebuchet MS" w:hAnsiTheme="majorHAnsi" w:cstheme="majorHAnsi"/>
                <w:spacing w:val="80"/>
                <w:w w:val="150"/>
                <w:sz w:val="22"/>
                <w:szCs w:val="22"/>
                <w:lang w:val="pt-PT" w:eastAsia="en-US"/>
              </w:rPr>
              <w:t xml:space="preserve">  </w:t>
            </w:r>
            <w:r w:rsidRPr="0025599C">
              <w:rPr>
                <w:rFonts w:asciiTheme="majorHAnsi" w:eastAsia="Trebuchet MS" w:hAnsiTheme="majorHAnsi" w:cstheme="majorHAnsi"/>
                <w:sz w:val="22"/>
                <w:szCs w:val="22"/>
                <w:lang w:val="pt-PT" w:eastAsia="en-US"/>
              </w:rPr>
              <w:t>preventiva</w:t>
            </w:r>
            <w:r w:rsidRPr="0025599C">
              <w:rPr>
                <w:rFonts w:asciiTheme="majorHAnsi" w:eastAsia="Trebuchet MS" w:hAnsiTheme="majorHAnsi" w:cstheme="majorHAnsi"/>
                <w:spacing w:val="80"/>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e corretiva para 04 (quatro) equipamentos de </w:t>
            </w:r>
            <w:r w:rsidRPr="0025599C">
              <w:rPr>
                <w:rFonts w:asciiTheme="majorHAnsi" w:eastAsia="Trebuchet MS" w:hAnsiTheme="majorHAnsi" w:cstheme="majorHAnsi"/>
                <w:spacing w:val="-2"/>
                <w:sz w:val="22"/>
                <w:szCs w:val="22"/>
                <w:lang w:val="pt-PT" w:eastAsia="en-US"/>
              </w:rPr>
              <w:t>controle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acesso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pessoas,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tipo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CATRACA, </w:t>
            </w:r>
            <w:r w:rsidRPr="0025599C">
              <w:rPr>
                <w:rFonts w:asciiTheme="majorHAnsi" w:eastAsia="Trebuchet MS" w:hAnsiTheme="majorHAnsi" w:cstheme="majorHAnsi"/>
                <w:sz w:val="22"/>
                <w:szCs w:val="22"/>
                <w:lang w:val="pt-PT" w:eastAsia="en-US"/>
              </w:rPr>
              <w:t>modelo iDBlock Next, da marca ControlID, na modalidade 'Full Service' (com fornecimento integral</w:t>
            </w:r>
            <w:r w:rsidRPr="0025599C">
              <w:rPr>
                <w:rFonts w:asciiTheme="majorHAnsi" w:eastAsia="Trebuchet MS" w:hAnsiTheme="majorHAnsi" w:cstheme="majorHAnsi"/>
                <w:spacing w:val="3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4"/>
                <w:sz w:val="22"/>
                <w:szCs w:val="22"/>
                <w:lang w:val="pt-PT" w:eastAsia="en-US"/>
              </w:rPr>
              <w:t xml:space="preserve"> </w:t>
            </w:r>
            <w:r w:rsidRPr="0025599C">
              <w:rPr>
                <w:rFonts w:asciiTheme="majorHAnsi" w:eastAsia="Trebuchet MS" w:hAnsiTheme="majorHAnsi" w:cstheme="majorHAnsi"/>
                <w:sz w:val="22"/>
                <w:szCs w:val="22"/>
                <w:lang w:val="pt-PT" w:eastAsia="en-US"/>
              </w:rPr>
              <w:t>peças</w:t>
            </w:r>
            <w:r w:rsidRPr="0025599C">
              <w:rPr>
                <w:rFonts w:asciiTheme="majorHAnsi" w:eastAsia="Trebuchet MS" w:hAnsiTheme="majorHAnsi" w:cstheme="majorHAnsi"/>
                <w:spacing w:val="3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34"/>
                <w:sz w:val="22"/>
                <w:szCs w:val="22"/>
                <w:lang w:val="pt-PT" w:eastAsia="en-US"/>
              </w:rPr>
              <w:t xml:space="preserve"> </w:t>
            </w:r>
            <w:r w:rsidRPr="0025599C">
              <w:rPr>
                <w:rFonts w:asciiTheme="majorHAnsi" w:eastAsia="Trebuchet MS" w:hAnsiTheme="majorHAnsi" w:cstheme="majorHAnsi"/>
                <w:sz w:val="22"/>
                <w:szCs w:val="22"/>
                <w:lang w:val="pt-PT" w:eastAsia="en-US"/>
              </w:rPr>
              <w:t>componentes</w:t>
            </w:r>
            <w:r w:rsidRPr="0025599C">
              <w:rPr>
                <w:rFonts w:asciiTheme="majorHAnsi" w:eastAsia="Trebuchet MS" w:hAnsiTheme="majorHAnsi" w:cstheme="majorHAnsi"/>
                <w:spacing w:val="33"/>
                <w:sz w:val="22"/>
                <w:szCs w:val="22"/>
                <w:lang w:val="pt-PT" w:eastAsia="en-US"/>
              </w:rPr>
              <w:t xml:space="preserve"> </w:t>
            </w:r>
            <w:r w:rsidRPr="0025599C">
              <w:rPr>
                <w:rFonts w:asciiTheme="majorHAnsi" w:eastAsia="Trebuchet MS" w:hAnsiTheme="majorHAnsi" w:cstheme="majorHAnsi"/>
                <w:sz w:val="22"/>
                <w:szCs w:val="22"/>
                <w:lang w:val="pt-PT" w:eastAsia="en-US"/>
              </w:rPr>
              <w:t>inclusos</w:t>
            </w:r>
            <w:r w:rsidRPr="0025599C">
              <w:rPr>
                <w:rFonts w:asciiTheme="majorHAnsi" w:eastAsia="Trebuchet MS" w:hAnsiTheme="majorHAnsi" w:cstheme="majorHAnsi"/>
                <w:spacing w:val="34"/>
                <w:sz w:val="22"/>
                <w:szCs w:val="22"/>
                <w:lang w:val="pt-PT" w:eastAsia="en-US"/>
              </w:rPr>
              <w:t xml:space="preserve"> </w:t>
            </w:r>
            <w:r w:rsidRPr="0025599C">
              <w:rPr>
                <w:rFonts w:asciiTheme="majorHAnsi" w:eastAsia="Trebuchet MS" w:hAnsiTheme="majorHAnsi" w:cstheme="majorHAnsi"/>
                <w:spacing w:val="-5"/>
                <w:sz w:val="22"/>
                <w:szCs w:val="22"/>
                <w:lang w:val="pt-PT" w:eastAsia="en-US"/>
              </w:rPr>
              <w:t>no</w:t>
            </w:r>
          </w:p>
          <w:p w14:paraId="7BF33F23" w14:textId="77777777" w:rsidR="00EC3FB9" w:rsidRPr="0025599C" w:rsidRDefault="00EC3FB9" w:rsidP="00EC3FB9">
            <w:pPr>
              <w:spacing w:before="1" w:line="199" w:lineRule="exact"/>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w w:val="90"/>
                <w:sz w:val="22"/>
                <w:szCs w:val="22"/>
                <w:lang w:val="pt-PT" w:eastAsia="en-US"/>
              </w:rPr>
              <w:t>valor</w:t>
            </w:r>
            <w:r w:rsidRPr="0025599C">
              <w:rPr>
                <w:rFonts w:asciiTheme="majorHAnsi" w:eastAsia="Trebuchet MS" w:hAnsiTheme="majorHAnsi" w:cstheme="majorHAnsi"/>
                <w:spacing w:val="-2"/>
                <w:sz w:val="22"/>
                <w:szCs w:val="22"/>
                <w:lang w:val="pt-PT" w:eastAsia="en-US"/>
              </w:rPr>
              <w:t xml:space="preserve"> global).</w:t>
            </w:r>
          </w:p>
        </w:tc>
        <w:tc>
          <w:tcPr>
            <w:tcW w:w="514" w:type="dxa"/>
            <w:tcBorders>
              <w:left w:val="single" w:sz="4" w:space="0" w:color="000000"/>
              <w:bottom w:val="single" w:sz="4" w:space="0" w:color="000000"/>
              <w:right w:val="single" w:sz="4" w:space="0" w:color="000000"/>
            </w:tcBorders>
          </w:tcPr>
          <w:p w14:paraId="3DCA0D9D" w14:textId="77777777" w:rsidR="00EC3FB9" w:rsidRPr="0025599C" w:rsidRDefault="00EC3FB9" w:rsidP="00EC3FB9">
            <w:pPr>
              <w:rPr>
                <w:rFonts w:asciiTheme="majorHAnsi" w:eastAsia="Trebuchet MS" w:hAnsiTheme="majorHAnsi" w:cstheme="majorHAnsi"/>
                <w:sz w:val="22"/>
                <w:szCs w:val="22"/>
                <w:lang w:val="pt-PT" w:eastAsia="en-US"/>
              </w:rPr>
            </w:pPr>
          </w:p>
          <w:p w14:paraId="0B790918" w14:textId="77777777" w:rsidR="00EC3FB9" w:rsidRPr="0025599C" w:rsidRDefault="00EC3FB9" w:rsidP="00EC3FB9">
            <w:pPr>
              <w:rPr>
                <w:rFonts w:asciiTheme="majorHAnsi" w:eastAsia="Trebuchet MS" w:hAnsiTheme="majorHAnsi" w:cstheme="majorHAnsi"/>
                <w:sz w:val="22"/>
                <w:szCs w:val="22"/>
                <w:lang w:val="pt-PT" w:eastAsia="en-US"/>
              </w:rPr>
            </w:pPr>
          </w:p>
          <w:p w14:paraId="3D5E9504"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7087963D" w14:textId="77777777" w:rsidR="00EC3FB9" w:rsidRPr="0025599C" w:rsidRDefault="00EC3FB9" w:rsidP="00EC3FB9">
            <w:pPr>
              <w:spacing w:before="1"/>
              <w:jc w:val="center"/>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5"/>
                <w:w w:val="110"/>
                <w:sz w:val="22"/>
                <w:szCs w:val="22"/>
                <w:lang w:val="pt-PT" w:eastAsia="en-US"/>
              </w:rPr>
              <w:t>UND</w:t>
            </w:r>
          </w:p>
        </w:tc>
        <w:tc>
          <w:tcPr>
            <w:tcW w:w="512" w:type="dxa"/>
            <w:tcBorders>
              <w:left w:val="single" w:sz="4" w:space="0" w:color="000000"/>
              <w:bottom w:val="single" w:sz="4" w:space="0" w:color="000000"/>
              <w:right w:val="single" w:sz="4" w:space="0" w:color="000000"/>
            </w:tcBorders>
          </w:tcPr>
          <w:p w14:paraId="1C9B8F8F" w14:textId="77777777" w:rsidR="00EC3FB9" w:rsidRPr="0025599C" w:rsidRDefault="00EC3FB9" w:rsidP="00EC3FB9">
            <w:pPr>
              <w:rPr>
                <w:rFonts w:asciiTheme="majorHAnsi" w:eastAsia="Trebuchet MS" w:hAnsiTheme="majorHAnsi" w:cstheme="majorHAnsi"/>
                <w:sz w:val="22"/>
                <w:szCs w:val="22"/>
                <w:lang w:val="pt-PT" w:eastAsia="en-US"/>
              </w:rPr>
            </w:pPr>
          </w:p>
          <w:p w14:paraId="16DF1BEC" w14:textId="77777777" w:rsidR="00EC3FB9" w:rsidRPr="0025599C" w:rsidRDefault="00EC3FB9" w:rsidP="00EC3FB9">
            <w:pPr>
              <w:rPr>
                <w:rFonts w:asciiTheme="majorHAnsi" w:eastAsia="Trebuchet MS" w:hAnsiTheme="majorHAnsi" w:cstheme="majorHAnsi"/>
                <w:sz w:val="22"/>
                <w:szCs w:val="22"/>
                <w:lang w:val="pt-PT" w:eastAsia="en-US"/>
              </w:rPr>
            </w:pPr>
          </w:p>
          <w:p w14:paraId="083EDE57"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6EE46C85" w14:textId="77777777" w:rsidR="00EC3FB9" w:rsidRPr="0025599C" w:rsidRDefault="00EC3FB9" w:rsidP="00EC3FB9">
            <w:pPr>
              <w:spacing w:before="1"/>
              <w:ind w:right="5"/>
              <w:jc w:val="center"/>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5"/>
                <w:sz w:val="22"/>
                <w:szCs w:val="22"/>
                <w:lang w:val="pt-PT" w:eastAsia="en-US"/>
              </w:rPr>
              <w:t>12</w:t>
            </w:r>
          </w:p>
        </w:tc>
        <w:tc>
          <w:tcPr>
            <w:tcW w:w="1345" w:type="dxa"/>
            <w:tcBorders>
              <w:left w:val="single" w:sz="4" w:space="0" w:color="000000"/>
              <w:bottom w:val="single" w:sz="4" w:space="0" w:color="000000"/>
              <w:right w:val="single" w:sz="4" w:space="0" w:color="000000"/>
            </w:tcBorders>
          </w:tcPr>
          <w:p w14:paraId="4C241E01" w14:textId="77777777" w:rsidR="00EC3FB9" w:rsidRPr="0025599C" w:rsidRDefault="00EC3FB9" w:rsidP="00EC3FB9">
            <w:pPr>
              <w:rPr>
                <w:rFonts w:asciiTheme="majorHAnsi" w:eastAsia="Trebuchet MS" w:hAnsiTheme="majorHAnsi" w:cstheme="majorHAnsi"/>
                <w:sz w:val="22"/>
                <w:szCs w:val="22"/>
                <w:lang w:val="pt-PT" w:eastAsia="en-US"/>
              </w:rPr>
            </w:pPr>
          </w:p>
          <w:p w14:paraId="209FF797" w14:textId="77777777" w:rsidR="00EC3FB9" w:rsidRPr="0025599C" w:rsidRDefault="00EC3FB9" w:rsidP="00EC3FB9">
            <w:pPr>
              <w:rPr>
                <w:rFonts w:asciiTheme="majorHAnsi" w:eastAsia="Trebuchet MS" w:hAnsiTheme="majorHAnsi" w:cstheme="majorHAnsi"/>
                <w:sz w:val="22"/>
                <w:szCs w:val="22"/>
                <w:lang w:val="pt-PT" w:eastAsia="en-US"/>
              </w:rPr>
            </w:pPr>
          </w:p>
          <w:p w14:paraId="33EA0C8F"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34F0A656" w14:textId="77777777" w:rsidR="00EC3FB9" w:rsidRPr="0025599C" w:rsidRDefault="00EC3FB9" w:rsidP="00EC3FB9">
            <w:pPr>
              <w:spacing w:before="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1.356,67</w:t>
            </w:r>
          </w:p>
        </w:tc>
        <w:tc>
          <w:tcPr>
            <w:tcW w:w="1212" w:type="dxa"/>
            <w:tcBorders>
              <w:left w:val="single" w:sz="4" w:space="0" w:color="000000"/>
              <w:bottom w:val="single" w:sz="4" w:space="0" w:color="000000"/>
              <w:right w:val="single" w:sz="4" w:space="0" w:color="000000"/>
            </w:tcBorders>
          </w:tcPr>
          <w:p w14:paraId="0F2A09A9" w14:textId="77777777" w:rsidR="00EC3FB9" w:rsidRPr="0025599C" w:rsidRDefault="00EC3FB9" w:rsidP="00EC3FB9">
            <w:pPr>
              <w:rPr>
                <w:rFonts w:asciiTheme="majorHAnsi" w:eastAsia="Trebuchet MS" w:hAnsiTheme="majorHAnsi" w:cstheme="majorHAnsi"/>
                <w:sz w:val="22"/>
                <w:szCs w:val="22"/>
                <w:lang w:val="pt-PT" w:eastAsia="en-US"/>
              </w:rPr>
            </w:pPr>
          </w:p>
          <w:p w14:paraId="5AC158C2" w14:textId="77777777" w:rsidR="00EC3FB9" w:rsidRPr="0025599C" w:rsidRDefault="00EC3FB9" w:rsidP="00EC3FB9">
            <w:pPr>
              <w:rPr>
                <w:rFonts w:asciiTheme="majorHAnsi" w:eastAsia="Trebuchet MS" w:hAnsiTheme="majorHAnsi" w:cstheme="majorHAnsi"/>
                <w:sz w:val="22"/>
                <w:szCs w:val="22"/>
                <w:lang w:val="pt-PT" w:eastAsia="en-US"/>
              </w:rPr>
            </w:pPr>
          </w:p>
          <w:p w14:paraId="4676E570" w14:textId="77777777" w:rsidR="00EC3FB9" w:rsidRPr="0025599C" w:rsidRDefault="00EC3FB9" w:rsidP="00EC3FB9">
            <w:pPr>
              <w:spacing w:before="91"/>
              <w:rPr>
                <w:rFonts w:asciiTheme="majorHAnsi" w:eastAsia="Trebuchet MS" w:hAnsiTheme="majorHAnsi" w:cstheme="majorHAnsi"/>
                <w:sz w:val="22"/>
                <w:szCs w:val="22"/>
                <w:lang w:val="pt-PT" w:eastAsia="en-US"/>
              </w:rPr>
            </w:pPr>
          </w:p>
          <w:p w14:paraId="5A4CE728" w14:textId="77777777" w:rsidR="00EC3FB9" w:rsidRPr="0025599C" w:rsidRDefault="00EC3FB9" w:rsidP="00EC3FB9">
            <w:pPr>
              <w:spacing w:before="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16.280,04</w:t>
            </w:r>
          </w:p>
        </w:tc>
      </w:tr>
      <w:tr w:rsidR="00EC3FB9" w:rsidRPr="0025599C" w14:paraId="6724BB96" w14:textId="77777777" w:rsidTr="00EC3FB9">
        <w:trPr>
          <w:trHeight w:val="362"/>
        </w:trPr>
        <w:tc>
          <w:tcPr>
            <w:tcW w:w="6497" w:type="dxa"/>
            <w:gridSpan w:val="5"/>
            <w:tcBorders>
              <w:top w:val="single" w:sz="4" w:space="0" w:color="000000"/>
              <w:left w:val="single" w:sz="4" w:space="0" w:color="000000"/>
              <w:bottom w:val="single" w:sz="4" w:space="0" w:color="000000"/>
              <w:right w:val="single" w:sz="4" w:space="0" w:color="000000"/>
            </w:tcBorders>
            <w:shd w:val="clear" w:color="auto" w:fill="F1F1F1"/>
          </w:tcPr>
          <w:p w14:paraId="451AAC39" w14:textId="77777777" w:rsidR="00EC3FB9" w:rsidRPr="0025599C" w:rsidRDefault="00EC3FB9" w:rsidP="00EC3FB9">
            <w:pPr>
              <w:spacing w:before="70"/>
              <w:jc w:val="cente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6"/>
                <w:sz w:val="22"/>
                <w:szCs w:val="22"/>
                <w:lang w:val="pt-PT" w:eastAsia="en-US"/>
              </w:rPr>
              <w:t>VALOR</w:t>
            </w:r>
            <w:r w:rsidRPr="0025599C">
              <w:rPr>
                <w:rFonts w:asciiTheme="majorHAnsi" w:eastAsia="Trebuchet MS" w:hAnsiTheme="majorHAnsi" w:cstheme="majorHAnsi"/>
                <w:b/>
                <w:spacing w:val="-14"/>
                <w:sz w:val="22"/>
                <w:szCs w:val="22"/>
                <w:lang w:val="pt-PT" w:eastAsia="en-US"/>
              </w:rPr>
              <w:t xml:space="preserve"> </w:t>
            </w:r>
            <w:r w:rsidRPr="0025599C">
              <w:rPr>
                <w:rFonts w:asciiTheme="majorHAnsi" w:eastAsia="Trebuchet MS" w:hAnsiTheme="majorHAnsi" w:cstheme="majorHAnsi"/>
                <w:b/>
                <w:spacing w:val="-6"/>
                <w:sz w:val="22"/>
                <w:szCs w:val="22"/>
                <w:lang w:val="pt-PT" w:eastAsia="en-US"/>
              </w:rPr>
              <w:t>TOTAL</w:t>
            </w:r>
            <w:r w:rsidRPr="0025599C">
              <w:rPr>
                <w:rFonts w:asciiTheme="majorHAnsi" w:eastAsia="Trebuchet MS" w:hAnsiTheme="majorHAnsi" w:cstheme="majorHAnsi"/>
                <w:b/>
                <w:spacing w:val="-15"/>
                <w:sz w:val="22"/>
                <w:szCs w:val="22"/>
                <w:lang w:val="pt-PT" w:eastAsia="en-US"/>
              </w:rPr>
              <w:t xml:space="preserve"> </w:t>
            </w:r>
            <w:r w:rsidRPr="0025599C">
              <w:rPr>
                <w:rFonts w:asciiTheme="majorHAnsi" w:eastAsia="Trebuchet MS" w:hAnsiTheme="majorHAnsi" w:cstheme="majorHAnsi"/>
                <w:b/>
                <w:spacing w:val="-6"/>
                <w:sz w:val="22"/>
                <w:szCs w:val="22"/>
                <w:lang w:val="pt-PT" w:eastAsia="en-US"/>
              </w:rPr>
              <w:t>ESTIMADO</w:t>
            </w:r>
          </w:p>
        </w:tc>
        <w:tc>
          <w:tcPr>
            <w:tcW w:w="2557" w:type="dxa"/>
            <w:gridSpan w:val="2"/>
            <w:tcBorders>
              <w:top w:val="single" w:sz="4" w:space="0" w:color="000000"/>
              <w:left w:val="single" w:sz="4" w:space="0" w:color="000000"/>
              <w:bottom w:val="single" w:sz="4" w:space="0" w:color="000000"/>
              <w:right w:val="single" w:sz="4" w:space="0" w:color="000000"/>
            </w:tcBorders>
            <w:shd w:val="clear" w:color="auto" w:fill="F1F1F1"/>
          </w:tcPr>
          <w:p w14:paraId="2B4DEA5D" w14:textId="77777777" w:rsidR="00EC3FB9" w:rsidRPr="0025599C" w:rsidRDefault="00EC3FB9" w:rsidP="00EC3FB9">
            <w:pPr>
              <w:spacing w:before="70"/>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spacing w:val="-5"/>
                <w:sz w:val="22"/>
                <w:szCs w:val="22"/>
                <w:lang w:val="pt-PT" w:eastAsia="en-US"/>
              </w:rPr>
              <w:t>R$</w:t>
            </w:r>
            <w:r w:rsidRPr="0025599C">
              <w:rPr>
                <w:rFonts w:asciiTheme="majorHAnsi" w:eastAsia="Trebuchet MS" w:hAnsiTheme="majorHAnsi" w:cstheme="majorHAnsi"/>
                <w:b/>
                <w:spacing w:val="-16"/>
                <w:sz w:val="22"/>
                <w:szCs w:val="22"/>
                <w:lang w:val="pt-PT" w:eastAsia="en-US"/>
              </w:rPr>
              <w:t xml:space="preserve"> </w:t>
            </w:r>
            <w:r w:rsidRPr="0025599C">
              <w:rPr>
                <w:rFonts w:asciiTheme="majorHAnsi" w:eastAsia="Trebuchet MS" w:hAnsiTheme="majorHAnsi" w:cstheme="majorHAnsi"/>
                <w:b/>
                <w:spacing w:val="-2"/>
                <w:sz w:val="22"/>
                <w:szCs w:val="22"/>
                <w:lang w:val="pt-PT" w:eastAsia="en-US"/>
              </w:rPr>
              <w:t>16.280,04</w:t>
            </w:r>
          </w:p>
        </w:tc>
      </w:tr>
    </w:tbl>
    <w:p w14:paraId="073D667A" w14:textId="77777777" w:rsidR="00EC3FB9" w:rsidRPr="0025599C" w:rsidRDefault="00EC3FB9" w:rsidP="005169C4">
      <w:pPr>
        <w:widowControl w:val="0"/>
        <w:numPr>
          <w:ilvl w:val="1"/>
          <w:numId w:val="27"/>
        </w:numPr>
        <w:tabs>
          <w:tab w:val="left" w:pos="849"/>
        </w:tabs>
        <w:autoSpaceDE w:val="0"/>
        <w:autoSpaceDN w:val="0"/>
        <w:spacing w:before="119"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Fica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estimado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valor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global</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futura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aquisição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16.280,04</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(Dezesseis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mil,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duzentos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 oitenta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reais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quatro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centavos).</w:t>
      </w:r>
    </w:p>
    <w:p w14:paraId="599108E5" w14:textId="77777777" w:rsidR="00EC3FB9" w:rsidRPr="0025599C" w:rsidRDefault="00EC3FB9" w:rsidP="005169C4">
      <w:pPr>
        <w:widowControl w:val="0"/>
        <w:numPr>
          <w:ilvl w:val="1"/>
          <w:numId w:val="27"/>
        </w:numPr>
        <w:tabs>
          <w:tab w:val="left" w:pos="847"/>
        </w:tabs>
        <w:autoSpaceDE w:val="0"/>
        <w:autoSpaceDN w:val="0"/>
        <w:spacing w:before="119"/>
        <w:ind w:right="418" w:firstLine="0"/>
        <w:jc w:val="both"/>
        <w:rPr>
          <w:rFonts w:asciiTheme="majorHAnsi" w:eastAsia="Calibri" w:hAnsiTheme="majorHAnsi" w:cstheme="majorHAnsi"/>
          <w:sz w:val="22"/>
          <w:szCs w:val="22"/>
          <w:lang w:val="pt-PT" w:eastAsia="en-US"/>
        </w:rPr>
      </w:pPr>
      <w:r w:rsidRPr="0025599C">
        <w:rPr>
          <w:rFonts w:asciiTheme="majorHAnsi" w:eastAsia="Calibri" w:hAnsiTheme="majorHAnsi" w:cstheme="majorHAnsi"/>
          <w:color w:val="ED0000"/>
          <w:sz w:val="22"/>
          <w:szCs w:val="22"/>
          <w:lang w:val="pt-PT" w:eastAsia="en-US"/>
        </w:rPr>
        <w:t xml:space="preserve">Para fins de formulação das propostas e lances, os licitantes deverão considerar, exclusivamente, os valores de referência estimados neste Termo de Referência, os quais prevalecem sobre quaisquer valores ou estimativas constantes no Estudo Técnico Preliminar ou documentos </w:t>
      </w:r>
      <w:r w:rsidRPr="0025599C">
        <w:rPr>
          <w:rFonts w:asciiTheme="majorHAnsi" w:eastAsia="Calibri" w:hAnsiTheme="majorHAnsi" w:cstheme="majorHAnsi"/>
          <w:color w:val="ED0000"/>
          <w:spacing w:val="-2"/>
          <w:sz w:val="22"/>
          <w:szCs w:val="22"/>
          <w:lang w:val="pt-PT" w:eastAsia="en-US"/>
        </w:rPr>
        <w:t>complementares.</w:t>
      </w:r>
    </w:p>
    <w:p w14:paraId="2C0F2A56" w14:textId="77777777" w:rsidR="00EC3FB9" w:rsidRPr="0025599C" w:rsidRDefault="00EC3FB9" w:rsidP="005169C4">
      <w:pPr>
        <w:widowControl w:val="0"/>
        <w:numPr>
          <w:ilvl w:val="1"/>
          <w:numId w:val="27"/>
        </w:numPr>
        <w:tabs>
          <w:tab w:val="left" w:pos="849"/>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6"/>
          <w:sz w:val="22"/>
          <w:szCs w:val="22"/>
          <w:lang w:val="pt-PT" w:eastAsia="en-US"/>
        </w:rPr>
        <w:t xml:space="preserve">A estimativa de quantitativos e valores não obriga a Administração ao pagamento da totalidade do </w:t>
      </w:r>
      <w:r w:rsidRPr="0025599C">
        <w:rPr>
          <w:rFonts w:asciiTheme="majorHAnsi" w:eastAsia="Trebuchet MS" w:hAnsiTheme="majorHAnsi" w:cstheme="majorHAnsi"/>
          <w:color w:val="ED0000"/>
          <w:sz w:val="22"/>
          <w:szCs w:val="22"/>
          <w:lang w:val="pt-PT" w:eastAsia="en-US"/>
        </w:rPr>
        <w:t xml:space="preserve">valor previsto, vinculando-se o faturamento à </w:t>
      </w:r>
      <w:r w:rsidRPr="0025599C">
        <w:rPr>
          <w:rFonts w:asciiTheme="majorHAnsi" w:eastAsia="Trebuchet MS" w:hAnsiTheme="majorHAnsi" w:cstheme="majorHAnsi"/>
          <w:b/>
          <w:color w:val="ED0000"/>
          <w:sz w:val="22"/>
          <w:szCs w:val="22"/>
          <w:lang w:val="pt-PT" w:eastAsia="en-US"/>
        </w:rPr>
        <w:t xml:space="preserve">demanda efetiva </w:t>
      </w:r>
      <w:r w:rsidRPr="0025599C">
        <w:rPr>
          <w:rFonts w:asciiTheme="majorHAnsi" w:eastAsia="Trebuchet MS" w:hAnsiTheme="majorHAnsi" w:cstheme="majorHAnsi"/>
          <w:color w:val="ED0000"/>
          <w:sz w:val="22"/>
          <w:szCs w:val="22"/>
          <w:lang w:val="pt-PT" w:eastAsia="en-US"/>
        </w:rPr>
        <w:t>e à execução dos serviços. Os pagamentos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processados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após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devida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liquidação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despesa,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baseada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relatório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medição atestado pela fiscalização</w:t>
      </w:r>
    </w:p>
    <w:p w14:paraId="5CD7E35B" w14:textId="77777777" w:rsidR="00EC3FB9" w:rsidRPr="0025599C" w:rsidRDefault="00EC3FB9" w:rsidP="005169C4">
      <w:pPr>
        <w:widowControl w:val="0"/>
        <w:numPr>
          <w:ilvl w:val="1"/>
          <w:numId w:val="27"/>
        </w:numPr>
        <w:tabs>
          <w:tab w:val="left" w:pos="849"/>
        </w:tabs>
        <w:autoSpaceDE w:val="0"/>
        <w:autoSpaceDN w:val="0"/>
        <w:spacing w:before="121"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fins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formulação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propostas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lances,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licitantes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deverão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considerar,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exclusivamente, </w:t>
      </w:r>
      <w:r w:rsidRPr="0025599C">
        <w:rPr>
          <w:rFonts w:asciiTheme="majorHAnsi" w:eastAsia="Trebuchet MS" w:hAnsiTheme="majorHAnsi" w:cstheme="majorHAnsi"/>
          <w:color w:val="ED0000"/>
          <w:sz w:val="22"/>
          <w:szCs w:val="22"/>
          <w:lang w:val="pt-PT" w:eastAsia="en-US"/>
        </w:rPr>
        <w:t>os valores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estimados neste Termo de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 os quais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prevalecem sobre quaisquer valores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estimativas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constantes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Estudo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Preliminar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documentos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complementares.</w:t>
      </w:r>
    </w:p>
    <w:p w14:paraId="613A0A26" w14:textId="77777777" w:rsidR="00EC3FB9" w:rsidRPr="0025599C" w:rsidRDefault="00EC3FB9" w:rsidP="00EC3FB9">
      <w:pPr>
        <w:widowControl w:val="0"/>
        <w:autoSpaceDE w:val="0"/>
        <w:autoSpaceDN w:val="0"/>
        <w:spacing w:before="123"/>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color="000000"/>
          <w:lang w:val="pt-PT" w:eastAsia="en-US"/>
        </w:rPr>
        <w:t>Classificação</w:t>
      </w:r>
      <w:r w:rsidRPr="0025599C">
        <w:rPr>
          <w:rFonts w:asciiTheme="majorHAnsi" w:eastAsia="Trebuchet MS" w:hAnsiTheme="majorHAnsi" w:cstheme="majorHAnsi"/>
          <w:b/>
          <w:bCs/>
          <w:spacing w:val="-15"/>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do</w:t>
      </w:r>
      <w:r w:rsidRPr="0025599C">
        <w:rPr>
          <w:rFonts w:asciiTheme="majorHAnsi" w:eastAsia="Trebuchet MS" w:hAnsiTheme="majorHAnsi" w:cstheme="majorHAnsi"/>
          <w:b/>
          <w:bCs/>
          <w:spacing w:val="-16"/>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objeto</w:t>
      </w:r>
      <w:r w:rsidRPr="0025599C">
        <w:rPr>
          <w:rFonts w:asciiTheme="majorHAnsi" w:eastAsia="Trebuchet MS" w:hAnsiTheme="majorHAnsi" w:cstheme="majorHAnsi"/>
          <w:b/>
          <w:bCs/>
          <w:spacing w:val="-15"/>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quanto</w:t>
      </w:r>
      <w:r w:rsidRPr="0025599C">
        <w:rPr>
          <w:rFonts w:asciiTheme="majorHAnsi" w:eastAsia="Trebuchet MS" w:hAnsiTheme="majorHAnsi" w:cstheme="majorHAnsi"/>
          <w:b/>
          <w:bCs/>
          <w:spacing w:val="-16"/>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à</w:t>
      </w:r>
      <w:r w:rsidRPr="0025599C">
        <w:rPr>
          <w:rFonts w:asciiTheme="majorHAnsi" w:eastAsia="Trebuchet MS" w:hAnsiTheme="majorHAnsi" w:cstheme="majorHAnsi"/>
          <w:b/>
          <w:bCs/>
          <w:spacing w:val="-16"/>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heterogeneidade</w:t>
      </w:r>
      <w:r w:rsidRPr="0025599C">
        <w:rPr>
          <w:rFonts w:asciiTheme="majorHAnsi" w:eastAsia="Trebuchet MS" w:hAnsiTheme="majorHAnsi" w:cstheme="majorHAnsi"/>
          <w:b/>
          <w:bCs/>
          <w:spacing w:val="-15"/>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ou</w:t>
      </w:r>
      <w:r w:rsidRPr="0025599C">
        <w:rPr>
          <w:rFonts w:asciiTheme="majorHAnsi" w:eastAsia="Trebuchet MS" w:hAnsiTheme="majorHAnsi" w:cstheme="majorHAnsi"/>
          <w:b/>
          <w:bCs/>
          <w:spacing w:val="-15"/>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complexidade</w:t>
      </w:r>
    </w:p>
    <w:p w14:paraId="0AA449D2" w14:textId="77777777" w:rsidR="00EC3FB9" w:rsidRPr="0025599C" w:rsidRDefault="00EC3FB9" w:rsidP="005169C4">
      <w:pPr>
        <w:widowControl w:val="0"/>
        <w:numPr>
          <w:ilvl w:val="1"/>
          <w:numId w:val="27"/>
        </w:numPr>
        <w:tabs>
          <w:tab w:val="left" w:pos="849"/>
        </w:tabs>
        <w:autoSpaceDE w:val="0"/>
        <w:autoSpaceDN w:val="0"/>
        <w:spacing w:before="13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objeto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desta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contratação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caracterizados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como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comuns,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justificativa constante do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Estudo Técnico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Preliminar.</w:t>
      </w:r>
    </w:p>
    <w:p w14:paraId="1285B9A1" w14:textId="77777777" w:rsidR="005169C4" w:rsidRDefault="00EC3FB9" w:rsidP="005169C4">
      <w:pPr>
        <w:widowControl w:val="0"/>
        <w:autoSpaceDE w:val="0"/>
        <w:autoSpaceDN w:val="0"/>
        <w:spacing w:before="123"/>
        <w:outlineLvl w:val="1"/>
        <w:rPr>
          <w:rFonts w:asciiTheme="majorHAnsi" w:eastAsia="Trebuchet MS" w:hAnsiTheme="majorHAnsi" w:cstheme="majorHAnsi"/>
          <w:b/>
          <w:bCs/>
          <w:spacing w:val="-2"/>
          <w:sz w:val="22"/>
          <w:szCs w:val="22"/>
          <w:u w:color="000000"/>
          <w:lang w:val="pt-PT" w:eastAsia="en-US"/>
        </w:rPr>
      </w:pPr>
      <w:r w:rsidRPr="0025599C">
        <w:rPr>
          <w:rFonts w:asciiTheme="majorHAnsi" w:eastAsia="Trebuchet MS" w:hAnsiTheme="majorHAnsi" w:cstheme="majorHAnsi"/>
          <w:b/>
          <w:bCs/>
          <w:sz w:val="22"/>
          <w:szCs w:val="22"/>
          <w:u w:color="000000"/>
          <w:lang w:val="pt-PT" w:eastAsia="en-US"/>
        </w:rPr>
        <w:t>Classificação</w:t>
      </w:r>
      <w:r w:rsidRPr="0025599C">
        <w:rPr>
          <w:rFonts w:asciiTheme="majorHAnsi" w:eastAsia="Trebuchet MS" w:hAnsiTheme="majorHAnsi" w:cstheme="majorHAnsi"/>
          <w:b/>
          <w:bCs/>
          <w:spacing w:val="-19"/>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do</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objeto</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quanto</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ao</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modelo</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z w:val="22"/>
          <w:szCs w:val="22"/>
          <w:u w:color="000000"/>
          <w:lang w:val="pt-PT" w:eastAsia="en-US"/>
        </w:rPr>
        <w:t>de</w:t>
      </w:r>
      <w:r w:rsidRPr="0025599C">
        <w:rPr>
          <w:rFonts w:asciiTheme="majorHAnsi" w:eastAsia="Trebuchet MS" w:hAnsiTheme="majorHAnsi" w:cstheme="majorHAnsi"/>
          <w:b/>
          <w:bCs/>
          <w:spacing w:val="-20"/>
          <w:sz w:val="22"/>
          <w:szCs w:val="22"/>
          <w:u w:color="000000"/>
          <w:lang w:val="pt-PT" w:eastAsia="en-US"/>
        </w:rPr>
        <w:t xml:space="preserve"> </w:t>
      </w:r>
      <w:r w:rsidRPr="0025599C">
        <w:rPr>
          <w:rFonts w:asciiTheme="majorHAnsi" w:eastAsia="Trebuchet MS" w:hAnsiTheme="majorHAnsi" w:cstheme="majorHAnsi"/>
          <w:b/>
          <w:bCs/>
          <w:spacing w:val="-2"/>
          <w:sz w:val="22"/>
          <w:szCs w:val="22"/>
          <w:u w:color="000000"/>
          <w:lang w:val="pt-PT" w:eastAsia="en-US"/>
        </w:rPr>
        <w:t>execução</w:t>
      </w:r>
    </w:p>
    <w:p w14:paraId="021FD411" w14:textId="1700BE00" w:rsidR="00EC3FB9" w:rsidRPr="0025599C" w:rsidRDefault="00EC3FB9" w:rsidP="005169C4">
      <w:pPr>
        <w:widowControl w:val="0"/>
        <w:autoSpaceDE w:val="0"/>
        <w:autoSpaceDN w:val="0"/>
        <w:spacing w:before="123"/>
        <w:outlineLvl w:val="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Serviço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é</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enquadrado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continuo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sem</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dedicação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exclusiva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obra</w:t>
      </w:r>
      <w:r w:rsidRPr="0025599C">
        <w:rPr>
          <w:rFonts w:asciiTheme="majorHAnsi" w:eastAsia="Trebuchet MS" w:hAnsiTheme="majorHAnsi" w:cstheme="majorHAnsi"/>
          <w:spacing w:val="-2"/>
          <w:sz w:val="22"/>
          <w:szCs w:val="22"/>
          <w:lang w:val="pt-PT" w:eastAsia="en-US"/>
        </w:rPr>
        <w:t>.</w:t>
      </w:r>
    </w:p>
    <w:p w14:paraId="1A174826" w14:textId="77777777" w:rsidR="00EC3FB9" w:rsidRPr="0025599C" w:rsidRDefault="00EC3FB9" w:rsidP="00EC3FB9">
      <w:pPr>
        <w:widowControl w:val="0"/>
        <w:autoSpaceDE w:val="0"/>
        <w:autoSpaceDN w:val="0"/>
        <w:spacing w:before="133"/>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4"/>
          <w:sz w:val="22"/>
          <w:szCs w:val="22"/>
          <w:u w:color="000000"/>
          <w:lang w:val="pt-PT" w:eastAsia="en-US"/>
        </w:rPr>
        <w:t>Prazo</w:t>
      </w:r>
      <w:r w:rsidRPr="0025599C">
        <w:rPr>
          <w:rFonts w:asciiTheme="majorHAnsi" w:eastAsia="Trebuchet MS" w:hAnsiTheme="majorHAnsi" w:cstheme="majorHAnsi"/>
          <w:b/>
          <w:bCs/>
          <w:spacing w:val="-18"/>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de</w:t>
      </w:r>
      <w:r w:rsidRPr="0025599C">
        <w:rPr>
          <w:rFonts w:asciiTheme="majorHAnsi" w:eastAsia="Trebuchet MS" w:hAnsiTheme="majorHAnsi" w:cstheme="majorHAnsi"/>
          <w:b/>
          <w:bCs/>
          <w:spacing w:val="-18"/>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Vigência</w:t>
      </w:r>
    </w:p>
    <w:p w14:paraId="0A37A796" w14:textId="77777777" w:rsidR="00EC3FB9" w:rsidRPr="0025599C" w:rsidRDefault="00EC3FB9" w:rsidP="005169C4">
      <w:pPr>
        <w:widowControl w:val="0"/>
        <w:numPr>
          <w:ilvl w:val="1"/>
          <w:numId w:val="27"/>
        </w:numPr>
        <w:tabs>
          <w:tab w:val="left" w:pos="849"/>
        </w:tabs>
        <w:autoSpaceDE w:val="0"/>
        <w:autoSpaceDN w:val="0"/>
        <w:spacing w:before="132"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prazo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vigência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12</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(doze)</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meses</w:t>
      </w:r>
      <w:r w:rsidRPr="0025599C">
        <w:rPr>
          <w:rFonts w:asciiTheme="majorHAnsi" w:eastAsia="Trebuchet MS" w:hAnsiTheme="majorHAnsi" w:cstheme="majorHAnsi"/>
          <w:spacing w:val="-2"/>
          <w:sz w:val="22"/>
          <w:szCs w:val="22"/>
          <w:lang w:val="pt-PT" w:eastAsia="en-US"/>
        </w:rPr>
        <w:t>,</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contados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assinatura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 ou</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instrumento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equivalente,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artigo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105</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2021.</w:t>
      </w:r>
    </w:p>
    <w:p w14:paraId="1424DE71" w14:textId="77777777" w:rsidR="00EC3FB9" w:rsidRPr="0025599C" w:rsidRDefault="00EC3FB9" w:rsidP="005169C4">
      <w:pPr>
        <w:widowControl w:val="0"/>
        <w:numPr>
          <w:ilvl w:val="1"/>
          <w:numId w:val="27"/>
        </w:numPr>
        <w:tabs>
          <w:tab w:val="left" w:pos="849"/>
        </w:tabs>
        <w:autoSpaceDE w:val="0"/>
        <w:autoSpaceDN w:val="0"/>
        <w:spacing w:before="120"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 xml:space="preserve">O contrato ou outro instrumento hábil que o substitua oferece maior detalhamento das regras que </w:t>
      </w: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aplicadas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relação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vigência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contratação.</w:t>
      </w:r>
    </w:p>
    <w:p w14:paraId="65764A53" w14:textId="77777777" w:rsidR="00EC3FB9" w:rsidRPr="0025599C" w:rsidRDefault="00EC3FB9" w:rsidP="005169C4">
      <w:pPr>
        <w:widowControl w:val="0"/>
        <w:numPr>
          <w:ilvl w:val="1"/>
          <w:numId w:val="27"/>
        </w:numPr>
        <w:tabs>
          <w:tab w:val="left" w:pos="849"/>
        </w:tabs>
        <w:autoSpaceDE w:val="0"/>
        <w:autoSpaceDN w:val="0"/>
        <w:spacing w:before="122" w:line="252" w:lineRule="auto"/>
        <w:ind w:right="41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existência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preços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registrados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obriga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Administração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firmar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contratações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deles </w:t>
      </w:r>
      <w:r w:rsidRPr="0025599C">
        <w:rPr>
          <w:rFonts w:asciiTheme="majorHAnsi" w:eastAsia="Trebuchet MS" w:hAnsiTheme="majorHAnsi" w:cstheme="majorHAnsi"/>
          <w:color w:val="ED0000"/>
          <w:spacing w:val="-2"/>
          <w:sz w:val="22"/>
          <w:szCs w:val="22"/>
          <w:lang w:val="pt-PT" w:eastAsia="en-US"/>
        </w:rPr>
        <w:t>poderão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advir,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facultando-se</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realização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licitação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específica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contratação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pretendida,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sendo </w:t>
      </w:r>
      <w:r w:rsidRPr="0025599C">
        <w:rPr>
          <w:rFonts w:asciiTheme="majorHAnsi" w:eastAsia="Trebuchet MS" w:hAnsiTheme="majorHAnsi" w:cstheme="majorHAnsi"/>
          <w:color w:val="ED0000"/>
          <w:spacing w:val="-4"/>
          <w:sz w:val="22"/>
          <w:szCs w:val="22"/>
          <w:lang w:val="pt-PT" w:eastAsia="en-US"/>
        </w:rPr>
        <w:t>assegurada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beneficiário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Registro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preferência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fornecimento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igualdade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condições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(art.</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83, </w:t>
      </w:r>
      <w:r w:rsidRPr="0025599C">
        <w:rPr>
          <w:rFonts w:asciiTheme="majorHAnsi" w:eastAsia="Trebuchet MS" w:hAnsiTheme="majorHAnsi" w:cstheme="majorHAnsi"/>
          <w:color w:val="ED0000"/>
          <w:sz w:val="22"/>
          <w:szCs w:val="22"/>
          <w:lang w:val="pt-PT" w:eastAsia="en-US"/>
        </w:rPr>
        <w:t>lei nº 14.133, de 2021).</w:t>
      </w:r>
    </w:p>
    <w:p w14:paraId="060E319D" w14:textId="77777777" w:rsidR="00EC3FB9" w:rsidRPr="0025599C" w:rsidRDefault="00EC3FB9" w:rsidP="005169C4">
      <w:pPr>
        <w:widowControl w:val="0"/>
        <w:numPr>
          <w:ilvl w:val="1"/>
          <w:numId w:val="27"/>
        </w:numPr>
        <w:tabs>
          <w:tab w:val="left" w:pos="849"/>
        </w:tabs>
        <w:autoSpaceDE w:val="0"/>
        <w:autoSpaceDN w:val="0"/>
        <w:spacing w:before="119"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Termo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dentro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padronização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seguida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órgão, conforme especificações técnicas e requisitos de desempenho constantes do Catálogo CATSER do Sistema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Integrado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Gerais -</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SIASG.</w:t>
      </w:r>
    </w:p>
    <w:p w14:paraId="6992173E" w14:textId="77777777" w:rsidR="00EC3FB9" w:rsidRPr="0025599C" w:rsidRDefault="00EC3FB9" w:rsidP="005169C4">
      <w:pPr>
        <w:widowControl w:val="0"/>
        <w:numPr>
          <w:ilvl w:val="1"/>
          <w:numId w:val="27"/>
        </w:numPr>
        <w:tabs>
          <w:tab w:val="left" w:pos="849"/>
        </w:tabs>
        <w:autoSpaceDE w:val="0"/>
        <w:autoSpaceDN w:val="0"/>
        <w:spacing w:before="123"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Em</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caso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divergência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entre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descrições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especificações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constantes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CATSER 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presente </w:t>
      </w:r>
      <w:r w:rsidRPr="0025599C">
        <w:rPr>
          <w:rFonts w:asciiTheme="majorHAnsi" w:eastAsia="Trebuchet MS" w:hAnsiTheme="majorHAnsi" w:cstheme="majorHAnsi"/>
          <w:color w:val="ED0000"/>
          <w:sz w:val="22"/>
          <w:szCs w:val="22"/>
          <w:lang w:val="pt-PT" w:eastAsia="en-US"/>
        </w:rPr>
        <w:t>Termo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prevalecem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estas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últimas.</w:t>
      </w:r>
    </w:p>
    <w:p w14:paraId="2492A31B" w14:textId="77777777" w:rsidR="00EC3FB9" w:rsidRPr="0025599C" w:rsidRDefault="00EC3FB9" w:rsidP="005169C4">
      <w:pPr>
        <w:widowControl w:val="0"/>
        <w:numPr>
          <w:ilvl w:val="1"/>
          <w:numId w:val="27"/>
        </w:numPr>
        <w:tabs>
          <w:tab w:val="left" w:pos="849"/>
        </w:tabs>
        <w:autoSpaceDE w:val="0"/>
        <w:autoSpaceDN w:val="0"/>
        <w:spacing w:before="120"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oferece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maior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detalhamento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regras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aplicadas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relação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à</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vigência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 contratação.</w:t>
      </w:r>
    </w:p>
    <w:p w14:paraId="288806C5" w14:textId="77777777" w:rsidR="00EC3FB9" w:rsidRPr="0025599C" w:rsidRDefault="00EC3FB9" w:rsidP="005169C4">
      <w:pPr>
        <w:widowControl w:val="0"/>
        <w:numPr>
          <w:ilvl w:val="0"/>
          <w:numId w:val="27"/>
        </w:numPr>
        <w:tabs>
          <w:tab w:val="left" w:pos="472"/>
          <w:tab w:val="left" w:pos="9245"/>
        </w:tabs>
        <w:autoSpaceDE w:val="0"/>
        <w:autoSpaceDN w:val="0"/>
        <w:spacing w:before="122"/>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sz w:val="22"/>
          <w:szCs w:val="22"/>
          <w:shd w:val="clear" w:color="auto" w:fill="F1F1F1"/>
          <w:lang w:val="pt-PT" w:eastAsia="en-US"/>
        </w:rPr>
        <w:t>FUNDAMENTAÇÃO</w:t>
      </w:r>
      <w:r w:rsidRPr="0025599C">
        <w:rPr>
          <w:rFonts w:asciiTheme="majorHAnsi" w:eastAsia="Trebuchet MS" w:hAnsiTheme="majorHAnsi" w:cstheme="majorHAnsi"/>
          <w:b/>
          <w:bCs/>
          <w:color w:val="000000"/>
          <w:spacing w:val="13"/>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E</w:t>
      </w:r>
      <w:r w:rsidRPr="0025599C">
        <w:rPr>
          <w:rFonts w:asciiTheme="majorHAnsi" w:eastAsia="Trebuchet MS" w:hAnsiTheme="majorHAnsi" w:cstheme="majorHAnsi"/>
          <w:b/>
          <w:bCs/>
          <w:color w:val="000000"/>
          <w:spacing w:val="13"/>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DESCRIÇÃO</w:t>
      </w:r>
      <w:r w:rsidRPr="0025599C">
        <w:rPr>
          <w:rFonts w:asciiTheme="majorHAnsi" w:eastAsia="Trebuchet MS" w:hAnsiTheme="majorHAnsi" w:cstheme="majorHAnsi"/>
          <w:b/>
          <w:bCs/>
          <w:color w:val="000000"/>
          <w:spacing w:val="13"/>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DA</w:t>
      </w:r>
      <w:r w:rsidRPr="0025599C">
        <w:rPr>
          <w:rFonts w:asciiTheme="majorHAnsi" w:eastAsia="Trebuchet MS" w:hAnsiTheme="majorHAnsi" w:cstheme="majorHAnsi"/>
          <w:b/>
          <w:bCs/>
          <w:color w:val="000000"/>
          <w:spacing w:val="15"/>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NECESSIDADE</w:t>
      </w:r>
      <w:r w:rsidRPr="0025599C">
        <w:rPr>
          <w:rFonts w:asciiTheme="majorHAnsi" w:eastAsia="Trebuchet MS" w:hAnsiTheme="majorHAnsi" w:cstheme="majorHAnsi"/>
          <w:b/>
          <w:bCs/>
          <w:color w:val="000000"/>
          <w:spacing w:val="9"/>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DA</w:t>
      </w:r>
      <w:r w:rsidRPr="0025599C">
        <w:rPr>
          <w:rFonts w:asciiTheme="majorHAnsi" w:eastAsia="Trebuchet MS" w:hAnsiTheme="majorHAnsi" w:cstheme="majorHAnsi"/>
          <w:b/>
          <w:bCs/>
          <w:color w:val="000000"/>
          <w:spacing w:val="21"/>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sz w:val="22"/>
          <w:szCs w:val="22"/>
          <w:shd w:val="clear" w:color="auto" w:fill="F1F1F1"/>
          <w:lang w:val="pt-PT" w:eastAsia="en-US"/>
        </w:rPr>
        <w:t>CONTRATAÇÃO</w:t>
      </w:r>
      <w:r w:rsidRPr="0025599C">
        <w:rPr>
          <w:rFonts w:asciiTheme="majorHAnsi" w:eastAsia="Trebuchet MS" w:hAnsiTheme="majorHAnsi" w:cstheme="majorHAnsi"/>
          <w:b/>
          <w:bCs/>
          <w:color w:val="000000"/>
          <w:sz w:val="22"/>
          <w:szCs w:val="22"/>
          <w:shd w:val="clear" w:color="auto" w:fill="F1F1F1"/>
          <w:lang w:val="pt-PT" w:eastAsia="en-US"/>
        </w:rPr>
        <w:tab/>
      </w:r>
    </w:p>
    <w:p w14:paraId="057883BE" w14:textId="77777777" w:rsidR="00EC3FB9" w:rsidRPr="0025599C" w:rsidRDefault="00EC3FB9" w:rsidP="005169C4">
      <w:pPr>
        <w:widowControl w:val="0"/>
        <w:numPr>
          <w:ilvl w:val="1"/>
          <w:numId w:val="27"/>
        </w:numPr>
        <w:tabs>
          <w:tab w:val="left" w:pos="849"/>
        </w:tabs>
        <w:autoSpaceDE w:val="0"/>
        <w:autoSpaceDN w:val="0"/>
        <w:spacing w:before="130" w:line="254"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Fundamentação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seus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quantitativos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encontra-se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pormenorizada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tópico </w:t>
      </w:r>
      <w:r w:rsidRPr="0025599C">
        <w:rPr>
          <w:rFonts w:asciiTheme="majorHAnsi" w:eastAsia="Trebuchet MS" w:hAnsiTheme="majorHAnsi" w:cstheme="majorHAnsi"/>
          <w:sz w:val="22"/>
          <w:szCs w:val="22"/>
          <w:lang w:val="pt-PT" w:eastAsia="en-US"/>
        </w:rPr>
        <w:t>específico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Estudos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Técnicos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Preliminares,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tópico</w:t>
      </w:r>
      <w:r w:rsidRPr="0025599C">
        <w:rPr>
          <w:rFonts w:asciiTheme="majorHAnsi" w:eastAsia="Trebuchet MS" w:hAnsiTheme="majorHAnsi" w:cstheme="majorHAnsi"/>
          <w:color w:val="006FC0"/>
          <w:spacing w:val="-18"/>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6</w:t>
      </w:r>
      <w:r w:rsidRPr="0025599C">
        <w:rPr>
          <w:rFonts w:asciiTheme="majorHAnsi" w:eastAsia="Trebuchet MS" w:hAnsiTheme="majorHAnsi" w:cstheme="majorHAnsi"/>
          <w:sz w:val="22"/>
          <w:szCs w:val="22"/>
          <w:lang w:val="pt-PT" w:eastAsia="en-US"/>
        </w:rPr>
        <w:t>,</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apêndice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deste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Referência.</w:t>
      </w:r>
    </w:p>
    <w:p w14:paraId="7B62D122" w14:textId="77777777" w:rsidR="00EC3FB9" w:rsidRPr="0025599C" w:rsidRDefault="00EC3FB9" w:rsidP="005169C4">
      <w:pPr>
        <w:widowControl w:val="0"/>
        <w:numPr>
          <w:ilvl w:val="1"/>
          <w:numId w:val="27"/>
        </w:numPr>
        <w:tabs>
          <w:tab w:val="left" w:pos="849"/>
        </w:tabs>
        <w:autoSpaceDE w:val="0"/>
        <w:autoSpaceDN w:val="0"/>
        <w:spacing w:before="118"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objeto 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está</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Plano 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Contratações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Anual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2026,</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conforme consta </w:t>
      </w:r>
      <w:r w:rsidRPr="0025599C">
        <w:rPr>
          <w:rFonts w:asciiTheme="majorHAnsi" w:eastAsia="Trebuchet MS" w:hAnsiTheme="majorHAnsi" w:cstheme="majorHAnsi"/>
          <w:sz w:val="22"/>
          <w:szCs w:val="22"/>
          <w:lang w:val="pt-PT" w:eastAsia="en-US"/>
        </w:rPr>
        <w:t>das informações básicas desse Termo de Referência.</w:t>
      </w:r>
    </w:p>
    <w:p w14:paraId="18FDFFA3" w14:textId="77777777" w:rsidR="00EC3FB9" w:rsidRPr="0025599C" w:rsidRDefault="00EC3FB9" w:rsidP="005169C4">
      <w:pPr>
        <w:widowControl w:val="0"/>
        <w:numPr>
          <w:ilvl w:val="1"/>
          <w:numId w:val="27"/>
        </w:numPr>
        <w:tabs>
          <w:tab w:val="left" w:pos="849"/>
        </w:tabs>
        <w:autoSpaceDE w:val="0"/>
        <w:autoSpaceDN w:val="0"/>
        <w:spacing w:before="119"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Ana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Nery</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(HAN)</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é</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uma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unidade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alta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complexidade,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cardiologia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e </w:t>
      </w:r>
      <w:r w:rsidRPr="0025599C">
        <w:rPr>
          <w:rFonts w:asciiTheme="majorHAnsi" w:eastAsia="Trebuchet MS" w:hAnsiTheme="majorHAnsi" w:cstheme="majorHAnsi"/>
          <w:color w:val="ED0000"/>
          <w:spacing w:val="-4"/>
          <w:sz w:val="22"/>
          <w:szCs w:val="22"/>
          <w:lang w:val="pt-PT" w:eastAsia="en-US"/>
        </w:rPr>
        <w:t>nefrologia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Sistema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Único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Saúde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Devido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à</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natureza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suas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atividades,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controle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rigoroso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ininterrupto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fluxo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áreas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estratégicas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Unidades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Terapia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Intensiva,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Blocos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Cirúrgicos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 Almoxarifados) é fator crítico de sucesso para a preservação da segurança física, patrimonial e, primordialmente,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segurança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paciente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equipes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assistenciais.</w:t>
      </w:r>
    </w:p>
    <w:p w14:paraId="6344D479" w14:textId="77777777" w:rsidR="00EC3FB9" w:rsidRPr="0025599C" w:rsidRDefault="00EC3FB9" w:rsidP="005169C4">
      <w:pPr>
        <w:widowControl w:val="0"/>
        <w:numPr>
          <w:ilvl w:val="1"/>
          <w:numId w:val="27"/>
        </w:numPr>
        <w:tabs>
          <w:tab w:val="left" w:pos="849"/>
        </w:tabs>
        <w:autoSpaceDE w:val="0"/>
        <w:autoSpaceDN w:val="0"/>
        <w:spacing w:before="122"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equipamentos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controle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acesso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(catracas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iDBlock</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Next)</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atuam</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barreiras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físicas integradas ao ecossistema de segurança da informação e gestão hospitalar. A interrupção ou o funcionamento inadequado destes ativos compromete a regularidade das atividades, podendo gerar aglomerações em pontos críticos, permitir o acesso de pessoas não autorizadas a áreas estéreis ou sensíveis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inviabilizar</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auditabilidade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presença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colaboradores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prestadores.</w:t>
      </w:r>
    </w:p>
    <w:p w14:paraId="62981200" w14:textId="77777777" w:rsidR="00EC3FB9" w:rsidRPr="0025599C" w:rsidRDefault="00EC3FB9" w:rsidP="005169C4">
      <w:pPr>
        <w:widowControl w:val="0"/>
        <w:numPr>
          <w:ilvl w:val="1"/>
          <w:numId w:val="27"/>
        </w:numPr>
        <w:tabs>
          <w:tab w:val="left" w:pos="849"/>
        </w:tabs>
        <w:autoSpaceDE w:val="0"/>
        <w:autoSpaceDN w:val="0"/>
        <w:spacing w:before="121"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Considerando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ativos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possuem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componentes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eletromecânicos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firmware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proprietário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de </w:t>
      </w:r>
      <w:r w:rsidRPr="0025599C">
        <w:rPr>
          <w:rFonts w:asciiTheme="majorHAnsi" w:eastAsia="Trebuchet MS" w:hAnsiTheme="majorHAnsi" w:cstheme="majorHAnsi"/>
          <w:color w:val="ED0000"/>
          <w:spacing w:val="-4"/>
          <w:sz w:val="22"/>
          <w:szCs w:val="22"/>
          <w:lang w:val="pt-PT" w:eastAsia="en-US"/>
        </w:rPr>
        <w:t>alta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precisão,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manutenção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por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empresa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especializada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é</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única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forma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garantir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disponibilidade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24/7 exigida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pelo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ambiente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hospitalar.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visa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transição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um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modelo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reparo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pontual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um </w:t>
      </w:r>
      <w:r w:rsidRPr="0025599C">
        <w:rPr>
          <w:rFonts w:asciiTheme="majorHAnsi" w:eastAsia="Trebuchet MS" w:hAnsiTheme="majorHAnsi" w:cstheme="majorHAnsi"/>
          <w:color w:val="ED0000"/>
          <w:spacing w:val="-6"/>
          <w:sz w:val="22"/>
          <w:szCs w:val="22"/>
          <w:lang w:val="pt-PT" w:eastAsia="en-US"/>
        </w:rPr>
        <w:t xml:space="preserve">modelo de gestão de ativos, com foco na prevenção de falhas e na rápida restauração da operacionalidade </w:t>
      </w:r>
      <w:r w:rsidRPr="0025599C">
        <w:rPr>
          <w:rFonts w:asciiTheme="majorHAnsi" w:eastAsia="Trebuchet MS" w:hAnsiTheme="majorHAnsi" w:cstheme="majorHAnsi"/>
          <w:color w:val="ED0000"/>
          <w:sz w:val="22"/>
          <w:szCs w:val="22"/>
          <w:lang w:val="pt-PT" w:eastAsia="en-US"/>
        </w:rPr>
        <w:t>(manutenção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corretiva).</w:t>
      </w:r>
    </w:p>
    <w:p w14:paraId="7EF7875A" w14:textId="77777777" w:rsidR="00EC3FB9" w:rsidRPr="0025599C" w:rsidRDefault="00EC3FB9" w:rsidP="005169C4">
      <w:pPr>
        <w:widowControl w:val="0"/>
        <w:numPr>
          <w:ilvl w:val="1"/>
          <w:numId w:val="27"/>
        </w:numPr>
        <w:tabs>
          <w:tab w:val="left" w:pos="849"/>
        </w:tabs>
        <w:autoSpaceDE w:val="0"/>
        <w:autoSpaceDN w:val="0"/>
        <w:spacing w:before="122"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Diante do exposto, a contratação de empresa especializada para prestação de serviços de </w:t>
      </w:r>
      <w:r w:rsidRPr="0025599C">
        <w:rPr>
          <w:rFonts w:asciiTheme="majorHAnsi" w:eastAsia="Trebuchet MS" w:hAnsiTheme="majorHAnsi" w:cstheme="majorHAnsi"/>
          <w:color w:val="ED0000"/>
          <w:spacing w:val="-6"/>
          <w:sz w:val="22"/>
          <w:szCs w:val="22"/>
          <w:lang w:val="pt-PT" w:eastAsia="en-US"/>
        </w:rPr>
        <w:t>manutenção de natureza contínua mostra-se imprescindível, pelo</w:t>
      </w:r>
      <w:r w:rsidRPr="0025599C">
        <w:rPr>
          <w:rFonts w:asciiTheme="majorHAnsi" w:eastAsia="Trebuchet MS" w:hAnsiTheme="majorHAnsi" w:cstheme="majorHAnsi"/>
          <w:color w:val="ED0000"/>
          <w:sz w:val="22"/>
          <w:szCs w:val="22"/>
          <w:lang w:val="pt-PT" w:eastAsia="en-US"/>
        </w:rPr>
        <w:t xml:space="preserve"> </w:t>
      </w:r>
      <w:r w:rsidRPr="0025599C">
        <w:rPr>
          <w:rFonts w:asciiTheme="majorHAnsi" w:eastAsia="Trebuchet MS" w:hAnsiTheme="majorHAnsi" w:cstheme="majorHAnsi"/>
          <w:b/>
          <w:color w:val="ED0000"/>
          <w:spacing w:val="-6"/>
          <w:sz w:val="22"/>
          <w:szCs w:val="22"/>
          <w:lang w:val="pt-PT" w:eastAsia="en-US"/>
        </w:rPr>
        <w:t>prazo de 12 (doze) meses</w:t>
      </w:r>
      <w:r w:rsidRPr="0025599C">
        <w:rPr>
          <w:rFonts w:asciiTheme="majorHAnsi" w:eastAsia="Trebuchet MS" w:hAnsiTheme="majorHAnsi" w:cstheme="majorHAnsi"/>
          <w:color w:val="ED0000"/>
          <w:spacing w:val="-6"/>
          <w:sz w:val="22"/>
          <w:szCs w:val="22"/>
          <w:lang w:val="pt-PT" w:eastAsia="en-US"/>
        </w:rPr>
        <w:t xml:space="preserve">, podendo ser </w:t>
      </w:r>
      <w:r w:rsidRPr="0025599C">
        <w:rPr>
          <w:rFonts w:asciiTheme="majorHAnsi" w:eastAsia="Trebuchet MS" w:hAnsiTheme="majorHAnsi" w:cstheme="majorHAnsi"/>
          <w:color w:val="ED0000"/>
          <w:spacing w:val="-2"/>
          <w:sz w:val="22"/>
          <w:szCs w:val="22"/>
          <w:lang w:val="pt-PT" w:eastAsia="en-US"/>
        </w:rPr>
        <w:t>prorrogada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conforme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vantajosidade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Administração,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garantindo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assim</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pleno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cumprimento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das </w:t>
      </w:r>
      <w:r w:rsidRPr="0025599C">
        <w:rPr>
          <w:rFonts w:asciiTheme="majorHAnsi" w:eastAsia="Trebuchet MS" w:hAnsiTheme="majorHAnsi" w:cstheme="majorHAnsi"/>
          <w:color w:val="ED0000"/>
          <w:sz w:val="22"/>
          <w:szCs w:val="22"/>
          <w:lang w:val="pt-PT" w:eastAsia="en-US"/>
        </w:rPr>
        <w:t>normas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segurança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fluxo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vigentes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Complexo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Hospitalar</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Saúde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UFBA.</w:t>
      </w:r>
    </w:p>
    <w:p w14:paraId="79108379" w14:textId="77777777" w:rsidR="00EC3FB9" w:rsidRPr="0025599C" w:rsidRDefault="00EC3FB9" w:rsidP="00EC3FB9">
      <w:pPr>
        <w:widowControl w:val="0"/>
        <w:autoSpaceDE w:val="0"/>
        <w:autoSpaceDN w:val="0"/>
        <w:spacing w:before="3"/>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noProof/>
          <w:sz w:val="22"/>
          <w:szCs w:val="22"/>
        </w:rPr>
        <mc:AlternateContent>
          <mc:Choice Requires="wpg">
            <w:drawing>
              <wp:anchor distT="0" distB="0" distL="0" distR="0" simplePos="0" relativeHeight="251662336" behindDoc="1" locked="0" layoutInCell="1" allowOverlap="1" wp14:anchorId="46C5A2B5" wp14:editId="26FFC6B5">
                <wp:simplePos x="0" y="0"/>
                <wp:positionH relativeFrom="page">
                  <wp:posOffset>1062532</wp:posOffset>
                </wp:positionH>
                <wp:positionV relativeFrom="paragraph">
                  <wp:posOffset>76471</wp:posOffset>
                </wp:positionV>
                <wp:extent cx="5798185" cy="3117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8185" cy="311785"/>
                          <a:chOff x="0" y="0"/>
                          <a:chExt cx="5798185" cy="311785"/>
                        </a:xfrm>
                      </wpg:grpSpPr>
                      <wps:wsp>
                        <wps:cNvPr id="7" name="Graphic 7"/>
                        <wps:cNvSpPr/>
                        <wps:spPr>
                          <a:xfrm>
                            <a:off x="0" y="0"/>
                            <a:ext cx="5798185" cy="311150"/>
                          </a:xfrm>
                          <a:custGeom>
                            <a:avLst/>
                            <a:gdLst/>
                            <a:ahLst/>
                            <a:cxnLst/>
                            <a:rect l="l" t="t" r="r" b="b"/>
                            <a:pathLst>
                              <a:path w="5798185" h="311150">
                                <a:moveTo>
                                  <a:pt x="5798185" y="0"/>
                                </a:moveTo>
                                <a:lnTo>
                                  <a:pt x="0" y="0"/>
                                </a:lnTo>
                                <a:lnTo>
                                  <a:pt x="0" y="155448"/>
                                </a:lnTo>
                                <a:lnTo>
                                  <a:pt x="0" y="310896"/>
                                </a:lnTo>
                                <a:lnTo>
                                  <a:pt x="5798185" y="310896"/>
                                </a:lnTo>
                                <a:lnTo>
                                  <a:pt x="5798185" y="155448"/>
                                </a:lnTo>
                                <a:lnTo>
                                  <a:pt x="5798185" y="0"/>
                                </a:lnTo>
                                <a:close/>
                              </a:path>
                            </a:pathLst>
                          </a:custGeom>
                          <a:solidFill>
                            <a:srgbClr val="F1F1F1"/>
                          </a:solidFill>
                        </wps:spPr>
                        <wps:bodyPr wrap="square" lIns="0" tIns="0" rIns="0" bIns="0" rtlCol="0">
                          <a:prstTxWarp prst="textNoShape">
                            <a:avLst/>
                          </a:prstTxWarp>
                          <a:noAutofit/>
                        </wps:bodyPr>
                      </wps:wsp>
                      <wps:wsp>
                        <wps:cNvPr id="8" name="Textbox 8"/>
                        <wps:cNvSpPr txBox="1"/>
                        <wps:spPr>
                          <a:xfrm>
                            <a:off x="18288" y="1624"/>
                            <a:ext cx="117475" cy="154940"/>
                          </a:xfrm>
                          <a:prstGeom prst="rect">
                            <a:avLst/>
                          </a:prstGeom>
                        </wps:spPr>
                        <wps:txbx>
                          <w:txbxContent>
                            <w:p w14:paraId="65AA3C5A" w14:textId="77777777" w:rsidR="00EC3FB9" w:rsidRDefault="00EC3FB9" w:rsidP="00EC3FB9">
                              <w:pPr>
                                <w:spacing w:line="231" w:lineRule="exact"/>
                                <w:rPr>
                                  <w:rFonts w:hint="eastAsia"/>
                                  <w:b/>
                                  <w:sz w:val="20"/>
                                </w:rPr>
                              </w:pPr>
                              <w:r>
                                <w:rPr>
                                  <w:b/>
                                  <w:spacing w:val="-5"/>
                                  <w:w w:val="95"/>
                                  <w:sz w:val="20"/>
                                </w:rPr>
                                <w:t>3.</w:t>
                              </w:r>
                            </w:p>
                          </w:txbxContent>
                        </wps:txbx>
                        <wps:bodyPr wrap="square" lIns="0" tIns="0" rIns="0" bIns="0" rtlCol="0">
                          <a:noAutofit/>
                        </wps:bodyPr>
                      </wps:wsp>
                      <wps:wsp>
                        <wps:cNvPr id="9" name="Textbox 9"/>
                        <wps:cNvSpPr txBox="1"/>
                        <wps:spPr>
                          <a:xfrm>
                            <a:off x="467817" y="1624"/>
                            <a:ext cx="5318125" cy="154940"/>
                          </a:xfrm>
                          <a:prstGeom prst="rect">
                            <a:avLst/>
                          </a:prstGeom>
                        </wps:spPr>
                        <wps:txbx>
                          <w:txbxContent>
                            <w:p w14:paraId="4EDA3A83" w14:textId="77777777" w:rsidR="00EC3FB9" w:rsidRDefault="00EC3FB9" w:rsidP="00EC3FB9">
                              <w:pPr>
                                <w:spacing w:line="231" w:lineRule="exact"/>
                                <w:rPr>
                                  <w:rFonts w:hint="eastAsia"/>
                                  <w:b/>
                                  <w:sz w:val="20"/>
                                </w:rPr>
                              </w:pPr>
                              <w:r>
                                <w:rPr>
                                  <w:b/>
                                  <w:sz w:val="20"/>
                                </w:rPr>
                                <w:t>DESCRIÇÃO</w:t>
                              </w:r>
                              <w:r>
                                <w:rPr>
                                  <w:b/>
                                  <w:spacing w:val="11"/>
                                  <w:sz w:val="20"/>
                                </w:rPr>
                                <w:t xml:space="preserve"> </w:t>
                              </w:r>
                              <w:r>
                                <w:rPr>
                                  <w:b/>
                                  <w:sz w:val="20"/>
                                </w:rPr>
                                <w:t>DA</w:t>
                              </w:r>
                              <w:r>
                                <w:rPr>
                                  <w:b/>
                                  <w:spacing w:val="15"/>
                                  <w:sz w:val="20"/>
                                </w:rPr>
                                <w:t xml:space="preserve"> </w:t>
                              </w:r>
                              <w:r>
                                <w:rPr>
                                  <w:b/>
                                  <w:sz w:val="20"/>
                                </w:rPr>
                                <w:t>SOLUÇÃO</w:t>
                              </w:r>
                              <w:r>
                                <w:rPr>
                                  <w:b/>
                                  <w:spacing w:val="11"/>
                                  <w:sz w:val="20"/>
                                </w:rPr>
                                <w:t xml:space="preserve"> </w:t>
                              </w:r>
                              <w:r>
                                <w:rPr>
                                  <w:b/>
                                  <w:sz w:val="20"/>
                                </w:rPr>
                                <w:t>COMO</w:t>
                              </w:r>
                              <w:r>
                                <w:rPr>
                                  <w:b/>
                                  <w:spacing w:val="12"/>
                                  <w:sz w:val="20"/>
                                </w:rPr>
                                <w:t xml:space="preserve"> </w:t>
                              </w:r>
                              <w:r>
                                <w:rPr>
                                  <w:b/>
                                  <w:sz w:val="20"/>
                                </w:rPr>
                                <w:t>UM</w:t>
                              </w:r>
                              <w:r>
                                <w:rPr>
                                  <w:b/>
                                  <w:spacing w:val="11"/>
                                  <w:sz w:val="20"/>
                                </w:rPr>
                                <w:t xml:space="preserve"> </w:t>
                              </w:r>
                              <w:r>
                                <w:rPr>
                                  <w:b/>
                                  <w:sz w:val="20"/>
                                </w:rPr>
                                <w:t>TODO</w:t>
                              </w:r>
                              <w:r>
                                <w:rPr>
                                  <w:b/>
                                  <w:spacing w:val="12"/>
                                  <w:sz w:val="20"/>
                                </w:rPr>
                                <w:t xml:space="preserve"> </w:t>
                              </w:r>
                              <w:r>
                                <w:rPr>
                                  <w:b/>
                                  <w:sz w:val="20"/>
                                </w:rPr>
                                <w:t>CONSIDERADO</w:t>
                              </w:r>
                              <w:r>
                                <w:rPr>
                                  <w:b/>
                                  <w:spacing w:val="11"/>
                                  <w:sz w:val="20"/>
                                </w:rPr>
                                <w:t xml:space="preserve"> </w:t>
                              </w:r>
                              <w:r>
                                <w:rPr>
                                  <w:b/>
                                  <w:sz w:val="20"/>
                                </w:rPr>
                                <w:t>O</w:t>
                              </w:r>
                              <w:r>
                                <w:rPr>
                                  <w:b/>
                                  <w:spacing w:val="12"/>
                                  <w:sz w:val="20"/>
                                </w:rPr>
                                <w:t xml:space="preserve"> </w:t>
                              </w:r>
                              <w:r>
                                <w:rPr>
                                  <w:b/>
                                  <w:sz w:val="20"/>
                                </w:rPr>
                                <w:t>CICLO</w:t>
                              </w:r>
                              <w:r>
                                <w:rPr>
                                  <w:b/>
                                  <w:spacing w:val="12"/>
                                  <w:sz w:val="20"/>
                                </w:rPr>
                                <w:t xml:space="preserve"> </w:t>
                              </w:r>
                              <w:r>
                                <w:rPr>
                                  <w:b/>
                                  <w:sz w:val="20"/>
                                </w:rPr>
                                <w:t>DE</w:t>
                              </w:r>
                              <w:r>
                                <w:rPr>
                                  <w:b/>
                                  <w:spacing w:val="13"/>
                                  <w:sz w:val="20"/>
                                </w:rPr>
                                <w:t xml:space="preserve"> </w:t>
                              </w:r>
                              <w:r>
                                <w:rPr>
                                  <w:b/>
                                  <w:sz w:val="20"/>
                                </w:rPr>
                                <w:t>VIDA</w:t>
                              </w:r>
                              <w:r>
                                <w:rPr>
                                  <w:b/>
                                  <w:spacing w:val="17"/>
                                  <w:sz w:val="20"/>
                                </w:rPr>
                                <w:t xml:space="preserve"> </w:t>
                              </w:r>
                              <w:r>
                                <w:rPr>
                                  <w:b/>
                                  <w:sz w:val="20"/>
                                </w:rPr>
                                <w:t>DO</w:t>
                              </w:r>
                              <w:r>
                                <w:rPr>
                                  <w:b/>
                                  <w:spacing w:val="12"/>
                                  <w:sz w:val="20"/>
                                </w:rPr>
                                <w:t xml:space="preserve"> </w:t>
                              </w:r>
                              <w:r>
                                <w:rPr>
                                  <w:b/>
                                  <w:sz w:val="20"/>
                                </w:rPr>
                                <w:t>OBJETO</w:t>
                              </w:r>
                              <w:r>
                                <w:rPr>
                                  <w:b/>
                                  <w:spacing w:val="14"/>
                                  <w:sz w:val="20"/>
                                </w:rPr>
                                <w:t xml:space="preserve"> </w:t>
                              </w:r>
                              <w:r>
                                <w:rPr>
                                  <w:b/>
                                  <w:spacing w:val="-10"/>
                                  <w:sz w:val="20"/>
                                </w:rPr>
                                <w:t>E</w:t>
                              </w:r>
                            </w:p>
                          </w:txbxContent>
                        </wps:txbx>
                        <wps:bodyPr wrap="square" lIns="0" tIns="0" rIns="0" bIns="0" rtlCol="0">
                          <a:noAutofit/>
                        </wps:bodyPr>
                      </wps:wsp>
                      <wps:wsp>
                        <wps:cNvPr id="10" name="Textbox 10"/>
                        <wps:cNvSpPr txBox="1"/>
                        <wps:spPr>
                          <a:xfrm>
                            <a:off x="18288" y="157072"/>
                            <a:ext cx="1795145" cy="154940"/>
                          </a:xfrm>
                          <a:prstGeom prst="rect">
                            <a:avLst/>
                          </a:prstGeom>
                        </wps:spPr>
                        <wps:txbx>
                          <w:txbxContent>
                            <w:p w14:paraId="25038A0F" w14:textId="77777777" w:rsidR="00EC3FB9" w:rsidRDefault="00EC3FB9" w:rsidP="00EC3FB9">
                              <w:pPr>
                                <w:spacing w:line="231" w:lineRule="exact"/>
                                <w:rPr>
                                  <w:rFonts w:hint="eastAsia"/>
                                  <w:b/>
                                  <w:sz w:val="20"/>
                                </w:rPr>
                              </w:pPr>
                              <w:r>
                                <w:rPr>
                                  <w:b/>
                                  <w:spacing w:val="2"/>
                                  <w:sz w:val="20"/>
                                </w:rPr>
                                <w:t>ESPECIFICAÇÃO</w:t>
                              </w:r>
                              <w:r>
                                <w:rPr>
                                  <w:b/>
                                  <w:spacing w:val="7"/>
                                  <w:sz w:val="20"/>
                                </w:rPr>
                                <w:t xml:space="preserve"> </w:t>
                              </w:r>
                              <w:r>
                                <w:rPr>
                                  <w:b/>
                                  <w:spacing w:val="2"/>
                                  <w:sz w:val="20"/>
                                </w:rPr>
                                <w:t>DO</w:t>
                              </w:r>
                              <w:r>
                                <w:rPr>
                                  <w:b/>
                                  <w:spacing w:val="8"/>
                                  <w:sz w:val="20"/>
                                </w:rPr>
                                <w:t xml:space="preserve"> </w:t>
                              </w:r>
                              <w:r>
                                <w:rPr>
                                  <w:b/>
                                  <w:spacing w:val="-2"/>
                                  <w:sz w:val="20"/>
                                </w:rPr>
                                <w:t>PRODUTO</w:t>
                              </w:r>
                            </w:p>
                          </w:txbxContent>
                        </wps:txbx>
                        <wps:bodyPr wrap="square" lIns="0" tIns="0" rIns="0" bIns="0" rtlCol="0">
                          <a:noAutofit/>
                        </wps:bodyPr>
                      </wps:wsp>
                    </wpg:wgp>
                  </a:graphicData>
                </a:graphic>
              </wp:anchor>
            </w:drawing>
          </mc:Choice>
          <mc:Fallback>
            <w:pict>
              <v:group w14:anchorId="46C5A2B5" id="Group 6" o:spid="_x0000_s1026" style="position:absolute;margin-left:83.65pt;margin-top:6pt;width:456.55pt;height:24.55pt;z-index:-251654144;mso-wrap-distance-left:0;mso-wrap-distance-right:0;mso-position-horizontal-relative:page" coordsize="57981,3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">
                <v:shape id="Graphic 7" o:spid="_x0000_s1027" style="position:absolute;width:57981;height:3111;visibility:visible;mso-wrap-style:square;v-text-anchor:top" coordsize="579818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" path="m5798185,l,,,155448,,310896r5798185,l5798185,155448,5798185,xe" fillcolor="#f1f1f1" stroked="f">
                  <v:path arrowok="t"/>
                </v:shape>
                <v:shapetype id="_x0000_t202" coordsize="21600,21600" o:spt="202" path="m,l,21600r21600,l21600,xe">
                  <v:stroke joinstyle="miter"/>
                  <v:path gradientshapeok="t" o:connecttype="rect"/>
                </v:shapetype>
                <v:shape id="Textbox 8" o:spid="_x0000_s1028" type="#_x0000_t202" style="position:absolute;left:182;top:16;width:1175;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65AA3C5A" w14:textId="77777777" w:rsidR="00EC3FB9" w:rsidRDefault="00EC3FB9" w:rsidP="00EC3FB9">
                        <w:pPr>
                          <w:spacing w:line="231" w:lineRule="exact"/>
                          <w:rPr>
                            <w:rFonts w:hint="eastAsia"/>
                            <w:b/>
                            <w:sz w:val="20"/>
                          </w:rPr>
                        </w:pPr>
                        <w:r>
                          <w:rPr>
                            <w:b/>
                            <w:spacing w:val="-5"/>
                            <w:w w:val="95"/>
                            <w:sz w:val="20"/>
                          </w:rPr>
                          <w:t>3.</w:t>
                        </w:r>
                      </w:p>
                    </w:txbxContent>
                  </v:textbox>
                </v:shape>
                <v:shape id="Textbox 9" o:spid="_x0000_s1029" type="#_x0000_t202" style="position:absolute;left:4678;top:16;width:53181;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4EDA3A83" w14:textId="77777777" w:rsidR="00EC3FB9" w:rsidRDefault="00EC3FB9" w:rsidP="00EC3FB9">
                        <w:pPr>
                          <w:spacing w:line="231" w:lineRule="exact"/>
                          <w:rPr>
                            <w:rFonts w:hint="eastAsia"/>
                            <w:b/>
                            <w:sz w:val="20"/>
                          </w:rPr>
                        </w:pPr>
                        <w:r>
                          <w:rPr>
                            <w:b/>
                            <w:sz w:val="20"/>
                          </w:rPr>
                          <w:t>DESCRIÇÃO</w:t>
                        </w:r>
                        <w:r>
                          <w:rPr>
                            <w:b/>
                            <w:spacing w:val="11"/>
                            <w:sz w:val="20"/>
                          </w:rPr>
                          <w:t xml:space="preserve"> </w:t>
                        </w:r>
                        <w:r>
                          <w:rPr>
                            <w:b/>
                            <w:sz w:val="20"/>
                          </w:rPr>
                          <w:t>DA</w:t>
                        </w:r>
                        <w:r>
                          <w:rPr>
                            <w:b/>
                            <w:spacing w:val="15"/>
                            <w:sz w:val="20"/>
                          </w:rPr>
                          <w:t xml:space="preserve"> </w:t>
                        </w:r>
                        <w:r>
                          <w:rPr>
                            <w:b/>
                            <w:sz w:val="20"/>
                          </w:rPr>
                          <w:t>SOLUÇÃO</w:t>
                        </w:r>
                        <w:r>
                          <w:rPr>
                            <w:b/>
                            <w:spacing w:val="11"/>
                            <w:sz w:val="20"/>
                          </w:rPr>
                          <w:t xml:space="preserve"> </w:t>
                        </w:r>
                        <w:r>
                          <w:rPr>
                            <w:b/>
                            <w:sz w:val="20"/>
                          </w:rPr>
                          <w:t>COMO</w:t>
                        </w:r>
                        <w:r>
                          <w:rPr>
                            <w:b/>
                            <w:spacing w:val="12"/>
                            <w:sz w:val="20"/>
                          </w:rPr>
                          <w:t xml:space="preserve"> </w:t>
                        </w:r>
                        <w:r>
                          <w:rPr>
                            <w:b/>
                            <w:sz w:val="20"/>
                          </w:rPr>
                          <w:t>UM</w:t>
                        </w:r>
                        <w:r>
                          <w:rPr>
                            <w:b/>
                            <w:spacing w:val="11"/>
                            <w:sz w:val="20"/>
                          </w:rPr>
                          <w:t xml:space="preserve"> </w:t>
                        </w:r>
                        <w:r>
                          <w:rPr>
                            <w:b/>
                            <w:sz w:val="20"/>
                          </w:rPr>
                          <w:t>TODO</w:t>
                        </w:r>
                        <w:r>
                          <w:rPr>
                            <w:b/>
                            <w:spacing w:val="12"/>
                            <w:sz w:val="20"/>
                          </w:rPr>
                          <w:t xml:space="preserve"> </w:t>
                        </w:r>
                        <w:r>
                          <w:rPr>
                            <w:b/>
                            <w:sz w:val="20"/>
                          </w:rPr>
                          <w:t>CONSIDERADO</w:t>
                        </w:r>
                        <w:r>
                          <w:rPr>
                            <w:b/>
                            <w:spacing w:val="11"/>
                            <w:sz w:val="20"/>
                          </w:rPr>
                          <w:t xml:space="preserve"> </w:t>
                        </w:r>
                        <w:r>
                          <w:rPr>
                            <w:b/>
                            <w:sz w:val="20"/>
                          </w:rPr>
                          <w:t>O</w:t>
                        </w:r>
                        <w:r>
                          <w:rPr>
                            <w:b/>
                            <w:spacing w:val="12"/>
                            <w:sz w:val="20"/>
                          </w:rPr>
                          <w:t xml:space="preserve"> </w:t>
                        </w:r>
                        <w:r>
                          <w:rPr>
                            <w:b/>
                            <w:sz w:val="20"/>
                          </w:rPr>
                          <w:t>CICLO</w:t>
                        </w:r>
                        <w:r>
                          <w:rPr>
                            <w:b/>
                            <w:spacing w:val="12"/>
                            <w:sz w:val="20"/>
                          </w:rPr>
                          <w:t xml:space="preserve"> </w:t>
                        </w:r>
                        <w:r>
                          <w:rPr>
                            <w:b/>
                            <w:sz w:val="20"/>
                          </w:rPr>
                          <w:t>DE</w:t>
                        </w:r>
                        <w:r>
                          <w:rPr>
                            <w:b/>
                            <w:spacing w:val="13"/>
                            <w:sz w:val="20"/>
                          </w:rPr>
                          <w:t xml:space="preserve"> </w:t>
                        </w:r>
                        <w:r>
                          <w:rPr>
                            <w:b/>
                            <w:sz w:val="20"/>
                          </w:rPr>
                          <w:t>VIDA</w:t>
                        </w:r>
                        <w:r>
                          <w:rPr>
                            <w:b/>
                            <w:spacing w:val="17"/>
                            <w:sz w:val="20"/>
                          </w:rPr>
                          <w:t xml:space="preserve"> </w:t>
                        </w:r>
                        <w:r>
                          <w:rPr>
                            <w:b/>
                            <w:sz w:val="20"/>
                          </w:rPr>
                          <w:t>DO</w:t>
                        </w:r>
                        <w:r>
                          <w:rPr>
                            <w:b/>
                            <w:spacing w:val="12"/>
                            <w:sz w:val="20"/>
                          </w:rPr>
                          <w:t xml:space="preserve"> </w:t>
                        </w:r>
                        <w:r>
                          <w:rPr>
                            <w:b/>
                            <w:sz w:val="20"/>
                          </w:rPr>
                          <w:t>OBJETO</w:t>
                        </w:r>
                        <w:r>
                          <w:rPr>
                            <w:b/>
                            <w:spacing w:val="14"/>
                            <w:sz w:val="20"/>
                          </w:rPr>
                          <w:t xml:space="preserve"> </w:t>
                        </w:r>
                        <w:r>
                          <w:rPr>
                            <w:b/>
                            <w:spacing w:val="-10"/>
                            <w:sz w:val="20"/>
                          </w:rPr>
                          <w:t>E</w:t>
                        </w:r>
                      </w:p>
                    </w:txbxContent>
                  </v:textbox>
                </v:shape>
                <v:shape id="Textbox 10" o:spid="_x0000_s1030" type="#_x0000_t202" style="position:absolute;left:182;top:1570;width:17952;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25038A0F" w14:textId="77777777" w:rsidR="00EC3FB9" w:rsidRDefault="00EC3FB9" w:rsidP="00EC3FB9">
                        <w:pPr>
                          <w:spacing w:line="231" w:lineRule="exact"/>
                          <w:rPr>
                            <w:rFonts w:hint="eastAsia"/>
                            <w:b/>
                            <w:sz w:val="20"/>
                          </w:rPr>
                        </w:pPr>
                        <w:r>
                          <w:rPr>
                            <w:b/>
                            <w:spacing w:val="2"/>
                            <w:sz w:val="20"/>
                          </w:rPr>
                          <w:t>ESPECIFICAÇÃO</w:t>
                        </w:r>
                        <w:r>
                          <w:rPr>
                            <w:b/>
                            <w:spacing w:val="7"/>
                            <w:sz w:val="20"/>
                          </w:rPr>
                          <w:t xml:space="preserve"> </w:t>
                        </w:r>
                        <w:r>
                          <w:rPr>
                            <w:b/>
                            <w:spacing w:val="2"/>
                            <w:sz w:val="20"/>
                          </w:rPr>
                          <w:t>DO</w:t>
                        </w:r>
                        <w:r>
                          <w:rPr>
                            <w:b/>
                            <w:spacing w:val="8"/>
                            <w:sz w:val="20"/>
                          </w:rPr>
                          <w:t xml:space="preserve"> </w:t>
                        </w:r>
                        <w:r>
                          <w:rPr>
                            <w:b/>
                            <w:spacing w:val="-2"/>
                            <w:sz w:val="20"/>
                          </w:rPr>
                          <w:t>PRODUTO</w:t>
                        </w:r>
                      </w:p>
                    </w:txbxContent>
                  </v:textbox>
                </v:shape>
                <w10:wrap type="topAndBottom" anchorx="page"/>
              </v:group>
            </w:pict>
          </mc:Fallback>
        </mc:AlternateContent>
      </w:r>
    </w:p>
    <w:p w14:paraId="6EA79EC9" w14:textId="77777777" w:rsidR="005169C4" w:rsidRPr="005169C4" w:rsidRDefault="00EC3FB9" w:rsidP="005169C4">
      <w:pPr>
        <w:widowControl w:val="0"/>
        <w:numPr>
          <w:ilvl w:val="0"/>
          <w:numId w:val="26"/>
        </w:numPr>
        <w:tabs>
          <w:tab w:val="left" w:pos="850"/>
        </w:tabs>
        <w:autoSpaceDE w:val="0"/>
        <w:autoSpaceDN w:val="0"/>
        <w:spacing w:before="192" w:line="252" w:lineRule="auto"/>
        <w:ind w:left="472" w:right="423" w:hanging="358"/>
        <w:jc w:val="both"/>
        <w:outlineLvl w:val="0"/>
        <w:rPr>
          <w:rFonts w:asciiTheme="majorHAnsi" w:eastAsia="Trebuchet MS" w:hAnsiTheme="majorHAnsi" w:cstheme="majorHAnsi"/>
          <w:b/>
          <w:bCs/>
          <w:sz w:val="22"/>
          <w:szCs w:val="22"/>
          <w:lang w:val="pt-PT" w:eastAsia="en-US"/>
        </w:rPr>
      </w:pPr>
      <w:r w:rsidRPr="005169C4">
        <w:rPr>
          <w:rFonts w:asciiTheme="majorHAnsi" w:eastAsia="Trebuchet MS" w:hAnsiTheme="majorHAnsi" w:cstheme="majorHAnsi"/>
          <w:sz w:val="22"/>
          <w:szCs w:val="22"/>
          <w:lang w:val="pt-PT" w:eastAsia="en-US"/>
        </w:rPr>
        <w:t>A descrição da solução como um todo encontra-se pormenorizada em tópico específico dos Estudos</w:t>
      </w:r>
      <w:r w:rsidRPr="005169C4">
        <w:rPr>
          <w:rFonts w:asciiTheme="majorHAnsi" w:eastAsia="Trebuchet MS" w:hAnsiTheme="majorHAnsi" w:cstheme="majorHAnsi"/>
          <w:spacing w:val="-21"/>
          <w:sz w:val="22"/>
          <w:szCs w:val="22"/>
          <w:lang w:val="pt-PT" w:eastAsia="en-US"/>
        </w:rPr>
        <w:t xml:space="preserve"> </w:t>
      </w:r>
      <w:r w:rsidRPr="005169C4">
        <w:rPr>
          <w:rFonts w:asciiTheme="majorHAnsi" w:eastAsia="Trebuchet MS" w:hAnsiTheme="majorHAnsi" w:cstheme="majorHAnsi"/>
          <w:sz w:val="22"/>
          <w:szCs w:val="22"/>
          <w:lang w:val="pt-PT" w:eastAsia="en-US"/>
        </w:rPr>
        <w:t>Técnicos</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Preliminares,</w:t>
      </w:r>
      <w:r w:rsidRPr="005169C4">
        <w:rPr>
          <w:rFonts w:asciiTheme="majorHAnsi" w:eastAsia="Trebuchet MS" w:hAnsiTheme="majorHAnsi" w:cstheme="majorHAnsi"/>
          <w:spacing w:val="-19"/>
          <w:sz w:val="22"/>
          <w:szCs w:val="22"/>
          <w:lang w:val="pt-PT" w:eastAsia="en-US"/>
        </w:rPr>
        <w:t xml:space="preserve"> </w:t>
      </w:r>
      <w:r w:rsidRPr="005169C4">
        <w:rPr>
          <w:rFonts w:asciiTheme="majorHAnsi" w:eastAsia="Trebuchet MS" w:hAnsiTheme="majorHAnsi" w:cstheme="majorHAnsi"/>
          <w:color w:val="006FC0"/>
          <w:sz w:val="22"/>
          <w:szCs w:val="22"/>
          <w:lang w:val="pt-PT" w:eastAsia="en-US"/>
        </w:rPr>
        <w:t>tópico</w:t>
      </w:r>
      <w:r w:rsidRPr="005169C4">
        <w:rPr>
          <w:rFonts w:asciiTheme="majorHAnsi" w:eastAsia="Trebuchet MS" w:hAnsiTheme="majorHAnsi" w:cstheme="majorHAnsi"/>
          <w:color w:val="006FC0"/>
          <w:spacing w:val="-19"/>
          <w:sz w:val="22"/>
          <w:szCs w:val="22"/>
          <w:lang w:val="pt-PT" w:eastAsia="en-US"/>
        </w:rPr>
        <w:t xml:space="preserve"> </w:t>
      </w:r>
      <w:r w:rsidRPr="005169C4">
        <w:rPr>
          <w:rFonts w:asciiTheme="majorHAnsi" w:eastAsia="Trebuchet MS" w:hAnsiTheme="majorHAnsi" w:cstheme="majorHAnsi"/>
          <w:color w:val="006FC0"/>
          <w:sz w:val="22"/>
          <w:szCs w:val="22"/>
          <w:lang w:val="pt-PT" w:eastAsia="en-US"/>
        </w:rPr>
        <w:t>7</w:t>
      </w:r>
      <w:r w:rsidRPr="005169C4">
        <w:rPr>
          <w:rFonts w:asciiTheme="majorHAnsi" w:eastAsia="Trebuchet MS" w:hAnsiTheme="majorHAnsi" w:cstheme="majorHAnsi"/>
          <w:sz w:val="22"/>
          <w:szCs w:val="22"/>
          <w:lang w:val="pt-PT" w:eastAsia="en-US"/>
        </w:rPr>
        <w:t>,</w:t>
      </w:r>
      <w:r w:rsidRPr="005169C4">
        <w:rPr>
          <w:rFonts w:asciiTheme="majorHAnsi" w:eastAsia="Trebuchet MS" w:hAnsiTheme="majorHAnsi" w:cstheme="majorHAnsi"/>
          <w:spacing w:val="22"/>
          <w:sz w:val="22"/>
          <w:szCs w:val="22"/>
          <w:lang w:val="pt-PT" w:eastAsia="en-US"/>
        </w:rPr>
        <w:t xml:space="preserve"> </w:t>
      </w:r>
      <w:r w:rsidRPr="005169C4">
        <w:rPr>
          <w:rFonts w:asciiTheme="majorHAnsi" w:eastAsia="Trebuchet MS" w:hAnsiTheme="majorHAnsi" w:cstheme="majorHAnsi"/>
          <w:sz w:val="22"/>
          <w:szCs w:val="22"/>
          <w:lang w:val="pt-PT" w:eastAsia="en-US"/>
        </w:rPr>
        <w:t>apêndice</w:t>
      </w:r>
      <w:r w:rsidRPr="005169C4">
        <w:rPr>
          <w:rFonts w:asciiTheme="majorHAnsi" w:eastAsia="Trebuchet MS" w:hAnsiTheme="majorHAnsi" w:cstheme="majorHAnsi"/>
          <w:spacing w:val="-22"/>
          <w:sz w:val="22"/>
          <w:szCs w:val="22"/>
          <w:lang w:val="pt-PT" w:eastAsia="en-US"/>
        </w:rPr>
        <w:t xml:space="preserve"> </w:t>
      </w:r>
      <w:r w:rsidRPr="005169C4">
        <w:rPr>
          <w:rFonts w:asciiTheme="majorHAnsi" w:eastAsia="Trebuchet MS" w:hAnsiTheme="majorHAnsi" w:cstheme="majorHAnsi"/>
          <w:sz w:val="22"/>
          <w:szCs w:val="22"/>
          <w:lang w:val="pt-PT" w:eastAsia="en-US"/>
        </w:rPr>
        <w:t>deste</w:t>
      </w:r>
      <w:r w:rsidRPr="005169C4">
        <w:rPr>
          <w:rFonts w:asciiTheme="majorHAnsi" w:eastAsia="Trebuchet MS" w:hAnsiTheme="majorHAnsi" w:cstheme="majorHAnsi"/>
          <w:spacing w:val="-19"/>
          <w:sz w:val="22"/>
          <w:szCs w:val="22"/>
          <w:lang w:val="pt-PT" w:eastAsia="en-US"/>
        </w:rPr>
        <w:t xml:space="preserve"> </w:t>
      </w:r>
      <w:r w:rsidRPr="005169C4">
        <w:rPr>
          <w:rFonts w:asciiTheme="majorHAnsi" w:eastAsia="Trebuchet MS" w:hAnsiTheme="majorHAnsi" w:cstheme="majorHAnsi"/>
          <w:sz w:val="22"/>
          <w:szCs w:val="22"/>
          <w:lang w:val="pt-PT" w:eastAsia="en-US"/>
        </w:rPr>
        <w:t>Termo</w:t>
      </w:r>
      <w:r w:rsidRPr="005169C4">
        <w:rPr>
          <w:rFonts w:asciiTheme="majorHAnsi" w:eastAsia="Trebuchet MS" w:hAnsiTheme="majorHAnsi" w:cstheme="majorHAnsi"/>
          <w:spacing w:val="-19"/>
          <w:sz w:val="22"/>
          <w:szCs w:val="22"/>
          <w:lang w:val="pt-PT" w:eastAsia="en-US"/>
        </w:rPr>
        <w:t xml:space="preserve"> </w:t>
      </w:r>
      <w:r w:rsidRPr="005169C4">
        <w:rPr>
          <w:rFonts w:asciiTheme="majorHAnsi" w:eastAsia="Trebuchet MS" w:hAnsiTheme="majorHAnsi" w:cstheme="majorHAnsi"/>
          <w:sz w:val="22"/>
          <w:szCs w:val="22"/>
          <w:lang w:val="pt-PT" w:eastAsia="en-US"/>
        </w:rPr>
        <w:t>de</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Referência.</w:t>
      </w:r>
    </w:p>
    <w:p w14:paraId="25A9F700" w14:textId="7C33EA12" w:rsidR="00EC3FB9" w:rsidRPr="005169C4" w:rsidRDefault="00EC3FB9" w:rsidP="005169C4">
      <w:pPr>
        <w:widowControl w:val="0"/>
        <w:numPr>
          <w:ilvl w:val="0"/>
          <w:numId w:val="26"/>
        </w:numPr>
        <w:tabs>
          <w:tab w:val="left" w:pos="850"/>
        </w:tabs>
        <w:autoSpaceDE w:val="0"/>
        <w:autoSpaceDN w:val="0"/>
        <w:spacing w:before="192" w:line="252" w:lineRule="auto"/>
        <w:ind w:left="472" w:right="423" w:hanging="358"/>
        <w:jc w:val="both"/>
        <w:outlineLvl w:val="0"/>
        <w:rPr>
          <w:rFonts w:asciiTheme="majorHAnsi" w:eastAsia="Trebuchet MS" w:hAnsiTheme="majorHAnsi" w:cstheme="majorHAnsi"/>
          <w:b/>
          <w:bCs/>
          <w:sz w:val="22"/>
          <w:szCs w:val="22"/>
          <w:lang w:val="pt-PT" w:eastAsia="en-US"/>
        </w:rPr>
      </w:pPr>
      <w:r w:rsidRPr="005169C4">
        <w:rPr>
          <w:rFonts w:asciiTheme="majorHAnsi" w:eastAsia="Trebuchet MS" w:hAnsiTheme="majorHAnsi" w:cstheme="majorHAnsi"/>
          <w:b/>
          <w:bCs/>
          <w:color w:val="000000"/>
          <w:sz w:val="22"/>
          <w:szCs w:val="22"/>
          <w:shd w:val="clear" w:color="auto" w:fill="F1F1F1"/>
          <w:lang w:val="pt-PT" w:eastAsia="en-US"/>
        </w:rPr>
        <w:t>REQUISITOS</w:t>
      </w:r>
      <w:r w:rsidRPr="005169C4">
        <w:rPr>
          <w:rFonts w:asciiTheme="majorHAnsi" w:eastAsia="Trebuchet MS" w:hAnsiTheme="majorHAnsi" w:cstheme="majorHAnsi"/>
          <w:b/>
          <w:bCs/>
          <w:color w:val="000000"/>
          <w:spacing w:val="-2"/>
          <w:sz w:val="22"/>
          <w:szCs w:val="22"/>
          <w:shd w:val="clear" w:color="auto" w:fill="F1F1F1"/>
          <w:lang w:val="pt-PT" w:eastAsia="en-US"/>
        </w:rPr>
        <w:t xml:space="preserve"> </w:t>
      </w:r>
      <w:r w:rsidRPr="005169C4">
        <w:rPr>
          <w:rFonts w:asciiTheme="majorHAnsi" w:eastAsia="Trebuchet MS" w:hAnsiTheme="majorHAnsi" w:cstheme="majorHAnsi"/>
          <w:b/>
          <w:bCs/>
          <w:color w:val="000000"/>
          <w:sz w:val="22"/>
          <w:szCs w:val="22"/>
          <w:shd w:val="clear" w:color="auto" w:fill="F1F1F1"/>
          <w:lang w:val="pt-PT" w:eastAsia="en-US"/>
        </w:rPr>
        <w:t xml:space="preserve">DA </w:t>
      </w:r>
      <w:r w:rsidRPr="005169C4">
        <w:rPr>
          <w:rFonts w:asciiTheme="majorHAnsi" w:eastAsia="Trebuchet MS" w:hAnsiTheme="majorHAnsi" w:cstheme="majorHAnsi"/>
          <w:b/>
          <w:bCs/>
          <w:color w:val="000000"/>
          <w:spacing w:val="-2"/>
          <w:sz w:val="22"/>
          <w:szCs w:val="22"/>
          <w:shd w:val="clear" w:color="auto" w:fill="F1F1F1"/>
          <w:lang w:val="pt-PT" w:eastAsia="en-US"/>
        </w:rPr>
        <w:t>CONTRATAÇÃO</w:t>
      </w:r>
      <w:r w:rsidRPr="005169C4">
        <w:rPr>
          <w:rFonts w:asciiTheme="majorHAnsi" w:eastAsia="Trebuchet MS" w:hAnsiTheme="majorHAnsi" w:cstheme="majorHAnsi"/>
          <w:b/>
          <w:bCs/>
          <w:color w:val="000000"/>
          <w:sz w:val="22"/>
          <w:szCs w:val="22"/>
          <w:shd w:val="clear" w:color="auto" w:fill="F1F1F1"/>
          <w:lang w:val="pt-PT" w:eastAsia="en-US"/>
        </w:rPr>
        <w:tab/>
      </w:r>
    </w:p>
    <w:p w14:paraId="04759298" w14:textId="77777777" w:rsidR="00EC3FB9" w:rsidRPr="0025599C" w:rsidRDefault="00EC3FB9" w:rsidP="00EC3FB9">
      <w:pPr>
        <w:widowControl w:val="0"/>
        <w:autoSpaceDE w:val="0"/>
        <w:autoSpaceDN w:val="0"/>
        <w:spacing w:before="133"/>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Sustentabilidade</w:t>
      </w:r>
    </w:p>
    <w:p w14:paraId="2D8591A9" w14:textId="77777777" w:rsidR="00EC3FB9" w:rsidRPr="0025599C" w:rsidRDefault="00EC3FB9" w:rsidP="005169C4">
      <w:pPr>
        <w:widowControl w:val="0"/>
        <w:numPr>
          <w:ilvl w:val="1"/>
          <w:numId w:val="26"/>
        </w:numPr>
        <w:tabs>
          <w:tab w:val="left" w:pos="849"/>
        </w:tabs>
        <w:autoSpaceDE w:val="0"/>
        <w:autoSpaceDN w:val="0"/>
        <w:spacing w:before="132"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Além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critérios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sustentabilidade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eventualmente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inseridos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descrição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objeto,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devem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atendidos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seguintes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requisitos,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baseiam</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Guia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Nacional</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Contratações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Sustentáveis.</w:t>
      </w:r>
    </w:p>
    <w:p w14:paraId="7831BBF6" w14:textId="77777777" w:rsidR="00EC3FB9" w:rsidRPr="0025599C" w:rsidRDefault="00EC3FB9" w:rsidP="005169C4">
      <w:pPr>
        <w:widowControl w:val="0"/>
        <w:numPr>
          <w:ilvl w:val="1"/>
          <w:numId w:val="26"/>
        </w:numPr>
        <w:tabs>
          <w:tab w:val="left" w:pos="501"/>
        </w:tabs>
        <w:autoSpaceDE w:val="0"/>
        <w:autoSpaceDN w:val="0"/>
        <w:spacing w:before="120"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 impactos ambientais diretos desta contratação são considerados mínimos, visto tratar-se de prestação de serviços. Todavia, a CONTRATADA deverá observar rigorosamente as práticas de sustentabilidade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descarte,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especialmente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tange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resíduos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tecnológicos:</w:t>
      </w:r>
    </w:p>
    <w:p w14:paraId="2704B5B8" w14:textId="77777777" w:rsidR="00EC3FB9" w:rsidRPr="0025599C" w:rsidRDefault="00EC3FB9" w:rsidP="005169C4">
      <w:pPr>
        <w:widowControl w:val="0"/>
        <w:numPr>
          <w:ilvl w:val="2"/>
          <w:numId w:val="26"/>
        </w:numPr>
        <w:tabs>
          <w:tab w:val="left" w:pos="848"/>
        </w:tabs>
        <w:autoSpaceDE w:val="0"/>
        <w:autoSpaceDN w:val="0"/>
        <w:spacing w:before="120" w:line="254"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color w:val="ED0000"/>
          <w:sz w:val="22"/>
          <w:szCs w:val="22"/>
          <w:lang w:val="pt-PT" w:eastAsia="en-US"/>
        </w:rPr>
        <w:t>Logística</w:t>
      </w:r>
      <w:r w:rsidRPr="0025599C">
        <w:rPr>
          <w:rFonts w:asciiTheme="majorHAnsi" w:eastAsia="Trebuchet MS" w:hAnsiTheme="majorHAnsi" w:cstheme="majorHAnsi"/>
          <w:b/>
          <w:color w:val="ED0000"/>
          <w:spacing w:val="-5"/>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Reversa:</w:t>
      </w:r>
      <w:r w:rsidRPr="0025599C">
        <w:rPr>
          <w:rFonts w:asciiTheme="majorHAnsi" w:eastAsia="Trebuchet MS" w:hAnsiTheme="majorHAnsi" w:cstheme="majorHAnsi"/>
          <w:b/>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Todos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componentes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eletrônicos,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placas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circuito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impresso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sensores </w:t>
      </w:r>
      <w:r w:rsidRPr="0025599C">
        <w:rPr>
          <w:rFonts w:asciiTheme="majorHAnsi" w:eastAsia="Trebuchet MS" w:hAnsiTheme="majorHAnsi" w:cstheme="majorHAnsi"/>
          <w:color w:val="ED0000"/>
          <w:spacing w:val="-4"/>
          <w:sz w:val="22"/>
          <w:szCs w:val="22"/>
          <w:lang w:val="pt-PT" w:eastAsia="en-US"/>
        </w:rPr>
        <w:t>substituídos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devem ser recolhidos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pela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para descarte ambientalmente adequado, conforme a </w:t>
      </w:r>
      <w:r w:rsidRPr="0025599C">
        <w:rPr>
          <w:rFonts w:asciiTheme="majorHAnsi" w:eastAsia="Trebuchet MS" w:hAnsiTheme="majorHAnsi" w:cstheme="majorHAnsi"/>
          <w:color w:val="ED0000"/>
          <w:sz w:val="22"/>
          <w:szCs w:val="22"/>
          <w:lang w:val="pt-PT" w:eastAsia="en-US"/>
        </w:rPr>
        <w:t>Política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Nacional</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Resíduos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Sólidos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12.305/2010).</w:t>
      </w:r>
    </w:p>
    <w:p w14:paraId="7ABC164D" w14:textId="77777777" w:rsidR="00EC3FB9" w:rsidRPr="0025599C" w:rsidRDefault="00EC3FB9" w:rsidP="005169C4">
      <w:pPr>
        <w:widowControl w:val="0"/>
        <w:numPr>
          <w:ilvl w:val="2"/>
          <w:numId w:val="26"/>
        </w:numPr>
        <w:tabs>
          <w:tab w:val="left" w:pos="848"/>
        </w:tabs>
        <w:autoSpaceDE w:val="0"/>
        <w:autoSpaceDN w:val="0"/>
        <w:spacing w:before="114"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color w:val="ED0000"/>
          <w:spacing w:val="-2"/>
          <w:sz w:val="22"/>
          <w:szCs w:val="22"/>
          <w:lang w:val="pt-PT" w:eastAsia="en-US"/>
        </w:rPr>
        <w:t>Baterias</w:t>
      </w:r>
      <w:r w:rsidRPr="0025599C">
        <w:rPr>
          <w:rFonts w:asciiTheme="majorHAnsi" w:eastAsia="Trebuchet MS" w:hAnsiTheme="majorHAnsi" w:cstheme="majorHAnsi"/>
          <w:b/>
          <w:color w:val="ED0000"/>
          <w:spacing w:val="-14"/>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e</w:t>
      </w:r>
      <w:r w:rsidRPr="0025599C">
        <w:rPr>
          <w:rFonts w:asciiTheme="majorHAnsi" w:eastAsia="Trebuchet MS" w:hAnsiTheme="majorHAnsi" w:cstheme="majorHAnsi"/>
          <w:b/>
          <w:color w:val="ED0000"/>
          <w:spacing w:val="-13"/>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Acumuladores:</w:t>
      </w:r>
      <w:r w:rsidRPr="0025599C">
        <w:rPr>
          <w:rFonts w:asciiTheme="majorHAnsi" w:eastAsia="Trebuchet MS" w:hAnsiTheme="majorHAnsi" w:cstheme="majorHAnsi"/>
          <w:b/>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possuírem</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baterias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internas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operação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queda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energia, 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catracas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geram</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resíduos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perigosos.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contratada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comprovar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destinação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adequada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desses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itens </w:t>
      </w:r>
      <w:r w:rsidRPr="0025599C">
        <w:rPr>
          <w:rFonts w:asciiTheme="majorHAnsi" w:eastAsia="Trebuchet MS" w:hAnsiTheme="majorHAnsi" w:cstheme="majorHAnsi"/>
          <w:color w:val="ED0000"/>
          <w:sz w:val="22"/>
          <w:szCs w:val="22"/>
          <w:lang w:val="pt-PT" w:eastAsia="en-US"/>
        </w:rPr>
        <w:t>seguindo a Resolução CONAMA nº 257/1999.</w:t>
      </w:r>
    </w:p>
    <w:p w14:paraId="1CB08C99" w14:textId="77777777" w:rsidR="00EC3FB9" w:rsidRPr="0025599C" w:rsidRDefault="00EC3FB9" w:rsidP="005169C4">
      <w:pPr>
        <w:widowControl w:val="0"/>
        <w:numPr>
          <w:ilvl w:val="2"/>
          <w:numId w:val="26"/>
        </w:numPr>
        <w:tabs>
          <w:tab w:val="left" w:pos="848"/>
        </w:tabs>
        <w:autoSpaceDE w:val="0"/>
        <w:autoSpaceDN w:val="0"/>
        <w:spacing w:before="123"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color w:val="ED0000"/>
          <w:sz w:val="22"/>
          <w:szCs w:val="22"/>
          <w:lang w:val="pt-PT" w:eastAsia="en-US"/>
        </w:rPr>
        <w:t xml:space="preserve">Eficiência Energética: </w:t>
      </w:r>
      <w:r w:rsidRPr="0025599C">
        <w:rPr>
          <w:rFonts w:asciiTheme="majorHAnsi" w:eastAsia="Trebuchet MS" w:hAnsiTheme="majorHAnsi" w:cstheme="majorHAnsi"/>
          <w:color w:val="ED0000"/>
          <w:sz w:val="22"/>
          <w:szCs w:val="22"/>
          <w:lang w:val="pt-PT" w:eastAsia="en-US"/>
        </w:rPr>
        <w:t xml:space="preserve">As manutenções preventivas devem assegurar que os equipamentos operem em níveis ótimos de consumo elétrico, evitando desperdícios por mau funcionamento de </w:t>
      </w:r>
      <w:r w:rsidRPr="0025599C">
        <w:rPr>
          <w:rFonts w:asciiTheme="majorHAnsi" w:eastAsia="Trebuchet MS" w:hAnsiTheme="majorHAnsi" w:cstheme="majorHAnsi"/>
          <w:color w:val="ED0000"/>
          <w:spacing w:val="-2"/>
          <w:sz w:val="22"/>
          <w:szCs w:val="22"/>
          <w:lang w:val="pt-PT" w:eastAsia="en-US"/>
        </w:rPr>
        <w:t>componentes.</w:t>
      </w:r>
    </w:p>
    <w:p w14:paraId="3C0E908A"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color w:val="ED0000"/>
          <w:sz w:val="22"/>
          <w:szCs w:val="22"/>
          <w:lang w:val="pt-PT" w:eastAsia="en-US"/>
        </w:rPr>
        <w:t>Uso</w:t>
      </w:r>
      <w:r w:rsidRPr="0025599C">
        <w:rPr>
          <w:rFonts w:asciiTheme="majorHAnsi" w:eastAsia="Trebuchet MS" w:hAnsiTheme="majorHAnsi" w:cstheme="majorHAnsi"/>
          <w:b/>
          <w:color w:val="ED0000"/>
          <w:spacing w:val="-12"/>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de</w:t>
      </w:r>
      <w:r w:rsidRPr="0025599C">
        <w:rPr>
          <w:rFonts w:asciiTheme="majorHAnsi" w:eastAsia="Trebuchet MS" w:hAnsiTheme="majorHAnsi" w:cstheme="majorHAnsi"/>
          <w:b/>
          <w:color w:val="ED0000"/>
          <w:spacing w:val="-13"/>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Materiais:</w:t>
      </w:r>
      <w:r w:rsidRPr="0025599C">
        <w:rPr>
          <w:rFonts w:asciiTheme="majorHAnsi" w:eastAsia="Trebuchet MS" w:hAnsiTheme="majorHAnsi" w:cstheme="majorHAnsi"/>
          <w:b/>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Cumprir,</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couber,</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diretrizes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Instrução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Normativa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SLTI/MPOG</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 01/2010, garantindo que produtos de limpeza técnica e lubrificantes utilizados na manutenção não degradem o ambiente hospitalar.</w:t>
      </w:r>
    </w:p>
    <w:p w14:paraId="15CBD880" w14:textId="77777777" w:rsidR="00EC3FB9" w:rsidRPr="0025599C" w:rsidRDefault="00EC3FB9" w:rsidP="005169C4">
      <w:pPr>
        <w:widowControl w:val="0"/>
        <w:numPr>
          <w:ilvl w:val="1"/>
          <w:numId w:val="26"/>
        </w:numPr>
        <w:tabs>
          <w:tab w:val="left" w:pos="993"/>
        </w:tabs>
        <w:autoSpaceDE w:val="0"/>
        <w:autoSpaceDN w:val="0"/>
        <w:spacing w:before="120"/>
        <w:ind w:left="993" w:hanging="85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Habilitação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documentação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inicial</w:t>
      </w:r>
    </w:p>
    <w:p w14:paraId="483D5C39"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proposta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preços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apresentar</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validade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mínima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60</w:t>
      </w:r>
      <w:r w:rsidRPr="0025599C">
        <w:rPr>
          <w:rFonts w:asciiTheme="majorHAnsi" w:eastAsia="Trebuchet MS" w:hAnsiTheme="majorHAnsi" w:cstheme="majorHAnsi"/>
          <w:color w:val="ED0000"/>
          <w:spacing w:val="-2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(sessenta)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dias;</w:t>
      </w:r>
    </w:p>
    <w:p w14:paraId="7507D99C" w14:textId="77777777" w:rsidR="00EC3FB9" w:rsidRPr="0025599C" w:rsidRDefault="00EC3FB9" w:rsidP="005169C4">
      <w:pPr>
        <w:widowControl w:val="0"/>
        <w:numPr>
          <w:ilvl w:val="2"/>
          <w:numId w:val="26"/>
        </w:numPr>
        <w:tabs>
          <w:tab w:val="left" w:pos="848"/>
        </w:tabs>
        <w:autoSpaceDE w:val="0"/>
        <w:autoSpaceDN w:val="0"/>
        <w:spacing w:before="13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Apresentação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Atestado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Capacidade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Técnica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(ACT),</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emitido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pessoa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jurídica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direito </w:t>
      </w:r>
      <w:r w:rsidRPr="0025599C">
        <w:rPr>
          <w:rFonts w:asciiTheme="majorHAnsi" w:eastAsia="Trebuchet MS" w:hAnsiTheme="majorHAnsi" w:cstheme="majorHAnsi"/>
          <w:color w:val="ED0000"/>
          <w:spacing w:val="-6"/>
          <w:sz w:val="22"/>
          <w:szCs w:val="22"/>
          <w:lang w:val="pt-PT" w:eastAsia="en-US"/>
        </w:rPr>
        <w:t>público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privado,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que comprove que 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licitante executou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executa serviços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 xml:space="preserve">de manutenção de controle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acesso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complexidade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similar</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superior</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contratação;</w:t>
      </w:r>
    </w:p>
    <w:p w14:paraId="49342CE2" w14:textId="77777777" w:rsidR="00EC3FB9" w:rsidRPr="0025599C" w:rsidRDefault="00EC3FB9" w:rsidP="005169C4">
      <w:pPr>
        <w:widowControl w:val="0"/>
        <w:numPr>
          <w:ilvl w:val="2"/>
          <w:numId w:val="26"/>
        </w:numPr>
        <w:tabs>
          <w:tab w:val="left" w:pos="848"/>
        </w:tabs>
        <w:autoSpaceDE w:val="0"/>
        <w:autoSpaceDN w:val="0"/>
        <w:spacing w:before="123"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Comprovação de preços praticados através de no mínimo, 03 (três) notas fiscais de serviços similares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prestados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outros órgãos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públicos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empresas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privadas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últimos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12</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meses;</w:t>
      </w:r>
    </w:p>
    <w:p w14:paraId="71AAB3A3"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 CONTRATADA deverá providenciar o registro da Anotação de Responsabilidade Técnica (ART/CREA) ou do Termo de Responsabilidade Técnica (TRT/CFT), conforme a formação do seu responsável</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apresentá-lo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obrigatoriamente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início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execução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p>
    <w:p w14:paraId="3CBA76BE" w14:textId="77777777" w:rsidR="00EC3FB9" w:rsidRPr="0025599C" w:rsidRDefault="00EC3FB9" w:rsidP="005169C4">
      <w:pPr>
        <w:widowControl w:val="0"/>
        <w:numPr>
          <w:ilvl w:val="1"/>
          <w:numId w:val="26"/>
        </w:numPr>
        <w:tabs>
          <w:tab w:val="left" w:pos="993"/>
        </w:tabs>
        <w:autoSpaceDE w:val="0"/>
        <w:autoSpaceDN w:val="0"/>
        <w:spacing w:before="123"/>
        <w:ind w:left="993" w:hanging="85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Obrigações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Gerais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Execução</w:t>
      </w:r>
    </w:p>
    <w:p w14:paraId="586A1AAF" w14:textId="77777777" w:rsidR="00EC3FB9" w:rsidRPr="0025599C" w:rsidRDefault="00EC3FB9" w:rsidP="005169C4">
      <w:pPr>
        <w:widowControl w:val="0"/>
        <w:numPr>
          <w:ilvl w:val="2"/>
          <w:numId w:val="26"/>
        </w:numPr>
        <w:tabs>
          <w:tab w:val="left" w:pos="848"/>
        </w:tabs>
        <w:autoSpaceDE w:val="0"/>
        <w:autoSpaceDN w:val="0"/>
        <w:spacing w:before="13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Executar os serviços conforme as especificações técnicas, utilizando recursos e ferramentas adequadas</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garantir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perfeito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estado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conservação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funcionamento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catracas;</w:t>
      </w:r>
    </w:p>
    <w:p w14:paraId="798E863C"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Fornecer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todos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materiais,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insumos,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ferramentas</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utensílios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necessários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à</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execução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integral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sem</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ônus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adicional</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w:t>
      </w:r>
    </w:p>
    <w:p w14:paraId="6BC0A3C1"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Assumir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inteira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responsabilidade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pela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qualidade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serviços,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devendo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refazer,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às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suas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expensas, </w:t>
      </w:r>
      <w:r w:rsidRPr="0025599C">
        <w:rPr>
          <w:rFonts w:asciiTheme="majorHAnsi" w:eastAsia="Trebuchet MS" w:hAnsiTheme="majorHAnsi" w:cstheme="majorHAnsi"/>
          <w:color w:val="ED0000"/>
          <w:sz w:val="22"/>
          <w:szCs w:val="22"/>
          <w:lang w:val="pt-PT" w:eastAsia="en-US"/>
        </w:rPr>
        <w:t>qualquer</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trabalho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considerado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insatisfatório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fiscalização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w:t>
      </w:r>
    </w:p>
    <w:p w14:paraId="58571BF9" w14:textId="77777777" w:rsidR="00EC3FB9" w:rsidRPr="0025599C" w:rsidRDefault="00EC3FB9" w:rsidP="005169C4">
      <w:pPr>
        <w:widowControl w:val="0"/>
        <w:numPr>
          <w:ilvl w:val="2"/>
          <w:numId w:val="26"/>
        </w:numPr>
        <w:tabs>
          <w:tab w:val="left" w:pos="848"/>
        </w:tabs>
        <w:autoSpaceDE w:val="0"/>
        <w:autoSpaceDN w:val="0"/>
        <w:spacing w:before="119"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Comunicar ao Hospital, com antecedência mínima de 72 (setenta e duas) horas, qualquer impossibilidade de cumprimento de prazos ou necessidade de paralisação programada, sob pena de sanções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administrativas;</w:t>
      </w:r>
    </w:p>
    <w:p w14:paraId="20D8F8D9" w14:textId="77777777" w:rsidR="00EC3FB9" w:rsidRPr="0025599C" w:rsidRDefault="00EC3FB9" w:rsidP="005169C4">
      <w:pPr>
        <w:widowControl w:val="0"/>
        <w:numPr>
          <w:ilvl w:val="1"/>
          <w:numId w:val="26"/>
        </w:numPr>
        <w:tabs>
          <w:tab w:val="left" w:pos="993"/>
        </w:tabs>
        <w:autoSpaceDE w:val="0"/>
        <w:autoSpaceDN w:val="0"/>
        <w:spacing w:before="123"/>
        <w:ind w:left="993" w:hanging="85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Pessoal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Segurança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Trabalho</w:t>
      </w:r>
    </w:p>
    <w:p w14:paraId="3ECF6B0F" w14:textId="77777777" w:rsidR="00EC3FB9" w:rsidRPr="0025599C" w:rsidRDefault="00EC3FB9" w:rsidP="005169C4">
      <w:pPr>
        <w:widowControl w:val="0"/>
        <w:numPr>
          <w:ilvl w:val="2"/>
          <w:numId w:val="26"/>
        </w:numPr>
        <w:tabs>
          <w:tab w:val="left" w:pos="848"/>
        </w:tabs>
        <w:autoSpaceDE w:val="0"/>
        <w:autoSpaceDN w:val="0"/>
        <w:spacing w:before="130" w:line="254"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Utilizar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profissionais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devidamente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habilitados,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conhecimentos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comprovados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eletrônica </w:t>
      </w:r>
      <w:r w:rsidRPr="0025599C">
        <w:rPr>
          <w:rFonts w:asciiTheme="majorHAnsi" w:eastAsia="Trebuchet MS" w:hAnsiTheme="majorHAnsi" w:cstheme="majorHAnsi"/>
          <w:color w:val="ED0000"/>
          <w:sz w:val="22"/>
          <w:szCs w:val="22"/>
          <w:lang w:val="pt-PT" w:eastAsia="en-US"/>
        </w:rPr>
        <w:t>e tecnologia de controle de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acesso;</w:t>
      </w:r>
    </w:p>
    <w:p w14:paraId="7D3E5584" w14:textId="77777777" w:rsidR="005169C4" w:rsidRPr="005169C4" w:rsidRDefault="00EC3FB9" w:rsidP="005169C4">
      <w:pPr>
        <w:widowControl w:val="0"/>
        <w:numPr>
          <w:ilvl w:val="2"/>
          <w:numId w:val="26"/>
        </w:numPr>
        <w:tabs>
          <w:tab w:val="left" w:pos="848"/>
        </w:tabs>
        <w:autoSpaceDE w:val="0"/>
        <w:autoSpaceDN w:val="0"/>
        <w:spacing w:before="192"/>
        <w:ind w:left="848" w:hanging="705"/>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color w:val="ED0000"/>
          <w:spacing w:val="-2"/>
          <w:sz w:val="22"/>
          <w:szCs w:val="22"/>
          <w:lang w:val="pt-PT" w:eastAsia="en-US"/>
        </w:rPr>
        <w:t>Manter</w:t>
      </w:r>
      <w:r w:rsidRPr="005169C4">
        <w:rPr>
          <w:rFonts w:asciiTheme="majorHAnsi" w:eastAsia="Trebuchet MS" w:hAnsiTheme="majorHAnsi" w:cstheme="majorHAnsi"/>
          <w:color w:val="ED0000"/>
          <w:spacing w:val="-10"/>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a</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equipe</w:t>
      </w:r>
      <w:r w:rsidRPr="005169C4">
        <w:rPr>
          <w:rFonts w:asciiTheme="majorHAnsi" w:eastAsia="Trebuchet MS" w:hAnsiTheme="majorHAnsi" w:cstheme="majorHAnsi"/>
          <w:color w:val="ED0000"/>
          <w:spacing w:val="-10"/>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técnica</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devidamente</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uniformizada</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e</w:t>
      </w:r>
      <w:r w:rsidRPr="005169C4">
        <w:rPr>
          <w:rFonts w:asciiTheme="majorHAnsi" w:eastAsia="Trebuchet MS" w:hAnsiTheme="majorHAnsi" w:cstheme="majorHAnsi"/>
          <w:color w:val="ED0000"/>
          <w:spacing w:val="-10"/>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identificada</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por</w:t>
      </w:r>
      <w:r w:rsidRPr="005169C4">
        <w:rPr>
          <w:rFonts w:asciiTheme="majorHAnsi" w:eastAsia="Trebuchet MS" w:hAnsiTheme="majorHAnsi" w:cstheme="majorHAnsi"/>
          <w:color w:val="ED0000"/>
          <w:spacing w:val="-11"/>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crachá</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com</w:t>
      </w:r>
      <w:r w:rsidRPr="005169C4">
        <w:rPr>
          <w:rFonts w:asciiTheme="majorHAnsi" w:eastAsia="Trebuchet MS" w:hAnsiTheme="majorHAnsi" w:cstheme="majorHAnsi"/>
          <w:color w:val="ED0000"/>
          <w:spacing w:val="-10"/>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foto</w:t>
      </w:r>
      <w:r w:rsidRPr="005169C4">
        <w:rPr>
          <w:rFonts w:asciiTheme="majorHAnsi" w:eastAsia="Trebuchet MS" w:hAnsiTheme="majorHAnsi" w:cstheme="majorHAnsi"/>
          <w:color w:val="ED0000"/>
          <w:spacing w:val="-10"/>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durante</w:t>
      </w:r>
      <w:r w:rsidR="005169C4" w:rsidRPr="005169C4">
        <w:rPr>
          <w:rFonts w:asciiTheme="majorHAnsi" w:eastAsia="Trebuchet MS" w:hAnsiTheme="majorHAnsi" w:cstheme="majorHAnsi"/>
          <w:color w:val="ED0000"/>
          <w:spacing w:val="-2"/>
          <w:sz w:val="22"/>
          <w:szCs w:val="22"/>
          <w:lang w:val="pt-PT" w:eastAsia="en-US"/>
        </w:rPr>
        <w:t xml:space="preserve"> </w:t>
      </w:r>
    </w:p>
    <w:p w14:paraId="05805D89" w14:textId="427E2AD7" w:rsidR="00EC3FB9" w:rsidRPr="005169C4" w:rsidRDefault="00EC3FB9" w:rsidP="005169C4">
      <w:pPr>
        <w:widowControl w:val="0"/>
        <w:numPr>
          <w:ilvl w:val="2"/>
          <w:numId w:val="26"/>
        </w:numPr>
        <w:tabs>
          <w:tab w:val="left" w:pos="848"/>
        </w:tabs>
        <w:autoSpaceDE w:val="0"/>
        <w:autoSpaceDN w:val="0"/>
        <w:spacing w:before="192"/>
        <w:ind w:left="848" w:hanging="705"/>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color w:val="ED0000"/>
          <w:spacing w:val="-2"/>
          <w:sz w:val="22"/>
          <w:szCs w:val="22"/>
          <w:lang w:val="pt-PT" w:eastAsia="en-US"/>
        </w:rPr>
        <w:t>toda</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a</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permanência</w:t>
      </w:r>
      <w:r w:rsidRPr="005169C4">
        <w:rPr>
          <w:rFonts w:asciiTheme="majorHAnsi" w:eastAsia="Trebuchet MS" w:hAnsiTheme="majorHAnsi" w:cstheme="majorHAnsi"/>
          <w:color w:val="ED0000"/>
          <w:spacing w:val="-12"/>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nas</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dependências</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pacing w:val="-2"/>
          <w:sz w:val="22"/>
          <w:szCs w:val="22"/>
          <w:lang w:val="pt-PT" w:eastAsia="en-US"/>
        </w:rPr>
        <w:t>do</w:t>
      </w:r>
      <w:r w:rsidRPr="005169C4">
        <w:rPr>
          <w:rFonts w:asciiTheme="majorHAnsi" w:eastAsia="Trebuchet MS" w:hAnsiTheme="majorHAnsi" w:cstheme="majorHAnsi"/>
          <w:color w:val="ED0000"/>
          <w:spacing w:val="-12"/>
          <w:sz w:val="22"/>
          <w:szCs w:val="22"/>
          <w:lang w:val="pt-PT" w:eastAsia="en-US"/>
        </w:rPr>
        <w:t xml:space="preserve"> </w:t>
      </w:r>
      <w:r w:rsidRPr="005169C4">
        <w:rPr>
          <w:rFonts w:asciiTheme="majorHAnsi" w:eastAsia="Trebuchet MS" w:hAnsiTheme="majorHAnsi" w:cstheme="majorHAnsi"/>
          <w:color w:val="ED0000"/>
          <w:spacing w:val="-4"/>
          <w:sz w:val="22"/>
          <w:szCs w:val="22"/>
          <w:lang w:val="pt-PT" w:eastAsia="en-US"/>
        </w:rPr>
        <w:t>HAN;</w:t>
      </w:r>
    </w:p>
    <w:p w14:paraId="2890FF01"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Responsabilizar-se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integralmente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todas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obrigações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trabalhistas,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sociais,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previdenciárias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e </w:t>
      </w:r>
      <w:r w:rsidRPr="0025599C">
        <w:rPr>
          <w:rFonts w:asciiTheme="majorHAnsi" w:eastAsia="Trebuchet MS" w:hAnsiTheme="majorHAnsi" w:cstheme="majorHAnsi"/>
          <w:color w:val="ED0000"/>
          <w:sz w:val="22"/>
          <w:szCs w:val="22"/>
          <w:lang w:val="pt-PT" w:eastAsia="en-US"/>
        </w:rPr>
        <w:t>tributárias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seus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empregados,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bem como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por seguros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acidentes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danos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causados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terceiros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 execução do serviço;</w:t>
      </w:r>
    </w:p>
    <w:p w14:paraId="5D937F9C"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Fornecer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fiscalizar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uso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obrigatório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Equipamentos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Proteção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Individual</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(EPI)</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Coletiva (EPC),</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conforme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normas</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segurança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medicina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trabalho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vigentes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(NR-10</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outras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aplicáveis);</w:t>
      </w:r>
    </w:p>
    <w:p w14:paraId="7E9370FD"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Zelar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disciplina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seus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prepostos,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substituindo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imediatamente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qualquer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funcionário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cuja conduta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seja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considerada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inconveniente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administração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hospitalar;</w:t>
      </w:r>
    </w:p>
    <w:p w14:paraId="79629AA2" w14:textId="77777777" w:rsidR="00EC3FB9" w:rsidRPr="0025599C" w:rsidRDefault="00EC3FB9" w:rsidP="005169C4">
      <w:pPr>
        <w:widowControl w:val="0"/>
        <w:numPr>
          <w:ilvl w:val="1"/>
          <w:numId w:val="26"/>
        </w:numPr>
        <w:tabs>
          <w:tab w:val="left" w:pos="994"/>
        </w:tabs>
        <w:autoSpaceDE w:val="0"/>
        <w:autoSpaceDN w:val="0"/>
        <w:spacing w:before="120"/>
        <w:ind w:left="994" w:hanging="851"/>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Gestão</w:t>
      </w:r>
      <w:r w:rsidRPr="0025599C">
        <w:rPr>
          <w:rFonts w:asciiTheme="majorHAnsi" w:eastAsia="Trebuchet MS" w:hAnsiTheme="majorHAnsi" w:cstheme="majorHAnsi"/>
          <w:b/>
          <w:bCs/>
          <w:color w:val="ED0000"/>
          <w:spacing w:val="-15"/>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Técnica</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e</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Relatórios</w:t>
      </w:r>
    </w:p>
    <w:p w14:paraId="56D33B73"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 Contratada deverá apresentar cronograma detalhado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 manutenção preventiva semestral em </w:t>
      </w:r>
      <w:r w:rsidRPr="0025599C">
        <w:rPr>
          <w:rFonts w:asciiTheme="majorHAnsi" w:eastAsia="Trebuchet MS" w:hAnsiTheme="majorHAnsi" w:cstheme="majorHAnsi"/>
          <w:color w:val="ED0000"/>
          <w:sz w:val="22"/>
          <w:szCs w:val="22"/>
          <w:lang w:val="pt-PT" w:eastAsia="en-US"/>
        </w:rPr>
        <w:t>até</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10(dez)</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dias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após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assinatura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p>
    <w:p w14:paraId="009C9BB3" w14:textId="77777777" w:rsidR="00EC3FB9" w:rsidRPr="0025599C" w:rsidRDefault="00EC3FB9" w:rsidP="005169C4">
      <w:pPr>
        <w:widowControl w:val="0"/>
        <w:numPr>
          <w:ilvl w:val="2"/>
          <w:numId w:val="26"/>
        </w:numPr>
        <w:tabs>
          <w:tab w:val="left" w:pos="848"/>
        </w:tabs>
        <w:autoSpaceDE w:val="0"/>
        <w:autoSpaceDN w:val="0"/>
        <w:spacing w:before="119"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As tarefas de manutenção devem seguir rigorosamente os padrões estabelecidos no manual técnico da ControlID;</w:t>
      </w:r>
    </w:p>
    <w:p w14:paraId="130DCB3E"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todo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atendimento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(preventivo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corretivo),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emitir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contendo: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modelo, </w:t>
      </w:r>
      <w:r w:rsidRPr="0025599C">
        <w:rPr>
          <w:rFonts w:asciiTheme="majorHAnsi" w:eastAsia="Trebuchet MS" w:hAnsiTheme="majorHAnsi" w:cstheme="majorHAnsi"/>
          <w:color w:val="ED0000"/>
          <w:sz w:val="22"/>
          <w:szCs w:val="22"/>
          <w:lang w:val="pt-PT" w:eastAsia="en-US"/>
        </w:rPr>
        <w:t>número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série,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descrição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detalhada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w:t>
      </w:r>
      <w:r w:rsidRPr="0025599C">
        <w:rPr>
          <w:rFonts w:asciiTheme="majorHAnsi" w:eastAsia="Trebuchet MS" w:hAnsiTheme="majorHAnsi" w:cstheme="majorHAnsi"/>
          <w:color w:val="ED0000"/>
          <w:spacing w:val="-2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peças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substituídas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identificação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p>
    <w:p w14:paraId="133AB942"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Manter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locais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intervenção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limpos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organizados,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especialmente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circulação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pacientes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 macas;</w:t>
      </w:r>
    </w:p>
    <w:p w14:paraId="4EE1CCA4"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Atender</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prontamente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chamados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correção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defeitos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críticos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conforme</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níveis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serviço (SLA) estabelecidos;</w:t>
      </w:r>
    </w:p>
    <w:p w14:paraId="47747F7D" w14:textId="77777777" w:rsidR="00EC3FB9" w:rsidRPr="0025599C" w:rsidRDefault="00EC3FB9" w:rsidP="005169C4">
      <w:pPr>
        <w:widowControl w:val="0"/>
        <w:numPr>
          <w:ilvl w:val="1"/>
          <w:numId w:val="26"/>
        </w:numPr>
        <w:tabs>
          <w:tab w:val="left" w:pos="850"/>
        </w:tabs>
        <w:autoSpaceDE w:val="0"/>
        <w:autoSpaceDN w:val="0"/>
        <w:spacing w:before="120"/>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Subcontratação</w:t>
      </w:r>
    </w:p>
    <w:p w14:paraId="5B4BC0B7" w14:textId="77777777" w:rsidR="00EC3FB9" w:rsidRPr="0025599C" w:rsidRDefault="00EC3FB9" w:rsidP="005169C4">
      <w:pPr>
        <w:widowControl w:val="0"/>
        <w:numPr>
          <w:ilvl w:val="2"/>
          <w:numId w:val="26"/>
        </w:numPr>
        <w:tabs>
          <w:tab w:val="left" w:pos="848"/>
        </w:tabs>
        <w:autoSpaceDE w:val="0"/>
        <w:autoSpaceDN w:val="0"/>
        <w:spacing w:before="13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Não será admitida a subcontratação total do objeto contratual, observadas as disposições contidas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art.</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122,</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14.133,</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2021</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Acordão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2.450/2025P/TCU.</w:t>
      </w:r>
    </w:p>
    <w:p w14:paraId="042D1250"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qualquer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hipótese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subcontratação,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permanece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responsabilidade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integral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Contratado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perfeita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contratual,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cabendo-lhe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realizar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supervisão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coordenação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atividades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 subcontratado,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bem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responder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perante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rigoroso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cumprimento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obrigações contratuais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correspondentes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objeto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subcontratação.</w:t>
      </w:r>
    </w:p>
    <w:p w14:paraId="502434C5"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subcontratação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depende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autorização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prévia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quem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incumbe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avaliar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 subcontratado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cumpre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requisitos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qualificação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técnica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necessários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objeto;</w:t>
      </w:r>
    </w:p>
    <w:p w14:paraId="18093BC4"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apresentará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documentação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comprove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capacidade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técnica 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subcontratado,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será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avaliada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juntada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autos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processo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correspondente.</w:t>
      </w:r>
    </w:p>
    <w:p w14:paraId="35468BA5"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É vedada a subcontratação de pessoa física ou jurídica se aquela ou os dirigentes desta mantiverem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vínculo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natureza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técnica,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comercial,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econômica,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financeira,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trabalhista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civil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 dirigente do órgão ou entidade contratante ou com agente público que desempenhe função na contratação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gestão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deles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forem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cônjuge,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companheiro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parente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linha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reta,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colateral,</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afinidade,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até</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terceiro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grau.</w:t>
      </w:r>
    </w:p>
    <w:p w14:paraId="6E6810AE" w14:textId="77777777" w:rsidR="00EC3FB9" w:rsidRPr="0025599C" w:rsidRDefault="00EC3FB9" w:rsidP="005169C4">
      <w:pPr>
        <w:widowControl w:val="0"/>
        <w:numPr>
          <w:ilvl w:val="1"/>
          <w:numId w:val="26"/>
        </w:numPr>
        <w:tabs>
          <w:tab w:val="left" w:pos="850"/>
        </w:tabs>
        <w:autoSpaceDE w:val="0"/>
        <w:autoSpaceDN w:val="0"/>
        <w:spacing w:before="123"/>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Garantia</w:t>
      </w:r>
      <w:r w:rsidRPr="0025599C">
        <w:rPr>
          <w:rFonts w:asciiTheme="majorHAnsi" w:eastAsia="Trebuchet MS" w:hAnsiTheme="majorHAnsi" w:cstheme="majorHAnsi"/>
          <w:b/>
          <w:bCs/>
          <w:spacing w:val="-16"/>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da</w:t>
      </w:r>
      <w:r w:rsidRPr="0025599C">
        <w:rPr>
          <w:rFonts w:asciiTheme="majorHAnsi" w:eastAsia="Trebuchet MS" w:hAnsiTheme="majorHAnsi" w:cstheme="majorHAnsi"/>
          <w:b/>
          <w:bCs/>
          <w:spacing w:val="-16"/>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contratação</w:t>
      </w:r>
    </w:p>
    <w:p w14:paraId="2954D7F3" w14:textId="77777777" w:rsidR="00EC3FB9" w:rsidRPr="0025599C" w:rsidRDefault="00EC3FB9" w:rsidP="005169C4">
      <w:pPr>
        <w:widowControl w:val="0"/>
        <w:numPr>
          <w:ilvl w:val="2"/>
          <w:numId w:val="26"/>
        </w:numPr>
        <w:tabs>
          <w:tab w:val="left" w:pos="848"/>
        </w:tabs>
        <w:autoSpaceDE w:val="0"/>
        <w:autoSpaceDN w:val="0"/>
        <w:spacing w:before="130"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exigida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tratam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96</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seguintes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 xml:space="preserve">2021, com validade durante a execução do contrato e 90 (noventa) dias após término da vigência </w:t>
      </w:r>
      <w:r w:rsidRPr="0025599C">
        <w:rPr>
          <w:rFonts w:asciiTheme="majorHAnsi" w:eastAsia="Trebuchet MS" w:hAnsiTheme="majorHAnsi" w:cstheme="majorHAnsi"/>
          <w:spacing w:val="-4"/>
          <w:sz w:val="22"/>
          <w:szCs w:val="22"/>
          <w:lang w:val="pt-PT" w:eastAsia="en-US"/>
        </w:rPr>
        <w:t>contratual,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podendo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optar</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caução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dinheiro</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títulos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dívida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pública,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seguro-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fiança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bancária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título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capitalização,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correspondente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5%</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(cinco)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cento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do </w:t>
      </w:r>
      <w:r w:rsidRPr="0025599C">
        <w:rPr>
          <w:rFonts w:asciiTheme="majorHAnsi" w:eastAsia="Trebuchet MS" w:hAnsiTheme="majorHAnsi" w:cstheme="majorHAnsi"/>
          <w:b/>
          <w:sz w:val="22"/>
          <w:szCs w:val="22"/>
          <w:lang w:val="pt-PT" w:eastAsia="en-US"/>
        </w:rPr>
        <w:t xml:space="preserve">valor anual </w:t>
      </w:r>
      <w:r w:rsidRPr="0025599C">
        <w:rPr>
          <w:rFonts w:asciiTheme="majorHAnsi" w:eastAsia="Trebuchet MS" w:hAnsiTheme="majorHAnsi" w:cstheme="majorHAnsi"/>
          <w:sz w:val="22"/>
          <w:szCs w:val="22"/>
          <w:lang w:val="pt-PT" w:eastAsia="en-US"/>
        </w:rPr>
        <w:t>da contratação.</w:t>
      </w:r>
    </w:p>
    <w:p w14:paraId="36ED5F1E" w14:textId="77777777" w:rsidR="00EC3FB9" w:rsidRPr="0025599C" w:rsidRDefault="00EC3FB9" w:rsidP="005169C4">
      <w:pPr>
        <w:widowControl w:val="0"/>
        <w:numPr>
          <w:ilvl w:val="2"/>
          <w:numId w:val="26"/>
        </w:numPr>
        <w:tabs>
          <w:tab w:val="left" w:pos="848"/>
        </w:tabs>
        <w:autoSpaceDE w:val="0"/>
        <w:autoSpaceDN w:val="0"/>
        <w:spacing w:before="122" w:line="254"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caso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opção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seguro-garantia,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adjudicatária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apresentá-la,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máximo, </w:t>
      </w:r>
      <w:r w:rsidRPr="0025599C">
        <w:rPr>
          <w:rFonts w:asciiTheme="majorHAnsi" w:eastAsia="Trebuchet MS" w:hAnsiTheme="majorHAnsi" w:cstheme="majorHAnsi"/>
          <w:sz w:val="22"/>
          <w:szCs w:val="22"/>
          <w:lang w:val="pt-PT" w:eastAsia="en-US"/>
        </w:rPr>
        <w:t>até</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data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assinatura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contrato.</w:t>
      </w:r>
    </w:p>
    <w:p w14:paraId="4B66D392" w14:textId="77777777" w:rsidR="00EC3FB9" w:rsidRPr="0025599C" w:rsidRDefault="00EC3FB9" w:rsidP="00EC3FB9">
      <w:pPr>
        <w:widowControl w:val="0"/>
        <w:autoSpaceDE w:val="0"/>
        <w:autoSpaceDN w:val="0"/>
        <w:spacing w:before="122" w:line="254" w:lineRule="auto"/>
        <w:jc w:val="both"/>
        <w:rPr>
          <w:rFonts w:asciiTheme="majorHAnsi" w:eastAsia="Trebuchet MS" w:hAnsiTheme="majorHAnsi" w:cstheme="majorHAnsi"/>
          <w:sz w:val="22"/>
          <w:szCs w:val="22"/>
          <w:lang w:val="pt-PT" w:eastAsia="en-US"/>
        </w:rPr>
        <w:sectPr w:rsidR="00EC3FB9" w:rsidRPr="0025599C">
          <w:headerReference w:type="default" r:id="rId14"/>
          <w:footerReference w:type="default" r:id="rId15"/>
          <w:pgSz w:w="11910" w:h="16840"/>
          <w:pgMar w:top="2000" w:right="708" w:bottom="1660" w:left="1559" w:header="708" w:footer="1435" w:gutter="0"/>
          <w:cols w:space="720"/>
        </w:sectPr>
      </w:pPr>
    </w:p>
    <w:p w14:paraId="42CF616E" w14:textId="77777777" w:rsidR="00EC3FB9" w:rsidRPr="0025599C" w:rsidRDefault="00EC3FB9" w:rsidP="005169C4">
      <w:pPr>
        <w:widowControl w:val="0"/>
        <w:numPr>
          <w:ilvl w:val="2"/>
          <w:numId w:val="26"/>
        </w:numPr>
        <w:tabs>
          <w:tab w:val="left" w:pos="848"/>
        </w:tabs>
        <w:autoSpaceDE w:val="0"/>
        <w:autoSpaceDN w:val="0"/>
        <w:spacing w:before="19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apólice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seguro-garantia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permanecerá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vigor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mesmo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prêmio </w:t>
      </w:r>
      <w:r w:rsidRPr="0025599C">
        <w:rPr>
          <w:rFonts w:asciiTheme="majorHAnsi" w:eastAsia="Trebuchet MS" w:hAnsiTheme="majorHAnsi" w:cstheme="majorHAnsi"/>
          <w:sz w:val="22"/>
          <w:szCs w:val="22"/>
          <w:lang w:val="pt-PT" w:eastAsia="en-US"/>
        </w:rPr>
        <w:t>nas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datas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convencionadas.</w:t>
      </w:r>
    </w:p>
    <w:p w14:paraId="28D98730"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 o adjudicatário não apresente a apólice de seguro de garantia antes da assinatura do contrato,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ocorrerá</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preclusão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direito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escolha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dessa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modalidade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garantia.</w:t>
      </w:r>
    </w:p>
    <w:p w14:paraId="3C240831"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 apólice de seguro-garantia deverá acompanhar as modificações referentes à vigência do contrato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principal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mediante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emissão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respectivo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endosso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seguradora.</w:t>
      </w:r>
    </w:p>
    <w:p w14:paraId="4D5B0BC7"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Será permitida a substituição da apólice de seguro-garantia na data de renovação ou de aniversário,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desde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mantidas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condições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coberturas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apólice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vigente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nenhum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período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fique descoberto, ressalvados os períodos de suspensão contratual.</w:t>
      </w:r>
    </w:p>
    <w:p w14:paraId="38DFB22D"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 o adjudicatário não opte pelo seguro-garantia ou não apresente a apólice de seguro de garantia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antes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assinatura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apresentar,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máximo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10</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(dez)</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dias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úteis, </w:t>
      </w:r>
      <w:r w:rsidRPr="0025599C">
        <w:rPr>
          <w:rFonts w:asciiTheme="majorHAnsi" w:eastAsia="Trebuchet MS" w:hAnsiTheme="majorHAnsi" w:cstheme="majorHAnsi"/>
          <w:spacing w:val="-6"/>
          <w:sz w:val="22"/>
          <w:szCs w:val="22"/>
          <w:lang w:val="pt-PT" w:eastAsia="en-US"/>
        </w:rPr>
        <w:t>prorrogáveis por igual período, a critério do Contratante, contado da assinatura 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contrato, comprovante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prestação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garantia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nas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modalidades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caução em</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dinheiro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títulos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da dívida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pública,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fiança bancária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títulos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capitalização.</w:t>
      </w:r>
    </w:p>
    <w:p w14:paraId="78C33CDD"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Caso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seja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dinheiro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modalidade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escolhida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deverá</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ser </w:t>
      </w:r>
      <w:r w:rsidRPr="0025599C">
        <w:rPr>
          <w:rFonts w:asciiTheme="majorHAnsi" w:eastAsia="Trebuchet MS" w:hAnsiTheme="majorHAnsi" w:cstheme="majorHAnsi"/>
          <w:sz w:val="22"/>
          <w:szCs w:val="22"/>
          <w:lang w:val="pt-PT" w:eastAsia="en-US"/>
        </w:rPr>
        <w:t xml:space="preserve">efetuada em favor do Contratante, em conta específica na Caixa Econômica Federal, com correção </w:t>
      </w:r>
      <w:r w:rsidRPr="0025599C">
        <w:rPr>
          <w:rFonts w:asciiTheme="majorHAnsi" w:eastAsia="Trebuchet MS" w:hAnsiTheme="majorHAnsi" w:cstheme="majorHAnsi"/>
          <w:spacing w:val="-2"/>
          <w:sz w:val="22"/>
          <w:szCs w:val="22"/>
          <w:lang w:val="pt-PT" w:eastAsia="en-US"/>
        </w:rPr>
        <w:t>monetária.</w:t>
      </w:r>
    </w:p>
    <w:p w14:paraId="7502E64A"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Caso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opção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seja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utilizar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títulos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dívida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pública,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ter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sido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emitidos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sob</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forma </w:t>
      </w:r>
      <w:r w:rsidRPr="0025599C">
        <w:rPr>
          <w:rFonts w:asciiTheme="majorHAnsi" w:eastAsia="Trebuchet MS" w:hAnsiTheme="majorHAnsi" w:cstheme="majorHAnsi"/>
          <w:spacing w:val="-2"/>
          <w:sz w:val="22"/>
          <w:szCs w:val="22"/>
          <w:lang w:val="pt-PT" w:eastAsia="en-US"/>
        </w:rPr>
        <w:t>escritural,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mediante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registro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sistema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centralizado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liquidação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custódia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autorizado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Banco </w:t>
      </w:r>
      <w:r w:rsidRPr="0025599C">
        <w:rPr>
          <w:rFonts w:asciiTheme="majorHAnsi" w:eastAsia="Trebuchet MS" w:hAnsiTheme="majorHAnsi" w:cstheme="majorHAnsi"/>
          <w:sz w:val="22"/>
          <w:szCs w:val="22"/>
          <w:lang w:val="pt-PT" w:eastAsia="en-US"/>
        </w:rPr>
        <w:t xml:space="preserve">Central do Brasil, e avaliados pelos seus valores econômicos, conforme definido pelo Ministério </w:t>
      </w:r>
      <w:r w:rsidRPr="0025599C">
        <w:rPr>
          <w:rFonts w:asciiTheme="majorHAnsi" w:eastAsia="Trebuchet MS" w:hAnsiTheme="majorHAnsi" w:cstheme="majorHAnsi"/>
          <w:spacing w:val="-2"/>
          <w:sz w:val="22"/>
          <w:szCs w:val="22"/>
          <w:lang w:val="pt-PT" w:eastAsia="en-US"/>
        </w:rPr>
        <w:t>competente.</w:t>
      </w:r>
    </w:p>
    <w:p w14:paraId="0B499667"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No caso de garantia na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modalidade de fiança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bancária, deverá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ser emitida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por banco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6"/>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instituição </w:t>
      </w:r>
      <w:r w:rsidRPr="0025599C">
        <w:rPr>
          <w:rFonts w:asciiTheme="majorHAnsi" w:eastAsia="Trebuchet MS" w:hAnsiTheme="majorHAnsi" w:cstheme="majorHAnsi"/>
          <w:sz w:val="22"/>
          <w:szCs w:val="22"/>
          <w:lang w:val="pt-PT" w:eastAsia="en-US"/>
        </w:rPr>
        <w:t>financeira devidamente autorizada a operar no País pelo Banco Central do Brasil, e deverá constar expressa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renúncia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fiador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benefícios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artigo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827</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Código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Civil.</w:t>
      </w:r>
    </w:p>
    <w:p w14:paraId="211BA817" w14:textId="77777777" w:rsidR="00EC3FB9" w:rsidRPr="0025599C" w:rsidRDefault="00EC3FB9" w:rsidP="005169C4">
      <w:pPr>
        <w:widowControl w:val="0"/>
        <w:numPr>
          <w:ilvl w:val="2"/>
          <w:numId w:val="26"/>
        </w:numPr>
        <w:tabs>
          <w:tab w:val="left" w:pos="848"/>
        </w:tabs>
        <w:autoSpaceDE w:val="0"/>
        <w:autoSpaceDN w:val="0"/>
        <w:spacing w:before="123"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hipótese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opção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título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capitalização,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custeada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 único,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resgate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valor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total,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sob</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modalidade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instrumento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emitido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sociedades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capitalização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regulamente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constituídas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autorizadas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Governo</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Federal.</w:t>
      </w:r>
    </w:p>
    <w:p w14:paraId="3D0C3673"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título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capitalização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apresentado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juntamente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condições </w:t>
      </w:r>
      <w:r w:rsidRPr="0025599C">
        <w:rPr>
          <w:rFonts w:asciiTheme="majorHAnsi" w:eastAsia="Trebuchet MS" w:hAnsiTheme="majorHAnsi" w:cstheme="majorHAnsi"/>
          <w:spacing w:val="-4"/>
          <w:sz w:val="22"/>
          <w:szCs w:val="22"/>
          <w:lang w:val="pt-PT" w:eastAsia="en-US"/>
        </w:rPr>
        <w:t>gerais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número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processo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administrativo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sob</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qual 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plano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capitalização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foi</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aprovado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Susep </w:t>
      </w:r>
      <w:r w:rsidRPr="0025599C">
        <w:rPr>
          <w:rFonts w:asciiTheme="majorHAnsi" w:eastAsia="Trebuchet MS" w:hAnsiTheme="majorHAnsi" w:cstheme="majorHAnsi"/>
          <w:sz w:val="22"/>
          <w:szCs w:val="22"/>
          <w:lang w:val="pt-PT" w:eastAsia="en-US"/>
        </w:rPr>
        <w:t>(art.</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8º,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III,</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Circular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SUSEP</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656,</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11</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março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2022).</w:t>
      </w:r>
    </w:p>
    <w:p w14:paraId="1891A72E"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assegurará,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qualquer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seja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modalidade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escolhida,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sob</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pena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aceitação,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o </w:t>
      </w:r>
      <w:r w:rsidRPr="0025599C">
        <w:rPr>
          <w:rFonts w:asciiTheme="majorHAnsi" w:eastAsia="Trebuchet MS" w:hAnsiTheme="majorHAnsi" w:cstheme="majorHAnsi"/>
          <w:sz w:val="22"/>
          <w:szCs w:val="22"/>
          <w:lang w:val="pt-PT" w:eastAsia="en-US"/>
        </w:rPr>
        <w:t>pagamento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de:</w:t>
      </w:r>
    </w:p>
    <w:p w14:paraId="26C75B8A" w14:textId="77777777" w:rsidR="00EC3FB9" w:rsidRPr="0025599C" w:rsidRDefault="00EC3FB9" w:rsidP="005169C4">
      <w:pPr>
        <w:widowControl w:val="0"/>
        <w:numPr>
          <w:ilvl w:val="3"/>
          <w:numId w:val="26"/>
        </w:numPr>
        <w:tabs>
          <w:tab w:val="left" w:pos="992"/>
        </w:tabs>
        <w:autoSpaceDE w:val="0"/>
        <w:autoSpaceDN w:val="0"/>
        <w:spacing w:before="12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prejuízos advindos do não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cumprimento do objeto do contrato e do não adimplemento das demais obrigações nele previstas; e</w:t>
      </w:r>
    </w:p>
    <w:p w14:paraId="490F9014" w14:textId="77777777" w:rsidR="00EC3FB9" w:rsidRPr="0025599C" w:rsidRDefault="00EC3FB9" w:rsidP="005169C4">
      <w:pPr>
        <w:widowControl w:val="0"/>
        <w:numPr>
          <w:ilvl w:val="3"/>
          <w:numId w:val="26"/>
        </w:numPr>
        <w:tabs>
          <w:tab w:val="left" w:pos="1133"/>
        </w:tabs>
        <w:autoSpaceDE w:val="0"/>
        <w:autoSpaceDN w:val="0"/>
        <w:spacing w:before="122"/>
        <w:ind w:left="1133" w:hanging="99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multas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moratórias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punitivas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aplicadas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p>
    <w:p w14:paraId="75172C06" w14:textId="77777777" w:rsidR="00EC3FB9" w:rsidRPr="0025599C" w:rsidRDefault="00EC3FB9" w:rsidP="005169C4">
      <w:pPr>
        <w:widowControl w:val="0"/>
        <w:numPr>
          <w:ilvl w:val="1"/>
          <w:numId w:val="26"/>
        </w:numPr>
        <w:tabs>
          <w:tab w:val="left" w:pos="849"/>
        </w:tabs>
        <w:autoSpaceDE w:val="0"/>
        <w:autoSpaceDN w:val="0"/>
        <w:spacing w:before="132"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caso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alteração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prorrogação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vigência,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ser </w:t>
      </w:r>
      <w:r w:rsidRPr="0025599C">
        <w:rPr>
          <w:rFonts w:asciiTheme="majorHAnsi" w:eastAsia="Trebuchet MS" w:hAnsiTheme="majorHAnsi" w:cstheme="majorHAnsi"/>
          <w:spacing w:val="-4"/>
          <w:sz w:val="22"/>
          <w:szCs w:val="22"/>
          <w:lang w:val="pt-PT" w:eastAsia="en-US"/>
        </w:rPr>
        <w:t>ajustada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renovada,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máximo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10</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(dez)</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úteis,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prorrogáveis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igual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período,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da </w:t>
      </w:r>
      <w:r w:rsidRPr="0025599C">
        <w:rPr>
          <w:rFonts w:asciiTheme="majorHAnsi" w:eastAsia="Trebuchet MS" w:hAnsiTheme="majorHAnsi" w:cstheme="majorHAnsi"/>
          <w:sz w:val="22"/>
          <w:szCs w:val="22"/>
          <w:lang w:val="pt-PT" w:eastAsia="en-US"/>
        </w:rPr>
        <w:t>data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assinatura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aditivo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emissão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apostilamento,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seguindo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mesmos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parâmetros utilizados quando da contratação.</w:t>
      </w:r>
    </w:p>
    <w:p w14:paraId="1500DD71"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Na hipótese de suspensão do contrato por ordem ou inadimplemento da Administração, o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ficará</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desobrigado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renovar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endossar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apólice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seguro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até</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ordem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reinício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adimplemento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p>
    <w:p w14:paraId="5D3BE3E2"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valor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utilizado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total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parcialmente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qualquer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obrigação,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 Contratado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obriga-se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 fazer</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respectiva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reposição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 prazo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máximo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10</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(dez)</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úteis,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prorrogáveis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igual</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período,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critério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notificada.</w:t>
      </w:r>
    </w:p>
    <w:p w14:paraId="5DA238E8" w14:textId="77777777" w:rsidR="00EC3FB9" w:rsidRPr="0025599C" w:rsidRDefault="00EC3FB9" w:rsidP="00EC3FB9">
      <w:pPr>
        <w:widowControl w:val="0"/>
        <w:autoSpaceDE w:val="0"/>
        <w:autoSpaceDN w:val="0"/>
        <w:spacing w:before="122" w:line="252"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336DF406" w14:textId="77777777" w:rsidR="00EC3FB9" w:rsidRPr="0025599C" w:rsidRDefault="00EC3FB9" w:rsidP="005169C4">
      <w:pPr>
        <w:widowControl w:val="0"/>
        <w:numPr>
          <w:ilvl w:val="1"/>
          <w:numId w:val="26"/>
        </w:numPr>
        <w:tabs>
          <w:tab w:val="left" w:pos="849"/>
        </w:tabs>
        <w:autoSpaceDE w:val="0"/>
        <w:autoSpaceDN w:val="0"/>
        <w:spacing w:before="19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Contratante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executará</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forma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legislação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matéria.</w:t>
      </w:r>
    </w:p>
    <w:p w14:paraId="1C37588F" w14:textId="77777777" w:rsidR="00EC3FB9" w:rsidRPr="0025599C" w:rsidRDefault="00EC3FB9" w:rsidP="005169C4">
      <w:pPr>
        <w:widowControl w:val="0"/>
        <w:numPr>
          <w:ilvl w:val="1"/>
          <w:numId w:val="26"/>
        </w:numPr>
        <w:tabs>
          <w:tab w:val="left" w:pos="849"/>
        </w:tabs>
        <w:autoSpaceDE w:val="0"/>
        <w:autoSpaceDN w:val="0"/>
        <w:spacing w:before="133"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emitente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garantia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ofertada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notificado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quanto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início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processo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administrativo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apuração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descumprimento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cláusulas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contratuais.</w:t>
      </w:r>
    </w:p>
    <w:p w14:paraId="124D1947"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trate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modalidade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seguro-garantia,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ocorrido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sinistro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durante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vigência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apólice, sua caracterização e comunicação poderão ocorrer fora desta vigência, não caracterizando fato que </w:t>
      </w:r>
      <w:r w:rsidRPr="0025599C">
        <w:rPr>
          <w:rFonts w:asciiTheme="majorHAnsi" w:eastAsia="Trebuchet MS" w:hAnsiTheme="majorHAnsi" w:cstheme="majorHAnsi"/>
          <w:spacing w:val="-2"/>
          <w:sz w:val="22"/>
          <w:szCs w:val="22"/>
          <w:lang w:val="pt-PT" w:eastAsia="en-US"/>
        </w:rPr>
        <w:t>justifique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negativa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sinistro,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respeitados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prazos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prescricionais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seguro,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termos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art.</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20</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Circular</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Susep</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n°</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662,</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11</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abril</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2022.</w:t>
      </w:r>
    </w:p>
    <w:p w14:paraId="32CF7C87" w14:textId="77777777" w:rsidR="00EC3FB9" w:rsidRPr="0025599C" w:rsidRDefault="00EC3FB9" w:rsidP="005169C4">
      <w:pPr>
        <w:widowControl w:val="0"/>
        <w:numPr>
          <w:ilvl w:val="1"/>
          <w:numId w:val="26"/>
        </w:numPr>
        <w:tabs>
          <w:tab w:val="left" w:pos="849"/>
        </w:tabs>
        <w:autoSpaceDE w:val="0"/>
        <w:autoSpaceDN w:val="0"/>
        <w:spacing w:before="122" w:line="254"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Extinguir-se-á a garantia com a restituição da carta fiança, autorização para a liberação de importâncias depositadas em dinheiro a título de garantia ou anuência ao resgate do título de </w:t>
      </w:r>
      <w:r w:rsidRPr="0025599C">
        <w:rPr>
          <w:rFonts w:asciiTheme="majorHAnsi" w:eastAsia="Trebuchet MS" w:hAnsiTheme="majorHAnsi" w:cstheme="majorHAnsi"/>
          <w:spacing w:val="-2"/>
          <w:sz w:val="22"/>
          <w:szCs w:val="22"/>
          <w:lang w:val="pt-PT" w:eastAsia="en-US"/>
        </w:rPr>
        <w:t>capitalização,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acompanhada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mediante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circunstanciado,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o </w:t>
      </w:r>
      <w:r w:rsidRPr="0025599C">
        <w:rPr>
          <w:rFonts w:asciiTheme="majorHAnsi" w:eastAsia="Trebuchet MS" w:hAnsiTheme="majorHAnsi" w:cstheme="majorHAnsi"/>
          <w:sz w:val="22"/>
          <w:szCs w:val="22"/>
          <w:lang w:val="pt-PT" w:eastAsia="en-US"/>
        </w:rPr>
        <w:t>Contratado cumpriu todas as cláusulas do contrato.</w:t>
      </w:r>
    </w:p>
    <w:p w14:paraId="5CE928AC" w14:textId="77777777" w:rsidR="00EC3FB9" w:rsidRPr="0025599C" w:rsidRDefault="00EC3FB9" w:rsidP="005169C4">
      <w:pPr>
        <w:widowControl w:val="0"/>
        <w:numPr>
          <w:ilvl w:val="1"/>
          <w:numId w:val="26"/>
        </w:numPr>
        <w:tabs>
          <w:tab w:val="left" w:pos="849"/>
        </w:tabs>
        <w:autoSpaceDE w:val="0"/>
        <w:autoSpaceDN w:val="0"/>
        <w:spacing w:before="11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extinção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modalidade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seguro-garantia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observará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regulamentação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Susep.</w:t>
      </w:r>
    </w:p>
    <w:p w14:paraId="77CA4252" w14:textId="77777777" w:rsidR="00EC3FB9" w:rsidRPr="0025599C" w:rsidRDefault="00EC3FB9" w:rsidP="005169C4">
      <w:pPr>
        <w:widowControl w:val="0"/>
        <w:numPr>
          <w:ilvl w:val="1"/>
          <w:numId w:val="26"/>
        </w:numPr>
        <w:tabs>
          <w:tab w:val="left" w:pos="849"/>
        </w:tabs>
        <w:autoSpaceDE w:val="0"/>
        <w:autoSpaceDN w:val="0"/>
        <w:spacing w:before="133"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apurar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há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alguma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pendência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contratual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antes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término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vigência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apólice.</w:t>
      </w:r>
    </w:p>
    <w:p w14:paraId="255F3CF3"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garantia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somente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será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liberada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restituída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após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fiel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após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sua </w:t>
      </w:r>
      <w:r w:rsidRPr="0025599C">
        <w:rPr>
          <w:rFonts w:asciiTheme="majorHAnsi" w:eastAsia="Trebuchet MS" w:hAnsiTheme="majorHAnsi" w:cstheme="majorHAnsi"/>
          <w:spacing w:val="-2"/>
          <w:sz w:val="22"/>
          <w:szCs w:val="22"/>
          <w:lang w:val="pt-PT" w:eastAsia="en-US"/>
        </w:rPr>
        <w:t>extinção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culpa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exclusiva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dinheiro,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atualizada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monetariamente.</w:t>
      </w:r>
    </w:p>
    <w:p w14:paraId="51B2052D"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w w:val="90"/>
          <w:sz w:val="22"/>
          <w:szCs w:val="22"/>
          <w:lang w:val="pt-PT" w:eastAsia="en-US"/>
        </w:rPr>
        <w:t xml:space="preserve">O Contratado autoriza o Contratante a reter, a qualquer tempo, a garantia, na forma prevista neste </w:t>
      </w:r>
      <w:r w:rsidRPr="0025599C">
        <w:rPr>
          <w:rFonts w:asciiTheme="majorHAnsi" w:eastAsia="Trebuchet MS" w:hAnsiTheme="majorHAnsi" w:cstheme="majorHAnsi"/>
          <w:sz w:val="22"/>
          <w:szCs w:val="22"/>
          <w:lang w:val="pt-PT" w:eastAsia="en-US"/>
        </w:rPr>
        <w:t>Termo de Referência.</w:t>
      </w:r>
    </w:p>
    <w:p w14:paraId="357D7374"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O garantidor não é</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parte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para figurar em processo administrativo instaurado pelo Contratante com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objetivo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apurar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prejuízos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e/ou</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aplicar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p>
    <w:p w14:paraId="28C2F665"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é</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independente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eventual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produto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serviço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neste </w:t>
      </w:r>
      <w:r w:rsidRPr="0025599C">
        <w:rPr>
          <w:rFonts w:asciiTheme="majorHAnsi" w:eastAsia="Trebuchet MS" w:hAnsiTheme="majorHAnsi" w:cstheme="majorHAnsi"/>
          <w:sz w:val="22"/>
          <w:szCs w:val="22"/>
          <w:lang w:val="pt-PT" w:eastAsia="en-US"/>
        </w:rPr>
        <w:t>Termo de Referência.</w:t>
      </w:r>
    </w:p>
    <w:p w14:paraId="5A733E95" w14:textId="77777777" w:rsidR="00EC3FB9" w:rsidRPr="0025599C" w:rsidRDefault="00EC3FB9" w:rsidP="005169C4">
      <w:pPr>
        <w:widowControl w:val="0"/>
        <w:numPr>
          <w:ilvl w:val="0"/>
          <w:numId w:val="26"/>
        </w:numPr>
        <w:tabs>
          <w:tab w:val="left" w:pos="472"/>
          <w:tab w:val="left" w:pos="9245"/>
        </w:tabs>
        <w:autoSpaceDE w:val="0"/>
        <w:autoSpaceDN w:val="0"/>
        <w:spacing w:before="120"/>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sz w:val="22"/>
          <w:szCs w:val="22"/>
          <w:shd w:val="clear" w:color="auto" w:fill="F1F1F1"/>
          <w:lang w:val="pt-PT" w:eastAsia="en-US"/>
        </w:rPr>
        <w:t>MODELO</w:t>
      </w:r>
      <w:r w:rsidRPr="0025599C">
        <w:rPr>
          <w:rFonts w:asciiTheme="majorHAnsi" w:eastAsia="Trebuchet MS" w:hAnsiTheme="majorHAnsi" w:cstheme="majorHAnsi"/>
          <w:b/>
          <w:bCs/>
          <w:color w:val="000000"/>
          <w:spacing w:val="2"/>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DE</w:t>
      </w:r>
      <w:r w:rsidRPr="0025599C">
        <w:rPr>
          <w:rFonts w:asciiTheme="majorHAnsi" w:eastAsia="Trebuchet MS" w:hAnsiTheme="majorHAnsi" w:cstheme="majorHAnsi"/>
          <w:b/>
          <w:bCs/>
          <w:color w:val="000000"/>
          <w:spacing w:val="4"/>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EXECUÇÃO</w:t>
      </w:r>
      <w:r w:rsidRPr="0025599C">
        <w:rPr>
          <w:rFonts w:asciiTheme="majorHAnsi" w:eastAsia="Trebuchet MS" w:hAnsiTheme="majorHAnsi" w:cstheme="majorHAnsi"/>
          <w:b/>
          <w:bCs/>
          <w:color w:val="000000"/>
          <w:spacing w:val="4"/>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DO</w:t>
      </w:r>
      <w:r w:rsidRPr="0025599C">
        <w:rPr>
          <w:rFonts w:asciiTheme="majorHAnsi" w:eastAsia="Trebuchet MS" w:hAnsiTheme="majorHAnsi" w:cstheme="majorHAnsi"/>
          <w:b/>
          <w:bCs/>
          <w:color w:val="000000"/>
          <w:spacing w:val="5"/>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sz w:val="22"/>
          <w:szCs w:val="22"/>
          <w:shd w:val="clear" w:color="auto" w:fill="F1F1F1"/>
          <w:lang w:val="pt-PT" w:eastAsia="en-US"/>
        </w:rPr>
        <w:t>OBJETO</w:t>
      </w:r>
      <w:r w:rsidRPr="0025599C">
        <w:rPr>
          <w:rFonts w:asciiTheme="majorHAnsi" w:eastAsia="Trebuchet MS" w:hAnsiTheme="majorHAnsi" w:cstheme="majorHAnsi"/>
          <w:b/>
          <w:bCs/>
          <w:color w:val="000000"/>
          <w:sz w:val="22"/>
          <w:szCs w:val="22"/>
          <w:shd w:val="clear" w:color="auto" w:fill="F1F1F1"/>
          <w:lang w:val="pt-PT" w:eastAsia="en-US"/>
        </w:rPr>
        <w:tab/>
      </w:r>
    </w:p>
    <w:p w14:paraId="1234B552" w14:textId="77777777" w:rsidR="00EC3FB9" w:rsidRPr="0025599C" w:rsidRDefault="00EC3FB9" w:rsidP="00EC3FB9">
      <w:pPr>
        <w:widowControl w:val="0"/>
        <w:autoSpaceDE w:val="0"/>
        <w:autoSpaceDN w:val="0"/>
        <w:spacing w:before="13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Condições</w:t>
      </w:r>
      <w:r w:rsidRPr="0025599C">
        <w:rPr>
          <w:rFonts w:asciiTheme="majorHAnsi" w:eastAsia="Trebuchet MS" w:hAnsiTheme="majorHAnsi" w:cstheme="majorHAnsi"/>
          <w:b/>
          <w:bCs/>
          <w:spacing w:val="-9"/>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de</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execução</w:t>
      </w:r>
    </w:p>
    <w:p w14:paraId="0B1CC071" w14:textId="77777777" w:rsidR="00EC3FB9" w:rsidRPr="0025599C" w:rsidRDefault="00EC3FB9" w:rsidP="005169C4">
      <w:pPr>
        <w:widowControl w:val="0"/>
        <w:numPr>
          <w:ilvl w:val="1"/>
          <w:numId w:val="26"/>
        </w:numPr>
        <w:tabs>
          <w:tab w:val="left" w:pos="849"/>
        </w:tabs>
        <w:autoSpaceDE w:val="0"/>
        <w:autoSpaceDN w:val="0"/>
        <w:spacing w:before="133"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serviços deverá</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realizada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endereço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constante na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tabela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abaixo, das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08h00 </w:t>
      </w:r>
      <w:r w:rsidRPr="0025599C">
        <w:rPr>
          <w:rFonts w:asciiTheme="majorHAnsi" w:eastAsia="Trebuchet MS" w:hAnsiTheme="majorHAnsi" w:cstheme="majorHAnsi"/>
          <w:sz w:val="22"/>
          <w:szCs w:val="22"/>
          <w:lang w:val="pt-PT" w:eastAsia="en-US"/>
        </w:rPr>
        <w:t>às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17h00.</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dias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úteis,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solicitação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emissão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ordem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serviço.</w:t>
      </w:r>
    </w:p>
    <w:p w14:paraId="690F649F"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consistirá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prestação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serviços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contínuos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manutenção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preventiva, </w:t>
      </w:r>
      <w:r w:rsidRPr="0025599C">
        <w:rPr>
          <w:rFonts w:asciiTheme="majorHAnsi" w:eastAsia="Trebuchet MS" w:hAnsiTheme="majorHAnsi" w:cstheme="majorHAnsi"/>
          <w:sz w:val="22"/>
          <w:szCs w:val="22"/>
          <w:lang w:val="pt-PT" w:eastAsia="en-US"/>
        </w:rPr>
        <w:t xml:space="preserve">corretiva, adaptativa e evolutiva, bem como de suporte técnico especializado para os 04 (quatro) </w:t>
      </w:r>
      <w:r w:rsidRPr="0025599C">
        <w:rPr>
          <w:rFonts w:asciiTheme="majorHAnsi" w:eastAsia="Trebuchet MS" w:hAnsiTheme="majorHAnsi" w:cstheme="majorHAnsi"/>
          <w:spacing w:val="-4"/>
          <w:sz w:val="22"/>
          <w:szCs w:val="22"/>
          <w:lang w:val="pt-PT" w:eastAsia="en-US"/>
        </w:rPr>
        <w:t>equipamentos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 controle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 acesso tipo catraca, modelo iDBlock</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Next, da marca ControlID, atualmente </w:t>
      </w:r>
      <w:r w:rsidRPr="0025599C">
        <w:rPr>
          <w:rFonts w:asciiTheme="majorHAnsi" w:eastAsia="Trebuchet MS" w:hAnsiTheme="majorHAnsi" w:cstheme="majorHAnsi"/>
          <w:sz w:val="22"/>
          <w:szCs w:val="22"/>
          <w:lang w:val="pt-PT" w:eastAsia="en-US"/>
        </w:rPr>
        <w:t>instalados no Hospital Ana Nery.</w:t>
      </w:r>
    </w:p>
    <w:p w14:paraId="0E942319" w14:textId="77777777" w:rsidR="00EC3FB9" w:rsidRPr="0025599C" w:rsidRDefault="00EC3FB9" w:rsidP="005169C4">
      <w:pPr>
        <w:widowControl w:val="0"/>
        <w:numPr>
          <w:ilvl w:val="1"/>
          <w:numId w:val="26"/>
        </w:numPr>
        <w:tabs>
          <w:tab w:val="left" w:pos="849"/>
        </w:tabs>
        <w:autoSpaceDE w:val="0"/>
        <w:autoSpaceDN w:val="0"/>
        <w:spacing w:before="123"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início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objeto:</w:t>
      </w:r>
      <w:r w:rsidRPr="0025599C">
        <w:rPr>
          <w:rFonts w:asciiTheme="majorHAnsi" w:eastAsia="Trebuchet MS" w:hAnsiTheme="majorHAnsi" w:cstheme="majorHAnsi"/>
          <w:spacing w:val="40"/>
          <w:sz w:val="22"/>
          <w:szCs w:val="22"/>
          <w:lang w:val="pt-PT" w:eastAsia="en-US"/>
        </w:rPr>
        <w:t xml:space="preserve"> </w:t>
      </w:r>
      <w:r w:rsidRPr="0025599C">
        <w:rPr>
          <w:rFonts w:asciiTheme="majorHAnsi" w:eastAsia="Trebuchet MS" w:hAnsiTheme="majorHAnsi" w:cstheme="majorHAnsi"/>
          <w:b/>
          <w:sz w:val="22"/>
          <w:szCs w:val="22"/>
          <w:lang w:val="pt-PT" w:eastAsia="en-US"/>
        </w:rPr>
        <w:t>05</w:t>
      </w:r>
      <w:r w:rsidRPr="0025599C">
        <w:rPr>
          <w:rFonts w:asciiTheme="majorHAnsi" w:eastAsia="Trebuchet MS" w:hAnsiTheme="majorHAnsi" w:cstheme="majorHAnsi"/>
          <w:b/>
          <w:spacing w:val="-5"/>
          <w:sz w:val="22"/>
          <w:szCs w:val="22"/>
          <w:lang w:val="pt-PT" w:eastAsia="en-US"/>
        </w:rPr>
        <w:t xml:space="preserve"> </w:t>
      </w:r>
      <w:r w:rsidRPr="0025599C">
        <w:rPr>
          <w:rFonts w:asciiTheme="majorHAnsi" w:eastAsia="Trebuchet MS" w:hAnsiTheme="majorHAnsi" w:cstheme="majorHAnsi"/>
          <w:b/>
          <w:sz w:val="22"/>
          <w:szCs w:val="22"/>
          <w:lang w:val="pt-PT" w:eastAsia="en-US"/>
        </w:rPr>
        <w:t>(cinco)</w:t>
      </w:r>
      <w:r w:rsidRPr="0025599C">
        <w:rPr>
          <w:rFonts w:asciiTheme="majorHAnsi" w:eastAsia="Trebuchet MS" w:hAnsiTheme="majorHAnsi" w:cstheme="majorHAnsi"/>
          <w:b/>
          <w:spacing w:val="-5"/>
          <w:sz w:val="22"/>
          <w:szCs w:val="22"/>
          <w:lang w:val="pt-PT" w:eastAsia="en-US"/>
        </w:rPr>
        <w:t xml:space="preserve"> </w:t>
      </w:r>
      <w:r w:rsidRPr="0025599C">
        <w:rPr>
          <w:rFonts w:asciiTheme="majorHAnsi" w:eastAsia="Trebuchet MS" w:hAnsiTheme="majorHAnsi" w:cstheme="majorHAnsi"/>
          <w:b/>
          <w:sz w:val="22"/>
          <w:szCs w:val="22"/>
          <w:lang w:val="pt-PT" w:eastAsia="en-US"/>
        </w:rPr>
        <w:t>dias</w:t>
      </w:r>
      <w:r w:rsidRPr="0025599C">
        <w:rPr>
          <w:rFonts w:asciiTheme="majorHAnsi" w:eastAsia="Trebuchet MS" w:hAnsiTheme="majorHAnsi" w:cstheme="majorHAnsi"/>
          <w:b/>
          <w:spacing w:val="-4"/>
          <w:sz w:val="22"/>
          <w:szCs w:val="22"/>
          <w:lang w:val="pt-PT" w:eastAsia="en-US"/>
        </w:rPr>
        <w:t xml:space="preserve"> </w:t>
      </w:r>
      <w:r w:rsidRPr="0025599C">
        <w:rPr>
          <w:rFonts w:asciiTheme="majorHAnsi" w:eastAsia="Trebuchet MS" w:hAnsiTheme="majorHAnsi" w:cstheme="majorHAnsi"/>
          <w:b/>
          <w:sz w:val="22"/>
          <w:szCs w:val="22"/>
          <w:lang w:val="pt-PT" w:eastAsia="en-US"/>
        </w:rPr>
        <w:t>uteis</w:t>
      </w:r>
      <w:r w:rsidRPr="0025599C">
        <w:rPr>
          <w:rFonts w:asciiTheme="majorHAnsi" w:eastAsia="Trebuchet MS" w:hAnsiTheme="majorHAnsi" w:cstheme="majorHAnsi"/>
          <w:b/>
          <w:spacing w:val="-1"/>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partir</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assinatura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ou emissão da</w:t>
      </w:r>
      <w:r w:rsidRPr="0025599C">
        <w:rPr>
          <w:rFonts w:asciiTheme="majorHAnsi" w:eastAsia="Trebuchet MS" w:hAnsiTheme="majorHAnsi" w:cstheme="majorHAnsi"/>
          <w:spacing w:val="40"/>
          <w:sz w:val="22"/>
          <w:szCs w:val="22"/>
          <w:lang w:val="pt-PT" w:eastAsia="en-US"/>
        </w:rPr>
        <w:t xml:space="preserve"> </w:t>
      </w:r>
      <w:r w:rsidRPr="0025599C">
        <w:rPr>
          <w:rFonts w:asciiTheme="majorHAnsi" w:eastAsia="Trebuchet MS" w:hAnsiTheme="majorHAnsi" w:cstheme="majorHAnsi"/>
          <w:sz w:val="22"/>
          <w:szCs w:val="22"/>
          <w:lang w:val="pt-PT" w:eastAsia="en-US"/>
        </w:rPr>
        <w:t>ordem de serviço.</w:t>
      </w:r>
    </w:p>
    <w:p w14:paraId="641328CE"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Descrição detalhada dos métodos, rotinas, etapas, tecnologias procedimentos, frequência e periodicidade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trabalho:</w:t>
      </w:r>
    </w:p>
    <w:p w14:paraId="4E1165EA"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Local</w:t>
      </w:r>
      <w:r w:rsidRPr="0025599C">
        <w:rPr>
          <w:rFonts w:asciiTheme="majorHAnsi" w:eastAsia="Trebuchet MS" w:hAnsiTheme="majorHAnsi" w:cstheme="majorHAnsi"/>
          <w:b/>
          <w:bCs/>
          <w:spacing w:val="-1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e</w:t>
      </w:r>
      <w:r w:rsidRPr="0025599C">
        <w:rPr>
          <w:rFonts w:asciiTheme="majorHAnsi" w:eastAsia="Trebuchet MS" w:hAnsiTheme="majorHAnsi" w:cstheme="majorHAnsi"/>
          <w:b/>
          <w:bCs/>
          <w:spacing w:val="-1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horário</w:t>
      </w:r>
      <w:r w:rsidRPr="0025599C">
        <w:rPr>
          <w:rFonts w:asciiTheme="majorHAnsi" w:eastAsia="Trebuchet MS" w:hAnsiTheme="majorHAnsi" w:cstheme="majorHAnsi"/>
          <w:b/>
          <w:bCs/>
          <w:spacing w:val="-20"/>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da</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prestação</w:t>
      </w:r>
      <w:r w:rsidRPr="0025599C">
        <w:rPr>
          <w:rFonts w:asciiTheme="majorHAnsi" w:eastAsia="Trebuchet MS" w:hAnsiTheme="majorHAnsi" w:cstheme="majorHAnsi"/>
          <w:b/>
          <w:bCs/>
          <w:spacing w:val="-16"/>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de</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serviços</w:t>
      </w:r>
    </w:p>
    <w:p w14:paraId="0C7F9E3F" w14:textId="77777777" w:rsidR="00EC3FB9" w:rsidRPr="0025599C" w:rsidRDefault="00EC3FB9" w:rsidP="005169C4">
      <w:pPr>
        <w:widowControl w:val="0"/>
        <w:numPr>
          <w:ilvl w:val="1"/>
          <w:numId w:val="26"/>
        </w:numPr>
        <w:tabs>
          <w:tab w:val="left" w:pos="849"/>
        </w:tabs>
        <w:autoSpaceDE w:val="0"/>
        <w:autoSpaceDN w:val="0"/>
        <w:spacing w:before="133"/>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prestados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seguinte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endereço:</w:t>
      </w:r>
    </w:p>
    <w:p w14:paraId="16E6A15E" w14:textId="77777777" w:rsidR="00EC3FB9" w:rsidRPr="0025599C" w:rsidRDefault="00EC3FB9" w:rsidP="00EC3FB9">
      <w:pPr>
        <w:widowControl w:val="0"/>
        <w:autoSpaceDE w:val="0"/>
        <w:autoSpaceDN w:val="0"/>
        <w:spacing w:before="10"/>
        <w:rPr>
          <w:rFonts w:asciiTheme="majorHAnsi" w:eastAsia="Trebuchet MS" w:hAnsiTheme="majorHAnsi" w:cstheme="majorHAnsi"/>
          <w:sz w:val="22"/>
          <w:szCs w:val="22"/>
          <w:lang w:val="pt-PT" w:eastAsia="en-US"/>
        </w:rPr>
      </w:pPr>
    </w:p>
    <w:tbl>
      <w:tblPr>
        <w:tblStyle w:val="TableNormal2"/>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239"/>
      </w:tblGrid>
      <w:tr w:rsidR="00EC3FB9" w:rsidRPr="0025599C" w14:paraId="3938F5E8" w14:textId="77777777" w:rsidTr="00EC3FB9">
        <w:trPr>
          <w:trHeight w:val="666"/>
        </w:trPr>
        <w:tc>
          <w:tcPr>
            <w:tcW w:w="2552" w:type="dxa"/>
          </w:tcPr>
          <w:p w14:paraId="28C95BC1" w14:textId="77777777" w:rsidR="00EC3FB9" w:rsidRPr="0025599C" w:rsidRDefault="00EC3FB9" w:rsidP="00EC3FB9">
            <w:pPr>
              <w:spacing w:before="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Hospital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Ana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Nery</w:t>
            </w:r>
          </w:p>
        </w:tc>
        <w:tc>
          <w:tcPr>
            <w:tcW w:w="6239" w:type="dxa"/>
          </w:tcPr>
          <w:p w14:paraId="4FD1D554" w14:textId="77777777" w:rsidR="00EC3FB9" w:rsidRPr="0025599C" w:rsidRDefault="00EC3FB9" w:rsidP="00EC3FB9">
            <w:pPr>
              <w:spacing w:before="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spacing w:val="-2"/>
                <w:sz w:val="22"/>
                <w:szCs w:val="22"/>
                <w:lang w:val="pt-PT" w:eastAsia="en-US"/>
              </w:rPr>
              <w:t>Sede</w:t>
            </w:r>
            <w:r w:rsidRPr="0025599C">
              <w:rPr>
                <w:rFonts w:asciiTheme="majorHAnsi" w:eastAsia="Trebuchet MS" w:hAnsiTheme="majorHAnsi" w:cstheme="majorHAnsi"/>
                <w:b/>
                <w:spacing w:val="2"/>
                <w:sz w:val="22"/>
                <w:szCs w:val="22"/>
                <w:lang w:val="pt-PT" w:eastAsia="en-US"/>
              </w:rPr>
              <w:t xml:space="preserve"> </w:t>
            </w:r>
            <w:r w:rsidRPr="0025599C">
              <w:rPr>
                <w:rFonts w:asciiTheme="majorHAnsi" w:eastAsia="Trebuchet MS" w:hAnsiTheme="majorHAnsi" w:cstheme="majorHAnsi"/>
                <w:b/>
                <w:spacing w:val="-2"/>
                <w:sz w:val="22"/>
                <w:szCs w:val="22"/>
                <w:lang w:val="pt-PT" w:eastAsia="en-US"/>
              </w:rPr>
              <w:t>do</w:t>
            </w:r>
            <w:r w:rsidRPr="0025599C">
              <w:rPr>
                <w:rFonts w:asciiTheme="majorHAnsi" w:eastAsia="Trebuchet MS" w:hAnsiTheme="majorHAnsi" w:cstheme="majorHAnsi"/>
                <w:b/>
                <w:spacing w:val="4"/>
                <w:sz w:val="22"/>
                <w:szCs w:val="22"/>
                <w:lang w:val="pt-PT" w:eastAsia="en-US"/>
              </w:rPr>
              <w:t xml:space="preserve"> </w:t>
            </w:r>
            <w:r w:rsidRPr="0025599C">
              <w:rPr>
                <w:rFonts w:asciiTheme="majorHAnsi" w:eastAsia="Trebuchet MS" w:hAnsiTheme="majorHAnsi" w:cstheme="majorHAnsi"/>
                <w:b/>
                <w:spacing w:val="-2"/>
                <w:sz w:val="22"/>
                <w:szCs w:val="22"/>
                <w:lang w:val="pt-PT" w:eastAsia="en-US"/>
              </w:rPr>
              <w:t>Hospital</w:t>
            </w:r>
            <w:r w:rsidRPr="0025599C">
              <w:rPr>
                <w:rFonts w:asciiTheme="majorHAnsi" w:eastAsia="Trebuchet MS" w:hAnsiTheme="majorHAnsi" w:cstheme="majorHAnsi"/>
                <w:b/>
                <w:spacing w:val="-19"/>
                <w:sz w:val="22"/>
                <w:szCs w:val="22"/>
                <w:lang w:val="pt-PT" w:eastAsia="en-US"/>
              </w:rPr>
              <w:t xml:space="preserve"> </w:t>
            </w:r>
            <w:r w:rsidRPr="0025599C">
              <w:rPr>
                <w:rFonts w:asciiTheme="majorHAnsi" w:eastAsia="Trebuchet MS" w:hAnsiTheme="majorHAnsi" w:cstheme="majorHAnsi"/>
                <w:b/>
                <w:spacing w:val="-2"/>
                <w:sz w:val="22"/>
                <w:szCs w:val="22"/>
                <w:lang w:val="pt-PT" w:eastAsia="en-US"/>
              </w:rPr>
              <w:t>Ana</w:t>
            </w:r>
            <w:r w:rsidRPr="0025599C">
              <w:rPr>
                <w:rFonts w:asciiTheme="majorHAnsi" w:eastAsia="Trebuchet MS" w:hAnsiTheme="majorHAnsi" w:cstheme="majorHAnsi"/>
                <w:b/>
                <w:spacing w:val="-18"/>
                <w:sz w:val="22"/>
                <w:szCs w:val="22"/>
                <w:lang w:val="pt-PT" w:eastAsia="en-US"/>
              </w:rPr>
              <w:t xml:space="preserve"> </w:t>
            </w:r>
            <w:r w:rsidRPr="0025599C">
              <w:rPr>
                <w:rFonts w:asciiTheme="majorHAnsi" w:eastAsia="Trebuchet MS" w:hAnsiTheme="majorHAnsi" w:cstheme="majorHAnsi"/>
                <w:b/>
                <w:spacing w:val="-2"/>
                <w:sz w:val="22"/>
                <w:szCs w:val="22"/>
                <w:lang w:val="pt-PT" w:eastAsia="en-US"/>
              </w:rPr>
              <w:t>Nery</w:t>
            </w:r>
            <w:r w:rsidRPr="0025599C">
              <w:rPr>
                <w:rFonts w:asciiTheme="majorHAnsi" w:eastAsia="Trebuchet MS" w:hAnsiTheme="majorHAnsi" w:cstheme="majorHAnsi"/>
                <w:b/>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Rua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Saldanha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Marinho,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s/n,</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Caixa</w:t>
            </w:r>
          </w:p>
          <w:p w14:paraId="3FF1C5AB" w14:textId="77777777" w:rsidR="00EC3FB9" w:rsidRPr="0025599C" w:rsidRDefault="00EC3FB9" w:rsidP="00EC3FB9">
            <w:pPr>
              <w:spacing w:before="13"/>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D’</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Água,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Salvador.</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CEP</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40.323-</w:t>
            </w:r>
            <w:r w:rsidRPr="0025599C">
              <w:rPr>
                <w:rFonts w:asciiTheme="majorHAnsi" w:eastAsia="Trebuchet MS" w:hAnsiTheme="majorHAnsi" w:cstheme="majorHAnsi"/>
                <w:spacing w:val="-4"/>
                <w:sz w:val="22"/>
                <w:szCs w:val="22"/>
                <w:lang w:val="pt-PT" w:eastAsia="en-US"/>
              </w:rPr>
              <w:t>010.</w:t>
            </w:r>
          </w:p>
        </w:tc>
      </w:tr>
    </w:tbl>
    <w:p w14:paraId="593E9561" w14:textId="77777777" w:rsidR="00EC3FB9" w:rsidRPr="0025599C" w:rsidRDefault="00EC3FB9" w:rsidP="005169C4">
      <w:pPr>
        <w:widowControl w:val="0"/>
        <w:numPr>
          <w:ilvl w:val="1"/>
          <w:numId w:val="26"/>
        </w:numPr>
        <w:tabs>
          <w:tab w:val="left" w:pos="849"/>
        </w:tabs>
        <w:autoSpaceDE w:val="0"/>
        <w:autoSpaceDN w:val="0"/>
        <w:spacing w:before="122"/>
        <w:ind w:left="849" w:hanging="706"/>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Execução</w:t>
      </w:r>
      <w:r w:rsidRPr="0025599C">
        <w:rPr>
          <w:rFonts w:asciiTheme="majorHAnsi" w:eastAsia="Trebuchet MS" w:hAnsiTheme="majorHAnsi" w:cstheme="majorHAnsi"/>
          <w:b/>
          <w:bCs/>
          <w:color w:val="ED0000"/>
          <w:spacing w:val="-18"/>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e</w:t>
      </w:r>
      <w:r w:rsidRPr="0025599C">
        <w:rPr>
          <w:rFonts w:asciiTheme="majorHAnsi" w:eastAsia="Trebuchet MS" w:hAnsiTheme="majorHAnsi" w:cstheme="majorHAnsi"/>
          <w:b/>
          <w:bCs/>
          <w:color w:val="ED0000"/>
          <w:spacing w:val="-1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Rotinas</w:t>
      </w:r>
      <w:r w:rsidRPr="0025599C">
        <w:rPr>
          <w:rFonts w:asciiTheme="majorHAnsi" w:eastAsia="Trebuchet MS" w:hAnsiTheme="majorHAnsi" w:cstheme="majorHAnsi"/>
          <w:b/>
          <w:bCs/>
          <w:color w:val="ED0000"/>
          <w:spacing w:val="-1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operacionais</w:t>
      </w:r>
      <w:r w:rsidRPr="0025599C">
        <w:rPr>
          <w:rFonts w:asciiTheme="majorHAnsi" w:eastAsia="Trebuchet MS" w:hAnsiTheme="majorHAnsi" w:cstheme="majorHAnsi"/>
          <w:b/>
          <w:bCs/>
          <w:color w:val="ED0000"/>
          <w:spacing w:val="-1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(Item</w:t>
      </w:r>
      <w:r w:rsidRPr="0025599C">
        <w:rPr>
          <w:rFonts w:asciiTheme="majorHAnsi" w:eastAsia="Trebuchet MS" w:hAnsiTheme="majorHAnsi" w:cstheme="majorHAnsi"/>
          <w:b/>
          <w:bCs/>
          <w:color w:val="ED0000"/>
          <w:spacing w:val="-1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7.3</w:t>
      </w:r>
      <w:r w:rsidRPr="0025599C">
        <w:rPr>
          <w:rFonts w:asciiTheme="majorHAnsi" w:eastAsia="Trebuchet MS" w:hAnsiTheme="majorHAnsi" w:cstheme="majorHAnsi"/>
          <w:b/>
          <w:bCs/>
          <w:color w:val="ED0000"/>
          <w:spacing w:val="-20"/>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do</w:t>
      </w:r>
      <w:r w:rsidRPr="0025599C">
        <w:rPr>
          <w:rFonts w:asciiTheme="majorHAnsi" w:eastAsia="Trebuchet MS" w:hAnsiTheme="majorHAnsi" w:cstheme="majorHAnsi"/>
          <w:b/>
          <w:bCs/>
          <w:color w:val="ED0000"/>
          <w:spacing w:val="-19"/>
          <w:sz w:val="22"/>
          <w:szCs w:val="22"/>
          <w:u w:val="single" w:color="ED0000"/>
          <w:lang w:val="pt-PT" w:eastAsia="en-US"/>
        </w:rPr>
        <w:t xml:space="preserve"> </w:t>
      </w:r>
      <w:r w:rsidRPr="0025599C">
        <w:rPr>
          <w:rFonts w:asciiTheme="majorHAnsi" w:eastAsia="Trebuchet MS" w:hAnsiTheme="majorHAnsi" w:cstheme="majorHAnsi"/>
          <w:b/>
          <w:bCs/>
          <w:color w:val="ED0000"/>
          <w:spacing w:val="-4"/>
          <w:sz w:val="22"/>
          <w:szCs w:val="22"/>
          <w:u w:val="single" w:color="ED0000"/>
          <w:lang w:val="pt-PT" w:eastAsia="en-US"/>
        </w:rPr>
        <w:t>ETP)</w:t>
      </w:r>
    </w:p>
    <w:p w14:paraId="50F58ABF" w14:textId="77777777" w:rsidR="00EC3FB9" w:rsidRPr="0025599C" w:rsidRDefault="00EC3FB9" w:rsidP="005169C4">
      <w:pPr>
        <w:widowControl w:val="0"/>
        <w:numPr>
          <w:ilvl w:val="1"/>
          <w:numId w:val="26"/>
        </w:numPr>
        <w:tabs>
          <w:tab w:val="left" w:pos="849"/>
        </w:tabs>
        <w:autoSpaceDE w:val="0"/>
        <w:autoSpaceDN w:val="0"/>
        <w:spacing w:before="130" w:line="254"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atendimentos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presenciais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devem</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ocorrer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segunda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sexta-feira,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08h00</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17h00.</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Em casos de retirada do equipamento para reparo em laboratório, a CONTRATADA deverá apresentar </w:t>
      </w:r>
      <w:r w:rsidRPr="0025599C">
        <w:rPr>
          <w:rFonts w:asciiTheme="majorHAnsi" w:eastAsia="Trebuchet MS" w:hAnsiTheme="majorHAnsi" w:cstheme="majorHAnsi"/>
          <w:color w:val="ED0000"/>
          <w:spacing w:val="-2"/>
          <w:sz w:val="22"/>
          <w:szCs w:val="22"/>
          <w:lang w:val="pt-PT" w:eastAsia="en-US"/>
        </w:rPr>
        <w:t>justificativa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formal</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obter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autorização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prévia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fiscalização;</w:t>
      </w:r>
    </w:p>
    <w:p w14:paraId="76D8996D" w14:textId="77777777" w:rsidR="00EC3FB9" w:rsidRPr="0025599C" w:rsidRDefault="00EC3FB9" w:rsidP="00EC3FB9">
      <w:pPr>
        <w:widowControl w:val="0"/>
        <w:autoSpaceDE w:val="0"/>
        <w:autoSpaceDN w:val="0"/>
        <w:spacing w:before="122" w:line="254"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6E82D4D8" w14:textId="77777777" w:rsidR="00EC3FB9" w:rsidRPr="0025599C" w:rsidRDefault="00EC3FB9" w:rsidP="005169C4">
      <w:pPr>
        <w:widowControl w:val="0"/>
        <w:numPr>
          <w:ilvl w:val="2"/>
          <w:numId w:val="26"/>
        </w:numPr>
        <w:tabs>
          <w:tab w:val="left" w:pos="848"/>
        </w:tabs>
        <w:autoSpaceDE w:val="0"/>
        <w:autoSpaceDN w:val="0"/>
        <w:spacing w:before="192"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Ocorrendo o citado no subitem anterior, destaca-se que, em caso de falha crítica que </w:t>
      </w:r>
      <w:r w:rsidRPr="0025599C">
        <w:rPr>
          <w:rFonts w:asciiTheme="majorHAnsi" w:eastAsia="Trebuchet MS" w:hAnsiTheme="majorHAnsi" w:cstheme="majorHAnsi"/>
          <w:color w:val="ED0000"/>
          <w:spacing w:val="-4"/>
          <w:sz w:val="22"/>
          <w:szCs w:val="22"/>
          <w:lang w:val="pt-PT" w:eastAsia="en-US"/>
        </w:rPr>
        <w:t>comprometa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funcionamento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total</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sistema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controle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acesso,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atendimento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emergencial</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deverá </w:t>
      </w:r>
      <w:r w:rsidRPr="0025599C">
        <w:rPr>
          <w:rFonts w:asciiTheme="majorHAnsi" w:eastAsia="Trebuchet MS" w:hAnsiTheme="majorHAnsi" w:cstheme="majorHAnsi"/>
          <w:color w:val="ED0000"/>
          <w:spacing w:val="-2"/>
          <w:sz w:val="22"/>
          <w:szCs w:val="22"/>
          <w:lang w:val="pt-PT" w:eastAsia="en-US"/>
        </w:rPr>
        <w:t>ocorrer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regime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excepcional,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inclusive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fora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horário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comercial,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respeitando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SLA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estabelecido.</w:t>
      </w:r>
    </w:p>
    <w:p w14:paraId="2C2C5230"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apresentar</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um</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Cronograma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Semestral</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utilizar</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um</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Checklist</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específico para o modelo iDBlock Next, contemplando limpeza interna, lubrificação, testes de travamento e integridade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leitores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biométricos/RFID;</w:t>
      </w:r>
    </w:p>
    <w:p w14:paraId="3B59CEAF"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Após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cada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atendimento,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deve</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emitido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Relatório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detalhado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contendo: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data,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hora, descrição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peças</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substituídas</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"Aceite"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w:t>
      </w:r>
    </w:p>
    <w:p w14:paraId="7F5AE1D8" w14:textId="77777777" w:rsidR="00EC3FB9" w:rsidRPr="0025599C" w:rsidRDefault="00EC3FB9" w:rsidP="005169C4">
      <w:pPr>
        <w:widowControl w:val="0"/>
        <w:numPr>
          <w:ilvl w:val="1"/>
          <w:numId w:val="26"/>
        </w:numPr>
        <w:tabs>
          <w:tab w:val="left" w:pos="850"/>
        </w:tabs>
        <w:autoSpaceDE w:val="0"/>
        <w:autoSpaceDN w:val="0"/>
        <w:spacing w:before="120"/>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Atualizações</w:t>
      </w:r>
      <w:r w:rsidRPr="0025599C">
        <w:rPr>
          <w:rFonts w:asciiTheme="majorHAnsi" w:eastAsia="Trebuchet MS" w:hAnsiTheme="majorHAnsi" w:cstheme="majorHAnsi"/>
          <w:b/>
          <w:bCs/>
          <w:color w:val="ED0000"/>
          <w:spacing w:val="-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e</w:t>
      </w:r>
      <w:r w:rsidRPr="0025599C">
        <w:rPr>
          <w:rFonts w:asciiTheme="majorHAnsi" w:eastAsia="Trebuchet MS" w:hAnsiTheme="majorHAnsi" w:cstheme="majorHAnsi"/>
          <w:b/>
          <w:bCs/>
          <w:color w:val="ED0000"/>
          <w:spacing w:val="-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Sustentabilidade</w:t>
      </w:r>
      <w:r w:rsidRPr="0025599C">
        <w:rPr>
          <w:rFonts w:asciiTheme="majorHAnsi" w:eastAsia="Trebuchet MS" w:hAnsiTheme="majorHAnsi" w:cstheme="majorHAnsi"/>
          <w:b/>
          <w:bCs/>
          <w:color w:val="ED0000"/>
          <w:spacing w:val="-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Técnica</w:t>
      </w:r>
    </w:p>
    <w:p w14:paraId="5C97063D"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Estão inclusas atualizações de software e hardware (firmware) voltadas à segurança da informação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melhoria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desempenho,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sempre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solicitadas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disponibilizadas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fabricante;</w:t>
      </w:r>
    </w:p>
    <w:p w14:paraId="28D74C38"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Fornecer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orientação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periódica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à</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equipe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TI</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HAN</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sobre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novas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funcionalidades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recursos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dos </w:t>
      </w:r>
      <w:r w:rsidRPr="0025599C">
        <w:rPr>
          <w:rFonts w:asciiTheme="majorHAnsi" w:eastAsia="Trebuchet MS" w:hAnsiTheme="majorHAnsi" w:cstheme="majorHAnsi"/>
          <w:color w:val="ED0000"/>
          <w:spacing w:val="-2"/>
          <w:sz w:val="22"/>
          <w:szCs w:val="22"/>
          <w:lang w:val="pt-PT" w:eastAsia="en-US"/>
        </w:rPr>
        <w:t>equipamentos;</w:t>
      </w:r>
    </w:p>
    <w:p w14:paraId="6693D60F"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Todas as peças e acessórios utilizados devem ser obrigatoriamente novos e originais. Componentes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substituídos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devem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destinação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ambiental</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adequada,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conforme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legislação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vigente;</w:t>
      </w:r>
    </w:p>
    <w:p w14:paraId="5087F5DC" w14:textId="77777777" w:rsidR="00EC3FB9" w:rsidRPr="0025599C" w:rsidRDefault="00EC3FB9" w:rsidP="005169C4">
      <w:pPr>
        <w:widowControl w:val="0"/>
        <w:numPr>
          <w:ilvl w:val="1"/>
          <w:numId w:val="26"/>
        </w:numPr>
        <w:tabs>
          <w:tab w:val="left" w:pos="850"/>
        </w:tabs>
        <w:autoSpaceDE w:val="0"/>
        <w:autoSpaceDN w:val="0"/>
        <w:spacing w:before="119"/>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Materiais</w:t>
      </w:r>
      <w:r w:rsidRPr="0025599C">
        <w:rPr>
          <w:rFonts w:asciiTheme="majorHAnsi" w:eastAsia="Trebuchet MS" w:hAnsiTheme="majorHAnsi" w:cstheme="majorHAnsi"/>
          <w:b/>
          <w:bCs/>
          <w:color w:val="ED0000"/>
          <w:spacing w:val="-12"/>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a</w:t>
      </w:r>
      <w:r w:rsidRPr="0025599C">
        <w:rPr>
          <w:rFonts w:asciiTheme="majorHAnsi" w:eastAsia="Trebuchet MS" w:hAnsiTheme="majorHAnsi" w:cstheme="majorHAnsi"/>
          <w:b/>
          <w:bCs/>
          <w:color w:val="ED0000"/>
          <w:spacing w:val="-10"/>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serem</w:t>
      </w:r>
      <w:r w:rsidRPr="0025599C">
        <w:rPr>
          <w:rFonts w:asciiTheme="majorHAnsi" w:eastAsia="Trebuchet MS" w:hAnsiTheme="majorHAnsi" w:cstheme="majorHAnsi"/>
          <w:b/>
          <w:bCs/>
          <w:color w:val="ED0000"/>
          <w:spacing w:val="-11"/>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disponibilizados</w:t>
      </w:r>
    </w:p>
    <w:p w14:paraId="0AEFCECB"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color w:val="ED0000"/>
          <w:spacing w:val="-2"/>
          <w:sz w:val="22"/>
          <w:szCs w:val="22"/>
          <w:lang w:val="pt-PT" w:eastAsia="en-US"/>
        </w:rPr>
        <w:t>Cobertura</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Integral</w:t>
      </w:r>
      <w:r w:rsidRPr="0025599C">
        <w:rPr>
          <w:rFonts w:asciiTheme="majorHAnsi" w:eastAsia="Trebuchet MS" w:hAnsiTheme="majorHAnsi" w:cstheme="majorHAnsi"/>
          <w:b/>
          <w:color w:val="ED0000"/>
          <w:spacing w:val="-7"/>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de</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Peças:</w:t>
      </w:r>
      <w:r w:rsidRPr="0025599C">
        <w:rPr>
          <w:rFonts w:asciiTheme="majorHAnsi" w:eastAsia="Trebuchet MS" w:hAnsiTheme="majorHAnsi" w:cstheme="majorHAnsi"/>
          <w:b/>
          <w:color w:val="ED0000"/>
          <w:spacing w:val="-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manutenção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corretiva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deverá</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executada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forma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integral, </w:t>
      </w:r>
      <w:r w:rsidRPr="0025599C">
        <w:rPr>
          <w:rFonts w:asciiTheme="majorHAnsi" w:eastAsia="Trebuchet MS" w:hAnsiTheme="majorHAnsi" w:cstheme="majorHAnsi"/>
          <w:color w:val="ED0000"/>
          <w:sz w:val="22"/>
          <w:szCs w:val="22"/>
          <w:lang w:val="pt-PT" w:eastAsia="en-US"/>
        </w:rPr>
        <w:t>incluindo a substituição de quaisquer placas eletrônicas, fontes, sensores, leitores biométricos, mecanismos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travamento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componentes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acessórios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apresentarem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defeito,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qualquer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custo adicional para o Hospital. A contratada assume a responsabilidade total pelo fornecimento de </w:t>
      </w:r>
      <w:r w:rsidRPr="0025599C">
        <w:rPr>
          <w:rFonts w:asciiTheme="majorHAnsi" w:eastAsia="Trebuchet MS" w:hAnsiTheme="majorHAnsi" w:cstheme="majorHAnsi"/>
          <w:color w:val="ED0000"/>
          <w:spacing w:val="-4"/>
          <w:sz w:val="22"/>
          <w:szCs w:val="22"/>
          <w:lang w:val="pt-PT" w:eastAsia="en-US"/>
        </w:rPr>
        <w:t>componentes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originais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necessários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manter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disponibilidade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24/7</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equipamentos;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(subitem</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7.1.2. </w:t>
      </w:r>
      <w:r w:rsidRPr="0025599C">
        <w:rPr>
          <w:rFonts w:asciiTheme="majorHAnsi" w:eastAsia="Trebuchet MS" w:hAnsiTheme="majorHAnsi" w:cstheme="majorHAnsi"/>
          <w:color w:val="ED0000"/>
          <w:spacing w:val="-2"/>
          <w:sz w:val="22"/>
          <w:szCs w:val="22"/>
          <w:lang w:val="pt-PT" w:eastAsia="en-US"/>
        </w:rPr>
        <w:t>ETP).</w:t>
      </w:r>
    </w:p>
    <w:p w14:paraId="2CDCFB5E" w14:textId="77777777" w:rsidR="00EC3FB9" w:rsidRPr="0025599C" w:rsidRDefault="00EC3FB9" w:rsidP="005169C4">
      <w:pPr>
        <w:widowControl w:val="0"/>
        <w:numPr>
          <w:ilvl w:val="1"/>
          <w:numId w:val="26"/>
        </w:numPr>
        <w:tabs>
          <w:tab w:val="left" w:pos="850"/>
        </w:tabs>
        <w:autoSpaceDE w:val="0"/>
        <w:autoSpaceDN w:val="0"/>
        <w:spacing w:before="121"/>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Dos</w:t>
      </w:r>
      <w:r w:rsidRPr="0025599C">
        <w:rPr>
          <w:rFonts w:asciiTheme="majorHAnsi" w:eastAsia="Trebuchet MS" w:hAnsiTheme="majorHAnsi" w:cstheme="majorHAnsi"/>
          <w:b/>
          <w:bCs/>
          <w:color w:val="ED0000"/>
          <w:spacing w:val="-17"/>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Prazos</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e</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Níveis</w:t>
      </w:r>
      <w:r w:rsidRPr="0025599C">
        <w:rPr>
          <w:rFonts w:asciiTheme="majorHAnsi" w:eastAsia="Trebuchet MS" w:hAnsiTheme="majorHAnsi" w:cstheme="majorHAnsi"/>
          <w:b/>
          <w:bCs/>
          <w:color w:val="ED0000"/>
          <w:spacing w:val="-17"/>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de</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Serviço</w:t>
      </w:r>
      <w:r w:rsidRPr="0025599C">
        <w:rPr>
          <w:rFonts w:asciiTheme="majorHAnsi" w:eastAsia="Trebuchet MS" w:hAnsiTheme="majorHAnsi" w:cstheme="majorHAnsi"/>
          <w:b/>
          <w:bCs/>
          <w:color w:val="ED0000"/>
          <w:spacing w:val="-15"/>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(SLA)</w:t>
      </w:r>
      <w:r w:rsidRPr="0025599C">
        <w:rPr>
          <w:rFonts w:asciiTheme="majorHAnsi" w:eastAsia="Trebuchet MS" w:hAnsiTheme="majorHAnsi" w:cstheme="majorHAnsi"/>
          <w:b/>
          <w:bCs/>
          <w:color w:val="ED0000"/>
          <w:spacing w:val="-18"/>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e</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Chamados</w:t>
      </w:r>
      <w:r w:rsidRPr="0025599C">
        <w:rPr>
          <w:rFonts w:asciiTheme="majorHAnsi" w:eastAsia="Trebuchet MS" w:hAnsiTheme="majorHAnsi" w:cstheme="majorHAnsi"/>
          <w:b/>
          <w:bCs/>
          <w:color w:val="ED0000"/>
          <w:spacing w:val="-16"/>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w:t>
      </w:r>
      <w:r w:rsidRPr="0025599C">
        <w:rPr>
          <w:rFonts w:asciiTheme="majorHAnsi" w:eastAsia="Trebuchet MS" w:hAnsiTheme="majorHAnsi" w:cstheme="majorHAnsi"/>
          <w:b/>
          <w:bCs/>
          <w:color w:val="ED0000"/>
          <w:spacing w:val="-18"/>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tópico</w:t>
      </w:r>
      <w:r w:rsidRPr="0025599C">
        <w:rPr>
          <w:rFonts w:asciiTheme="majorHAnsi" w:eastAsia="Trebuchet MS" w:hAnsiTheme="majorHAnsi" w:cstheme="majorHAnsi"/>
          <w:b/>
          <w:bCs/>
          <w:color w:val="ED0000"/>
          <w:spacing w:val="-15"/>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7.2</w:t>
      </w:r>
      <w:r w:rsidRPr="0025599C">
        <w:rPr>
          <w:rFonts w:asciiTheme="majorHAnsi" w:eastAsia="Trebuchet MS" w:hAnsiTheme="majorHAnsi" w:cstheme="majorHAnsi"/>
          <w:b/>
          <w:bCs/>
          <w:color w:val="ED0000"/>
          <w:spacing w:val="-18"/>
          <w:sz w:val="22"/>
          <w:szCs w:val="22"/>
          <w:u w:val="single" w:color="ED0000"/>
          <w:lang w:val="pt-PT" w:eastAsia="en-US"/>
        </w:rPr>
        <w:t xml:space="preserve"> </w:t>
      </w:r>
      <w:r w:rsidRPr="0025599C">
        <w:rPr>
          <w:rFonts w:asciiTheme="majorHAnsi" w:eastAsia="Trebuchet MS" w:hAnsiTheme="majorHAnsi" w:cstheme="majorHAnsi"/>
          <w:b/>
          <w:bCs/>
          <w:color w:val="ED0000"/>
          <w:spacing w:val="-4"/>
          <w:sz w:val="22"/>
          <w:szCs w:val="22"/>
          <w:u w:val="single" w:color="ED0000"/>
          <w:lang w:val="pt-PT" w:eastAsia="en-US"/>
        </w:rPr>
        <w:t>ETP)</w:t>
      </w:r>
    </w:p>
    <w:p w14:paraId="34A412C6"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 </w:t>
      </w:r>
      <w:r w:rsidRPr="0025599C">
        <w:rPr>
          <w:rFonts w:asciiTheme="majorHAnsi" w:eastAsia="Trebuchet MS" w:hAnsiTheme="majorHAnsi" w:cstheme="majorHAnsi"/>
          <w:b/>
          <w:color w:val="ED0000"/>
          <w:sz w:val="22"/>
          <w:szCs w:val="22"/>
          <w:lang w:val="pt-PT" w:eastAsia="en-US"/>
        </w:rPr>
        <w:t xml:space="preserve">SUPORTE TÉCNICO REMOTO </w:t>
      </w:r>
      <w:r w:rsidRPr="0025599C">
        <w:rPr>
          <w:rFonts w:asciiTheme="majorHAnsi" w:eastAsia="Trebuchet MS" w:hAnsiTheme="majorHAnsi" w:cstheme="majorHAnsi"/>
          <w:color w:val="ED0000"/>
          <w:sz w:val="22"/>
          <w:szCs w:val="22"/>
          <w:lang w:val="pt-PT" w:eastAsia="en-US"/>
        </w:rPr>
        <w:t xml:space="preserve">deverá ocorrer em até </w:t>
      </w:r>
      <w:r w:rsidRPr="0025599C">
        <w:rPr>
          <w:rFonts w:asciiTheme="majorHAnsi" w:eastAsia="Trebuchet MS" w:hAnsiTheme="majorHAnsi" w:cstheme="majorHAnsi"/>
          <w:b/>
          <w:color w:val="ED0000"/>
          <w:sz w:val="22"/>
          <w:szCs w:val="22"/>
          <w:lang w:val="pt-PT" w:eastAsia="en-US"/>
        </w:rPr>
        <w:t>04 (quatro) horas corridas</w:t>
      </w:r>
      <w:r w:rsidRPr="0025599C">
        <w:rPr>
          <w:rFonts w:asciiTheme="majorHAnsi" w:eastAsia="Trebuchet MS" w:hAnsiTheme="majorHAnsi" w:cstheme="majorHAnsi"/>
          <w:color w:val="ED0000"/>
          <w:sz w:val="22"/>
          <w:szCs w:val="22"/>
          <w:lang w:val="pt-PT" w:eastAsia="en-US"/>
        </w:rPr>
        <w:t xml:space="preserve">. Caso o </w:t>
      </w:r>
      <w:r w:rsidRPr="0025599C">
        <w:rPr>
          <w:rFonts w:asciiTheme="majorHAnsi" w:eastAsia="Trebuchet MS" w:hAnsiTheme="majorHAnsi" w:cstheme="majorHAnsi"/>
          <w:color w:val="ED0000"/>
          <w:spacing w:val="-2"/>
          <w:sz w:val="22"/>
          <w:szCs w:val="22"/>
          <w:lang w:val="pt-PT" w:eastAsia="en-US"/>
        </w:rPr>
        <w:t>problema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seja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sanado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remotamente,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atendimento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loco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deverá</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ocorrer</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prazo </w:t>
      </w:r>
      <w:r w:rsidRPr="0025599C">
        <w:rPr>
          <w:rFonts w:asciiTheme="majorHAnsi" w:eastAsia="Trebuchet MS" w:hAnsiTheme="majorHAnsi" w:cstheme="majorHAnsi"/>
          <w:b/>
          <w:color w:val="ED0000"/>
          <w:spacing w:val="-2"/>
          <w:sz w:val="22"/>
          <w:szCs w:val="22"/>
          <w:lang w:val="pt-PT" w:eastAsia="en-US"/>
        </w:rPr>
        <w:t>máximo</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de</w:t>
      </w:r>
      <w:r w:rsidRPr="0025599C">
        <w:rPr>
          <w:rFonts w:asciiTheme="majorHAnsi" w:eastAsia="Trebuchet MS" w:hAnsiTheme="majorHAnsi" w:cstheme="majorHAnsi"/>
          <w:b/>
          <w:color w:val="ED0000"/>
          <w:spacing w:val="-9"/>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 xml:space="preserve">24 </w:t>
      </w:r>
      <w:r w:rsidRPr="0025599C">
        <w:rPr>
          <w:rFonts w:asciiTheme="majorHAnsi" w:eastAsia="Trebuchet MS" w:hAnsiTheme="majorHAnsi" w:cstheme="majorHAnsi"/>
          <w:b/>
          <w:color w:val="ED0000"/>
          <w:sz w:val="22"/>
          <w:szCs w:val="22"/>
          <w:lang w:val="pt-PT" w:eastAsia="en-US"/>
        </w:rPr>
        <w:t>(vinte</w:t>
      </w:r>
      <w:r w:rsidRPr="0025599C">
        <w:rPr>
          <w:rFonts w:asciiTheme="majorHAnsi" w:eastAsia="Trebuchet MS" w:hAnsiTheme="majorHAnsi" w:cstheme="majorHAnsi"/>
          <w:b/>
          <w:color w:val="ED0000"/>
          <w:spacing w:val="-14"/>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e</w:t>
      </w:r>
      <w:r w:rsidRPr="0025599C">
        <w:rPr>
          <w:rFonts w:asciiTheme="majorHAnsi" w:eastAsia="Trebuchet MS" w:hAnsiTheme="majorHAnsi" w:cstheme="majorHAnsi"/>
          <w:b/>
          <w:color w:val="ED0000"/>
          <w:spacing w:val="-14"/>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quatro)</w:t>
      </w:r>
      <w:r w:rsidRPr="0025599C">
        <w:rPr>
          <w:rFonts w:asciiTheme="majorHAnsi" w:eastAsia="Trebuchet MS" w:hAnsiTheme="majorHAnsi" w:cstheme="majorHAnsi"/>
          <w:b/>
          <w:color w:val="ED0000"/>
          <w:spacing w:val="-15"/>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horas</w:t>
      </w:r>
      <w:r w:rsidRPr="0025599C">
        <w:rPr>
          <w:rFonts w:asciiTheme="majorHAnsi" w:eastAsia="Trebuchet MS" w:hAnsiTheme="majorHAnsi" w:cstheme="majorHAnsi"/>
          <w:b/>
          <w:color w:val="ED0000"/>
          <w:spacing w:val="-14"/>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corridas</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após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abertura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chamado;</w:t>
      </w:r>
    </w:p>
    <w:p w14:paraId="157116AA" w14:textId="77777777" w:rsidR="00EC3FB9" w:rsidRPr="0025599C" w:rsidRDefault="00EC3FB9" w:rsidP="005169C4">
      <w:pPr>
        <w:widowControl w:val="0"/>
        <w:numPr>
          <w:ilvl w:val="2"/>
          <w:numId w:val="26"/>
        </w:numPr>
        <w:tabs>
          <w:tab w:val="left" w:pos="848"/>
        </w:tabs>
        <w:autoSpaceDE w:val="0"/>
        <w:autoSpaceDN w:val="0"/>
        <w:spacing w:before="120"/>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prazo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máximo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solução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definitiva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(reparo)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será</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contado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partir</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chegada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técnico:</w:t>
      </w:r>
    </w:p>
    <w:p w14:paraId="2E7F3E57" w14:textId="77777777" w:rsidR="00EC3FB9" w:rsidRPr="0025599C" w:rsidRDefault="00EC3FB9" w:rsidP="005169C4">
      <w:pPr>
        <w:widowControl w:val="0"/>
        <w:numPr>
          <w:ilvl w:val="3"/>
          <w:numId w:val="26"/>
        </w:numPr>
        <w:tabs>
          <w:tab w:val="left" w:pos="992"/>
        </w:tabs>
        <w:autoSpaceDE w:val="0"/>
        <w:autoSpaceDN w:val="0"/>
        <w:spacing w:before="133"/>
        <w:ind w:left="992" w:hanging="849"/>
        <w:jc w:val="both"/>
        <w:rPr>
          <w:rFonts w:asciiTheme="majorHAnsi" w:eastAsia="Trebuchet MS" w:hAnsiTheme="majorHAnsi" w:cstheme="majorHAnsi"/>
          <w:color w:val="ED0000"/>
          <w:sz w:val="22"/>
          <w:szCs w:val="22"/>
          <w:lang w:val="pt-PT" w:eastAsia="en-US"/>
        </w:rPr>
      </w:pPr>
      <w:r w:rsidRPr="0025599C">
        <w:rPr>
          <w:rFonts w:asciiTheme="majorHAnsi" w:eastAsia="Trebuchet MS" w:hAnsiTheme="majorHAnsi" w:cstheme="majorHAnsi"/>
          <w:b/>
          <w:color w:val="ED0000"/>
          <w:spacing w:val="-2"/>
          <w:sz w:val="22"/>
          <w:szCs w:val="22"/>
          <w:lang w:val="pt-PT" w:eastAsia="en-US"/>
        </w:rPr>
        <w:t>Em</w:t>
      </w:r>
      <w:r w:rsidRPr="0025599C">
        <w:rPr>
          <w:rFonts w:asciiTheme="majorHAnsi" w:eastAsia="Trebuchet MS" w:hAnsiTheme="majorHAnsi" w:cstheme="majorHAnsi"/>
          <w:b/>
          <w:color w:val="ED0000"/>
          <w:spacing w:val="-19"/>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até</w:t>
      </w:r>
      <w:r w:rsidRPr="0025599C">
        <w:rPr>
          <w:rFonts w:asciiTheme="majorHAnsi" w:eastAsia="Trebuchet MS" w:hAnsiTheme="majorHAnsi" w:cstheme="majorHAnsi"/>
          <w:b/>
          <w:color w:val="ED0000"/>
          <w:spacing w:val="-1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02</w:t>
      </w:r>
      <w:r w:rsidRPr="0025599C">
        <w:rPr>
          <w:rFonts w:asciiTheme="majorHAnsi" w:eastAsia="Trebuchet MS" w:hAnsiTheme="majorHAnsi" w:cstheme="majorHAnsi"/>
          <w:b/>
          <w:color w:val="ED0000"/>
          <w:spacing w:val="-19"/>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(dois)</w:t>
      </w:r>
      <w:r w:rsidRPr="0025599C">
        <w:rPr>
          <w:rFonts w:asciiTheme="majorHAnsi" w:eastAsia="Trebuchet MS" w:hAnsiTheme="majorHAnsi" w:cstheme="majorHAnsi"/>
          <w:b/>
          <w:color w:val="ED0000"/>
          <w:spacing w:val="-20"/>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dias</w:t>
      </w:r>
      <w:r w:rsidRPr="0025599C">
        <w:rPr>
          <w:rFonts w:asciiTheme="majorHAnsi" w:eastAsia="Trebuchet MS" w:hAnsiTheme="majorHAnsi" w:cstheme="majorHAnsi"/>
          <w:b/>
          <w:color w:val="ED0000"/>
          <w:spacing w:val="-1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úteis</w:t>
      </w:r>
      <w:r w:rsidRPr="0025599C">
        <w:rPr>
          <w:rFonts w:asciiTheme="majorHAnsi" w:eastAsia="Trebuchet MS" w:hAnsiTheme="majorHAnsi" w:cstheme="majorHAnsi"/>
          <w:color w:val="ED0000"/>
          <w:spacing w:val="-2"/>
          <w:sz w:val="22"/>
          <w:szCs w:val="22"/>
          <w:lang w:val="pt-PT" w:eastAsia="en-US"/>
        </w:rPr>
        <w:t>:</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reparos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não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demandem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substituição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peças.</w:t>
      </w:r>
    </w:p>
    <w:p w14:paraId="62876D7D" w14:textId="77777777" w:rsidR="00EC3FB9" w:rsidRPr="0025599C" w:rsidRDefault="00EC3FB9" w:rsidP="005169C4">
      <w:pPr>
        <w:widowControl w:val="0"/>
        <w:numPr>
          <w:ilvl w:val="3"/>
          <w:numId w:val="26"/>
        </w:numPr>
        <w:tabs>
          <w:tab w:val="left" w:pos="1136"/>
        </w:tabs>
        <w:autoSpaceDE w:val="0"/>
        <w:autoSpaceDN w:val="0"/>
        <w:spacing w:before="132" w:line="252" w:lineRule="auto"/>
        <w:ind w:right="429" w:firstLine="0"/>
        <w:jc w:val="both"/>
        <w:rPr>
          <w:rFonts w:asciiTheme="majorHAnsi" w:eastAsia="Trebuchet MS" w:hAnsiTheme="majorHAnsi" w:cstheme="majorHAnsi"/>
          <w:color w:val="ED0000"/>
          <w:sz w:val="22"/>
          <w:szCs w:val="22"/>
          <w:lang w:val="pt-PT" w:eastAsia="en-US"/>
        </w:rPr>
      </w:pPr>
      <w:r w:rsidRPr="0025599C">
        <w:rPr>
          <w:rFonts w:asciiTheme="majorHAnsi" w:eastAsia="Trebuchet MS" w:hAnsiTheme="majorHAnsi" w:cstheme="majorHAnsi"/>
          <w:b/>
          <w:color w:val="ED0000"/>
          <w:spacing w:val="-2"/>
          <w:sz w:val="22"/>
          <w:szCs w:val="22"/>
          <w:lang w:val="pt-PT" w:eastAsia="en-US"/>
        </w:rPr>
        <w:t>Em</w:t>
      </w:r>
      <w:r w:rsidRPr="0025599C">
        <w:rPr>
          <w:rFonts w:asciiTheme="majorHAnsi" w:eastAsia="Trebuchet MS" w:hAnsiTheme="majorHAnsi" w:cstheme="majorHAnsi"/>
          <w:b/>
          <w:color w:val="ED0000"/>
          <w:spacing w:val="-6"/>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até</w:t>
      </w:r>
      <w:r w:rsidRPr="0025599C">
        <w:rPr>
          <w:rFonts w:asciiTheme="majorHAnsi" w:eastAsia="Trebuchet MS" w:hAnsiTheme="majorHAnsi" w:cstheme="majorHAnsi"/>
          <w:b/>
          <w:color w:val="ED0000"/>
          <w:spacing w:val="-7"/>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03</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(três)</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dias</w:t>
      </w:r>
      <w:r w:rsidRPr="0025599C">
        <w:rPr>
          <w:rFonts w:asciiTheme="majorHAnsi" w:eastAsia="Trebuchet MS" w:hAnsiTheme="majorHAnsi" w:cstheme="majorHAnsi"/>
          <w:b/>
          <w:color w:val="ED0000"/>
          <w:spacing w:val="-7"/>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úteis</w:t>
      </w:r>
      <w:r w:rsidRPr="0025599C">
        <w:rPr>
          <w:rFonts w:asciiTheme="majorHAnsi" w:eastAsia="Trebuchet MS" w:hAnsiTheme="majorHAnsi" w:cstheme="majorHAnsi"/>
          <w:color w:val="ED0000"/>
          <w:spacing w:val="-2"/>
          <w:sz w:val="22"/>
          <w:szCs w:val="22"/>
          <w:lang w:val="pt-PT" w:eastAsia="en-US"/>
        </w:rPr>
        <w:t>:</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reparos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necessidade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peças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disponíveis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estoque nacional.</w:t>
      </w:r>
    </w:p>
    <w:p w14:paraId="0080451B" w14:textId="77777777" w:rsidR="00EC3FB9" w:rsidRPr="0025599C" w:rsidRDefault="00EC3FB9" w:rsidP="005169C4">
      <w:pPr>
        <w:widowControl w:val="0"/>
        <w:numPr>
          <w:ilvl w:val="3"/>
          <w:numId w:val="26"/>
        </w:numPr>
        <w:tabs>
          <w:tab w:val="left" w:pos="1136"/>
        </w:tabs>
        <w:autoSpaceDE w:val="0"/>
        <w:autoSpaceDN w:val="0"/>
        <w:spacing w:before="120" w:line="252" w:lineRule="auto"/>
        <w:ind w:right="430" w:firstLine="0"/>
        <w:jc w:val="both"/>
        <w:rPr>
          <w:rFonts w:asciiTheme="majorHAnsi" w:eastAsia="Trebuchet MS" w:hAnsiTheme="majorHAnsi" w:cstheme="majorHAnsi"/>
          <w:color w:val="ED0000"/>
          <w:sz w:val="22"/>
          <w:szCs w:val="22"/>
          <w:lang w:val="pt-PT" w:eastAsia="en-US"/>
        </w:rPr>
      </w:pPr>
      <w:r w:rsidRPr="0025599C">
        <w:rPr>
          <w:rFonts w:asciiTheme="majorHAnsi" w:eastAsia="Trebuchet MS" w:hAnsiTheme="majorHAnsi" w:cstheme="majorHAnsi"/>
          <w:b/>
          <w:color w:val="ED0000"/>
          <w:sz w:val="22"/>
          <w:szCs w:val="22"/>
          <w:lang w:val="pt-PT" w:eastAsia="en-US"/>
        </w:rPr>
        <w:t>Em</w:t>
      </w:r>
      <w:r w:rsidRPr="0025599C">
        <w:rPr>
          <w:rFonts w:asciiTheme="majorHAnsi" w:eastAsia="Trebuchet MS" w:hAnsiTheme="majorHAnsi" w:cstheme="majorHAnsi"/>
          <w:b/>
          <w:color w:val="ED0000"/>
          <w:spacing w:val="40"/>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até</w:t>
      </w:r>
      <w:r w:rsidRPr="0025599C">
        <w:rPr>
          <w:rFonts w:asciiTheme="majorHAnsi" w:eastAsia="Trebuchet MS" w:hAnsiTheme="majorHAnsi" w:cstheme="majorHAnsi"/>
          <w:b/>
          <w:color w:val="ED0000"/>
          <w:spacing w:val="40"/>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20</w:t>
      </w:r>
      <w:r w:rsidRPr="0025599C">
        <w:rPr>
          <w:rFonts w:asciiTheme="majorHAnsi" w:eastAsia="Trebuchet MS" w:hAnsiTheme="majorHAnsi" w:cstheme="majorHAnsi"/>
          <w:b/>
          <w:color w:val="ED0000"/>
          <w:spacing w:val="40"/>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(vinte)</w:t>
      </w:r>
      <w:r w:rsidRPr="0025599C">
        <w:rPr>
          <w:rFonts w:asciiTheme="majorHAnsi" w:eastAsia="Trebuchet MS" w:hAnsiTheme="majorHAnsi" w:cstheme="majorHAnsi"/>
          <w:b/>
          <w:color w:val="ED0000"/>
          <w:spacing w:val="40"/>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dias</w:t>
      </w:r>
      <w:r w:rsidRPr="0025599C">
        <w:rPr>
          <w:rFonts w:asciiTheme="majorHAnsi" w:eastAsia="Trebuchet MS" w:hAnsiTheme="majorHAnsi" w:cstheme="majorHAnsi"/>
          <w:b/>
          <w:color w:val="ED0000"/>
          <w:spacing w:val="40"/>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úteis</w:t>
      </w:r>
      <w:r w:rsidRPr="0025599C">
        <w:rPr>
          <w:rFonts w:asciiTheme="majorHAnsi" w:eastAsia="Trebuchet MS" w:hAnsiTheme="majorHAnsi" w:cstheme="majorHAnsi"/>
          <w:color w:val="ED0000"/>
          <w:sz w:val="22"/>
          <w:szCs w:val="22"/>
          <w:lang w:val="pt-PT" w:eastAsia="en-US"/>
        </w:rPr>
        <w:t>:</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casos</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excepcionais</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demandem</w:t>
      </w:r>
      <w:r w:rsidRPr="0025599C">
        <w:rPr>
          <w:rFonts w:asciiTheme="majorHAnsi" w:eastAsia="Trebuchet MS" w:hAnsiTheme="majorHAnsi" w:cstheme="majorHAnsi"/>
          <w:color w:val="ED0000"/>
          <w:spacing w:val="4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componentes importados (mediante comprovação).</w:t>
      </w:r>
    </w:p>
    <w:p w14:paraId="53E7D77A"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chamados</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serão</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formalizados</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pelo</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via</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e-mail</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corporativo</w:t>
      </w:r>
      <w:r w:rsidRPr="0025599C">
        <w:rPr>
          <w:rFonts w:asciiTheme="majorHAnsi" w:eastAsia="Trebuchet MS" w:hAnsiTheme="majorHAnsi" w:cstheme="majorHAnsi"/>
          <w:color w:val="ED0000"/>
          <w:spacing w:val="3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portal </w:t>
      </w:r>
      <w:r w:rsidRPr="0025599C">
        <w:rPr>
          <w:rFonts w:asciiTheme="majorHAnsi" w:eastAsia="Trebuchet MS" w:hAnsiTheme="majorHAnsi" w:cstheme="majorHAnsi"/>
          <w:color w:val="ED0000"/>
          <w:spacing w:val="-2"/>
          <w:sz w:val="22"/>
          <w:szCs w:val="22"/>
          <w:lang w:val="pt-PT" w:eastAsia="en-US"/>
        </w:rPr>
        <w:t>eletrônico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contratada,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servindo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registro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envio/protocolo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comprovante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início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SLA;</w:t>
      </w:r>
    </w:p>
    <w:p w14:paraId="004245C8"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atraso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injustificado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atendimento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conclusão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reparos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será</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considerado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falta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grave, </w:t>
      </w:r>
      <w:r w:rsidRPr="0025599C">
        <w:rPr>
          <w:rFonts w:asciiTheme="majorHAnsi" w:eastAsia="Trebuchet MS" w:hAnsiTheme="majorHAnsi" w:cstheme="majorHAnsi"/>
          <w:color w:val="ED0000"/>
          <w:sz w:val="22"/>
          <w:szCs w:val="22"/>
          <w:lang w:val="pt-PT" w:eastAsia="en-US"/>
        </w:rPr>
        <w:t>sujeitando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empresa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sanções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previstas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14.133/2021;</w:t>
      </w:r>
    </w:p>
    <w:p w14:paraId="097BBC29"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prazo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garantia</w:t>
      </w:r>
      <w:r w:rsidRPr="0025599C">
        <w:rPr>
          <w:rFonts w:asciiTheme="majorHAnsi" w:eastAsia="Trebuchet MS" w:hAnsiTheme="majorHAnsi" w:cstheme="majorHAnsi"/>
          <w:b/>
          <w:color w:val="ED0000"/>
          <w:spacing w:val="-12"/>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dos</w:t>
      </w:r>
      <w:r w:rsidRPr="0025599C">
        <w:rPr>
          <w:rFonts w:asciiTheme="majorHAnsi" w:eastAsia="Trebuchet MS" w:hAnsiTheme="majorHAnsi" w:cstheme="majorHAnsi"/>
          <w:b/>
          <w:color w:val="ED0000"/>
          <w:spacing w:val="-11"/>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serviços</w:t>
      </w:r>
      <w:r w:rsidRPr="0025599C">
        <w:rPr>
          <w:rFonts w:asciiTheme="majorHAnsi" w:eastAsia="Trebuchet MS" w:hAnsiTheme="majorHAnsi" w:cstheme="majorHAnsi"/>
          <w:color w:val="ED0000"/>
          <w:spacing w:val="-2"/>
          <w:sz w:val="22"/>
          <w:szCs w:val="22"/>
          <w:lang w:val="pt-PT" w:eastAsia="en-US"/>
        </w:rPr>
        <w:t>,</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durabilidade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vida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útil</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materiais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fornecidos,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deverá</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ser </w:t>
      </w:r>
      <w:r w:rsidRPr="0025599C">
        <w:rPr>
          <w:rFonts w:asciiTheme="majorHAnsi" w:eastAsia="Trebuchet MS" w:hAnsiTheme="majorHAnsi" w:cstheme="majorHAnsi"/>
          <w:color w:val="ED0000"/>
          <w:sz w:val="22"/>
          <w:szCs w:val="22"/>
          <w:lang w:val="pt-PT" w:eastAsia="en-US"/>
        </w:rPr>
        <w:t>compatível</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natureza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seu</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uso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pretendido,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podendo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inferior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12</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(doze) meses, a contar da data da entrega, salvo se, por suas características intrínsecas, for técnica ou </w:t>
      </w:r>
      <w:r w:rsidRPr="0025599C">
        <w:rPr>
          <w:rFonts w:asciiTheme="majorHAnsi" w:eastAsia="Trebuchet MS" w:hAnsiTheme="majorHAnsi" w:cstheme="majorHAnsi"/>
          <w:color w:val="ED0000"/>
          <w:spacing w:val="-2"/>
          <w:sz w:val="22"/>
          <w:szCs w:val="22"/>
          <w:lang w:val="pt-PT" w:eastAsia="en-US"/>
        </w:rPr>
        <w:t>comercialmente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justificado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prazo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inferior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superior,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devidamente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aceito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Administração.</w:t>
      </w:r>
    </w:p>
    <w:p w14:paraId="6AEE34B4" w14:textId="77777777" w:rsidR="00EC3FB9" w:rsidRPr="0025599C" w:rsidRDefault="00EC3FB9" w:rsidP="005169C4">
      <w:pPr>
        <w:widowControl w:val="0"/>
        <w:numPr>
          <w:ilvl w:val="1"/>
          <w:numId w:val="26"/>
        </w:numPr>
        <w:tabs>
          <w:tab w:val="left" w:pos="848"/>
        </w:tabs>
        <w:autoSpaceDE w:val="0"/>
        <w:autoSpaceDN w:val="0"/>
        <w:spacing w:before="124"/>
        <w:ind w:left="848" w:hanging="705"/>
        <w:jc w:val="both"/>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ED0000"/>
          <w:sz w:val="22"/>
          <w:szCs w:val="22"/>
          <w:lang w:val="pt-PT" w:eastAsia="en-US"/>
        </w:rPr>
        <w:t>TABELA</w:t>
      </w:r>
      <w:r w:rsidRPr="0025599C">
        <w:rPr>
          <w:rFonts w:asciiTheme="majorHAnsi" w:eastAsia="Trebuchet MS" w:hAnsiTheme="majorHAnsi" w:cstheme="majorHAnsi"/>
          <w:b/>
          <w:bCs/>
          <w:color w:val="ED0000"/>
          <w:spacing w:val="-4"/>
          <w:sz w:val="22"/>
          <w:szCs w:val="22"/>
          <w:lang w:val="pt-PT" w:eastAsia="en-US"/>
        </w:rPr>
        <w:t xml:space="preserve"> </w:t>
      </w:r>
      <w:r w:rsidRPr="0025599C">
        <w:rPr>
          <w:rFonts w:asciiTheme="majorHAnsi" w:eastAsia="Trebuchet MS" w:hAnsiTheme="majorHAnsi" w:cstheme="majorHAnsi"/>
          <w:b/>
          <w:bCs/>
          <w:color w:val="ED0000"/>
          <w:sz w:val="22"/>
          <w:szCs w:val="22"/>
          <w:lang w:val="pt-PT" w:eastAsia="en-US"/>
        </w:rPr>
        <w:t>DE</w:t>
      </w:r>
      <w:r w:rsidRPr="0025599C">
        <w:rPr>
          <w:rFonts w:asciiTheme="majorHAnsi" w:eastAsia="Trebuchet MS" w:hAnsiTheme="majorHAnsi" w:cstheme="majorHAnsi"/>
          <w:b/>
          <w:bCs/>
          <w:color w:val="ED0000"/>
          <w:spacing w:val="-4"/>
          <w:sz w:val="22"/>
          <w:szCs w:val="22"/>
          <w:lang w:val="pt-PT" w:eastAsia="en-US"/>
        </w:rPr>
        <w:t xml:space="preserve"> </w:t>
      </w:r>
      <w:r w:rsidRPr="0025599C">
        <w:rPr>
          <w:rFonts w:asciiTheme="majorHAnsi" w:eastAsia="Trebuchet MS" w:hAnsiTheme="majorHAnsi" w:cstheme="majorHAnsi"/>
          <w:b/>
          <w:bCs/>
          <w:color w:val="ED0000"/>
          <w:sz w:val="22"/>
          <w:szCs w:val="22"/>
          <w:lang w:val="pt-PT" w:eastAsia="en-US"/>
        </w:rPr>
        <w:t>COMPONENTES</w:t>
      </w:r>
      <w:r w:rsidRPr="0025599C">
        <w:rPr>
          <w:rFonts w:asciiTheme="majorHAnsi" w:eastAsia="Trebuchet MS" w:hAnsiTheme="majorHAnsi" w:cstheme="majorHAnsi"/>
          <w:b/>
          <w:bCs/>
          <w:color w:val="ED0000"/>
          <w:spacing w:val="-5"/>
          <w:sz w:val="22"/>
          <w:szCs w:val="22"/>
          <w:lang w:val="pt-PT" w:eastAsia="en-US"/>
        </w:rPr>
        <w:t xml:space="preserve"> </w:t>
      </w:r>
      <w:r w:rsidRPr="0025599C">
        <w:rPr>
          <w:rFonts w:asciiTheme="majorHAnsi" w:eastAsia="Trebuchet MS" w:hAnsiTheme="majorHAnsi" w:cstheme="majorHAnsi"/>
          <w:b/>
          <w:bCs/>
          <w:color w:val="ED0000"/>
          <w:sz w:val="22"/>
          <w:szCs w:val="22"/>
          <w:lang w:val="pt-PT" w:eastAsia="en-US"/>
        </w:rPr>
        <w:t>CRITICOS</w:t>
      </w:r>
      <w:r w:rsidRPr="0025599C">
        <w:rPr>
          <w:rFonts w:asciiTheme="majorHAnsi" w:eastAsia="Trebuchet MS" w:hAnsiTheme="majorHAnsi" w:cstheme="majorHAnsi"/>
          <w:b/>
          <w:bCs/>
          <w:color w:val="ED0000"/>
          <w:spacing w:val="-5"/>
          <w:sz w:val="22"/>
          <w:szCs w:val="22"/>
          <w:lang w:val="pt-PT" w:eastAsia="en-US"/>
        </w:rPr>
        <w:t xml:space="preserve"> </w:t>
      </w:r>
      <w:r w:rsidRPr="0025599C">
        <w:rPr>
          <w:rFonts w:asciiTheme="majorHAnsi" w:eastAsia="Trebuchet MS" w:hAnsiTheme="majorHAnsi" w:cstheme="majorHAnsi"/>
          <w:b/>
          <w:bCs/>
          <w:color w:val="ED0000"/>
          <w:sz w:val="22"/>
          <w:szCs w:val="22"/>
          <w:lang w:val="pt-PT" w:eastAsia="en-US"/>
        </w:rPr>
        <w:t>PARA</w:t>
      </w:r>
      <w:r w:rsidRPr="0025599C">
        <w:rPr>
          <w:rFonts w:asciiTheme="majorHAnsi" w:eastAsia="Trebuchet MS" w:hAnsiTheme="majorHAnsi" w:cstheme="majorHAnsi"/>
          <w:b/>
          <w:bCs/>
          <w:color w:val="ED0000"/>
          <w:spacing w:val="-3"/>
          <w:sz w:val="22"/>
          <w:szCs w:val="22"/>
          <w:lang w:val="pt-PT" w:eastAsia="en-US"/>
        </w:rPr>
        <w:t xml:space="preserve"> </w:t>
      </w:r>
      <w:r w:rsidRPr="0025599C">
        <w:rPr>
          <w:rFonts w:asciiTheme="majorHAnsi" w:eastAsia="Trebuchet MS" w:hAnsiTheme="majorHAnsi" w:cstheme="majorHAnsi"/>
          <w:b/>
          <w:bCs/>
          <w:color w:val="ED0000"/>
          <w:spacing w:val="-2"/>
          <w:sz w:val="22"/>
          <w:szCs w:val="22"/>
          <w:lang w:val="pt-PT" w:eastAsia="en-US"/>
        </w:rPr>
        <w:t>REPOSIÇÃO</w:t>
      </w:r>
    </w:p>
    <w:p w14:paraId="4F68D45E" w14:textId="77777777" w:rsidR="00EC3FB9" w:rsidRPr="0025599C" w:rsidRDefault="00EC3FB9" w:rsidP="00EC3FB9">
      <w:pPr>
        <w:widowControl w:val="0"/>
        <w:autoSpaceDE w:val="0"/>
        <w:autoSpaceDN w:val="0"/>
        <w:jc w:val="both"/>
        <w:outlineLvl w:val="0"/>
        <w:rPr>
          <w:rFonts w:asciiTheme="majorHAnsi" w:eastAsia="Trebuchet MS" w:hAnsiTheme="majorHAnsi" w:cstheme="majorHAnsi"/>
          <w:b/>
          <w:bCs/>
          <w:sz w:val="22"/>
          <w:szCs w:val="22"/>
          <w:lang w:val="pt-PT" w:eastAsia="en-US"/>
        </w:rPr>
        <w:sectPr w:rsidR="00EC3FB9" w:rsidRPr="0025599C">
          <w:pgSz w:w="11910" w:h="16840"/>
          <w:pgMar w:top="2000" w:right="708" w:bottom="1660" w:left="1559" w:header="708" w:footer="1435" w:gutter="0"/>
          <w:cols w:space="720"/>
        </w:sectPr>
      </w:pPr>
    </w:p>
    <w:p w14:paraId="03A7F5F1" w14:textId="77777777" w:rsidR="00EC3FB9" w:rsidRPr="0025599C" w:rsidRDefault="00EC3FB9" w:rsidP="00EC3FB9">
      <w:pPr>
        <w:widowControl w:val="0"/>
        <w:autoSpaceDE w:val="0"/>
        <w:autoSpaceDN w:val="0"/>
        <w:spacing w:before="1"/>
        <w:rPr>
          <w:rFonts w:asciiTheme="majorHAnsi" w:eastAsia="Trebuchet MS" w:hAnsiTheme="majorHAnsi" w:cstheme="majorHAnsi"/>
          <w:b/>
          <w:sz w:val="22"/>
          <w:szCs w:val="22"/>
          <w:lang w:val="pt-PT" w:eastAsia="en-US"/>
        </w:rPr>
      </w:pPr>
    </w:p>
    <w:tbl>
      <w:tblPr>
        <w:tblStyle w:val="TableNormal2"/>
        <w:tblW w:w="0" w:type="auto"/>
        <w:tblInd w:w="1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57"/>
        <w:gridCol w:w="2883"/>
        <w:gridCol w:w="3943"/>
      </w:tblGrid>
      <w:tr w:rsidR="00EC3FB9" w:rsidRPr="0025599C" w14:paraId="1E19D42A" w14:textId="77777777" w:rsidTr="00EC3FB9">
        <w:trPr>
          <w:trHeight w:val="735"/>
        </w:trPr>
        <w:tc>
          <w:tcPr>
            <w:tcW w:w="2157" w:type="dxa"/>
            <w:tcBorders>
              <w:bottom w:val="double" w:sz="6" w:space="0" w:color="000000"/>
              <w:right w:val="double" w:sz="6" w:space="0" w:color="000000"/>
            </w:tcBorders>
          </w:tcPr>
          <w:p w14:paraId="5D92BF38" w14:textId="77777777" w:rsidR="00EC3FB9" w:rsidRPr="0025599C" w:rsidRDefault="00EC3FB9" w:rsidP="00EC3FB9">
            <w:pPr>
              <w:spacing w:before="11"/>
              <w:rPr>
                <w:rFonts w:asciiTheme="majorHAnsi" w:eastAsia="Trebuchet MS" w:hAnsiTheme="majorHAnsi" w:cstheme="majorHAnsi"/>
                <w:b/>
                <w:sz w:val="22"/>
                <w:szCs w:val="22"/>
                <w:lang w:val="pt-PT" w:eastAsia="en-US"/>
              </w:rPr>
            </w:pPr>
          </w:p>
          <w:p w14:paraId="61BEA8AD"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Categoria</w:t>
            </w:r>
          </w:p>
        </w:tc>
        <w:tc>
          <w:tcPr>
            <w:tcW w:w="2883" w:type="dxa"/>
            <w:tcBorders>
              <w:left w:val="double" w:sz="6" w:space="0" w:color="000000"/>
              <w:bottom w:val="double" w:sz="6" w:space="0" w:color="000000"/>
              <w:right w:val="double" w:sz="6" w:space="0" w:color="000000"/>
            </w:tcBorders>
          </w:tcPr>
          <w:p w14:paraId="6A59CCD0" w14:textId="77777777" w:rsidR="00EC3FB9" w:rsidRPr="0025599C" w:rsidRDefault="00EC3FB9" w:rsidP="00EC3FB9">
            <w:pPr>
              <w:spacing w:before="121"/>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z w:val="22"/>
                <w:szCs w:val="22"/>
                <w:lang w:val="pt-PT" w:eastAsia="en-US"/>
              </w:rPr>
              <w:t>Descrição</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do</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Componente</w:t>
            </w:r>
          </w:p>
          <w:p w14:paraId="12132AD8" w14:textId="77777777" w:rsidR="00EC3FB9" w:rsidRPr="0025599C" w:rsidRDefault="00EC3FB9" w:rsidP="00EC3FB9">
            <w:pPr>
              <w:spacing w:before="13"/>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w:t>
            </w:r>
            <w:r w:rsidRPr="0025599C">
              <w:rPr>
                <w:rFonts w:asciiTheme="majorHAnsi" w:eastAsia="Trebuchet MS" w:hAnsiTheme="majorHAnsi" w:cstheme="majorHAnsi"/>
                <w:b/>
                <w:color w:val="ED0000"/>
                <w:spacing w:val="-20"/>
                <w:sz w:val="22"/>
                <w:szCs w:val="22"/>
                <w:lang w:val="pt-PT" w:eastAsia="en-US"/>
              </w:rPr>
              <w:t xml:space="preserve"> </w:t>
            </w:r>
            <w:r w:rsidRPr="0025599C">
              <w:rPr>
                <w:rFonts w:asciiTheme="majorHAnsi" w:eastAsia="Trebuchet MS" w:hAnsiTheme="majorHAnsi" w:cstheme="majorHAnsi"/>
                <w:b/>
                <w:color w:val="ED0000"/>
                <w:spacing w:val="-4"/>
                <w:sz w:val="22"/>
                <w:szCs w:val="22"/>
                <w:lang w:val="pt-PT" w:eastAsia="en-US"/>
              </w:rPr>
              <w:t>Peça</w:t>
            </w:r>
          </w:p>
        </w:tc>
        <w:tc>
          <w:tcPr>
            <w:tcW w:w="3943" w:type="dxa"/>
            <w:tcBorders>
              <w:left w:val="double" w:sz="6" w:space="0" w:color="000000"/>
              <w:bottom w:val="double" w:sz="6" w:space="0" w:color="000000"/>
            </w:tcBorders>
          </w:tcPr>
          <w:p w14:paraId="045F6DCC" w14:textId="77777777" w:rsidR="00EC3FB9" w:rsidRPr="0025599C" w:rsidRDefault="00EC3FB9" w:rsidP="00EC3FB9">
            <w:pPr>
              <w:spacing w:before="11"/>
              <w:rPr>
                <w:rFonts w:asciiTheme="majorHAnsi" w:eastAsia="Trebuchet MS" w:hAnsiTheme="majorHAnsi" w:cstheme="majorHAnsi"/>
                <w:b/>
                <w:sz w:val="22"/>
                <w:szCs w:val="22"/>
                <w:lang w:val="pt-PT" w:eastAsia="en-US"/>
              </w:rPr>
            </w:pPr>
          </w:p>
          <w:p w14:paraId="5C03EFF8"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Finalidade</w:t>
            </w:r>
          </w:p>
        </w:tc>
      </w:tr>
      <w:tr w:rsidR="00EC3FB9" w:rsidRPr="0025599C" w14:paraId="03C9C8E2" w14:textId="77777777" w:rsidTr="00EC3FB9">
        <w:trPr>
          <w:trHeight w:val="744"/>
        </w:trPr>
        <w:tc>
          <w:tcPr>
            <w:tcW w:w="2157" w:type="dxa"/>
            <w:tcBorders>
              <w:top w:val="double" w:sz="6" w:space="0" w:color="000000"/>
              <w:bottom w:val="double" w:sz="6" w:space="0" w:color="000000"/>
              <w:right w:val="double" w:sz="6" w:space="0" w:color="000000"/>
            </w:tcBorders>
          </w:tcPr>
          <w:p w14:paraId="5FED0548"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22F07393"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Eletrônica</w:t>
            </w:r>
          </w:p>
        </w:tc>
        <w:tc>
          <w:tcPr>
            <w:tcW w:w="2883" w:type="dxa"/>
            <w:tcBorders>
              <w:top w:val="double" w:sz="6" w:space="0" w:color="000000"/>
              <w:left w:val="double" w:sz="6" w:space="0" w:color="000000"/>
              <w:bottom w:val="double" w:sz="6" w:space="0" w:color="000000"/>
              <w:right w:val="double" w:sz="6" w:space="0" w:color="000000"/>
            </w:tcBorders>
          </w:tcPr>
          <w:p w14:paraId="7D8E8EC3" w14:textId="77777777" w:rsidR="00EC3FB9" w:rsidRPr="0025599C" w:rsidRDefault="00EC3FB9" w:rsidP="00EC3FB9">
            <w:pPr>
              <w:spacing w:before="128" w:line="252" w:lineRule="auto"/>
              <w:ind w:right="748"/>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Placa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Lógica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Principal (Card)</w:t>
            </w:r>
          </w:p>
        </w:tc>
        <w:tc>
          <w:tcPr>
            <w:tcW w:w="3943" w:type="dxa"/>
            <w:tcBorders>
              <w:top w:val="double" w:sz="6" w:space="0" w:color="000000"/>
              <w:left w:val="double" w:sz="6" w:space="0" w:color="000000"/>
              <w:bottom w:val="double" w:sz="6" w:space="0" w:color="000000"/>
            </w:tcBorders>
          </w:tcPr>
          <w:p w14:paraId="6107D02A" w14:textId="77777777" w:rsidR="00EC3FB9" w:rsidRPr="0025599C" w:rsidRDefault="00EC3FB9" w:rsidP="00EC3FB9">
            <w:pPr>
              <w:spacing w:before="128"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Processamento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comunicação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o </w:t>
            </w:r>
            <w:r w:rsidRPr="0025599C">
              <w:rPr>
                <w:rFonts w:asciiTheme="majorHAnsi" w:eastAsia="Trebuchet MS" w:hAnsiTheme="majorHAnsi" w:cstheme="majorHAnsi"/>
                <w:color w:val="ED0000"/>
                <w:spacing w:val="-2"/>
                <w:sz w:val="22"/>
                <w:szCs w:val="22"/>
                <w:lang w:val="pt-PT" w:eastAsia="en-US"/>
              </w:rPr>
              <w:t>sistema.</w:t>
            </w:r>
          </w:p>
        </w:tc>
      </w:tr>
      <w:tr w:rsidR="00EC3FB9" w:rsidRPr="0025599C" w14:paraId="07D06258" w14:textId="77777777" w:rsidTr="00EC3FB9">
        <w:trPr>
          <w:trHeight w:val="742"/>
        </w:trPr>
        <w:tc>
          <w:tcPr>
            <w:tcW w:w="2157" w:type="dxa"/>
            <w:tcBorders>
              <w:top w:val="double" w:sz="6" w:space="0" w:color="000000"/>
              <w:bottom w:val="double" w:sz="6" w:space="0" w:color="000000"/>
              <w:right w:val="double" w:sz="6" w:space="0" w:color="000000"/>
            </w:tcBorders>
          </w:tcPr>
          <w:p w14:paraId="6F2C2F9C"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0D2B65A4"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Eletrônica</w:t>
            </w:r>
          </w:p>
        </w:tc>
        <w:tc>
          <w:tcPr>
            <w:tcW w:w="2883" w:type="dxa"/>
            <w:tcBorders>
              <w:top w:val="double" w:sz="6" w:space="0" w:color="000000"/>
              <w:left w:val="double" w:sz="6" w:space="0" w:color="000000"/>
              <w:bottom w:val="double" w:sz="6" w:space="0" w:color="000000"/>
              <w:right w:val="double" w:sz="6" w:space="0" w:color="000000"/>
            </w:tcBorders>
          </w:tcPr>
          <w:p w14:paraId="54E702B1" w14:textId="77777777" w:rsidR="00EC3FB9" w:rsidRPr="0025599C" w:rsidRDefault="00EC3FB9" w:rsidP="00EC3FB9">
            <w:pPr>
              <w:spacing w:before="128"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Fonte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Alimentação </w:t>
            </w:r>
            <w:r w:rsidRPr="0025599C">
              <w:rPr>
                <w:rFonts w:asciiTheme="majorHAnsi" w:eastAsia="Trebuchet MS" w:hAnsiTheme="majorHAnsi" w:cstheme="majorHAnsi"/>
                <w:color w:val="ED0000"/>
                <w:spacing w:val="-2"/>
                <w:sz w:val="22"/>
                <w:szCs w:val="22"/>
                <w:lang w:val="pt-PT" w:eastAsia="en-US"/>
              </w:rPr>
              <w:t>(Chaveada/Nobreak)</w:t>
            </w:r>
          </w:p>
        </w:tc>
        <w:tc>
          <w:tcPr>
            <w:tcW w:w="3943" w:type="dxa"/>
            <w:tcBorders>
              <w:top w:val="double" w:sz="6" w:space="0" w:color="000000"/>
              <w:left w:val="double" w:sz="6" w:space="0" w:color="000000"/>
              <w:bottom w:val="double" w:sz="6" w:space="0" w:color="000000"/>
            </w:tcBorders>
          </w:tcPr>
          <w:p w14:paraId="3D5F3065"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Estabilização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energia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autonomia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 quedas.</w:t>
            </w:r>
          </w:p>
        </w:tc>
      </w:tr>
      <w:tr w:rsidR="00EC3FB9" w:rsidRPr="0025599C" w14:paraId="7F20C3A2" w14:textId="77777777" w:rsidTr="00EC3FB9">
        <w:trPr>
          <w:trHeight w:val="745"/>
        </w:trPr>
        <w:tc>
          <w:tcPr>
            <w:tcW w:w="2157" w:type="dxa"/>
            <w:tcBorders>
              <w:top w:val="double" w:sz="6" w:space="0" w:color="000000"/>
              <w:bottom w:val="double" w:sz="6" w:space="0" w:color="000000"/>
              <w:right w:val="double" w:sz="6" w:space="0" w:color="000000"/>
            </w:tcBorders>
          </w:tcPr>
          <w:p w14:paraId="605980AA"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64A9EA86" w14:textId="77777777" w:rsidR="00EC3FB9" w:rsidRPr="0025599C" w:rsidRDefault="00EC3FB9" w:rsidP="00EC3FB9">
            <w:pPr>
              <w:spacing w:before="1"/>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Mecânica</w:t>
            </w:r>
          </w:p>
        </w:tc>
        <w:tc>
          <w:tcPr>
            <w:tcW w:w="2883" w:type="dxa"/>
            <w:tcBorders>
              <w:top w:val="double" w:sz="6" w:space="0" w:color="000000"/>
              <w:left w:val="double" w:sz="6" w:space="0" w:color="000000"/>
              <w:bottom w:val="double" w:sz="6" w:space="0" w:color="000000"/>
              <w:right w:val="double" w:sz="6" w:space="0" w:color="000000"/>
            </w:tcBorders>
          </w:tcPr>
          <w:p w14:paraId="6596FEAE" w14:textId="77777777" w:rsidR="00EC3FB9" w:rsidRPr="0025599C" w:rsidRDefault="00EC3FB9" w:rsidP="00EC3FB9">
            <w:pPr>
              <w:spacing w:before="128"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Solenoide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de </w:t>
            </w:r>
            <w:r w:rsidRPr="0025599C">
              <w:rPr>
                <w:rFonts w:asciiTheme="majorHAnsi" w:eastAsia="Trebuchet MS" w:hAnsiTheme="majorHAnsi" w:cstheme="majorHAnsi"/>
                <w:color w:val="ED0000"/>
                <w:spacing w:val="-6"/>
                <w:sz w:val="22"/>
                <w:szCs w:val="22"/>
                <w:lang w:val="pt-PT" w:eastAsia="en-US"/>
              </w:rPr>
              <w:t>Travamento/Liberação</w:t>
            </w:r>
          </w:p>
        </w:tc>
        <w:tc>
          <w:tcPr>
            <w:tcW w:w="3943" w:type="dxa"/>
            <w:tcBorders>
              <w:top w:val="double" w:sz="6" w:space="0" w:color="000000"/>
              <w:left w:val="double" w:sz="6" w:space="0" w:color="000000"/>
              <w:bottom w:val="double" w:sz="6" w:space="0" w:color="000000"/>
            </w:tcBorders>
          </w:tcPr>
          <w:p w14:paraId="6CB5378B" w14:textId="77777777" w:rsidR="00EC3FB9" w:rsidRPr="0025599C" w:rsidRDefault="00EC3FB9" w:rsidP="00EC3FB9">
            <w:pPr>
              <w:spacing w:before="128"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Atuador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eletromecânico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que </w:t>
            </w:r>
            <w:r w:rsidRPr="0025599C">
              <w:rPr>
                <w:rFonts w:asciiTheme="majorHAnsi" w:eastAsia="Trebuchet MS" w:hAnsiTheme="majorHAnsi" w:cstheme="majorHAnsi"/>
                <w:color w:val="ED0000"/>
                <w:sz w:val="22"/>
                <w:szCs w:val="22"/>
                <w:lang w:val="pt-PT" w:eastAsia="en-US"/>
              </w:rPr>
              <w:t>trava/destrava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giro.</w:t>
            </w:r>
          </w:p>
        </w:tc>
      </w:tr>
      <w:tr w:rsidR="00EC3FB9" w:rsidRPr="0025599C" w14:paraId="4E315C77" w14:textId="77777777" w:rsidTr="00EC3FB9">
        <w:trPr>
          <w:trHeight w:val="742"/>
        </w:trPr>
        <w:tc>
          <w:tcPr>
            <w:tcW w:w="2157" w:type="dxa"/>
            <w:tcBorders>
              <w:top w:val="double" w:sz="6" w:space="0" w:color="000000"/>
              <w:bottom w:val="double" w:sz="6" w:space="0" w:color="000000"/>
              <w:right w:val="double" w:sz="6" w:space="0" w:color="000000"/>
            </w:tcBorders>
          </w:tcPr>
          <w:p w14:paraId="26FE0CAC"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7B38EED5"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Mecânica</w:t>
            </w:r>
          </w:p>
        </w:tc>
        <w:tc>
          <w:tcPr>
            <w:tcW w:w="2883" w:type="dxa"/>
            <w:tcBorders>
              <w:top w:val="double" w:sz="6" w:space="0" w:color="000000"/>
              <w:left w:val="double" w:sz="6" w:space="0" w:color="000000"/>
              <w:bottom w:val="double" w:sz="6" w:space="0" w:color="000000"/>
              <w:right w:val="double" w:sz="6" w:space="0" w:color="000000"/>
            </w:tcBorders>
          </w:tcPr>
          <w:p w14:paraId="522F651A" w14:textId="77777777" w:rsidR="00EC3FB9" w:rsidRPr="0025599C" w:rsidRDefault="00EC3FB9" w:rsidP="00EC3FB9">
            <w:pPr>
              <w:spacing w:before="128" w:line="249" w:lineRule="auto"/>
              <w:ind w:right="864"/>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Conjunto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Molas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e </w:t>
            </w:r>
            <w:r w:rsidRPr="0025599C">
              <w:rPr>
                <w:rFonts w:asciiTheme="majorHAnsi" w:eastAsia="Trebuchet MS" w:hAnsiTheme="majorHAnsi" w:cstheme="majorHAnsi"/>
                <w:color w:val="ED0000"/>
                <w:spacing w:val="-2"/>
                <w:sz w:val="22"/>
                <w:szCs w:val="22"/>
                <w:lang w:val="pt-PT" w:eastAsia="en-US"/>
              </w:rPr>
              <w:t>Amortecedores</w:t>
            </w:r>
          </w:p>
        </w:tc>
        <w:tc>
          <w:tcPr>
            <w:tcW w:w="3943" w:type="dxa"/>
            <w:tcBorders>
              <w:top w:val="double" w:sz="6" w:space="0" w:color="000000"/>
              <w:left w:val="double" w:sz="6" w:space="0" w:color="000000"/>
              <w:bottom w:val="double" w:sz="6" w:space="0" w:color="000000"/>
            </w:tcBorders>
          </w:tcPr>
          <w:p w14:paraId="7F467CDE" w14:textId="77777777" w:rsidR="00EC3FB9" w:rsidRPr="0025599C" w:rsidRDefault="00EC3FB9" w:rsidP="00EC3FB9">
            <w:pPr>
              <w:spacing w:before="128" w:line="249"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Retorno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braço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suavização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do </w:t>
            </w:r>
            <w:r w:rsidRPr="0025599C">
              <w:rPr>
                <w:rFonts w:asciiTheme="majorHAnsi" w:eastAsia="Trebuchet MS" w:hAnsiTheme="majorHAnsi" w:cstheme="majorHAnsi"/>
                <w:color w:val="ED0000"/>
                <w:sz w:val="22"/>
                <w:szCs w:val="22"/>
                <w:lang w:val="pt-PT" w:eastAsia="en-US"/>
              </w:rPr>
              <w:t>impacto no giro.</w:t>
            </w:r>
          </w:p>
        </w:tc>
      </w:tr>
      <w:tr w:rsidR="00EC3FB9" w:rsidRPr="0025599C" w14:paraId="1E3A552E" w14:textId="77777777" w:rsidTr="00EC3FB9">
        <w:trPr>
          <w:trHeight w:val="742"/>
        </w:trPr>
        <w:tc>
          <w:tcPr>
            <w:tcW w:w="2157" w:type="dxa"/>
            <w:tcBorders>
              <w:top w:val="double" w:sz="6" w:space="0" w:color="000000"/>
              <w:bottom w:val="double" w:sz="6" w:space="0" w:color="000000"/>
              <w:right w:val="double" w:sz="6" w:space="0" w:color="000000"/>
            </w:tcBorders>
          </w:tcPr>
          <w:p w14:paraId="56B518F8"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7C8BD6D4"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Mecânica</w:t>
            </w:r>
          </w:p>
        </w:tc>
        <w:tc>
          <w:tcPr>
            <w:tcW w:w="2883" w:type="dxa"/>
            <w:tcBorders>
              <w:top w:val="double" w:sz="6" w:space="0" w:color="000000"/>
              <w:left w:val="double" w:sz="6" w:space="0" w:color="000000"/>
              <w:bottom w:val="double" w:sz="6" w:space="0" w:color="000000"/>
              <w:right w:val="double" w:sz="6" w:space="0" w:color="000000"/>
            </w:tcBorders>
          </w:tcPr>
          <w:p w14:paraId="1BBD8312"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505A0D59" w14:textId="77777777" w:rsidR="00EC3FB9" w:rsidRPr="0025599C" w:rsidRDefault="00EC3FB9" w:rsidP="00EC3FB9">
            <w:pPr>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Rolamentos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Eixo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Central</w:t>
            </w:r>
          </w:p>
        </w:tc>
        <w:tc>
          <w:tcPr>
            <w:tcW w:w="3943" w:type="dxa"/>
            <w:tcBorders>
              <w:top w:val="double" w:sz="6" w:space="0" w:color="000000"/>
              <w:left w:val="double" w:sz="6" w:space="0" w:color="000000"/>
              <w:bottom w:val="double" w:sz="6" w:space="0" w:color="000000"/>
            </w:tcBorders>
          </w:tcPr>
          <w:p w14:paraId="29BEF7EF"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Sustentação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movimentação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mecânica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calota.</w:t>
            </w:r>
          </w:p>
        </w:tc>
      </w:tr>
      <w:tr w:rsidR="00EC3FB9" w:rsidRPr="0025599C" w14:paraId="47BF6C0C" w14:textId="77777777" w:rsidTr="00EC3FB9">
        <w:trPr>
          <w:trHeight w:val="744"/>
        </w:trPr>
        <w:tc>
          <w:tcPr>
            <w:tcW w:w="2157" w:type="dxa"/>
            <w:tcBorders>
              <w:top w:val="double" w:sz="6" w:space="0" w:color="000000"/>
              <w:bottom w:val="double" w:sz="6" w:space="0" w:color="000000"/>
              <w:right w:val="double" w:sz="6" w:space="0" w:color="000000"/>
            </w:tcBorders>
          </w:tcPr>
          <w:p w14:paraId="3EE298E2" w14:textId="77777777" w:rsidR="00EC3FB9" w:rsidRPr="0025599C" w:rsidRDefault="00EC3FB9" w:rsidP="00EC3FB9">
            <w:pPr>
              <w:spacing w:before="20"/>
              <w:rPr>
                <w:rFonts w:asciiTheme="majorHAnsi" w:eastAsia="Trebuchet MS" w:hAnsiTheme="majorHAnsi" w:cstheme="majorHAnsi"/>
                <w:b/>
                <w:sz w:val="22"/>
                <w:szCs w:val="22"/>
                <w:lang w:val="pt-PT" w:eastAsia="en-US"/>
              </w:rPr>
            </w:pPr>
          </w:p>
          <w:p w14:paraId="160FE168"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Identificação</w:t>
            </w:r>
          </w:p>
        </w:tc>
        <w:tc>
          <w:tcPr>
            <w:tcW w:w="2883" w:type="dxa"/>
            <w:tcBorders>
              <w:top w:val="double" w:sz="6" w:space="0" w:color="000000"/>
              <w:left w:val="double" w:sz="6" w:space="0" w:color="000000"/>
              <w:bottom w:val="double" w:sz="6" w:space="0" w:color="000000"/>
              <w:right w:val="double" w:sz="6" w:space="0" w:color="000000"/>
            </w:tcBorders>
          </w:tcPr>
          <w:p w14:paraId="7A471B4F" w14:textId="77777777" w:rsidR="00EC3FB9" w:rsidRPr="0025599C" w:rsidRDefault="00EC3FB9" w:rsidP="00EC3FB9">
            <w:pPr>
              <w:spacing w:before="130" w:line="249"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Módulo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Leitor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Biométrico </w:t>
            </w:r>
            <w:r w:rsidRPr="0025599C">
              <w:rPr>
                <w:rFonts w:asciiTheme="majorHAnsi" w:eastAsia="Trebuchet MS" w:hAnsiTheme="majorHAnsi" w:cstheme="majorHAnsi"/>
                <w:color w:val="ED0000"/>
                <w:sz w:val="22"/>
                <w:szCs w:val="22"/>
                <w:lang w:val="pt-PT" w:eastAsia="en-US"/>
              </w:rPr>
              <w:t>(Sensor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Óptico)</w:t>
            </w:r>
          </w:p>
        </w:tc>
        <w:tc>
          <w:tcPr>
            <w:tcW w:w="3943" w:type="dxa"/>
            <w:tcBorders>
              <w:top w:val="double" w:sz="6" w:space="0" w:color="000000"/>
              <w:left w:val="double" w:sz="6" w:space="0" w:color="000000"/>
              <w:bottom w:val="double" w:sz="6" w:space="0" w:color="000000"/>
            </w:tcBorders>
          </w:tcPr>
          <w:p w14:paraId="14EF9F50" w14:textId="77777777" w:rsidR="00EC3FB9" w:rsidRPr="0025599C" w:rsidRDefault="00EC3FB9" w:rsidP="00EC3FB9">
            <w:pPr>
              <w:spacing w:before="130" w:line="249"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Captura</w:t>
            </w:r>
            <w:r w:rsidRPr="0025599C">
              <w:rPr>
                <w:rFonts w:asciiTheme="majorHAnsi" w:eastAsia="Trebuchet MS" w:hAnsiTheme="majorHAnsi" w:cstheme="majorHAnsi"/>
                <w:color w:val="ED0000"/>
                <w:spacing w:val="-2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digitais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(item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alto </w:t>
            </w:r>
            <w:r w:rsidRPr="0025599C">
              <w:rPr>
                <w:rFonts w:asciiTheme="majorHAnsi" w:eastAsia="Trebuchet MS" w:hAnsiTheme="majorHAnsi" w:cstheme="majorHAnsi"/>
                <w:color w:val="ED0000"/>
                <w:spacing w:val="-2"/>
                <w:sz w:val="22"/>
                <w:szCs w:val="22"/>
                <w:lang w:val="pt-PT" w:eastAsia="en-US"/>
              </w:rPr>
              <w:t>desgaste).</w:t>
            </w:r>
          </w:p>
        </w:tc>
      </w:tr>
      <w:tr w:rsidR="00EC3FB9" w:rsidRPr="0025599C" w14:paraId="5E2CB16A" w14:textId="77777777" w:rsidTr="00EC3FB9">
        <w:trPr>
          <w:trHeight w:val="742"/>
        </w:trPr>
        <w:tc>
          <w:tcPr>
            <w:tcW w:w="2157" w:type="dxa"/>
            <w:tcBorders>
              <w:top w:val="double" w:sz="6" w:space="0" w:color="000000"/>
              <w:bottom w:val="double" w:sz="6" w:space="0" w:color="000000"/>
              <w:right w:val="double" w:sz="6" w:space="0" w:color="000000"/>
            </w:tcBorders>
          </w:tcPr>
          <w:p w14:paraId="15A0D3BD"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55E7C928"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Identificação</w:t>
            </w:r>
          </w:p>
        </w:tc>
        <w:tc>
          <w:tcPr>
            <w:tcW w:w="2883" w:type="dxa"/>
            <w:tcBorders>
              <w:top w:val="double" w:sz="6" w:space="0" w:color="000000"/>
              <w:left w:val="double" w:sz="6" w:space="0" w:color="000000"/>
              <w:bottom w:val="double" w:sz="6" w:space="0" w:color="000000"/>
              <w:right w:val="double" w:sz="6" w:space="0" w:color="000000"/>
            </w:tcBorders>
          </w:tcPr>
          <w:p w14:paraId="381CF905" w14:textId="77777777" w:rsidR="00EC3FB9" w:rsidRPr="0025599C" w:rsidRDefault="00EC3FB9" w:rsidP="00EC3FB9">
            <w:pPr>
              <w:spacing w:before="128"/>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6"/>
                <w:sz w:val="22"/>
                <w:szCs w:val="22"/>
                <w:lang w:val="pt-PT" w:eastAsia="en-US"/>
              </w:rPr>
              <w:t>Leitor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Proximidade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(RFID</w:t>
            </w:r>
          </w:p>
          <w:p w14:paraId="4A8A0776" w14:textId="77777777" w:rsidR="00EC3FB9" w:rsidRPr="0025599C" w:rsidRDefault="00EC3FB9" w:rsidP="00EC3FB9">
            <w:pPr>
              <w:spacing w:before="13"/>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w w:val="90"/>
                <w:sz w:val="22"/>
                <w:szCs w:val="22"/>
                <w:lang w:val="pt-PT" w:eastAsia="en-US"/>
              </w:rPr>
              <w:t>/</w:t>
            </w:r>
            <w:r w:rsidRPr="0025599C">
              <w:rPr>
                <w:rFonts w:asciiTheme="majorHAnsi" w:eastAsia="Trebuchet MS" w:hAnsiTheme="majorHAnsi" w:cstheme="majorHAnsi"/>
                <w:color w:val="ED0000"/>
                <w:spacing w:val="-9"/>
                <w:w w:val="90"/>
                <w:sz w:val="22"/>
                <w:szCs w:val="22"/>
                <w:lang w:val="pt-PT" w:eastAsia="en-US"/>
              </w:rPr>
              <w:t xml:space="preserve"> </w:t>
            </w:r>
            <w:r w:rsidRPr="0025599C">
              <w:rPr>
                <w:rFonts w:asciiTheme="majorHAnsi" w:eastAsia="Trebuchet MS" w:hAnsiTheme="majorHAnsi" w:cstheme="majorHAnsi"/>
                <w:color w:val="ED0000"/>
                <w:w w:val="90"/>
                <w:sz w:val="22"/>
                <w:szCs w:val="22"/>
                <w:lang w:val="pt-PT" w:eastAsia="en-US"/>
              </w:rPr>
              <w:t>QR</w:t>
            </w:r>
            <w:r w:rsidRPr="0025599C">
              <w:rPr>
                <w:rFonts w:asciiTheme="majorHAnsi" w:eastAsia="Trebuchet MS" w:hAnsiTheme="majorHAnsi" w:cstheme="majorHAnsi"/>
                <w:color w:val="ED0000"/>
                <w:spacing w:val="-10"/>
                <w:w w:val="90"/>
                <w:sz w:val="22"/>
                <w:szCs w:val="22"/>
                <w:lang w:val="pt-PT" w:eastAsia="en-US"/>
              </w:rPr>
              <w:t xml:space="preserve"> </w:t>
            </w:r>
            <w:r w:rsidRPr="0025599C">
              <w:rPr>
                <w:rFonts w:asciiTheme="majorHAnsi" w:eastAsia="Trebuchet MS" w:hAnsiTheme="majorHAnsi" w:cstheme="majorHAnsi"/>
                <w:color w:val="ED0000"/>
                <w:spacing w:val="-2"/>
                <w:w w:val="90"/>
                <w:sz w:val="22"/>
                <w:szCs w:val="22"/>
                <w:lang w:val="pt-PT" w:eastAsia="en-US"/>
              </w:rPr>
              <w:t>Code)</w:t>
            </w:r>
          </w:p>
        </w:tc>
        <w:tc>
          <w:tcPr>
            <w:tcW w:w="3943" w:type="dxa"/>
            <w:tcBorders>
              <w:top w:val="double" w:sz="6" w:space="0" w:color="000000"/>
              <w:left w:val="double" w:sz="6" w:space="0" w:color="000000"/>
              <w:bottom w:val="double" w:sz="6" w:space="0" w:color="000000"/>
            </w:tcBorders>
          </w:tcPr>
          <w:p w14:paraId="2C4D211F"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25FC6147" w14:textId="77777777" w:rsidR="00EC3FB9" w:rsidRPr="0025599C" w:rsidRDefault="00EC3FB9" w:rsidP="00EC3FB9">
            <w:pPr>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Leitura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cartões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códigos</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acesso.</w:t>
            </w:r>
          </w:p>
        </w:tc>
      </w:tr>
      <w:tr w:rsidR="00EC3FB9" w:rsidRPr="0025599C" w14:paraId="27A4EF37" w14:textId="77777777" w:rsidTr="00EC3FB9">
        <w:trPr>
          <w:trHeight w:val="744"/>
        </w:trPr>
        <w:tc>
          <w:tcPr>
            <w:tcW w:w="2157" w:type="dxa"/>
            <w:tcBorders>
              <w:top w:val="double" w:sz="6" w:space="0" w:color="000000"/>
              <w:bottom w:val="double" w:sz="6" w:space="0" w:color="000000"/>
              <w:right w:val="double" w:sz="6" w:space="0" w:color="000000"/>
            </w:tcBorders>
          </w:tcPr>
          <w:p w14:paraId="739F1A6D"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39C5CF85"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Interface</w:t>
            </w:r>
          </w:p>
        </w:tc>
        <w:tc>
          <w:tcPr>
            <w:tcW w:w="2883" w:type="dxa"/>
            <w:tcBorders>
              <w:top w:val="double" w:sz="6" w:space="0" w:color="000000"/>
              <w:left w:val="double" w:sz="6" w:space="0" w:color="000000"/>
              <w:bottom w:val="double" w:sz="6" w:space="0" w:color="000000"/>
              <w:right w:val="double" w:sz="6" w:space="0" w:color="000000"/>
            </w:tcBorders>
          </w:tcPr>
          <w:p w14:paraId="74B6E7F9" w14:textId="77777777" w:rsidR="00EC3FB9" w:rsidRPr="00933E65" w:rsidRDefault="00EC3FB9" w:rsidP="00EC3FB9">
            <w:pPr>
              <w:spacing w:before="18"/>
              <w:rPr>
                <w:rFonts w:asciiTheme="majorHAnsi" w:eastAsia="Trebuchet MS" w:hAnsiTheme="majorHAnsi" w:cstheme="majorHAnsi"/>
                <w:b/>
                <w:sz w:val="22"/>
                <w:szCs w:val="22"/>
                <w:lang w:eastAsia="en-US"/>
              </w:rPr>
            </w:pPr>
          </w:p>
          <w:p w14:paraId="27EE2050" w14:textId="77777777" w:rsidR="00EC3FB9" w:rsidRPr="00933E65" w:rsidRDefault="00EC3FB9" w:rsidP="00EC3FB9">
            <w:pPr>
              <w:rPr>
                <w:rFonts w:asciiTheme="majorHAnsi" w:eastAsia="Trebuchet MS" w:hAnsiTheme="majorHAnsi" w:cstheme="majorHAnsi"/>
                <w:sz w:val="22"/>
                <w:szCs w:val="22"/>
                <w:lang w:eastAsia="en-US"/>
              </w:rPr>
            </w:pPr>
            <w:r w:rsidRPr="00933E65">
              <w:rPr>
                <w:rFonts w:asciiTheme="majorHAnsi" w:eastAsia="Trebuchet MS" w:hAnsiTheme="majorHAnsi" w:cstheme="majorHAnsi"/>
                <w:color w:val="ED0000"/>
                <w:sz w:val="22"/>
                <w:szCs w:val="22"/>
                <w:lang w:eastAsia="en-US"/>
              </w:rPr>
              <w:t>Display</w:t>
            </w:r>
            <w:r w:rsidRPr="00933E65">
              <w:rPr>
                <w:rFonts w:asciiTheme="majorHAnsi" w:eastAsia="Trebuchet MS" w:hAnsiTheme="majorHAnsi" w:cstheme="majorHAnsi"/>
                <w:color w:val="ED0000"/>
                <w:spacing w:val="-19"/>
                <w:sz w:val="22"/>
                <w:szCs w:val="22"/>
                <w:lang w:eastAsia="en-US"/>
              </w:rPr>
              <w:t xml:space="preserve"> </w:t>
            </w:r>
            <w:r w:rsidRPr="00933E65">
              <w:rPr>
                <w:rFonts w:asciiTheme="majorHAnsi" w:eastAsia="Trebuchet MS" w:hAnsiTheme="majorHAnsi" w:cstheme="majorHAnsi"/>
                <w:color w:val="ED0000"/>
                <w:sz w:val="22"/>
                <w:szCs w:val="22"/>
                <w:lang w:eastAsia="en-US"/>
              </w:rPr>
              <w:t>LCD/LED</w:t>
            </w:r>
            <w:r w:rsidRPr="00933E65">
              <w:rPr>
                <w:rFonts w:asciiTheme="majorHAnsi" w:eastAsia="Trebuchet MS" w:hAnsiTheme="majorHAnsi" w:cstheme="majorHAnsi"/>
                <w:color w:val="ED0000"/>
                <w:spacing w:val="-19"/>
                <w:sz w:val="22"/>
                <w:szCs w:val="22"/>
                <w:lang w:eastAsia="en-US"/>
              </w:rPr>
              <w:t xml:space="preserve"> </w:t>
            </w:r>
            <w:r w:rsidRPr="00933E65">
              <w:rPr>
                <w:rFonts w:asciiTheme="majorHAnsi" w:eastAsia="Trebuchet MS" w:hAnsiTheme="majorHAnsi" w:cstheme="majorHAnsi"/>
                <w:color w:val="ED0000"/>
                <w:sz w:val="22"/>
                <w:szCs w:val="22"/>
                <w:lang w:eastAsia="en-US"/>
              </w:rPr>
              <w:t>e</w:t>
            </w:r>
            <w:r w:rsidRPr="00933E65">
              <w:rPr>
                <w:rFonts w:asciiTheme="majorHAnsi" w:eastAsia="Trebuchet MS" w:hAnsiTheme="majorHAnsi" w:cstheme="majorHAnsi"/>
                <w:color w:val="ED0000"/>
                <w:spacing w:val="-18"/>
                <w:sz w:val="22"/>
                <w:szCs w:val="22"/>
                <w:lang w:eastAsia="en-US"/>
              </w:rPr>
              <w:t xml:space="preserve"> </w:t>
            </w:r>
            <w:proofErr w:type="spellStart"/>
            <w:r w:rsidRPr="00933E65">
              <w:rPr>
                <w:rFonts w:asciiTheme="majorHAnsi" w:eastAsia="Trebuchet MS" w:hAnsiTheme="majorHAnsi" w:cstheme="majorHAnsi"/>
                <w:color w:val="ED0000"/>
                <w:spacing w:val="-2"/>
                <w:sz w:val="22"/>
                <w:szCs w:val="22"/>
                <w:lang w:eastAsia="en-US"/>
              </w:rPr>
              <w:t>Teclado</w:t>
            </w:r>
            <w:proofErr w:type="spellEnd"/>
          </w:p>
        </w:tc>
        <w:tc>
          <w:tcPr>
            <w:tcW w:w="3943" w:type="dxa"/>
            <w:tcBorders>
              <w:top w:val="double" w:sz="6" w:space="0" w:color="000000"/>
              <w:left w:val="double" w:sz="6" w:space="0" w:color="000000"/>
              <w:bottom w:val="double" w:sz="6" w:space="0" w:color="000000"/>
            </w:tcBorders>
          </w:tcPr>
          <w:p w14:paraId="755A636B" w14:textId="77777777" w:rsidR="00EC3FB9" w:rsidRPr="0025599C" w:rsidRDefault="00EC3FB9" w:rsidP="00EC3FB9">
            <w:pPr>
              <w:spacing w:before="130" w:line="249" w:lineRule="auto"/>
              <w:ind w:right="36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Comunicação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visual</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interação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o </w:t>
            </w:r>
            <w:r w:rsidRPr="0025599C">
              <w:rPr>
                <w:rFonts w:asciiTheme="majorHAnsi" w:eastAsia="Trebuchet MS" w:hAnsiTheme="majorHAnsi" w:cstheme="majorHAnsi"/>
                <w:color w:val="ED0000"/>
                <w:spacing w:val="-2"/>
                <w:sz w:val="22"/>
                <w:szCs w:val="22"/>
                <w:lang w:val="pt-PT" w:eastAsia="en-US"/>
              </w:rPr>
              <w:t>usuário.</w:t>
            </w:r>
          </w:p>
        </w:tc>
      </w:tr>
      <w:tr w:rsidR="00EC3FB9" w:rsidRPr="0025599C" w14:paraId="6502AF50" w14:textId="77777777" w:rsidTr="00EC3FB9">
        <w:trPr>
          <w:trHeight w:val="742"/>
        </w:trPr>
        <w:tc>
          <w:tcPr>
            <w:tcW w:w="2157" w:type="dxa"/>
            <w:tcBorders>
              <w:top w:val="double" w:sz="6" w:space="0" w:color="000000"/>
              <w:bottom w:val="double" w:sz="6" w:space="0" w:color="000000"/>
              <w:right w:val="double" w:sz="6" w:space="0" w:color="000000"/>
            </w:tcBorders>
          </w:tcPr>
          <w:p w14:paraId="7D79E7D2"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48BF5122"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Segurança</w:t>
            </w:r>
          </w:p>
        </w:tc>
        <w:tc>
          <w:tcPr>
            <w:tcW w:w="2883" w:type="dxa"/>
            <w:tcBorders>
              <w:top w:val="double" w:sz="6" w:space="0" w:color="000000"/>
              <w:left w:val="double" w:sz="6" w:space="0" w:color="000000"/>
              <w:bottom w:val="double" w:sz="6" w:space="0" w:color="000000"/>
              <w:right w:val="double" w:sz="6" w:space="0" w:color="000000"/>
            </w:tcBorders>
          </w:tcPr>
          <w:p w14:paraId="6E986A47" w14:textId="77777777" w:rsidR="00EC3FB9" w:rsidRPr="0025599C" w:rsidRDefault="00EC3FB9" w:rsidP="00EC3FB9">
            <w:pPr>
              <w:spacing w:before="128" w:line="252" w:lineRule="auto"/>
              <w:ind w:right="748"/>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Sensores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Ópticos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Passagem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(Discos)</w:t>
            </w:r>
          </w:p>
        </w:tc>
        <w:tc>
          <w:tcPr>
            <w:tcW w:w="3943" w:type="dxa"/>
            <w:tcBorders>
              <w:top w:val="double" w:sz="6" w:space="0" w:color="000000"/>
              <w:left w:val="double" w:sz="6" w:space="0" w:color="000000"/>
              <w:bottom w:val="double" w:sz="6" w:space="0" w:color="000000"/>
            </w:tcBorders>
          </w:tcPr>
          <w:p w14:paraId="68321955" w14:textId="77777777" w:rsidR="00EC3FB9" w:rsidRPr="0025599C" w:rsidRDefault="00EC3FB9" w:rsidP="00EC3FB9">
            <w:pPr>
              <w:spacing w:before="128" w:line="252" w:lineRule="auto"/>
              <w:ind w:right="36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Identifica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usuário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realmente </w:t>
            </w:r>
            <w:r w:rsidRPr="0025599C">
              <w:rPr>
                <w:rFonts w:asciiTheme="majorHAnsi" w:eastAsia="Trebuchet MS" w:hAnsiTheme="majorHAnsi" w:cstheme="majorHAnsi"/>
                <w:color w:val="ED0000"/>
                <w:spacing w:val="-2"/>
                <w:sz w:val="22"/>
                <w:szCs w:val="22"/>
                <w:lang w:val="pt-PT" w:eastAsia="en-US"/>
              </w:rPr>
              <w:t>passou.</w:t>
            </w:r>
          </w:p>
        </w:tc>
      </w:tr>
      <w:tr w:rsidR="00EC3FB9" w:rsidRPr="0025599C" w14:paraId="592CA55C" w14:textId="77777777" w:rsidTr="00EC3FB9">
        <w:trPr>
          <w:trHeight w:val="744"/>
        </w:trPr>
        <w:tc>
          <w:tcPr>
            <w:tcW w:w="2157" w:type="dxa"/>
            <w:tcBorders>
              <w:top w:val="double" w:sz="6" w:space="0" w:color="000000"/>
              <w:bottom w:val="double" w:sz="6" w:space="0" w:color="000000"/>
              <w:right w:val="double" w:sz="6" w:space="0" w:color="000000"/>
            </w:tcBorders>
          </w:tcPr>
          <w:p w14:paraId="330C7D4F"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01301319"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Estrutural</w:t>
            </w:r>
          </w:p>
        </w:tc>
        <w:tc>
          <w:tcPr>
            <w:tcW w:w="2883" w:type="dxa"/>
            <w:tcBorders>
              <w:top w:val="double" w:sz="6" w:space="0" w:color="000000"/>
              <w:left w:val="double" w:sz="6" w:space="0" w:color="000000"/>
              <w:bottom w:val="double" w:sz="6" w:space="0" w:color="000000"/>
              <w:right w:val="double" w:sz="6" w:space="0" w:color="000000"/>
            </w:tcBorders>
          </w:tcPr>
          <w:p w14:paraId="2C595FEE" w14:textId="77777777" w:rsidR="00EC3FB9" w:rsidRPr="0025599C" w:rsidRDefault="00EC3FB9" w:rsidP="00EC3FB9">
            <w:pPr>
              <w:spacing w:before="128"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Braços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Inox</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(Fixos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 Articulados)</w:t>
            </w:r>
          </w:p>
        </w:tc>
        <w:tc>
          <w:tcPr>
            <w:tcW w:w="3943" w:type="dxa"/>
            <w:tcBorders>
              <w:top w:val="double" w:sz="6" w:space="0" w:color="000000"/>
              <w:left w:val="double" w:sz="6" w:space="0" w:color="000000"/>
              <w:bottom w:val="double" w:sz="6" w:space="0" w:color="000000"/>
            </w:tcBorders>
          </w:tcPr>
          <w:p w14:paraId="7BC1E9A0"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Substituição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caso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fadiga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de </w:t>
            </w:r>
            <w:r w:rsidRPr="0025599C">
              <w:rPr>
                <w:rFonts w:asciiTheme="majorHAnsi" w:eastAsia="Trebuchet MS" w:hAnsiTheme="majorHAnsi" w:cstheme="majorHAnsi"/>
                <w:color w:val="ED0000"/>
                <w:sz w:val="22"/>
                <w:szCs w:val="22"/>
                <w:lang w:val="pt-PT" w:eastAsia="en-US"/>
              </w:rPr>
              <w:t>material ou</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empeno.</w:t>
            </w:r>
          </w:p>
        </w:tc>
      </w:tr>
      <w:tr w:rsidR="00EC3FB9" w:rsidRPr="0025599C" w14:paraId="1FC6CF3B" w14:textId="77777777" w:rsidTr="00EC3FB9">
        <w:trPr>
          <w:trHeight w:val="987"/>
        </w:trPr>
        <w:tc>
          <w:tcPr>
            <w:tcW w:w="2157" w:type="dxa"/>
            <w:tcBorders>
              <w:top w:val="double" w:sz="6" w:space="0" w:color="000000"/>
              <w:bottom w:val="double" w:sz="6" w:space="0" w:color="000000"/>
              <w:right w:val="double" w:sz="6" w:space="0" w:color="000000"/>
            </w:tcBorders>
          </w:tcPr>
          <w:p w14:paraId="20D090D1" w14:textId="77777777" w:rsidR="00EC3FB9" w:rsidRPr="0025599C" w:rsidRDefault="00EC3FB9" w:rsidP="00EC3FB9">
            <w:pPr>
              <w:spacing w:before="141"/>
              <w:rPr>
                <w:rFonts w:asciiTheme="majorHAnsi" w:eastAsia="Trebuchet MS" w:hAnsiTheme="majorHAnsi" w:cstheme="majorHAnsi"/>
                <w:b/>
                <w:sz w:val="22"/>
                <w:szCs w:val="22"/>
                <w:lang w:val="pt-PT" w:eastAsia="en-US"/>
              </w:rPr>
            </w:pPr>
          </w:p>
          <w:p w14:paraId="7C5065F5"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Software/Firmware</w:t>
            </w:r>
          </w:p>
        </w:tc>
        <w:tc>
          <w:tcPr>
            <w:tcW w:w="2883" w:type="dxa"/>
            <w:tcBorders>
              <w:top w:val="double" w:sz="6" w:space="0" w:color="000000"/>
              <w:left w:val="double" w:sz="6" w:space="0" w:color="000000"/>
              <w:bottom w:val="double" w:sz="6" w:space="0" w:color="000000"/>
              <w:right w:val="double" w:sz="6" w:space="0" w:color="000000"/>
            </w:tcBorders>
          </w:tcPr>
          <w:p w14:paraId="33646583"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2D970FA8" w14:textId="77777777" w:rsidR="00EC3FB9" w:rsidRPr="0025599C" w:rsidRDefault="00EC3FB9" w:rsidP="00EC3FB9">
            <w:pPr>
              <w:spacing w:before="1" w:line="252" w:lineRule="auto"/>
              <w:ind w:right="274"/>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Atualização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Configuração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Firmware</w:t>
            </w:r>
          </w:p>
        </w:tc>
        <w:tc>
          <w:tcPr>
            <w:tcW w:w="3943" w:type="dxa"/>
            <w:tcBorders>
              <w:top w:val="double" w:sz="6" w:space="0" w:color="000000"/>
              <w:left w:val="double" w:sz="6" w:space="0" w:color="000000"/>
              <w:bottom w:val="double" w:sz="6" w:space="0" w:color="000000"/>
            </w:tcBorders>
          </w:tcPr>
          <w:p w14:paraId="17407B4C" w14:textId="77777777" w:rsidR="00EC3FB9" w:rsidRPr="0025599C" w:rsidRDefault="00EC3FB9" w:rsidP="00EC3FB9">
            <w:pPr>
              <w:spacing w:before="128" w:line="252" w:lineRule="auto"/>
              <w:ind w:right="231"/>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Garantir que o sistema operacional </w:t>
            </w:r>
            <w:r w:rsidRPr="0025599C">
              <w:rPr>
                <w:rFonts w:asciiTheme="majorHAnsi" w:eastAsia="Trebuchet MS" w:hAnsiTheme="majorHAnsi" w:cstheme="majorHAnsi"/>
                <w:color w:val="ED0000"/>
                <w:spacing w:val="-2"/>
                <w:sz w:val="22"/>
                <w:szCs w:val="22"/>
                <w:lang w:val="pt-PT" w:eastAsia="en-US"/>
              </w:rPr>
              <w:t>interno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catraca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esteja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versão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mais </w:t>
            </w:r>
            <w:r w:rsidRPr="0025599C">
              <w:rPr>
                <w:rFonts w:asciiTheme="majorHAnsi" w:eastAsia="Trebuchet MS" w:hAnsiTheme="majorHAnsi" w:cstheme="majorHAnsi"/>
                <w:color w:val="ED0000"/>
                <w:sz w:val="22"/>
                <w:szCs w:val="22"/>
                <w:lang w:val="pt-PT" w:eastAsia="en-US"/>
              </w:rPr>
              <w:t>estável e segura.</w:t>
            </w:r>
          </w:p>
        </w:tc>
      </w:tr>
      <w:tr w:rsidR="00EC3FB9" w:rsidRPr="0025599C" w14:paraId="22D79FE8" w14:textId="77777777" w:rsidTr="00EC3FB9">
        <w:trPr>
          <w:trHeight w:val="1231"/>
        </w:trPr>
        <w:tc>
          <w:tcPr>
            <w:tcW w:w="2157" w:type="dxa"/>
            <w:tcBorders>
              <w:top w:val="double" w:sz="6" w:space="0" w:color="000000"/>
              <w:bottom w:val="double" w:sz="6" w:space="0" w:color="000000"/>
              <w:right w:val="double" w:sz="6" w:space="0" w:color="000000"/>
            </w:tcBorders>
          </w:tcPr>
          <w:p w14:paraId="2908BBE3" w14:textId="77777777" w:rsidR="00EC3FB9" w:rsidRPr="0025599C" w:rsidRDefault="00EC3FB9" w:rsidP="00EC3FB9">
            <w:pPr>
              <w:rPr>
                <w:rFonts w:asciiTheme="majorHAnsi" w:eastAsia="Trebuchet MS" w:hAnsiTheme="majorHAnsi" w:cstheme="majorHAnsi"/>
                <w:b/>
                <w:sz w:val="22"/>
                <w:szCs w:val="22"/>
                <w:lang w:val="pt-PT" w:eastAsia="en-US"/>
              </w:rPr>
            </w:pPr>
          </w:p>
          <w:p w14:paraId="4F1CC8CF" w14:textId="77777777" w:rsidR="00EC3FB9" w:rsidRPr="0025599C" w:rsidRDefault="00EC3FB9" w:rsidP="00EC3FB9">
            <w:pPr>
              <w:spacing w:before="30"/>
              <w:rPr>
                <w:rFonts w:asciiTheme="majorHAnsi" w:eastAsia="Trebuchet MS" w:hAnsiTheme="majorHAnsi" w:cstheme="majorHAnsi"/>
                <w:b/>
                <w:sz w:val="22"/>
                <w:szCs w:val="22"/>
                <w:lang w:val="pt-PT" w:eastAsia="en-US"/>
              </w:rPr>
            </w:pPr>
          </w:p>
          <w:p w14:paraId="1E5082C5" w14:textId="77777777" w:rsidR="00EC3FB9" w:rsidRPr="0025599C" w:rsidRDefault="00EC3FB9" w:rsidP="00EC3FB9">
            <w:pPr>
              <w:spacing w:before="1"/>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Integração</w:t>
            </w:r>
          </w:p>
        </w:tc>
        <w:tc>
          <w:tcPr>
            <w:tcW w:w="2883" w:type="dxa"/>
            <w:tcBorders>
              <w:top w:val="double" w:sz="6" w:space="0" w:color="000000"/>
              <w:left w:val="double" w:sz="6" w:space="0" w:color="000000"/>
              <w:bottom w:val="double" w:sz="6" w:space="0" w:color="000000"/>
              <w:right w:val="double" w:sz="6" w:space="0" w:color="000000"/>
            </w:tcBorders>
          </w:tcPr>
          <w:p w14:paraId="11B583AE" w14:textId="77777777" w:rsidR="00EC3FB9" w:rsidRPr="0025599C" w:rsidRDefault="00EC3FB9" w:rsidP="00EC3FB9">
            <w:pPr>
              <w:spacing w:before="140"/>
              <w:rPr>
                <w:rFonts w:asciiTheme="majorHAnsi" w:eastAsia="Trebuchet MS" w:hAnsiTheme="majorHAnsi" w:cstheme="majorHAnsi"/>
                <w:b/>
                <w:sz w:val="22"/>
                <w:szCs w:val="22"/>
                <w:lang w:val="pt-PT" w:eastAsia="en-US"/>
              </w:rPr>
            </w:pPr>
          </w:p>
          <w:p w14:paraId="7B8961F4" w14:textId="77777777" w:rsidR="00EC3FB9" w:rsidRPr="0025599C" w:rsidRDefault="00EC3FB9" w:rsidP="00EC3FB9">
            <w:pPr>
              <w:spacing w:line="252" w:lineRule="auto"/>
              <w:ind w:right="306"/>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Sincronização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Banco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Dados de Usuários</w:t>
            </w:r>
          </w:p>
        </w:tc>
        <w:tc>
          <w:tcPr>
            <w:tcW w:w="3943" w:type="dxa"/>
            <w:tcBorders>
              <w:top w:val="double" w:sz="6" w:space="0" w:color="000000"/>
              <w:left w:val="double" w:sz="6" w:space="0" w:color="000000"/>
              <w:bottom w:val="double" w:sz="6" w:space="0" w:color="000000"/>
            </w:tcBorders>
          </w:tcPr>
          <w:p w14:paraId="607FD33C"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Garantir que a lista de </w:t>
            </w:r>
            <w:r w:rsidRPr="0025599C">
              <w:rPr>
                <w:rFonts w:asciiTheme="majorHAnsi" w:eastAsia="Trebuchet MS" w:hAnsiTheme="majorHAnsi" w:cstheme="majorHAnsi"/>
                <w:color w:val="ED0000"/>
                <w:spacing w:val="-4"/>
                <w:sz w:val="22"/>
                <w:szCs w:val="22"/>
                <w:lang w:val="pt-PT" w:eastAsia="en-US"/>
              </w:rPr>
              <w:t>biometrias/cartões</w:t>
            </w:r>
            <w:r w:rsidRPr="0025599C">
              <w:rPr>
                <w:rFonts w:asciiTheme="majorHAnsi" w:eastAsia="Trebuchet MS" w:hAnsiTheme="majorHAnsi" w:cstheme="majorHAnsi"/>
                <w:color w:val="ED0000"/>
                <w:spacing w:val="-23"/>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autorizados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esteja </w:t>
            </w:r>
            <w:r w:rsidRPr="0025599C">
              <w:rPr>
                <w:rFonts w:asciiTheme="majorHAnsi" w:eastAsia="Trebuchet MS" w:hAnsiTheme="majorHAnsi" w:cstheme="majorHAnsi"/>
                <w:color w:val="ED0000"/>
                <w:spacing w:val="-2"/>
                <w:sz w:val="22"/>
                <w:szCs w:val="22"/>
                <w:lang w:val="pt-PT" w:eastAsia="en-US"/>
              </w:rPr>
              <w:t>sempre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espelhada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entre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servidor</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 catraca.</w:t>
            </w:r>
          </w:p>
        </w:tc>
      </w:tr>
      <w:tr w:rsidR="00EC3FB9" w:rsidRPr="0025599C" w14:paraId="506F1ABE" w14:textId="77777777" w:rsidTr="00EC3FB9">
        <w:trPr>
          <w:trHeight w:val="977"/>
        </w:trPr>
        <w:tc>
          <w:tcPr>
            <w:tcW w:w="2157" w:type="dxa"/>
            <w:tcBorders>
              <w:top w:val="double" w:sz="6" w:space="0" w:color="000000"/>
              <w:right w:val="double" w:sz="6" w:space="0" w:color="000000"/>
            </w:tcBorders>
          </w:tcPr>
          <w:p w14:paraId="451E4B77" w14:textId="77777777" w:rsidR="00EC3FB9" w:rsidRPr="0025599C" w:rsidRDefault="00EC3FB9" w:rsidP="00EC3FB9">
            <w:pPr>
              <w:spacing w:before="140"/>
              <w:rPr>
                <w:rFonts w:asciiTheme="majorHAnsi" w:eastAsia="Trebuchet MS" w:hAnsiTheme="majorHAnsi" w:cstheme="majorHAnsi"/>
                <w:b/>
                <w:sz w:val="22"/>
                <w:szCs w:val="22"/>
                <w:lang w:val="pt-PT" w:eastAsia="en-US"/>
              </w:rPr>
            </w:pPr>
          </w:p>
          <w:p w14:paraId="3641F94F"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Comunicação</w:t>
            </w:r>
          </w:p>
        </w:tc>
        <w:tc>
          <w:tcPr>
            <w:tcW w:w="2883" w:type="dxa"/>
            <w:tcBorders>
              <w:top w:val="double" w:sz="6" w:space="0" w:color="000000"/>
              <w:left w:val="double" w:sz="6" w:space="0" w:color="000000"/>
              <w:right w:val="double" w:sz="6" w:space="0" w:color="000000"/>
            </w:tcBorders>
          </w:tcPr>
          <w:p w14:paraId="1C0626D1"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330BCE9B" w14:textId="77777777" w:rsidR="00EC3FB9" w:rsidRPr="0025599C" w:rsidRDefault="00EC3FB9" w:rsidP="00EC3FB9">
            <w:pPr>
              <w:spacing w:line="252" w:lineRule="auto"/>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Diagnóstico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Protocolo </w:t>
            </w:r>
            <w:r w:rsidRPr="0025599C">
              <w:rPr>
                <w:rFonts w:asciiTheme="majorHAnsi" w:eastAsia="Trebuchet MS" w:hAnsiTheme="majorHAnsi" w:cstheme="majorHAnsi"/>
                <w:color w:val="ED0000"/>
                <w:sz w:val="22"/>
                <w:szCs w:val="22"/>
                <w:lang w:val="pt-PT" w:eastAsia="en-US"/>
              </w:rPr>
              <w:t>(TCP/IP / RS-485)</w:t>
            </w:r>
          </w:p>
        </w:tc>
        <w:tc>
          <w:tcPr>
            <w:tcW w:w="3943" w:type="dxa"/>
            <w:tcBorders>
              <w:top w:val="double" w:sz="6" w:space="0" w:color="000000"/>
              <w:left w:val="double" w:sz="6" w:space="0" w:color="000000"/>
            </w:tcBorders>
          </w:tcPr>
          <w:p w14:paraId="6701F05D"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Resolução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falhas</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que </w:t>
            </w:r>
            <w:r w:rsidRPr="0025599C">
              <w:rPr>
                <w:rFonts w:asciiTheme="majorHAnsi" w:eastAsia="Trebuchet MS" w:hAnsiTheme="majorHAnsi" w:cstheme="majorHAnsi"/>
                <w:color w:val="ED0000"/>
                <w:sz w:val="22"/>
                <w:szCs w:val="22"/>
                <w:lang w:val="pt-PT" w:eastAsia="en-US"/>
              </w:rPr>
              <w:t>impedem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liberação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giro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via comando do sistema central.</w:t>
            </w:r>
          </w:p>
        </w:tc>
      </w:tr>
    </w:tbl>
    <w:p w14:paraId="5161C7A2" w14:textId="77777777" w:rsidR="00EC3FB9" w:rsidRPr="0025599C" w:rsidRDefault="00EC3FB9" w:rsidP="00EC3FB9">
      <w:pPr>
        <w:widowControl w:val="0"/>
        <w:autoSpaceDE w:val="0"/>
        <w:autoSpaceDN w:val="0"/>
        <w:spacing w:line="252" w:lineRule="auto"/>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2F347F2C" w14:textId="77777777" w:rsidR="00EC3FB9" w:rsidRPr="0025599C" w:rsidRDefault="00EC3FB9" w:rsidP="00EC3FB9">
      <w:pPr>
        <w:widowControl w:val="0"/>
        <w:autoSpaceDE w:val="0"/>
        <w:autoSpaceDN w:val="0"/>
        <w:spacing w:before="1"/>
        <w:rPr>
          <w:rFonts w:asciiTheme="majorHAnsi" w:eastAsia="Trebuchet MS" w:hAnsiTheme="majorHAnsi" w:cstheme="majorHAnsi"/>
          <w:b/>
          <w:sz w:val="22"/>
          <w:szCs w:val="22"/>
          <w:lang w:val="pt-PT" w:eastAsia="en-US"/>
        </w:rPr>
      </w:pPr>
    </w:p>
    <w:tbl>
      <w:tblPr>
        <w:tblStyle w:val="TableNormal2"/>
        <w:tblW w:w="0" w:type="auto"/>
        <w:tblInd w:w="1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57"/>
        <w:gridCol w:w="2883"/>
        <w:gridCol w:w="3943"/>
      </w:tblGrid>
      <w:tr w:rsidR="00EC3FB9" w:rsidRPr="0025599C" w14:paraId="53E441EE" w14:textId="77777777" w:rsidTr="00EC3FB9">
        <w:trPr>
          <w:trHeight w:val="735"/>
        </w:trPr>
        <w:tc>
          <w:tcPr>
            <w:tcW w:w="2157" w:type="dxa"/>
            <w:tcBorders>
              <w:bottom w:val="double" w:sz="6" w:space="0" w:color="000000"/>
              <w:right w:val="double" w:sz="6" w:space="0" w:color="000000"/>
            </w:tcBorders>
          </w:tcPr>
          <w:p w14:paraId="0BFF955A" w14:textId="77777777" w:rsidR="00EC3FB9" w:rsidRPr="0025599C" w:rsidRDefault="00EC3FB9" w:rsidP="00EC3FB9">
            <w:pPr>
              <w:spacing w:before="11"/>
              <w:rPr>
                <w:rFonts w:asciiTheme="majorHAnsi" w:eastAsia="Trebuchet MS" w:hAnsiTheme="majorHAnsi" w:cstheme="majorHAnsi"/>
                <w:b/>
                <w:sz w:val="22"/>
                <w:szCs w:val="22"/>
                <w:lang w:val="pt-PT" w:eastAsia="en-US"/>
              </w:rPr>
            </w:pPr>
          </w:p>
          <w:p w14:paraId="6711536B"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Categoria</w:t>
            </w:r>
          </w:p>
        </w:tc>
        <w:tc>
          <w:tcPr>
            <w:tcW w:w="2883" w:type="dxa"/>
            <w:tcBorders>
              <w:left w:val="double" w:sz="6" w:space="0" w:color="000000"/>
              <w:bottom w:val="double" w:sz="6" w:space="0" w:color="000000"/>
              <w:right w:val="double" w:sz="6" w:space="0" w:color="000000"/>
            </w:tcBorders>
          </w:tcPr>
          <w:p w14:paraId="1EBA12C7" w14:textId="77777777" w:rsidR="00EC3FB9" w:rsidRPr="0025599C" w:rsidRDefault="00EC3FB9" w:rsidP="00EC3FB9">
            <w:pPr>
              <w:spacing w:before="121"/>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z w:val="22"/>
                <w:szCs w:val="22"/>
                <w:lang w:val="pt-PT" w:eastAsia="en-US"/>
              </w:rPr>
              <w:t>Descrição</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do</w:t>
            </w:r>
            <w:r w:rsidRPr="0025599C">
              <w:rPr>
                <w:rFonts w:asciiTheme="majorHAnsi" w:eastAsia="Trebuchet MS" w:hAnsiTheme="majorHAnsi" w:cstheme="majorHAnsi"/>
                <w:b/>
                <w:color w:val="ED0000"/>
                <w:spacing w:val="-8"/>
                <w:sz w:val="22"/>
                <w:szCs w:val="22"/>
                <w:lang w:val="pt-PT" w:eastAsia="en-US"/>
              </w:rPr>
              <w:t xml:space="preserve"> </w:t>
            </w:r>
            <w:r w:rsidRPr="0025599C">
              <w:rPr>
                <w:rFonts w:asciiTheme="majorHAnsi" w:eastAsia="Trebuchet MS" w:hAnsiTheme="majorHAnsi" w:cstheme="majorHAnsi"/>
                <w:b/>
                <w:color w:val="ED0000"/>
                <w:spacing w:val="-2"/>
                <w:sz w:val="22"/>
                <w:szCs w:val="22"/>
                <w:lang w:val="pt-PT" w:eastAsia="en-US"/>
              </w:rPr>
              <w:t>Componente</w:t>
            </w:r>
          </w:p>
          <w:p w14:paraId="636F2D24" w14:textId="77777777" w:rsidR="00EC3FB9" w:rsidRPr="0025599C" w:rsidRDefault="00EC3FB9" w:rsidP="00EC3FB9">
            <w:pPr>
              <w:spacing w:before="13"/>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w:t>
            </w:r>
            <w:r w:rsidRPr="0025599C">
              <w:rPr>
                <w:rFonts w:asciiTheme="majorHAnsi" w:eastAsia="Trebuchet MS" w:hAnsiTheme="majorHAnsi" w:cstheme="majorHAnsi"/>
                <w:b/>
                <w:color w:val="ED0000"/>
                <w:spacing w:val="-20"/>
                <w:sz w:val="22"/>
                <w:szCs w:val="22"/>
                <w:lang w:val="pt-PT" w:eastAsia="en-US"/>
              </w:rPr>
              <w:t xml:space="preserve"> </w:t>
            </w:r>
            <w:r w:rsidRPr="0025599C">
              <w:rPr>
                <w:rFonts w:asciiTheme="majorHAnsi" w:eastAsia="Trebuchet MS" w:hAnsiTheme="majorHAnsi" w:cstheme="majorHAnsi"/>
                <w:b/>
                <w:color w:val="ED0000"/>
                <w:spacing w:val="-4"/>
                <w:sz w:val="22"/>
                <w:szCs w:val="22"/>
                <w:lang w:val="pt-PT" w:eastAsia="en-US"/>
              </w:rPr>
              <w:t>Peça</w:t>
            </w:r>
          </w:p>
        </w:tc>
        <w:tc>
          <w:tcPr>
            <w:tcW w:w="3943" w:type="dxa"/>
            <w:tcBorders>
              <w:left w:val="double" w:sz="6" w:space="0" w:color="000000"/>
              <w:bottom w:val="double" w:sz="6" w:space="0" w:color="000000"/>
            </w:tcBorders>
          </w:tcPr>
          <w:p w14:paraId="3B23978B" w14:textId="77777777" w:rsidR="00EC3FB9" w:rsidRPr="0025599C" w:rsidRDefault="00EC3FB9" w:rsidP="00EC3FB9">
            <w:pPr>
              <w:spacing w:before="11"/>
              <w:rPr>
                <w:rFonts w:asciiTheme="majorHAnsi" w:eastAsia="Trebuchet MS" w:hAnsiTheme="majorHAnsi" w:cstheme="majorHAnsi"/>
                <w:b/>
                <w:sz w:val="22"/>
                <w:szCs w:val="22"/>
                <w:lang w:val="pt-PT" w:eastAsia="en-US"/>
              </w:rPr>
            </w:pPr>
          </w:p>
          <w:p w14:paraId="5F7984B0"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Finalidade</w:t>
            </w:r>
          </w:p>
        </w:tc>
      </w:tr>
      <w:tr w:rsidR="00EC3FB9" w:rsidRPr="0025599C" w14:paraId="7A16BAA1" w14:textId="77777777" w:rsidTr="00EC3FB9">
        <w:trPr>
          <w:trHeight w:val="980"/>
        </w:trPr>
        <w:tc>
          <w:tcPr>
            <w:tcW w:w="2157" w:type="dxa"/>
            <w:tcBorders>
              <w:top w:val="double" w:sz="6" w:space="0" w:color="000000"/>
              <w:right w:val="double" w:sz="6" w:space="0" w:color="000000"/>
            </w:tcBorders>
          </w:tcPr>
          <w:p w14:paraId="76C23A2C" w14:textId="77777777" w:rsidR="00EC3FB9" w:rsidRPr="0025599C" w:rsidRDefault="00EC3FB9" w:rsidP="00EC3FB9">
            <w:pPr>
              <w:spacing w:before="140"/>
              <w:rPr>
                <w:rFonts w:asciiTheme="majorHAnsi" w:eastAsia="Trebuchet MS" w:hAnsiTheme="majorHAnsi" w:cstheme="majorHAnsi"/>
                <w:b/>
                <w:sz w:val="22"/>
                <w:szCs w:val="22"/>
                <w:lang w:val="pt-PT" w:eastAsia="en-US"/>
              </w:rPr>
            </w:pPr>
          </w:p>
          <w:p w14:paraId="143EADB6" w14:textId="77777777" w:rsidR="00EC3FB9" w:rsidRPr="0025599C" w:rsidRDefault="00EC3FB9" w:rsidP="00EC3FB9">
            <w:pPr>
              <w:rPr>
                <w:rFonts w:asciiTheme="majorHAnsi" w:eastAsia="Trebuchet MS" w:hAnsiTheme="majorHAnsi" w:cstheme="majorHAnsi"/>
                <w:b/>
                <w:sz w:val="22"/>
                <w:szCs w:val="22"/>
                <w:lang w:val="pt-PT" w:eastAsia="en-US"/>
              </w:rPr>
            </w:pPr>
            <w:r w:rsidRPr="0025599C">
              <w:rPr>
                <w:rFonts w:asciiTheme="majorHAnsi" w:eastAsia="Trebuchet MS" w:hAnsiTheme="majorHAnsi" w:cstheme="majorHAnsi"/>
                <w:b/>
                <w:color w:val="ED0000"/>
                <w:spacing w:val="-2"/>
                <w:sz w:val="22"/>
                <w:szCs w:val="22"/>
                <w:lang w:val="pt-PT" w:eastAsia="en-US"/>
              </w:rPr>
              <w:t>Segurança</w:t>
            </w:r>
          </w:p>
        </w:tc>
        <w:tc>
          <w:tcPr>
            <w:tcW w:w="2883" w:type="dxa"/>
            <w:tcBorders>
              <w:top w:val="double" w:sz="6" w:space="0" w:color="000000"/>
              <w:left w:val="double" w:sz="6" w:space="0" w:color="000000"/>
              <w:right w:val="double" w:sz="6" w:space="0" w:color="000000"/>
            </w:tcBorders>
          </w:tcPr>
          <w:p w14:paraId="439ADF2E" w14:textId="77777777" w:rsidR="00EC3FB9" w:rsidRPr="0025599C" w:rsidRDefault="00EC3FB9" w:rsidP="00EC3FB9">
            <w:pPr>
              <w:spacing w:before="18"/>
              <w:rPr>
                <w:rFonts w:asciiTheme="majorHAnsi" w:eastAsia="Trebuchet MS" w:hAnsiTheme="majorHAnsi" w:cstheme="majorHAnsi"/>
                <w:b/>
                <w:sz w:val="22"/>
                <w:szCs w:val="22"/>
                <w:lang w:val="pt-PT" w:eastAsia="en-US"/>
              </w:rPr>
            </w:pPr>
          </w:p>
          <w:p w14:paraId="2770CD2A" w14:textId="77777777" w:rsidR="00EC3FB9" w:rsidRPr="0025599C" w:rsidRDefault="00EC3FB9" w:rsidP="00EC3FB9">
            <w:pPr>
              <w:spacing w:line="252" w:lineRule="auto"/>
              <w:ind w:right="43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Backup</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Restauração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de </w:t>
            </w:r>
            <w:r w:rsidRPr="0025599C">
              <w:rPr>
                <w:rFonts w:asciiTheme="majorHAnsi" w:eastAsia="Trebuchet MS" w:hAnsiTheme="majorHAnsi" w:cstheme="majorHAnsi"/>
                <w:color w:val="ED0000"/>
                <w:spacing w:val="-2"/>
                <w:sz w:val="22"/>
                <w:szCs w:val="22"/>
                <w:lang w:val="pt-PT" w:eastAsia="en-US"/>
              </w:rPr>
              <w:t>Configurações</w:t>
            </w:r>
          </w:p>
        </w:tc>
        <w:tc>
          <w:tcPr>
            <w:tcW w:w="3943" w:type="dxa"/>
            <w:tcBorders>
              <w:top w:val="double" w:sz="6" w:space="0" w:color="000000"/>
              <w:left w:val="double" w:sz="6" w:space="0" w:color="000000"/>
            </w:tcBorders>
          </w:tcPr>
          <w:p w14:paraId="2D7B9BDA" w14:textId="77777777" w:rsidR="00EC3FB9" w:rsidRPr="0025599C" w:rsidRDefault="00EC3FB9" w:rsidP="00EC3FB9">
            <w:pPr>
              <w:spacing w:before="128" w:line="252" w:lineRule="auto"/>
              <w:ind w:right="179"/>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Recuperação rápida das regras de acesso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(horários,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grupos)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caso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substituição da placa lógica.</w:t>
            </w:r>
          </w:p>
        </w:tc>
      </w:tr>
    </w:tbl>
    <w:p w14:paraId="5502BAC8" w14:textId="77777777" w:rsidR="00EC3FB9" w:rsidRPr="0025599C" w:rsidRDefault="00EC3FB9" w:rsidP="00EC3FB9">
      <w:pPr>
        <w:widowControl w:val="0"/>
        <w:autoSpaceDE w:val="0"/>
        <w:autoSpaceDN w:val="0"/>
        <w:rPr>
          <w:rFonts w:asciiTheme="majorHAnsi" w:eastAsia="Trebuchet MS" w:hAnsiTheme="majorHAnsi" w:cstheme="majorHAnsi"/>
          <w:b/>
          <w:sz w:val="22"/>
          <w:szCs w:val="22"/>
          <w:lang w:val="pt-PT" w:eastAsia="en-US"/>
        </w:rPr>
      </w:pPr>
    </w:p>
    <w:p w14:paraId="64C47414" w14:textId="77777777" w:rsidR="00EC3FB9" w:rsidRPr="0025599C" w:rsidRDefault="00EC3FB9" w:rsidP="00EC3FB9">
      <w:pPr>
        <w:widowControl w:val="0"/>
        <w:autoSpaceDE w:val="0"/>
        <w:autoSpaceDN w:val="0"/>
        <w:spacing w:before="51"/>
        <w:rPr>
          <w:rFonts w:asciiTheme="majorHAnsi" w:eastAsia="Trebuchet MS" w:hAnsiTheme="majorHAnsi" w:cstheme="majorHAnsi"/>
          <w:b/>
          <w:sz w:val="22"/>
          <w:szCs w:val="22"/>
          <w:lang w:val="pt-PT" w:eastAsia="en-US"/>
        </w:rPr>
      </w:pPr>
    </w:p>
    <w:p w14:paraId="5FA612E8" w14:textId="77777777" w:rsidR="00EC3FB9" w:rsidRPr="0025599C" w:rsidRDefault="00EC3FB9" w:rsidP="00EC3FB9">
      <w:pPr>
        <w:widowControl w:val="0"/>
        <w:autoSpaceDE w:val="0"/>
        <w:autoSpaceDN w:val="0"/>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Informações</w:t>
      </w:r>
      <w:r w:rsidRPr="0025599C">
        <w:rPr>
          <w:rFonts w:asciiTheme="majorHAnsi" w:eastAsia="Trebuchet MS" w:hAnsiTheme="majorHAnsi" w:cstheme="majorHAnsi"/>
          <w:b/>
          <w:bCs/>
          <w:color w:val="ED0000"/>
          <w:spacing w:val="-13"/>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relevantes</w:t>
      </w:r>
      <w:r w:rsidRPr="0025599C">
        <w:rPr>
          <w:rFonts w:asciiTheme="majorHAnsi" w:eastAsia="Trebuchet MS" w:hAnsiTheme="majorHAnsi" w:cstheme="majorHAnsi"/>
          <w:b/>
          <w:bCs/>
          <w:color w:val="ED0000"/>
          <w:spacing w:val="-12"/>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para</w:t>
      </w:r>
      <w:r w:rsidRPr="0025599C">
        <w:rPr>
          <w:rFonts w:asciiTheme="majorHAnsi" w:eastAsia="Trebuchet MS" w:hAnsiTheme="majorHAnsi" w:cstheme="majorHAnsi"/>
          <w:b/>
          <w:bCs/>
          <w:color w:val="ED0000"/>
          <w:spacing w:val="-13"/>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dimensionamento</w:t>
      </w:r>
      <w:r w:rsidRPr="0025599C">
        <w:rPr>
          <w:rFonts w:asciiTheme="majorHAnsi" w:eastAsia="Trebuchet MS" w:hAnsiTheme="majorHAnsi" w:cstheme="majorHAnsi"/>
          <w:b/>
          <w:bCs/>
          <w:color w:val="ED0000"/>
          <w:spacing w:val="-12"/>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da</w:t>
      </w:r>
      <w:r w:rsidRPr="0025599C">
        <w:rPr>
          <w:rFonts w:asciiTheme="majorHAnsi" w:eastAsia="Trebuchet MS" w:hAnsiTheme="majorHAnsi" w:cstheme="majorHAnsi"/>
          <w:b/>
          <w:bCs/>
          <w:color w:val="ED0000"/>
          <w:spacing w:val="-13"/>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proposta</w:t>
      </w:r>
    </w:p>
    <w:p w14:paraId="013040DA" w14:textId="77777777" w:rsidR="00EC3FB9" w:rsidRPr="0025599C" w:rsidRDefault="00EC3FB9" w:rsidP="005169C4">
      <w:pPr>
        <w:widowControl w:val="0"/>
        <w:numPr>
          <w:ilvl w:val="1"/>
          <w:numId w:val="26"/>
        </w:numPr>
        <w:tabs>
          <w:tab w:val="left" w:pos="1002"/>
        </w:tabs>
        <w:autoSpaceDE w:val="0"/>
        <w:autoSpaceDN w:val="0"/>
        <w:spacing w:before="133" w:line="252" w:lineRule="auto"/>
        <w:ind w:right="56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deverá</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arcar com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ônus decorrente 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eventual</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equívoco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dimensionamento </w:t>
      </w:r>
      <w:r w:rsidRPr="0025599C">
        <w:rPr>
          <w:rFonts w:asciiTheme="majorHAnsi" w:eastAsia="Trebuchet MS" w:hAnsiTheme="majorHAnsi" w:cstheme="majorHAnsi"/>
          <w:color w:val="ED0000"/>
          <w:spacing w:val="-2"/>
          <w:sz w:val="22"/>
          <w:szCs w:val="22"/>
          <w:lang w:val="pt-PT" w:eastAsia="en-US"/>
        </w:rPr>
        <w:t>dos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quantitativos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proposta,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inclusive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quanto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custos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variáveis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decorrentes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fatores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futuros </w:t>
      </w:r>
      <w:r w:rsidRPr="0025599C">
        <w:rPr>
          <w:rFonts w:asciiTheme="majorHAnsi" w:eastAsia="Trebuchet MS" w:hAnsiTheme="majorHAnsi" w:cstheme="majorHAnsi"/>
          <w:color w:val="ED0000"/>
          <w:sz w:val="22"/>
          <w:szCs w:val="22"/>
          <w:lang w:val="pt-PT" w:eastAsia="en-US"/>
        </w:rPr>
        <w:t xml:space="preserve">e incertos, devendo complementá-los, caso o previsto inicialmente em sua proposta não seja </w:t>
      </w:r>
      <w:r w:rsidRPr="0025599C">
        <w:rPr>
          <w:rFonts w:asciiTheme="majorHAnsi" w:eastAsia="Trebuchet MS" w:hAnsiTheme="majorHAnsi" w:cstheme="majorHAnsi"/>
          <w:color w:val="ED0000"/>
          <w:spacing w:val="-2"/>
          <w:sz w:val="22"/>
          <w:szCs w:val="22"/>
          <w:lang w:val="pt-PT" w:eastAsia="en-US"/>
        </w:rPr>
        <w:t>satisfatório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3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atendimento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objeto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deste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Termo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Referência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contrato;</w:t>
      </w:r>
    </w:p>
    <w:p w14:paraId="33349442"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 Contratada deverá garantir a plena integração entre o hardware (catraca) e o software de controle de acesso utilizado pela Administração. Estão inclusos no escopo: a reconfiguração de parâmetros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lógicos,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atualização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firmwares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correção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bugs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vulnerabilidades,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suporte </w:t>
      </w:r>
      <w:r w:rsidRPr="0025599C">
        <w:rPr>
          <w:rFonts w:asciiTheme="majorHAnsi" w:eastAsia="Trebuchet MS" w:hAnsiTheme="majorHAnsi" w:cstheme="majorHAnsi"/>
          <w:color w:val="ED0000"/>
          <w:spacing w:val="-2"/>
          <w:sz w:val="22"/>
          <w:szCs w:val="22"/>
          <w:lang w:val="pt-PT" w:eastAsia="en-US"/>
        </w:rPr>
        <w:t>técnico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especializado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reestabelecer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comunicação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entre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equipamento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servidor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banco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de </w:t>
      </w:r>
      <w:r w:rsidRPr="0025599C">
        <w:rPr>
          <w:rFonts w:asciiTheme="majorHAnsi" w:eastAsia="Trebuchet MS" w:hAnsiTheme="majorHAnsi" w:cstheme="majorHAnsi"/>
          <w:color w:val="ED0000"/>
          <w:sz w:val="22"/>
          <w:szCs w:val="22"/>
          <w:lang w:val="pt-PT" w:eastAsia="en-US"/>
        </w:rPr>
        <w:t>dados,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sempre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houver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interrupção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w:t>
      </w:r>
    </w:p>
    <w:p w14:paraId="03287023"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licitante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deve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considerar</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proposta</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regime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manutenção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é</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tipo </w:t>
      </w:r>
      <w:r w:rsidRPr="0025599C">
        <w:rPr>
          <w:rFonts w:asciiTheme="majorHAnsi" w:eastAsia="Trebuchet MS" w:hAnsiTheme="majorHAnsi" w:cstheme="majorHAnsi"/>
          <w:b/>
          <w:color w:val="ED0000"/>
          <w:sz w:val="22"/>
          <w:szCs w:val="22"/>
          <w:lang w:val="pt-PT" w:eastAsia="en-US"/>
        </w:rPr>
        <w:t>'Garantia Total'</w:t>
      </w:r>
      <w:r w:rsidRPr="0025599C">
        <w:rPr>
          <w:rFonts w:asciiTheme="majorHAnsi" w:eastAsia="Trebuchet MS" w:hAnsiTheme="majorHAnsi" w:cstheme="majorHAnsi"/>
          <w:color w:val="ED0000"/>
          <w:sz w:val="22"/>
          <w:szCs w:val="22"/>
          <w:lang w:val="pt-PT" w:eastAsia="en-US"/>
        </w:rPr>
        <w:t>,</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incluindo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substituição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preventiva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corretiva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todos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itens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listados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tabela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acima,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bem como cabos, chicotes, parafusos de fixação e lubrificantes específicos, sem ônus adicional para a Administração,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visando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disponibilidade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mínima</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sistema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GG%</w:t>
      </w:r>
      <w:r w:rsidRPr="0025599C">
        <w:rPr>
          <w:rFonts w:asciiTheme="majorHAnsi" w:eastAsia="Trebuchet MS" w:hAnsiTheme="majorHAnsi" w:cstheme="majorHAnsi"/>
          <w:b/>
          <w:color w:val="ED0000"/>
          <w:spacing w:val="-19"/>
          <w:sz w:val="22"/>
          <w:szCs w:val="22"/>
          <w:lang w:val="pt-PT" w:eastAsia="en-US"/>
        </w:rPr>
        <w:t xml:space="preserve"> </w:t>
      </w:r>
      <w:r w:rsidRPr="0025599C">
        <w:rPr>
          <w:rFonts w:asciiTheme="majorHAnsi" w:eastAsia="Trebuchet MS" w:hAnsiTheme="majorHAnsi" w:cstheme="majorHAnsi"/>
          <w:b/>
          <w:color w:val="ED0000"/>
          <w:sz w:val="22"/>
          <w:szCs w:val="22"/>
          <w:lang w:val="pt-PT" w:eastAsia="en-US"/>
        </w:rPr>
        <w:t>(Uptime)</w:t>
      </w:r>
      <w:r w:rsidRPr="0025599C">
        <w:rPr>
          <w:rFonts w:asciiTheme="majorHAnsi" w:eastAsia="Trebuchet MS" w:hAnsiTheme="majorHAnsi" w:cstheme="majorHAnsi"/>
          <w:color w:val="ED0000"/>
          <w:sz w:val="22"/>
          <w:szCs w:val="22"/>
          <w:lang w:val="pt-PT" w:eastAsia="en-US"/>
        </w:rPr>
        <w:t>.</w:t>
      </w:r>
    </w:p>
    <w:p w14:paraId="4162AA9F"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color w:val="ED0000"/>
          <w:spacing w:val="-2"/>
          <w:sz w:val="22"/>
          <w:szCs w:val="22"/>
          <w:u w:val="single" w:color="ED0000"/>
          <w:lang w:val="pt-PT" w:eastAsia="en-US"/>
        </w:rPr>
        <w:t>Especificação</w:t>
      </w:r>
      <w:r w:rsidRPr="0025599C">
        <w:rPr>
          <w:rFonts w:asciiTheme="majorHAnsi" w:eastAsia="Trebuchet MS" w:hAnsiTheme="majorHAnsi" w:cstheme="majorHAnsi"/>
          <w:b/>
          <w:bCs/>
          <w:color w:val="ED0000"/>
          <w:spacing w:val="-9"/>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da</w:t>
      </w:r>
      <w:r w:rsidRPr="0025599C">
        <w:rPr>
          <w:rFonts w:asciiTheme="majorHAnsi" w:eastAsia="Trebuchet MS" w:hAnsiTheme="majorHAnsi" w:cstheme="majorHAnsi"/>
          <w:b/>
          <w:bCs/>
          <w:color w:val="ED0000"/>
          <w:spacing w:val="-10"/>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garantia</w:t>
      </w:r>
      <w:r w:rsidRPr="0025599C">
        <w:rPr>
          <w:rFonts w:asciiTheme="majorHAnsi" w:eastAsia="Trebuchet MS" w:hAnsiTheme="majorHAnsi" w:cstheme="majorHAnsi"/>
          <w:b/>
          <w:bCs/>
          <w:color w:val="ED0000"/>
          <w:spacing w:val="-10"/>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do</w:t>
      </w:r>
      <w:r w:rsidRPr="0025599C">
        <w:rPr>
          <w:rFonts w:asciiTheme="majorHAnsi" w:eastAsia="Trebuchet MS" w:hAnsiTheme="majorHAnsi" w:cstheme="majorHAnsi"/>
          <w:b/>
          <w:bCs/>
          <w:color w:val="ED0000"/>
          <w:spacing w:val="-10"/>
          <w:sz w:val="22"/>
          <w:szCs w:val="22"/>
          <w:u w:val="single" w:color="ED0000"/>
          <w:lang w:val="pt-PT" w:eastAsia="en-US"/>
        </w:rPr>
        <w:t xml:space="preserve"> </w:t>
      </w:r>
      <w:r w:rsidRPr="0025599C">
        <w:rPr>
          <w:rFonts w:asciiTheme="majorHAnsi" w:eastAsia="Trebuchet MS" w:hAnsiTheme="majorHAnsi" w:cstheme="majorHAnsi"/>
          <w:b/>
          <w:bCs/>
          <w:color w:val="ED0000"/>
          <w:spacing w:val="-2"/>
          <w:sz w:val="22"/>
          <w:szCs w:val="22"/>
          <w:u w:val="single" w:color="ED0000"/>
          <w:lang w:val="pt-PT" w:eastAsia="en-US"/>
        </w:rPr>
        <w:t>serviço.</w:t>
      </w:r>
    </w:p>
    <w:p w14:paraId="013864EE" w14:textId="77777777" w:rsidR="00EC3FB9" w:rsidRPr="0025599C" w:rsidRDefault="00EC3FB9" w:rsidP="005169C4">
      <w:pPr>
        <w:widowControl w:val="0"/>
        <w:numPr>
          <w:ilvl w:val="1"/>
          <w:numId w:val="26"/>
        </w:numPr>
        <w:tabs>
          <w:tab w:val="left" w:pos="849"/>
        </w:tabs>
        <w:autoSpaceDE w:val="0"/>
        <w:autoSpaceDN w:val="0"/>
        <w:spacing w:before="132"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prazo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garantia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é</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aquele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estabelecido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8.078,</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11</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setembro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1990</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(CDC), alterações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posteriores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vigentes.</w:t>
      </w:r>
    </w:p>
    <w:p w14:paraId="6B84B202" w14:textId="77777777" w:rsidR="00EC3FB9" w:rsidRPr="0025599C" w:rsidRDefault="00EC3FB9" w:rsidP="005169C4">
      <w:pPr>
        <w:widowControl w:val="0"/>
        <w:numPr>
          <w:ilvl w:val="1"/>
          <w:numId w:val="26"/>
        </w:numPr>
        <w:tabs>
          <w:tab w:val="left" w:pos="993"/>
        </w:tabs>
        <w:autoSpaceDE w:val="0"/>
        <w:autoSpaceDN w:val="0"/>
        <w:spacing w:before="12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deverá</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garantir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serviços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manutenção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preventiva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corretiva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executados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pelo </w:t>
      </w:r>
      <w:r w:rsidRPr="0025599C">
        <w:rPr>
          <w:rFonts w:asciiTheme="majorHAnsi" w:eastAsia="Trebuchet MS" w:hAnsiTheme="majorHAnsi" w:cstheme="majorHAnsi"/>
          <w:color w:val="ED0000"/>
          <w:sz w:val="22"/>
          <w:szCs w:val="22"/>
          <w:lang w:val="pt-PT" w:eastAsia="en-US"/>
        </w:rPr>
        <w:t xml:space="preserve">prazo mínimo de 6 (seis) meses, contados a partir da data do recebimento definitivo do objeto pela </w:t>
      </w:r>
      <w:r w:rsidRPr="0025599C">
        <w:rPr>
          <w:rFonts w:asciiTheme="majorHAnsi" w:eastAsia="Trebuchet MS" w:hAnsiTheme="majorHAnsi" w:cstheme="majorHAnsi"/>
          <w:color w:val="ED0000"/>
          <w:spacing w:val="-2"/>
          <w:sz w:val="22"/>
          <w:szCs w:val="22"/>
          <w:lang w:val="pt-PT" w:eastAsia="en-US"/>
        </w:rPr>
        <w:t>contratante.</w:t>
      </w:r>
    </w:p>
    <w:p w14:paraId="5CADF5BB" w14:textId="77777777" w:rsidR="00EC3FB9" w:rsidRPr="0025599C" w:rsidRDefault="00EC3FB9" w:rsidP="005169C4">
      <w:pPr>
        <w:widowControl w:val="0"/>
        <w:numPr>
          <w:ilvl w:val="1"/>
          <w:numId w:val="26"/>
        </w:numPr>
        <w:tabs>
          <w:tab w:val="left" w:pos="994"/>
        </w:tabs>
        <w:autoSpaceDE w:val="0"/>
        <w:autoSpaceDN w:val="0"/>
        <w:spacing w:before="123"/>
        <w:ind w:left="994" w:hanging="851"/>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Durante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período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garantia,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compromete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5"/>
          <w:sz w:val="22"/>
          <w:szCs w:val="22"/>
          <w:lang w:val="pt-PT" w:eastAsia="en-US"/>
        </w:rPr>
        <w:t>a:</w:t>
      </w:r>
    </w:p>
    <w:p w14:paraId="18B8E7D2" w14:textId="77777777" w:rsidR="00EC3FB9" w:rsidRPr="0025599C" w:rsidRDefault="00EC3FB9" w:rsidP="005169C4">
      <w:pPr>
        <w:widowControl w:val="0"/>
        <w:numPr>
          <w:ilvl w:val="1"/>
          <w:numId w:val="26"/>
        </w:numPr>
        <w:tabs>
          <w:tab w:val="left" w:pos="993"/>
        </w:tabs>
        <w:autoSpaceDE w:val="0"/>
        <w:autoSpaceDN w:val="0"/>
        <w:spacing w:before="13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Corrigir,</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qualquer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ônus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contratante,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eventuais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falhas,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vícios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defeitos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decorrentes </w:t>
      </w:r>
      <w:r w:rsidRPr="0025599C">
        <w:rPr>
          <w:rFonts w:asciiTheme="majorHAnsi" w:eastAsia="Trebuchet MS" w:hAnsiTheme="majorHAnsi" w:cstheme="majorHAnsi"/>
          <w:color w:val="ED0000"/>
          <w:sz w:val="22"/>
          <w:szCs w:val="22"/>
          <w:lang w:val="pt-PT" w:eastAsia="en-US"/>
        </w:rPr>
        <w:t>da execução dos serviços;</w:t>
      </w:r>
    </w:p>
    <w:p w14:paraId="08A21173" w14:textId="77777777" w:rsidR="00EC3FB9" w:rsidRPr="0025599C" w:rsidRDefault="00EC3FB9" w:rsidP="005169C4">
      <w:pPr>
        <w:widowControl w:val="0"/>
        <w:numPr>
          <w:ilvl w:val="1"/>
          <w:numId w:val="26"/>
        </w:numPr>
        <w:tabs>
          <w:tab w:val="left" w:pos="994"/>
        </w:tabs>
        <w:autoSpaceDE w:val="0"/>
        <w:autoSpaceDN w:val="0"/>
        <w:spacing w:before="122"/>
        <w:ind w:left="994" w:hanging="851"/>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Realizar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ajustes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reparos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necessários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prazo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máximo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descrito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subitens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5.2.1</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10"/>
          <w:sz w:val="22"/>
          <w:szCs w:val="22"/>
          <w:lang w:val="pt-PT" w:eastAsia="en-US"/>
        </w:rPr>
        <w:t>e</w:t>
      </w:r>
    </w:p>
    <w:p w14:paraId="4C84180F" w14:textId="77777777" w:rsidR="00EC3FB9" w:rsidRPr="0025599C" w:rsidRDefault="00EC3FB9" w:rsidP="00EC3FB9">
      <w:pPr>
        <w:widowControl w:val="0"/>
        <w:autoSpaceDE w:val="0"/>
        <w:autoSpaceDN w:val="0"/>
        <w:spacing w:before="13"/>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5.12.2.</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acima,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após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notificação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formal</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contratante;</w:t>
      </w:r>
    </w:p>
    <w:p w14:paraId="029BC288" w14:textId="77777777" w:rsidR="00EC3FB9" w:rsidRPr="0025599C" w:rsidRDefault="00EC3FB9" w:rsidP="005169C4">
      <w:pPr>
        <w:widowControl w:val="0"/>
        <w:numPr>
          <w:ilvl w:val="1"/>
          <w:numId w:val="26"/>
        </w:numPr>
        <w:tabs>
          <w:tab w:val="left" w:pos="993"/>
        </w:tabs>
        <w:autoSpaceDE w:val="0"/>
        <w:autoSpaceDN w:val="0"/>
        <w:spacing w:before="130"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Substituir peças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componentes, quando aplicável,</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conforme 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termos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previstos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neste Termo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p>
    <w:p w14:paraId="2C828F09" w14:textId="77777777" w:rsidR="00EC3FB9" w:rsidRPr="0025599C" w:rsidRDefault="00EC3FB9" w:rsidP="005169C4">
      <w:pPr>
        <w:widowControl w:val="0"/>
        <w:numPr>
          <w:ilvl w:val="1"/>
          <w:numId w:val="26"/>
        </w:numPr>
        <w:tabs>
          <w:tab w:val="left" w:pos="993"/>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6"/>
          <w:sz w:val="22"/>
          <w:szCs w:val="22"/>
          <w:lang w:val="pt-PT" w:eastAsia="en-US"/>
        </w:rPr>
        <w:t>A garantia</w:t>
      </w:r>
      <w:r w:rsidRPr="0025599C">
        <w:rPr>
          <w:rFonts w:asciiTheme="majorHAnsi" w:eastAsia="Trebuchet MS" w:hAnsiTheme="majorHAnsi" w:cstheme="majorHAnsi"/>
          <w:color w:val="ED0000"/>
          <w:sz w:val="22"/>
          <w:szCs w:val="22"/>
          <w:lang w:val="pt-PT" w:eastAsia="en-US"/>
        </w:rPr>
        <w:t xml:space="preserve"> </w:t>
      </w:r>
      <w:r w:rsidRPr="0025599C">
        <w:rPr>
          <w:rFonts w:asciiTheme="majorHAnsi" w:eastAsia="Trebuchet MS" w:hAnsiTheme="majorHAnsi" w:cstheme="majorHAnsi"/>
          <w:color w:val="ED0000"/>
          <w:spacing w:val="-6"/>
          <w:sz w:val="22"/>
          <w:szCs w:val="22"/>
          <w:lang w:val="pt-PT" w:eastAsia="en-US"/>
        </w:rPr>
        <w:t xml:space="preserve">não exclui ou reduz a responsabilidade civil da contratada pelos danos eventualmente </w:t>
      </w:r>
      <w:r w:rsidRPr="0025599C">
        <w:rPr>
          <w:rFonts w:asciiTheme="majorHAnsi" w:eastAsia="Trebuchet MS" w:hAnsiTheme="majorHAnsi" w:cstheme="majorHAnsi"/>
          <w:color w:val="ED0000"/>
          <w:sz w:val="22"/>
          <w:szCs w:val="22"/>
          <w:lang w:val="pt-PT" w:eastAsia="en-US"/>
        </w:rPr>
        <w:t>causados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contratante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terceiros,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termos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legislação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vigente.</w:t>
      </w:r>
    </w:p>
    <w:p w14:paraId="27B60585" w14:textId="77777777" w:rsidR="00EC3FB9" w:rsidRPr="0025599C" w:rsidRDefault="00EC3FB9" w:rsidP="005169C4">
      <w:pPr>
        <w:widowControl w:val="0"/>
        <w:numPr>
          <w:ilvl w:val="1"/>
          <w:numId w:val="26"/>
        </w:numPr>
        <w:tabs>
          <w:tab w:val="left" w:pos="994"/>
        </w:tabs>
        <w:autoSpaceDE w:val="0"/>
        <w:autoSpaceDN w:val="0"/>
        <w:spacing w:before="119"/>
        <w:ind w:left="994" w:hanging="851"/>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Substituições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compensações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equipamentos:</w:t>
      </w:r>
    </w:p>
    <w:p w14:paraId="0CFE811B" w14:textId="77777777" w:rsidR="00EC3FB9" w:rsidRPr="0025599C" w:rsidRDefault="00EC3FB9" w:rsidP="005169C4">
      <w:pPr>
        <w:widowControl w:val="0"/>
        <w:numPr>
          <w:ilvl w:val="1"/>
          <w:numId w:val="26"/>
        </w:numPr>
        <w:tabs>
          <w:tab w:val="left" w:pos="993"/>
        </w:tabs>
        <w:autoSpaceDE w:val="0"/>
        <w:autoSpaceDN w:val="0"/>
        <w:spacing w:before="133"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Qualquer</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dano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causado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equipamentos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instalações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Contratante </w:t>
      </w:r>
      <w:r w:rsidRPr="0025599C">
        <w:rPr>
          <w:rFonts w:asciiTheme="majorHAnsi" w:eastAsia="Trebuchet MS" w:hAnsiTheme="majorHAnsi" w:cstheme="majorHAnsi"/>
          <w:color w:val="ED0000"/>
          <w:spacing w:val="-4"/>
          <w:sz w:val="22"/>
          <w:szCs w:val="22"/>
          <w:lang w:val="pt-PT" w:eastAsia="en-US"/>
        </w:rPr>
        <w:t>durante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execução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serviços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deverá</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reparado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prazo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máximo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5</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(cinco)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dias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úteis,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mediante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a </w:t>
      </w:r>
      <w:r w:rsidRPr="0025599C">
        <w:rPr>
          <w:rFonts w:asciiTheme="majorHAnsi" w:eastAsia="Trebuchet MS" w:hAnsiTheme="majorHAnsi" w:cstheme="majorHAnsi"/>
          <w:color w:val="ED0000"/>
          <w:sz w:val="22"/>
          <w:szCs w:val="22"/>
          <w:lang w:val="pt-PT" w:eastAsia="en-US"/>
        </w:rPr>
        <w:t>utilização</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peças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novas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 originais.</w:t>
      </w:r>
    </w:p>
    <w:p w14:paraId="1AABAEB8" w14:textId="77777777" w:rsidR="00EC3FB9" w:rsidRPr="0025599C" w:rsidRDefault="00EC3FB9" w:rsidP="005169C4">
      <w:pPr>
        <w:widowControl w:val="0"/>
        <w:numPr>
          <w:ilvl w:val="1"/>
          <w:numId w:val="26"/>
        </w:numPr>
        <w:tabs>
          <w:tab w:val="left" w:pos="993"/>
        </w:tabs>
        <w:autoSpaceDE w:val="0"/>
        <w:autoSpaceDN w:val="0"/>
        <w:spacing w:before="120" w:line="254"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Na hipótese de indisponibilidade de peças com as mesmas especificações, devidamente justificada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documento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comprobatório,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poderão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utilizadas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peças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similares,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também sejam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novas.</w:t>
      </w:r>
    </w:p>
    <w:p w14:paraId="475A8E61" w14:textId="77777777" w:rsidR="00EC3FB9" w:rsidRPr="0025599C" w:rsidRDefault="00EC3FB9" w:rsidP="00EC3FB9">
      <w:pPr>
        <w:widowControl w:val="0"/>
        <w:autoSpaceDE w:val="0"/>
        <w:autoSpaceDN w:val="0"/>
        <w:spacing w:before="122" w:line="254"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7814E84A" w14:textId="77777777" w:rsidR="00EC3FB9" w:rsidRPr="0025599C" w:rsidRDefault="00EC3FB9" w:rsidP="005169C4">
      <w:pPr>
        <w:widowControl w:val="0"/>
        <w:numPr>
          <w:ilvl w:val="1"/>
          <w:numId w:val="26"/>
        </w:numPr>
        <w:tabs>
          <w:tab w:val="left" w:pos="993"/>
        </w:tabs>
        <w:autoSpaceDE w:val="0"/>
        <w:autoSpaceDN w:val="0"/>
        <w:spacing w:before="19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Toda a aquisição, instalação e colocação em funcionamento dos itens danificados será de </w:t>
      </w:r>
      <w:r w:rsidRPr="0025599C">
        <w:rPr>
          <w:rFonts w:asciiTheme="majorHAnsi" w:eastAsia="Trebuchet MS" w:hAnsiTheme="majorHAnsi" w:cstheme="majorHAnsi"/>
          <w:color w:val="ED0000"/>
          <w:spacing w:val="-4"/>
          <w:sz w:val="22"/>
          <w:szCs w:val="22"/>
          <w:lang w:val="pt-PT" w:eastAsia="en-US"/>
        </w:rPr>
        <w:t>responsabilidade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exclusiva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Contratada,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qualquer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ônus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Contratante.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Além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disso, deverá</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ser </w:t>
      </w:r>
      <w:r w:rsidRPr="0025599C">
        <w:rPr>
          <w:rFonts w:asciiTheme="majorHAnsi" w:eastAsia="Trebuchet MS" w:hAnsiTheme="majorHAnsi" w:cstheme="majorHAnsi"/>
          <w:color w:val="ED0000"/>
          <w:spacing w:val="-2"/>
          <w:sz w:val="22"/>
          <w:szCs w:val="22"/>
          <w:lang w:val="pt-PT" w:eastAsia="en-US"/>
        </w:rPr>
        <w:t>fornecida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garantia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mínima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90</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(noventa)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dias,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conforme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previsto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Código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Defesa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Consumidor.</w:t>
      </w:r>
    </w:p>
    <w:p w14:paraId="552062E8" w14:textId="77777777" w:rsidR="00EC3FB9" w:rsidRPr="0025599C" w:rsidRDefault="00EC3FB9" w:rsidP="005169C4">
      <w:pPr>
        <w:widowControl w:val="0"/>
        <w:numPr>
          <w:ilvl w:val="0"/>
          <w:numId w:val="26"/>
        </w:numPr>
        <w:tabs>
          <w:tab w:val="left" w:pos="472"/>
          <w:tab w:val="left" w:pos="9245"/>
        </w:tabs>
        <w:autoSpaceDE w:val="0"/>
        <w:autoSpaceDN w:val="0"/>
        <w:spacing w:before="123"/>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sz w:val="22"/>
          <w:szCs w:val="22"/>
          <w:shd w:val="clear" w:color="auto" w:fill="F1F1F1"/>
          <w:lang w:val="pt-PT" w:eastAsia="en-US"/>
        </w:rPr>
        <w:t>MODELO</w:t>
      </w:r>
      <w:r w:rsidRPr="0025599C">
        <w:rPr>
          <w:rFonts w:asciiTheme="majorHAnsi" w:eastAsia="Trebuchet MS" w:hAnsiTheme="majorHAnsi" w:cstheme="majorHAnsi"/>
          <w:b/>
          <w:bCs/>
          <w:color w:val="000000"/>
          <w:spacing w:val="-6"/>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DE</w:t>
      </w:r>
      <w:r w:rsidRPr="0025599C">
        <w:rPr>
          <w:rFonts w:asciiTheme="majorHAnsi" w:eastAsia="Trebuchet MS" w:hAnsiTheme="majorHAnsi" w:cstheme="majorHAnsi"/>
          <w:b/>
          <w:bCs/>
          <w:color w:val="000000"/>
          <w:spacing w:val="-5"/>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GESTÃO</w:t>
      </w:r>
      <w:r w:rsidRPr="0025599C">
        <w:rPr>
          <w:rFonts w:asciiTheme="majorHAnsi" w:eastAsia="Trebuchet MS" w:hAnsiTheme="majorHAnsi" w:cstheme="majorHAnsi"/>
          <w:b/>
          <w:bCs/>
          <w:color w:val="000000"/>
          <w:spacing w:val="-5"/>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DO</w:t>
      </w:r>
      <w:r w:rsidRPr="0025599C">
        <w:rPr>
          <w:rFonts w:asciiTheme="majorHAnsi" w:eastAsia="Trebuchet MS" w:hAnsiTheme="majorHAnsi" w:cstheme="majorHAnsi"/>
          <w:b/>
          <w:bCs/>
          <w:color w:val="000000"/>
          <w:spacing w:val="-5"/>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sz w:val="22"/>
          <w:szCs w:val="22"/>
          <w:shd w:val="clear" w:color="auto" w:fill="F1F1F1"/>
          <w:lang w:val="pt-PT" w:eastAsia="en-US"/>
        </w:rPr>
        <w:t>CONTRATO</w:t>
      </w:r>
      <w:r w:rsidRPr="0025599C">
        <w:rPr>
          <w:rFonts w:asciiTheme="majorHAnsi" w:eastAsia="Trebuchet MS" w:hAnsiTheme="majorHAnsi" w:cstheme="majorHAnsi"/>
          <w:b/>
          <w:bCs/>
          <w:color w:val="000000"/>
          <w:sz w:val="22"/>
          <w:szCs w:val="22"/>
          <w:shd w:val="clear" w:color="auto" w:fill="F1F1F1"/>
          <w:lang w:val="pt-PT" w:eastAsia="en-US"/>
        </w:rPr>
        <w:tab/>
      </w:r>
    </w:p>
    <w:p w14:paraId="567F3A38" w14:textId="77777777" w:rsidR="00EC3FB9" w:rsidRPr="0025599C" w:rsidRDefault="00EC3FB9" w:rsidP="005169C4">
      <w:pPr>
        <w:widowControl w:val="0"/>
        <w:numPr>
          <w:ilvl w:val="1"/>
          <w:numId w:val="26"/>
        </w:numPr>
        <w:tabs>
          <w:tab w:val="left" w:pos="849"/>
        </w:tabs>
        <w:autoSpaceDE w:val="0"/>
        <w:autoSpaceDN w:val="0"/>
        <w:spacing w:before="13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executado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fielmente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partes,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acordo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cláusulas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avençadas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normas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Lei</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14.133,</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2021,</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parte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responderá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consequências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inexecução total ou</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parcial.</w:t>
      </w:r>
    </w:p>
    <w:p w14:paraId="69E94B4F" w14:textId="77777777" w:rsidR="00EC3FB9" w:rsidRPr="0025599C" w:rsidRDefault="00EC3FB9" w:rsidP="005169C4">
      <w:pPr>
        <w:widowControl w:val="0"/>
        <w:numPr>
          <w:ilvl w:val="1"/>
          <w:numId w:val="26"/>
        </w:numPr>
        <w:tabs>
          <w:tab w:val="left" w:pos="849"/>
        </w:tabs>
        <w:autoSpaceDE w:val="0"/>
        <w:autoSpaceDN w:val="0"/>
        <w:spacing w:before="121" w:line="254"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Em caso de impedimento, ordem de paralisação ou suspensão do contrato, o cronograma de 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será</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prorrogado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automaticamente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tempo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correspondente,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anotadas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tais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circunstâncias mediante simples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apostila.</w:t>
      </w:r>
    </w:p>
    <w:p w14:paraId="35FB1527" w14:textId="77777777" w:rsidR="00EC3FB9" w:rsidRPr="0025599C" w:rsidRDefault="00EC3FB9" w:rsidP="005169C4">
      <w:pPr>
        <w:widowControl w:val="0"/>
        <w:numPr>
          <w:ilvl w:val="1"/>
          <w:numId w:val="26"/>
        </w:numPr>
        <w:tabs>
          <w:tab w:val="left" w:pos="849"/>
        </w:tabs>
        <w:autoSpaceDE w:val="0"/>
        <w:autoSpaceDN w:val="0"/>
        <w:spacing w:before="114"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As comunicações entre o órgão ou entidade e a contratada devem ser realizadas por escrito </w:t>
      </w:r>
      <w:r w:rsidRPr="0025599C">
        <w:rPr>
          <w:rFonts w:asciiTheme="majorHAnsi" w:eastAsia="Trebuchet MS" w:hAnsiTheme="majorHAnsi" w:cstheme="majorHAnsi"/>
          <w:spacing w:val="-2"/>
          <w:sz w:val="22"/>
          <w:szCs w:val="22"/>
          <w:lang w:val="pt-PT" w:eastAsia="en-US"/>
        </w:rPr>
        <w:t>sempre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exigir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formalidade,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admitindo-se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uso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mensagem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eletrônica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fim.</w:t>
      </w:r>
    </w:p>
    <w:p w14:paraId="7C6751E1"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órgão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entidade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poderá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convocar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representante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empresa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adoção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providências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que </w:t>
      </w:r>
      <w:r w:rsidRPr="0025599C">
        <w:rPr>
          <w:rFonts w:asciiTheme="majorHAnsi" w:eastAsia="Trebuchet MS" w:hAnsiTheme="majorHAnsi" w:cstheme="majorHAnsi"/>
          <w:sz w:val="22"/>
          <w:szCs w:val="22"/>
          <w:lang w:val="pt-PT" w:eastAsia="en-US"/>
        </w:rPr>
        <w:t>devam ser cumpridas de imediato.</w:t>
      </w:r>
    </w:p>
    <w:p w14:paraId="22BD2757"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Após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assinatura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instrumento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equivalente,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órgão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entidade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poderá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convocar 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representante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empresa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reunião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inicial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apresentação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plano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fiscalização, </w:t>
      </w:r>
      <w:r w:rsidRPr="0025599C">
        <w:rPr>
          <w:rFonts w:asciiTheme="majorHAnsi" w:eastAsia="Trebuchet MS" w:hAnsiTheme="majorHAnsi" w:cstheme="majorHAnsi"/>
          <w:sz w:val="22"/>
          <w:szCs w:val="22"/>
          <w:lang w:val="pt-PT" w:eastAsia="en-US"/>
        </w:rPr>
        <w:t xml:space="preserve">que conterá informações acerca das obrigações contratuais, dos mecanismos de fiscalização, das </w:t>
      </w:r>
      <w:r w:rsidRPr="0025599C">
        <w:rPr>
          <w:rFonts w:asciiTheme="majorHAnsi" w:eastAsia="Trebuchet MS" w:hAnsiTheme="majorHAnsi" w:cstheme="majorHAnsi"/>
          <w:spacing w:val="-6"/>
          <w:sz w:val="22"/>
          <w:szCs w:val="22"/>
          <w:lang w:val="pt-PT" w:eastAsia="en-US"/>
        </w:rPr>
        <w:t xml:space="preserve">estratégias para execução do objeto, do plano complementar de execução da contratada, quando houver,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método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aferição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resultados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aplicáveis,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dentre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outros.</w:t>
      </w:r>
    </w:p>
    <w:p w14:paraId="4D9AFF29" w14:textId="77777777" w:rsidR="00EC3FB9" w:rsidRPr="0025599C" w:rsidRDefault="00EC3FB9" w:rsidP="005169C4">
      <w:pPr>
        <w:widowControl w:val="0"/>
        <w:numPr>
          <w:ilvl w:val="1"/>
          <w:numId w:val="26"/>
        </w:numPr>
        <w:tabs>
          <w:tab w:val="left" w:pos="849"/>
        </w:tabs>
        <w:autoSpaceDE w:val="0"/>
        <w:autoSpaceDN w:val="0"/>
        <w:spacing w:before="123"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gestão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será</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estruturada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forma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assegurar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acompanhamento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sistemático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 execução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cumprimento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requisitos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níveis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pactuados,</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bem como a adequada aplicação dos recursos públicos, em observância aos princípios da eficiência, da economicidade e da transparência.</w:t>
      </w:r>
    </w:p>
    <w:p w14:paraId="4E3B9778"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b/>
          <w:spacing w:val="-4"/>
          <w:sz w:val="22"/>
          <w:szCs w:val="22"/>
          <w:u w:val="single"/>
          <w:lang w:val="pt-PT" w:eastAsia="en-US"/>
        </w:rPr>
        <w:t>Da</w:t>
      </w:r>
      <w:r w:rsidRPr="0025599C">
        <w:rPr>
          <w:rFonts w:asciiTheme="majorHAnsi" w:eastAsia="Trebuchet MS" w:hAnsiTheme="majorHAnsi" w:cstheme="majorHAnsi"/>
          <w:b/>
          <w:spacing w:val="-5"/>
          <w:sz w:val="22"/>
          <w:szCs w:val="22"/>
          <w:u w:val="single"/>
          <w:lang w:val="pt-PT" w:eastAsia="en-US"/>
        </w:rPr>
        <w:t xml:space="preserve"> </w:t>
      </w:r>
      <w:r w:rsidRPr="0025599C">
        <w:rPr>
          <w:rFonts w:asciiTheme="majorHAnsi" w:eastAsia="Trebuchet MS" w:hAnsiTheme="majorHAnsi" w:cstheme="majorHAnsi"/>
          <w:b/>
          <w:spacing w:val="-4"/>
          <w:sz w:val="22"/>
          <w:szCs w:val="22"/>
          <w:u w:val="single"/>
          <w:lang w:val="pt-PT" w:eastAsia="en-US"/>
        </w:rPr>
        <w:t>Estrutura</w:t>
      </w:r>
      <w:r w:rsidRPr="0025599C">
        <w:rPr>
          <w:rFonts w:asciiTheme="majorHAnsi" w:eastAsia="Trebuchet MS" w:hAnsiTheme="majorHAnsi" w:cstheme="majorHAnsi"/>
          <w:b/>
          <w:spacing w:val="-5"/>
          <w:sz w:val="22"/>
          <w:szCs w:val="22"/>
          <w:u w:val="single"/>
          <w:lang w:val="pt-PT" w:eastAsia="en-US"/>
        </w:rPr>
        <w:t xml:space="preserve"> </w:t>
      </w:r>
      <w:r w:rsidRPr="0025599C">
        <w:rPr>
          <w:rFonts w:asciiTheme="majorHAnsi" w:eastAsia="Trebuchet MS" w:hAnsiTheme="majorHAnsi" w:cstheme="majorHAnsi"/>
          <w:b/>
          <w:spacing w:val="-4"/>
          <w:sz w:val="22"/>
          <w:szCs w:val="22"/>
          <w:u w:val="single"/>
          <w:lang w:val="pt-PT" w:eastAsia="en-US"/>
        </w:rPr>
        <w:t>de</w:t>
      </w:r>
      <w:r w:rsidRPr="0025599C">
        <w:rPr>
          <w:rFonts w:asciiTheme="majorHAnsi" w:eastAsia="Trebuchet MS" w:hAnsiTheme="majorHAnsi" w:cstheme="majorHAnsi"/>
          <w:b/>
          <w:spacing w:val="-6"/>
          <w:sz w:val="22"/>
          <w:szCs w:val="22"/>
          <w:u w:val="single"/>
          <w:lang w:val="pt-PT" w:eastAsia="en-US"/>
        </w:rPr>
        <w:t xml:space="preserve"> </w:t>
      </w:r>
      <w:r w:rsidRPr="0025599C">
        <w:rPr>
          <w:rFonts w:asciiTheme="majorHAnsi" w:eastAsia="Trebuchet MS" w:hAnsiTheme="majorHAnsi" w:cstheme="majorHAnsi"/>
          <w:b/>
          <w:spacing w:val="-4"/>
          <w:sz w:val="22"/>
          <w:szCs w:val="22"/>
          <w:u w:val="single"/>
          <w:lang w:val="pt-PT" w:eastAsia="en-US"/>
        </w:rPr>
        <w:t>governança</w:t>
      </w:r>
      <w:r w:rsidRPr="0025599C">
        <w:rPr>
          <w:rFonts w:asciiTheme="majorHAnsi" w:eastAsia="Trebuchet MS" w:hAnsiTheme="majorHAnsi" w:cstheme="majorHAnsi"/>
          <w:spacing w:val="-4"/>
          <w:sz w:val="22"/>
          <w:szCs w:val="22"/>
          <w:lang w:val="pt-PT" w:eastAsia="en-US"/>
        </w:rPr>
        <w:t>:</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gestão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contratual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contará</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estrutura mínima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de governança, </w:t>
      </w:r>
      <w:r w:rsidRPr="0025599C">
        <w:rPr>
          <w:rFonts w:asciiTheme="majorHAnsi" w:eastAsia="Trebuchet MS" w:hAnsiTheme="majorHAnsi" w:cstheme="majorHAnsi"/>
          <w:sz w:val="22"/>
          <w:szCs w:val="22"/>
          <w:lang w:val="pt-PT" w:eastAsia="en-US"/>
        </w:rPr>
        <w:t>composta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por:</w:t>
      </w:r>
    </w:p>
    <w:p w14:paraId="5F2EACAF"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Gestor do contrato, designado formalmente pela Administração, responsável pelo </w:t>
      </w:r>
      <w:r w:rsidRPr="0025599C">
        <w:rPr>
          <w:rFonts w:asciiTheme="majorHAnsi" w:eastAsia="Trebuchet MS" w:hAnsiTheme="majorHAnsi" w:cstheme="majorHAnsi"/>
          <w:spacing w:val="-2"/>
          <w:sz w:val="22"/>
          <w:szCs w:val="22"/>
          <w:lang w:val="pt-PT" w:eastAsia="en-US"/>
        </w:rPr>
        <w:t>acompanhamento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geral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interlocução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validação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entregas;</w:t>
      </w:r>
    </w:p>
    <w:p w14:paraId="1CA3AA77"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Fiscal do contrato, responsável pela fiscalização técnica e administrativa, verificação da conformidade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executados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registro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eventuais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conformidades;</w:t>
      </w:r>
    </w:p>
    <w:p w14:paraId="4DCF587E" w14:textId="77777777" w:rsidR="00EC3FB9" w:rsidRPr="0025599C" w:rsidRDefault="00EC3FB9" w:rsidP="005169C4">
      <w:pPr>
        <w:widowControl w:val="0"/>
        <w:numPr>
          <w:ilvl w:val="2"/>
          <w:numId w:val="26"/>
        </w:numPr>
        <w:tabs>
          <w:tab w:val="left" w:pos="848"/>
        </w:tabs>
        <w:autoSpaceDE w:val="0"/>
        <w:autoSpaceDN w:val="0"/>
        <w:spacing w:before="119"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Representantes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área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requisitante,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especialmente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Tecnologia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Informação,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apoio técnico à gestão e fiscalização.</w:t>
      </w:r>
    </w:p>
    <w:p w14:paraId="2682BBA2" w14:textId="77777777" w:rsidR="00EC3FB9" w:rsidRPr="0025599C" w:rsidRDefault="00EC3FB9" w:rsidP="00EC3FB9">
      <w:pPr>
        <w:widowControl w:val="0"/>
        <w:autoSpaceDE w:val="0"/>
        <w:autoSpaceDN w:val="0"/>
        <w:spacing w:before="123"/>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Do</w:t>
      </w:r>
      <w:r w:rsidRPr="0025599C">
        <w:rPr>
          <w:rFonts w:asciiTheme="majorHAnsi" w:eastAsia="Trebuchet MS" w:hAnsiTheme="majorHAnsi" w:cstheme="majorHAnsi"/>
          <w:b/>
          <w:bCs/>
          <w:spacing w:val="-9"/>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preposto</w:t>
      </w:r>
    </w:p>
    <w:p w14:paraId="0064F1E0" w14:textId="77777777" w:rsidR="00EC3FB9" w:rsidRPr="0025599C" w:rsidRDefault="00EC3FB9" w:rsidP="005169C4">
      <w:pPr>
        <w:widowControl w:val="0"/>
        <w:numPr>
          <w:ilvl w:val="1"/>
          <w:numId w:val="26"/>
        </w:numPr>
        <w:tabs>
          <w:tab w:val="left" w:pos="849"/>
        </w:tabs>
        <w:autoSpaceDE w:val="0"/>
        <w:autoSpaceDN w:val="0"/>
        <w:spacing w:before="130"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designará</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formalmente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preposto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empresa,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antes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do início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prestação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de </w:t>
      </w:r>
      <w:r w:rsidRPr="0025599C">
        <w:rPr>
          <w:rFonts w:asciiTheme="majorHAnsi" w:eastAsia="Trebuchet MS" w:hAnsiTheme="majorHAnsi" w:cstheme="majorHAnsi"/>
          <w:spacing w:val="-2"/>
          <w:sz w:val="22"/>
          <w:szCs w:val="22"/>
          <w:lang w:val="pt-PT" w:eastAsia="en-US"/>
        </w:rPr>
        <w:t>serviços,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indicando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instrumento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poderes</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deveres</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relação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p>
    <w:p w14:paraId="3B9FBE72" w14:textId="77777777" w:rsidR="00EC3FB9" w:rsidRPr="0025599C" w:rsidRDefault="00EC3FB9" w:rsidP="005169C4">
      <w:pPr>
        <w:widowControl w:val="0"/>
        <w:numPr>
          <w:ilvl w:val="1"/>
          <w:numId w:val="26"/>
        </w:numPr>
        <w:tabs>
          <w:tab w:val="left" w:pos="849"/>
        </w:tabs>
        <w:autoSpaceDE w:val="0"/>
        <w:autoSpaceDN w:val="0"/>
        <w:spacing w:before="12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necessitará</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manter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preposto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empresa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local</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p>
    <w:p w14:paraId="7A59EB5C" w14:textId="77777777" w:rsidR="00EC3FB9" w:rsidRPr="0025599C" w:rsidRDefault="00EC3FB9" w:rsidP="005169C4">
      <w:pPr>
        <w:widowControl w:val="0"/>
        <w:numPr>
          <w:ilvl w:val="1"/>
          <w:numId w:val="26"/>
        </w:numPr>
        <w:tabs>
          <w:tab w:val="left" w:pos="849"/>
        </w:tabs>
        <w:autoSpaceDE w:val="0"/>
        <w:autoSpaceDN w:val="0"/>
        <w:spacing w:before="133"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r w:rsidRPr="0025599C">
        <w:rPr>
          <w:rFonts w:asciiTheme="majorHAnsi" w:eastAsia="Trebuchet MS" w:hAnsiTheme="majorHAnsi" w:cstheme="majorHAnsi"/>
          <w:spacing w:val="36"/>
          <w:sz w:val="22"/>
          <w:szCs w:val="22"/>
          <w:lang w:val="pt-PT" w:eastAsia="en-US"/>
        </w:rPr>
        <w:t xml:space="preserve"> </w:t>
      </w:r>
      <w:r w:rsidRPr="0025599C">
        <w:rPr>
          <w:rFonts w:asciiTheme="majorHAnsi" w:eastAsia="Trebuchet MS" w:hAnsiTheme="majorHAnsi" w:cstheme="majorHAnsi"/>
          <w:sz w:val="22"/>
          <w:szCs w:val="22"/>
          <w:lang w:val="pt-PT" w:eastAsia="en-US"/>
        </w:rPr>
        <w:t>poderá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recursar,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desde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justificadamente,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indicação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manutenção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do </w:t>
      </w:r>
      <w:r w:rsidRPr="0025599C">
        <w:rPr>
          <w:rFonts w:asciiTheme="majorHAnsi" w:eastAsia="Trebuchet MS" w:hAnsiTheme="majorHAnsi" w:cstheme="majorHAnsi"/>
          <w:spacing w:val="-2"/>
          <w:sz w:val="22"/>
          <w:szCs w:val="22"/>
          <w:lang w:val="pt-PT" w:eastAsia="en-US"/>
        </w:rPr>
        <w:t>preposto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empresa,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hipótese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designará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outro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exercício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atividade.</w:t>
      </w:r>
    </w:p>
    <w:p w14:paraId="66A72FBE" w14:textId="77777777" w:rsidR="00EC3FB9" w:rsidRPr="0025599C" w:rsidRDefault="00EC3FB9" w:rsidP="00EC3FB9">
      <w:pPr>
        <w:widowControl w:val="0"/>
        <w:autoSpaceDE w:val="0"/>
        <w:autoSpaceDN w:val="0"/>
        <w:spacing w:before="119"/>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Rotinas</w:t>
      </w:r>
      <w:r w:rsidRPr="0025599C">
        <w:rPr>
          <w:rFonts w:asciiTheme="majorHAnsi" w:eastAsia="Trebuchet MS" w:hAnsiTheme="majorHAnsi" w:cstheme="majorHAnsi"/>
          <w:b/>
          <w:bCs/>
          <w:spacing w:val="-17"/>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da</w:t>
      </w:r>
      <w:r w:rsidRPr="0025599C">
        <w:rPr>
          <w:rFonts w:asciiTheme="majorHAnsi" w:eastAsia="Trebuchet MS" w:hAnsiTheme="majorHAnsi" w:cstheme="majorHAnsi"/>
          <w:b/>
          <w:bCs/>
          <w:spacing w:val="-1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Fiscalização</w:t>
      </w:r>
    </w:p>
    <w:p w14:paraId="36DF67A9" w14:textId="77777777" w:rsidR="00EC3FB9" w:rsidRPr="0025599C" w:rsidRDefault="00EC3FB9" w:rsidP="005169C4">
      <w:pPr>
        <w:widowControl w:val="0"/>
        <w:numPr>
          <w:ilvl w:val="1"/>
          <w:numId w:val="26"/>
        </w:numPr>
        <w:tabs>
          <w:tab w:val="left" w:pos="850"/>
        </w:tabs>
        <w:autoSpaceDE w:val="0"/>
        <w:autoSpaceDN w:val="0"/>
        <w:spacing w:before="152"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acompanhada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fiscalizada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pelos respectivos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substitutos.</w:t>
      </w:r>
    </w:p>
    <w:p w14:paraId="33989DDB" w14:textId="77777777" w:rsidR="00EC3FB9" w:rsidRPr="0025599C" w:rsidRDefault="00EC3FB9" w:rsidP="00EC3FB9">
      <w:pPr>
        <w:widowControl w:val="0"/>
        <w:autoSpaceDE w:val="0"/>
        <w:autoSpaceDN w:val="0"/>
        <w:spacing w:before="119"/>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Fiscalização</w:t>
      </w:r>
    </w:p>
    <w:p w14:paraId="00EC9DC6"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val="single" w:color="000000"/>
          <w:lang w:val="pt-PT" w:eastAsia="en-US"/>
        </w:rPr>
        <w:sectPr w:rsidR="00EC3FB9" w:rsidRPr="0025599C">
          <w:pgSz w:w="11910" w:h="16840"/>
          <w:pgMar w:top="2000" w:right="708" w:bottom="1660" w:left="1559" w:header="708" w:footer="1435" w:gutter="0"/>
          <w:cols w:space="720"/>
        </w:sectPr>
      </w:pPr>
    </w:p>
    <w:p w14:paraId="106D65C9" w14:textId="77777777" w:rsidR="00EC3FB9" w:rsidRPr="0025599C" w:rsidRDefault="00EC3FB9" w:rsidP="005169C4">
      <w:pPr>
        <w:widowControl w:val="0"/>
        <w:numPr>
          <w:ilvl w:val="1"/>
          <w:numId w:val="26"/>
        </w:numPr>
        <w:tabs>
          <w:tab w:val="left" w:pos="849"/>
        </w:tabs>
        <w:autoSpaceDE w:val="0"/>
        <w:autoSpaceDN w:val="0"/>
        <w:spacing w:before="192"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 execução do contrato deverá</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 acompanhada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 fiscalizada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fiscais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 contrato, 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pelos </w:t>
      </w:r>
      <w:r w:rsidRPr="0025599C">
        <w:rPr>
          <w:rFonts w:asciiTheme="majorHAnsi" w:eastAsia="Trebuchet MS" w:hAnsiTheme="majorHAnsi" w:cstheme="majorHAnsi"/>
          <w:sz w:val="22"/>
          <w:szCs w:val="22"/>
          <w:lang w:val="pt-PT" w:eastAsia="en-US"/>
        </w:rPr>
        <w:t>respectivos substitutos. (</w:t>
      </w:r>
      <w:r w:rsidRPr="0025599C">
        <w:rPr>
          <w:rFonts w:asciiTheme="majorHAnsi" w:eastAsia="Trebuchet MS" w:hAnsiTheme="majorHAnsi" w:cstheme="majorHAnsi"/>
          <w:color w:val="ED0000"/>
          <w:sz w:val="22"/>
          <w:szCs w:val="22"/>
          <w:lang w:val="pt-PT" w:eastAsia="en-US"/>
        </w:rPr>
        <w:t>Lei nº 14.133, de 2021, art. 7º ,caput, Decreto</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 11.246, de 2022, art. 8º), encontra-se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pormenorizada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Item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10</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Estudo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Preliminar.</w:t>
      </w:r>
    </w:p>
    <w:p w14:paraId="4FE693FB" w14:textId="77777777" w:rsidR="00EC3FB9" w:rsidRPr="0025599C" w:rsidRDefault="00EC3FB9" w:rsidP="00EC3FB9">
      <w:pPr>
        <w:widowControl w:val="0"/>
        <w:autoSpaceDE w:val="0"/>
        <w:autoSpaceDN w:val="0"/>
        <w:spacing w:before="123"/>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Fiscalização</w:t>
      </w:r>
      <w:r w:rsidRPr="0025599C">
        <w:rPr>
          <w:rFonts w:asciiTheme="majorHAnsi" w:eastAsia="Trebuchet MS" w:hAnsiTheme="majorHAnsi" w:cstheme="majorHAnsi"/>
          <w:b/>
          <w:bCs/>
          <w:spacing w:val="-19"/>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Técnica</w:t>
      </w:r>
    </w:p>
    <w:p w14:paraId="5BC7DFDB" w14:textId="77777777" w:rsidR="00EC3FB9" w:rsidRPr="0025599C" w:rsidRDefault="00EC3FB9" w:rsidP="005169C4">
      <w:pPr>
        <w:widowControl w:val="0"/>
        <w:numPr>
          <w:ilvl w:val="1"/>
          <w:numId w:val="26"/>
        </w:numPr>
        <w:tabs>
          <w:tab w:val="left" w:pos="849"/>
        </w:tabs>
        <w:autoSpaceDE w:val="0"/>
        <w:autoSpaceDN w:val="0"/>
        <w:spacing w:before="149"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técnico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acompanhará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sejam</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cumpridas todas as condições estabelecidas no contrato, de modo a assegurar os melhores resultados para a </w:t>
      </w:r>
      <w:r w:rsidRPr="0025599C">
        <w:rPr>
          <w:rFonts w:asciiTheme="majorHAnsi" w:eastAsia="Trebuchet MS" w:hAnsiTheme="majorHAnsi" w:cstheme="majorHAnsi"/>
          <w:spacing w:val="-2"/>
          <w:sz w:val="22"/>
          <w:szCs w:val="22"/>
          <w:lang w:val="pt-PT" w:eastAsia="en-US"/>
        </w:rPr>
        <w:t>Administração.</w:t>
      </w:r>
    </w:p>
    <w:p w14:paraId="1DE3CAA6" w14:textId="77777777" w:rsidR="00EC3FB9" w:rsidRPr="0025599C" w:rsidRDefault="00EC3FB9" w:rsidP="005169C4">
      <w:pPr>
        <w:widowControl w:val="0"/>
        <w:numPr>
          <w:ilvl w:val="1"/>
          <w:numId w:val="26"/>
        </w:numPr>
        <w:tabs>
          <w:tab w:val="left" w:pos="849"/>
        </w:tabs>
        <w:autoSpaceDE w:val="0"/>
        <w:autoSpaceDN w:val="0"/>
        <w:spacing w:before="121" w:line="254"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 fiscal técnico do contrato anotará no histórico de gerenciamento do contrato todas as ocorrências relacionadas à execução do contrato, com a descrição do que for necessário para a regularização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faltas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defeitos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observados.</w:t>
      </w:r>
    </w:p>
    <w:p w14:paraId="46E1FFF8" w14:textId="77777777" w:rsidR="00EC3FB9" w:rsidRPr="0025599C" w:rsidRDefault="00EC3FB9" w:rsidP="005169C4">
      <w:pPr>
        <w:widowControl w:val="0"/>
        <w:numPr>
          <w:ilvl w:val="1"/>
          <w:numId w:val="26"/>
        </w:numPr>
        <w:tabs>
          <w:tab w:val="left" w:pos="849"/>
        </w:tabs>
        <w:autoSpaceDE w:val="0"/>
        <w:autoSpaceDN w:val="0"/>
        <w:spacing w:before="116"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Identificada qualquer inexatidão ou irregularidade, o fiscal técnico do contrato emitirá notificações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correção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determinando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correção.</w:t>
      </w:r>
    </w:p>
    <w:p w14:paraId="6725B9BD"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fiscal técnico do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contrato informará</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do contato, em tempo hábil,</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situação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que </w:t>
      </w:r>
      <w:r w:rsidRPr="0025599C">
        <w:rPr>
          <w:rFonts w:asciiTheme="majorHAnsi" w:eastAsia="Trebuchet MS" w:hAnsiTheme="majorHAnsi" w:cstheme="majorHAnsi"/>
          <w:spacing w:val="-2"/>
          <w:sz w:val="22"/>
          <w:szCs w:val="22"/>
          <w:lang w:val="pt-PT" w:eastAsia="en-US"/>
        </w:rPr>
        <w:t>demandar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decisão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adoção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medidas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ultrapassem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competência,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adote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medidas </w:t>
      </w:r>
      <w:r w:rsidRPr="0025599C">
        <w:rPr>
          <w:rFonts w:asciiTheme="majorHAnsi" w:eastAsia="Trebuchet MS" w:hAnsiTheme="majorHAnsi" w:cstheme="majorHAnsi"/>
          <w:sz w:val="22"/>
          <w:szCs w:val="22"/>
          <w:lang w:val="pt-PT" w:eastAsia="en-US"/>
        </w:rPr>
        <w:t>necessárias e saneadoras, se for o caso.</w:t>
      </w:r>
    </w:p>
    <w:p w14:paraId="2D537009"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ocorrências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possam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inviabilizar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datas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aprazadas,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 fiscal</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técnico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comunicará</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fato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imediatamente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p>
    <w:p w14:paraId="74FDE414"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técnico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comunicará</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tempo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hábil,</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término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do contrato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sob</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responsabilidade,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vistas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renovação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tempestiva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prorrogação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contratual.</w:t>
      </w:r>
    </w:p>
    <w:p w14:paraId="4B23D92A"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fiscalização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trata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cláusula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exclui</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reduz</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responsabilidade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Contratado, </w:t>
      </w:r>
      <w:r w:rsidRPr="0025599C">
        <w:rPr>
          <w:rFonts w:asciiTheme="majorHAnsi" w:eastAsia="Trebuchet MS" w:hAnsiTheme="majorHAnsi" w:cstheme="majorHAnsi"/>
          <w:spacing w:val="-2"/>
          <w:sz w:val="22"/>
          <w:szCs w:val="22"/>
          <w:lang w:val="pt-PT" w:eastAsia="en-US"/>
        </w:rPr>
        <w:t>inclusive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perante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terceiros,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qualquer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irregularidade,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ainda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resultante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imperfeições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técnicas, vícios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redibitórios,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emprego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material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inadequado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qualidade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inferior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ocorrência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desta, não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implica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corresponsabilidade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seus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agentes,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gestores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fiscais,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conformidade.</w:t>
      </w:r>
    </w:p>
    <w:p w14:paraId="394EEA83"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As disposições previstas neste Termo de Referência não excluem o disposto no Anexo VIII da </w:t>
      </w:r>
      <w:r w:rsidRPr="0025599C">
        <w:rPr>
          <w:rFonts w:asciiTheme="majorHAnsi" w:eastAsia="Trebuchet MS" w:hAnsiTheme="majorHAnsi" w:cstheme="majorHAnsi"/>
          <w:spacing w:val="-4"/>
          <w:sz w:val="22"/>
          <w:szCs w:val="22"/>
          <w:lang w:val="pt-PT" w:eastAsia="en-US"/>
        </w:rPr>
        <w:t>Instrução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Normativa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SEGES/MP</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05,</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2017,</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aplicável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pertinente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à</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força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da </w:t>
      </w:r>
      <w:r w:rsidRPr="0025599C">
        <w:rPr>
          <w:rFonts w:asciiTheme="majorHAnsi" w:eastAsia="Trebuchet MS" w:hAnsiTheme="majorHAnsi" w:cstheme="majorHAnsi"/>
          <w:sz w:val="22"/>
          <w:szCs w:val="22"/>
          <w:lang w:val="pt-PT" w:eastAsia="en-US"/>
        </w:rPr>
        <w:t>Instrução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Normativa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Seges/ME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98,</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26</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dezembro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2022.</w:t>
      </w:r>
    </w:p>
    <w:p w14:paraId="23877DA8" w14:textId="77777777" w:rsidR="00EC3FB9" w:rsidRPr="0025599C" w:rsidRDefault="00EC3FB9" w:rsidP="00EC3FB9">
      <w:pPr>
        <w:widowControl w:val="0"/>
        <w:autoSpaceDE w:val="0"/>
        <w:autoSpaceDN w:val="0"/>
        <w:spacing w:before="118"/>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Fiscalização</w:t>
      </w:r>
      <w:r w:rsidRPr="0025599C">
        <w:rPr>
          <w:rFonts w:asciiTheme="majorHAnsi" w:eastAsia="Trebuchet MS" w:hAnsiTheme="majorHAnsi" w:cstheme="majorHAnsi"/>
          <w:b/>
          <w:bCs/>
          <w:spacing w:val="-19"/>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Administrativa</w:t>
      </w:r>
    </w:p>
    <w:p w14:paraId="1FEC563F" w14:textId="77777777" w:rsidR="00EC3FB9" w:rsidRPr="0025599C" w:rsidRDefault="00EC3FB9" w:rsidP="005169C4">
      <w:pPr>
        <w:widowControl w:val="0"/>
        <w:numPr>
          <w:ilvl w:val="1"/>
          <w:numId w:val="26"/>
        </w:numPr>
        <w:tabs>
          <w:tab w:val="left" w:pos="993"/>
        </w:tabs>
        <w:autoSpaceDE w:val="0"/>
        <w:autoSpaceDN w:val="0"/>
        <w:spacing w:before="195"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administrativo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verificará</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manutenção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condições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habilitação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 contratada, acompanhará o empenho, o pagamento, as garantias, as glosas e a formalização de apostilamento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termos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aditivos,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solicitando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quaisquer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documentos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comprobatórios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pertinentes,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caso </w:t>
      </w:r>
      <w:r w:rsidRPr="0025599C">
        <w:rPr>
          <w:rFonts w:asciiTheme="majorHAnsi" w:eastAsia="Trebuchet MS" w:hAnsiTheme="majorHAnsi" w:cstheme="majorHAnsi"/>
          <w:color w:val="ED0000"/>
          <w:spacing w:val="-2"/>
          <w:sz w:val="22"/>
          <w:szCs w:val="22"/>
          <w:lang w:val="pt-PT" w:eastAsia="en-US"/>
        </w:rPr>
        <w:t>necessário.</w:t>
      </w:r>
    </w:p>
    <w:p w14:paraId="48B57BEA"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 ocorra descumprimento das obrigações contratuais, o fiscal administrativo do contrato atuará</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tempestivamente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solução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problema,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reportando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tome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as providências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cabíveis,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quando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ultrapassar</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competência.</w:t>
      </w:r>
    </w:p>
    <w:p w14:paraId="755F8F5B" w14:textId="77777777" w:rsidR="00EC3FB9" w:rsidRPr="0025599C" w:rsidRDefault="00EC3FB9" w:rsidP="00EC3FB9">
      <w:pPr>
        <w:widowControl w:val="0"/>
        <w:autoSpaceDE w:val="0"/>
        <w:autoSpaceDN w:val="0"/>
        <w:spacing w:before="121"/>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Gestor</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do</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Contrato</w:t>
      </w:r>
    </w:p>
    <w:p w14:paraId="6E0B7D9B" w14:textId="77777777" w:rsidR="00EC3FB9" w:rsidRPr="0025599C" w:rsidRDefault="00EC3FB9" w:rsidP="005169C4">
      <w:pPr>
        <w:widowControl w:val="0"/>
        <w:numPr>
          <w:ilvl w:val="1"/>
          <w:numId w:val="26"/>
        </w:numPr>
        <w:tabs>
          <w:tab w:val="left" w:pos="849"/>
        </w:tabs>
        <w:autoSpaceDE w:val="0"/>
        <w:autoSpaceDN w:val="0"/>
        <w:spacing w:before="19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Cabe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p>
    <w:p w14:paraId="49DEA4B6" w14:textId="77777777" w:rsidR="00EC3FB9" w:rsidRPr="0025599C" w:rsidRDefault="00EC3FB9" w:rsidP="005169C4">
      <w:pPr>
        <w:widowControl w:val="0"/>
        <w:numPr>
          <w:ilvl w:val="2"/>
          <w:numId w:val="26"/>
        </w:numPr>
        <w:tabs>
          <w:tab w:val="left" w:pos="889"/>
        </w:tabs>
        <w:autoSpaceDE w:val="0"/>
        <w:autoSpaceDN w:val="0"/>
        <w:spacing w:before="133"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coordenar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atualização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processo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acompanhamento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contendo </w:t>
      </w:r>
      <w:r w:rsidRPr="0025599C">
        <w:rPr>
          <w:rFonts w:asciiTheme="majorHAnsi" w:eastAsia="Trebuchet MS" w:hAnsiTheme="majorHAnsi" w:cstheme="majorHAnsi"/>
          <w:spacing w:val="-2"/>
          <w:sz w:val="22"/>
          <w:szCs w:val="22"/>
          <w:lang w:val="pt-PT" w:eastAsia="en-US"/>
        </w:rPr>
        <w:t>todos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registros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formais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histórico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gerenciamento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exemplo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ordem </w:t>
      </w:r>
      <w:r w:rsidRPr="0025599C">
        <w:rPr>
          <w:rFonts w:asciiTheme="majorHAnsi" w:eastAsia="Trebuchet MS" w:hAnsiTheme="majorHAnsi" w:cstheme="majorHAnsi"/>
          <w:spacing w:val="-6"/>
          <w:sz w:val="22"/>
          <w:szCs w:val="22"/>
          <w:lang w:val="pt-PT" w:eastAsia="en-US"/>
        </w:rPr>
        <w:t xml:space="preserve">de serviço, do registro de ocorrências, das alterações e das prorrogações contratuais, elaborando relatório </w:t>
      </w:r>
      <w:r w:rsidRPr="0025599C">
        <w:rPr>
          <w:rFonts w:asciiTheme="majorHAnsi" w:eastAsia="Trebuchet MS" w:hAnsiTheme="majorHAnsi" w:cstheme="majorHAnsi"/>
          <w:sz w:val="22"/>
          <w:szCs w:val="22"/>
          <w:lang w:val="pt-PT" w:eastAsia="en-US"/>
        </w:rPr>
        <w:t>com vistas à verificação da necessidade de adequações do contrato para fins de atendimento da finalidade da administração;</w:t>
      </w:r>
    </w:p>
    <w:p w14:paraId="7D61A844" w14:textId="77777777" w:rsidR="00EC3FB9" w:rsidRPr="0025599C" w:rsidRDefault="00EC3FB9" w:rsidP="005169C4">
      <w:pPr>
        <w:widowControl w:val="0"/>
        <w:numPr>
          <w:ilvl w:val="2"/>
          <w:numId w:val="26"/>
        </w:numPr>
        <w:tabs>
          <w:tab w:val="left" w:pos="848"/>
        </w:tabs>
        <w:autoSpaceDE w:val="0"/>
        <w:autoSpaceDN w:val="0"/>
        <w:spacing w:before="120" w:line="254"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acompanhar os registros realizados pelos fiscais do contrato, de todas as ocorrências relacionadas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medidas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adotadas,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informando,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for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autoridade superior àquelas que ultrapassarem a sua competência;</w:t>
      </w:r>
    </w:p>
    <w:p w14:paraId="268123DA" w14:textId="77777777" w:rsidR="00EC3FB9" w:rsidRPr="0025599C" w:rsidRDefault="00EC3FB9" w:rsidP="00EC3FB9">
      <w:pPr>
        <w:widowControl w:val="0"/>
        <w:autoSpaceDE w:val="0"/>
        <w:autoSpaceDN w:val="0"/>
        <w:spacing w:before="122" w:line="254"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43493272" w14:textId="77777777" w:rsidR="00EC3FB9" w:rsidRPr="0025599C" w:rsidRDefault="00EC3FB9" w:rsidP="005169C4">
      <w:pPr>
        <w:widowControl w:val="0"/>
        <w:numPr>
          <w:ilvl w:val="2"/>
          <w:numId w:val="26"/>
        </w:numPr>
        <w:tabs>
          <w:tab w:val="left" w:pos="889"/>
        </w:tabs>
        <w:autoSpaceDE w:val="0"/>
        <w:autoSpaceDN w:val="0"/>
        <w:spacing w:before="19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acompanhar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manutenção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condições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habilitação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contratada,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fins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empenho de despesa e pagamento, e anotará os problemas que obstem o fluxo normal da liquidação e do pagamento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despesa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relatório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riscos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eventuais;</w:t>
      </w:r>
    </w:p>
    <w:p w14:paraId="6A21077E" w14:textId="77777777" w:rsidR="00EC3FB9" w:rsidRPr="0025599C" w:rsidRDefault="00EC3FB9" w:rsidP="005169C4">
      <w:pPr>
        <w:widowControl w:val="0"/>
        <w:numPr>
          <w:ilvl w:val="2"/>
          <w:numId w:val="26"/>
        </w:numPr>
        <w:tabs>
          <w:tab w:val="left" w:pos="889"/>
        </w:tabs>
        <w:autoSpaceDE w:val="0"/>
        <w:autoSpaceDN w:val="0"/>
        <w:spacing w:before="121"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emitir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comprobatório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avaliação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realizada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fiscais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técnico,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administrativo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e </w:t>
      </w:r>
      <w:r w:rsidRPr="0025599C">
        <w:rPr>
          <w:rFonts w:asciiTheme="majorHAnsi" w:eastAsia="Trebuchet MS" w:hAnsiTheme="majorHAnsi" w:cstheme="majorHAnsi"/>
          <w:sz w:val="22"/>
          <w:szCs w:val="22"/>
          <w:lang w:val="pt-PT" w:eastAsia="en-US"/>
        </w:rPr>
        <w:t>setorial quanto ao cumprimento de obrigações assumidas pelo Contratado, com menção ao seu desempenho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contratual,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baseado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indicadores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objetivamente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definidos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aferidos,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a </w:t>
      </w:r>
      <w:r w:rsidRPr="0025599C">
        <w:rPr>
          <w:rFonts w:asciiTheme="majorHAnsi" w:eastAsia="Trebuchet MS" w:hAnsiTheme="majorHAnsi" w:cstheme="majorHAnsi"/>
          <w:spacing w:val="-2"/>
          <w:sz w:val="22"/>
          <w:szCs w:val="22"/>
          <w:lang w:val="pt-PT" w:eastAsia="en-US"/>
        </w:rPr>
        <w:t>eventuais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penalidades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aplicadas,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devendo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constar</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cadastro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atesto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cumprimento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obrigações;</w:t>
      </w:r>
    </w:p>
    <w:p w14:paraId="102962F0" w14:textId="77777777" w:rsidR="00EC3FB9" w:rsidRPr="0025599C" w:rsidRDefault="00EC3FB9" w:rsidP="005169C4">
      <w:pPr>
        <w:widowControl w:val="0"/>
        <w:numPr>
          <w:ilvl w:val="2"/>
          <w:numId w:val="26"/>
        </w:numPr>
        <w:tabs>
          <w:tab w:val="left" w:pos="848"/>
        </w:tabs>
        <w:autoSpaceDE w:val="0"/>
        <w:autoSpaceDN w:val="0"/>
        <w:spacing w:before="121" w:line="254"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tomar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providências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formalização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processo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administrativo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responsabilização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para </w:t>
      </w:r>
      <w:r w:rsidRPr="0025599C">
        <w:rPr>
          <w:rFonts w:asciiTheme="majorHAnsi" w:eastAsia="Trebuchet MS" w:hAnsiTheme="majorHAnsi" w:cstheme="majorHAnsi"/>
          <w:spacing w:val="-2"/>
          <w:sz w:val="22"/>
          <w:szCs w:val="22"/>
          <w:lang w:val="pt-PT" w:eastAsia="en-US"/>
        </w:rPr>
        <w:t>fins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sanções,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conduzido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comissão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trata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158</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2021,</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agente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setor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competência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tal,</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caso;</w:t>
      </w:r>
    </w:p>
    <w:p w14:paraId="1EC555D3" w14:textId="77777777" w:rsidR="00EC3FB9" w:rsidRPr="0025599C" w:rsidRDefault="00EC3FB9" w:rsidP="005169C4">
      <w:pPr>
        <w:widowControl w:val="0"/>
        <w:numPr>
          <w:ilvl w:val="2"/>
          <w:numId w:val="26"/>
        </w:numPr>
        <w:tabs>
          <w:tab w:val="left" w:pos="848"/>
        </w:tabs>
        <w:autoSpaceDE w:val="0"/>
        <w:autoSpaceDN w:val="0"/>
        <w:spacing w:before="114"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 xml:space="preserve">elaborar relatório final com informações sobre a consecução dos objetivos que tenham justificado </w:t>
      </w:r>
      <w:r w:rsidRPr="0025599C">
        <w:rPr>
          <w:rFonts w:asciiTheme="majorHAnsi" w:eastAsia="Trebuchet MS" w:hAnsiTheme="majorHAnsi" w:cstheme="majorHAnsi"/>
          <w:sz w:val="22"/>
          <w:szCs w:val="22"/>
          <w:lang w:val="pt-PT" w:eastAsia="en-US"/>
        </w:rPr>
        <w:t xml:space="preserve">a contratação e eventuais condutas a serem adotadas para o aprimoramento das atividades da </w:t>
      </w:r>
      <w:r w:rsidRPr="0025599C">
        <w:rPr>
          <w:rFonts w:asciiTheme="majorHAnsi" w:eastAsia="Trebuchet MS" w:hAnsiTheme="majorHAnsi" w:cstheme="majorHAnsi"/>
          <w:spacing w:val="-2"/>
          <w:sz w:val="22"/>
          <w:szCs w:val="22"/>
          <w:lang w:val="pt-PT" w:eastAsia="en-US"/>
        </w:rPr>
        <w:t>Administração;</w:t>
      </w:r>
    </w:p>
    <w:p w14:paraId="137A41D1" w14:textId="77777777" w:rsidR="00EC3FB9" w:rsidRPr="0025599C" w:rsidRDefault="00EC3FB9" w:rsidP="005169C4">
      <w:pPr>
        <w:widowControl w:val="0"/>
        <w:numPr>
          <w:ilvl w:val="2"/>
          <w:numId w:val="26"/>
        </w:numPr>
        <w:tabs>
          <w:tab w:val="left" w:pos="848"/>
        </w:tabs>
        <w:autoSpaceDE w:val="0"/>
        <w:autoSpaceDN w:val="0"/>
        <w:spacing w:before="123"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enviar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pertinente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setor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formalização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procedimentos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liquidação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pagamento,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valor</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dimensionado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gestão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termos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contrato.</w:t>
      </w:r>
    </w:p>
    <w:p w14:paraId="543BB150" w14:textId="77777777" w:rsidR="00EC3FB9" w:rsidRPr="0025599C" w:rsidRDefault="00EC3FB9" w:rsidP="005169C4">
      <w:pPr>
        <w:widowControl w:val="0"/>
        <w:numPr>
          <w:ilvl w:val="1"/>
          <w:numId w:val="26"/>
        </w:numPr>
        <w:tabs>
          <w:tab w:val="left" w:pos="850"/>
        </w:tabs>
        <w:autoSpaceDE w:val="0"/>
        <w:autoSpaceDN w:val="0"/>
        <w:spacing w:before="120"/>
        <w:ind w:left="850" w:hanging="707"/>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4"/>
          <w:sz w:val="22"/>
          <w:szCs w:val="22"/>
          <w:u w:val="single" w:color="000000"/>
          <w:lang w:val="pt-PT" w:eastAsia="en-US"/>
        </w:rPr>
        <w:t>Receber</w:t>
      </w:r>
      <w:r w:rsidRPr="0025599C">
        <w:rPr>
          <w:rFonts w:asciiTheme="majorHAnsi" w:eastAsia="Trebuchet MS" w:hAnsiTheme="majorHAnsi" w:cstheme="majorHAnsi"/>
          <w:b/>
          <w:bCs/>
          <w:spacing w:val="-9"/>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e</w:t>
      </w:r>
      <w:r w:rsidRPr="0025599C">
        <w:rPr>
          <w:rFonts w:asciiTheme="majorHAnsi" w:eastAsia="Trebuchet MS" w:hAnsiTheme="majorHAnsi" w:cstheme="majorHAnsi"/>
          <w:b/>
          <w:bCs/>
          <w:spacing w:val="-8"/>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dar</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encaminhamento</w:t>
      </w:r>
      <w:r w:rsidRPr="0025599C">
        <w:rPr>
          <w:rFonts w:asciiTheme="majorHAnsi" w:eastAsia="Trebuchet MS" w:hAnsiTheme="majorHAnsi" w:cstheme="majorHAnsi"/>
          <w:b/>
          <w:bCs/>
          <w:spacing w:val="-8"/>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imediato</w:t>
      </w:r>
      <w:r w:rsidRPr="0025599C">
        <w:rPr>
          <w:rFonts w:asciiTheme="majorHAnsi" w:eastAsia="Trebuchet MS" w:hAnsiTheme="majorHAnsi" w:cstheme="majorHAnsi"/>
          <w:b/>
          <w:bCs/>
          <w:spacing w:val="-4"/>
          <w:sz w:val="22"/>
          <w:szCs w:val="22"/>
          <w:u w:color="000000"/>
          <w:lang w:val="pt-PT" w:eastAsia="en-US"/>
        </w:rPr>
        <w:t>:</w:t>
      </w:r>
    </w:p>
    <w:p w14:paraId="110E215B" w14:textId="77777777" w:rsidR="00EC3FB9" w:rsidRPr="0025599C" w:rsidRDefault="00EC3FB9" w:rsidP="005169C4">
      <w:pPr>
        <w:widowControl w:val="0"/>
        <w:numPr>
          <w:ilvl w:val="2"/>
          <w:numId w:val="26"/>
        </w:numPr>
        <w:tabs>
          <w:tab w:val="left" w:pos="889"/>
        </w:tabs>
        <w:autoSpaceDE w:val="0"/>
        <w:autoSpaceDN w:val="0"/>
        <w:spacing w:before="132" w:line="252" w:lineRule="auto"/>
        <w:ind w:right="43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às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denúncias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discriminação,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violência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assédio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ambiente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trabalho,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art.</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2º, inciso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II,</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Decreto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12.174/2024;</w:t>
      </w:r>
    </w:p>
    <w:p w14:paraId="66226AFC" w14:textId="77777777" w:rsidR="00EC3FB9" w:rsidRPr="0025599C" w:rsidRDefault="00EC3FB9" w:rsidP="005169C4">
      <w:pPr>
        <w:widowControl w:val="0"/>
        <w:numPr>
          <w:ilvl w:val="2"/>
          <w:numId w:val="26"/>
        </w:numPr>
        <w:tabs>
          <w:tab w:val="left" w:pos="889"/>
        </w:tabs>
        <w:autoSpaceDE w:val="0"/>
        <w:autoSpaceDN w:val="0"/>
        <w:spacing w:before="120" w:line="254"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À notificação formal de que a empresa contratada está descumprindo suas obrigações </w:t>
      </w:r>
      <w:r w:rsidRPr="0025599C">
        <w:rPr>
          <w:rFonts w:asciiTheme="majorHAnsi" w:eastAsia="Trebuchet MS" w:hAnsiTheme="majorHAnsi" w:cstheme="majorHAnsi"/>
          <w:spacing w:val="-2"/>
          <w:sz w:val="22"/>
          <w:szCs w:val="22"/>
          <w:lang w:val="pt-PT" w:eastAsia="en-US"/>
        </w:rPr>
        <w:t>trabalhistas,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enviada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trabalhador,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sindicato,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Ministério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Trabalho,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Ministério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Público,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Defensoria </w:t>
      </w:r>
      <w:r w:rsidRPr="0025599C">
        <w:rPr>
          <w:rFonts w:asciiTheme="majorHAnsi" w:eastAsia="Trebuchet MS" w:hAnsiTheme="majorHAnsi" w:cstheme="majorHAnsi"/>
          <w:sz w:val="22"/>
          <w:szCs w:val="22"/>
          <w:lang w:val="pt-PT" w:eastAsia="en-US"/>
        </w:rPr>
        <w:t>Pública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qualquer</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outro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meio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idôneo.</w:t>
      </w:r>
    </w:p>
    <w:p w14:paraId="516F37F6" w14:textId="77777777" w:rsidR="00EC3FB9" w:rsidRPr="0025599C" w:rsidRDefault="00EC3FB9" w:rsidP="005169C4">
      <w:pPr>
        <w:widowControl w:val="0"/>
        <w:numPr>
          <w:ilvl w:val="0"/>
          <w:numId w:val="26"/>
        </w:numPr>
        <w:tabs>
          <w:tab w:val="left" w:pos="472"/>
          <w:tab w:val="left" w:pos="9245"/>
        </w:tabs>
        <w:autoSpaceDE w:val="0"/>
        <w:autoSpaceDN w:val="0"/>
        <w:spacing w:before="116"/>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sz w:val="22"/>
          <w:szCs w:val="22"/>
          <w:shd w:val="clear" w:color="auto" w:fill="F1F1F1"/>
          <w:lang w:val="pt-PT" w:eastAsia="en-US"/>
        </w:rPr>
        <w:t>CRITÉRIOS</w:t>
      </w:r>
      <w:r w:rsidRPr="0025599C">
        <w:rPr>
          <w:rFonts w:asciiTheme="majorHAnsi" w:eastAsia="Trebuchet MS" w:hAnsiTheme="majorHAnsi" w:cstheme="majorHAnsi"/>
          <w:b/>
          <w:bCs/>
          <w:color w:val="000000"/>
          <w:spacing w:val="-2"/>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DE</w:t>
      </w:r>
      <w:r w:rsidRPr="0025599C">
        <w:rPr>
          <w:rFonts w:asciiTheme="majorHAnsi" w:eastAsia="Trebuchet MS" w:hAnsiTheme="majorHAnsi" w:cstheme="majorHAnsi"/>
          <w:b/>
          <w:bCs/>
          <w:color w:val="000000"/>
          <w:spacing w:val="-1"/>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MEDIÇÃO</w:t>
      </w:r>
      <w:r w:rsidRPr="0025599C">
        <w:rPr>
          <w:rFonts w:asciiTheme="majorHAnsi" w:eastAsia="Trebuchet MS" w:hAnsiTheme="majorHAnsi" w:cstheme="majorHAnsi"/>
          <w:b/>
          <w:bCs/>
          <w:color w:val="000000"/>
          <w:spacing w:val="-1"/>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E</w:t>
      </w:r>
      <w:r w:rsidRPr="0025599C">
        <w:rPr>
          <w:rFonts w:asciiTheme="majorHAnsi" w:eastAsia="Trebuchet MS" w:hAnsiTheme="majorHAnsi" w:cstheme="majorHAnsi"/>
          <w:b/>
          <w:bCs/>
          <w:color w:val="000000"/>
          <w:spacing w:val="3"/>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DE</w:t>
      </w:r>
      <w:r w:rsidRPr="0025599C">
        <w:rPr>
          <w:rFonts w:asciiTheme="majorHAnsi" w:eastAsia="Trebuchet MS" w:hAnsiTheme="majorHAnsi" w:cstheme="majorHAnsi"/>
          <w:b/>
          <w:bCs/>
          <w:color w:val="000000"/>
          <w:spacing w:val="-1"/>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sz w:val="22"/>
          <w:szCs w:val="22"/>
          <w:shd w:val="clear" w:color="auto" w:fill="F1F1F1"/>
          <w:lang w:val="pt-PT" w:eastAsia="en-US"/>
        </w:rPr>
        <w:t>PAGAMENTO</w:t>
      </w:r>
      <w:r w:rsidRPr="0025599C">
        <w:rPr>
          <w:rFonts w:asciiTheme="majorHAnsi" w:eastAsia="Trebuchet MS" w:hAnsiTheme="majorHAnsi" w:cstheme="majorHAnsi"/>
          <w:b/>
          <w:bCs/>
          <w:color w:val="000000"/>
          <w:sz w:val="22"/>
          <w:szCs w:val="22"/>
          <w:shd w:val="clear" w:color="auto" w:fill="F1F1F1"/>
          <w:lang w:val="pt-PT" w:eastAsia="en-US"/>
        </w:rPr>
        <w:tab/>
      </w:r>
    </w:p>
    <w:p w14:paraId="32C2C038" w14:textId="77777777" w:rsidR="00EC3FB9" w:rsidRPr="0025599C" w:rsidRDefault="00EC3FB9" w:rsidP="005169C4">
      <w:pPr>
        <w:widowControl w:val="0"/>
        <w:numPr>
          <w:ilvl w:val="1"/>
          <w:numId w:val="26"/>
        </w:numPr>
        <w:tabs>
          <w:tab w:val="left" w:pos="849"/>
        </w:tabs>
        <w:autoSpaceDE w:val="0"/>
        <w:autoSpaceDN w:val="0"/>
        <w:spacing w:before="13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indicada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retenção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glosa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pagamento,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proporcional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irregularidade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verificada,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sem </w:t>
      </w:r>
      <w:r w:rsidRPr="0025599C">
        <w:rPr>
          <w:rFonts w:asciiTheme="majorHAnsi" w:eastAsia="Trebuchet MS" w:hAnsiTheme="majorHAnsi" w:cstheme="majorHAnsi"/>
          <w:sz w:val="22"/>
          <w:szCs w:val="22"/>
          <w:lang w:val="pt-PT" w:eastAsia="en-US"/>
        </w:rPr>
        <w:t>prejuízo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cabíveis,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constate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p>
    <w:p w14:paraId="7454F4BD" w14:textId="77777777" w:rsidR="00EC3FB9" w:rsidRPr="0025599C" w:rsidRDefault="00EC3FB9" w:rsidP="005169C4">
      <w:pPr>
        <w:widowControl w:val="0"/>
        <w:numPr>
          <w:ilvl w:val="2"/>
          <w:numId w:val="26"/>
        </w:numPr>
        <w:tabs>
          <w:tab w:val="left" w:pos="850"/>
        </w:tabs>
        <w:autoSpaceDE w:val="0"/>
        <w:autoSpaceDN w:val="0"/>
        <w:spacing w:before="12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produziu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resultados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acordados,</w:t>
      </w:r>
    </w:p>
    <w:p w14:paraId="7A3DF30A" w14:textId="77777777" w:rsidR="00EC3FB9" w:rsidRPr="0025599C" w:rsidRDefault="00EC3FB9" w:rsidP="005169C4">
      <w:pPr>
        <w:widowControl w:val="0"/>
        <w:numPr>
          <w:ilvl w:val="2"/>
          <w:numId w:val="26"/>
        </w:numPr>
        <w:tabs>
          <w:tab w:val="left" w:pos="848"/>
        </w:tabs>
        <w:autoSpaceDE w:val="0"/>
        <w:autoSpaceDN w:val="0"/>
        <w:spacing w:before="13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deixou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executar,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não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executou</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qualidade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mínima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exigida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atividades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contratadas; </w:t>
      </w:r>
      <w:r w:rsidRPr="0025599C">
        <w:rPr>
          <w:rFonts w:asciiTheme="majorHAnsi" w:eastAsia="Trebuchet MS" w:hAnsiTheme="majorHAnsi" w:cstheme="majorHAnsi"/>
          <w:spacing w:val="-6"/>
          <w:sz w:val="22"/>
          <w:szCs w:val="22"/>
          <w:lang w:val="pt-PT" w:eastAsia="en-US"/>
        </w:rPr>
        <w:t>ou</w:t>
      </w:r>
    </w:p>
    <w:p w14:paraId="35A1B48E"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deixou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de utilizar materiais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e recursos humanos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exigidos para 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execução do serviço,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pacing w:val="-6"/>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os utilizou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qualidade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quantidade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inferior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demandada.</w:t>
      </w:r>
    </w:p>
    <w:p w14:paraId="1798710C"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Recebimento</w:t>
      </w:r>
    </w:p>
    <w:p w14:paraId="4E359B72" w14:textId="77777777" w:rsidR="00EC3FB9" w:rsidRPr="0025599C" w:rsidRDefault="00EC3FB9" w:rsidP="005169C4">
      <w:pPr>
        <w:widowControl w:val="0"/>
        <w:numPr>
          <w:ilvl w:val="1"/>
          <w:numId w:val="26"/>
        </w:numPr>
        <w:tabs>
          <w:tab w:val="left" w:pos="849"/>
        </w:tabs>
        <w:autoSpaceDE w:val="0"/>
        <w:autoSpaceDN w:val="0"/>
        <w:spacing w:before="15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bens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recebidos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provisoriamente, no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prazo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05(cinco)</w:t>
      </w:r>
      <w:r w:rsidRPr="0025599C">
        <w:rPr>
          <w:rFonts w:asciiTheme="majorHAnsi" w:eastAsia="Trebuchet MS" w:hAnsiTheme="majorHAnsi" w:cstheme="majorHAnsi"/>
          <w:color w:val="006FC0"/>
          <w:spacing w:val="-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dias</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uteis</w:t>
      </w:r>
      <w:r w:rsidRPr="0025599C">
        <w:rPr>
          <w:rFonts w:asciiTheme="majorHAnsi" w:eastAsia="Trebuchet MS" w:hAnsiTheme="majorHAnsi" w:cstheme="majorHAnsi"/>
          <w:spacing w:val="-2"/>
          <w:sz w:val="22"/>
          <w:szCs w:val="22"/>
          <w:lang w:val="pt-PT" w:eastAsia="en-US"/>
        </w:rPr>
        <w:t>,</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fiscais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técnico </w:t>
      </w:r>
      <w:r w:rsidRPr="0025599C">
        <w:rPr>
          <w:rFonts w:asciiTheme="majorHAnsi" w:eastAsia="Trebuchet MS" w:hAnsiTheme="majorHAnsi" w:cstheme="majorHAnsi"/>
          <w:sz w:val="22"/>
          <w:szCs w:val="22"/>
          <w:lang w:val="pt-PT" w:eastAsia="en-US"/>
        </w:rPr>
        <w:t>e administrativo, mediante termos detalhados, quando verificado o cumprimento das exigências de caráter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técnico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administrativo.</w:t>
      </w:r>
    </w:p>
    <w:p w14:paraId="79994631" w14:textId="77777777" w:rsidR="00EC3FB9" w:rsidRPr="0025599C" w:rsidRDefault="00EC3FB9" w:rsidP="005169C4">
      <w:pPr>
        <w:widowControl w:val="0"/>
        <w:numPr>
          <w:ilvl w:val="1"/>
          <w:numId w:val="26"/>
        </w:numPr>
        <w:tabs>
          <w:tab w:val="left" w:pos="993"/>
        </w:tabs>
        <w:autoSpaceDE w:val="0"/>
        <w:autoSpaceDN w:val="0"/>
        <w:spacing w:before="121"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prazo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recebimento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provisório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será</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contado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recebimento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comunicação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cobrança </w:t>
      </w:r>
      <w:r w:rsidRPr="0025599C">
        <w:rPr>
          <w:rFonts w:asciiTheme="majorHAnsi" w:eastAsia="Trebuchet MS" w:hAnsiTheme="majorHAnsi" w:cstheme="majorHAnsi"/>
          <w:color w:val="ED0000"/>
          <w:sz w:val="22"/>
          <w:szCs w:val="22"/>
          <w:lang w:val="pt-PT" w:eastAsia="en-US"/>
        </w:rPr>
        <w:t>oriunda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comprovação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prestação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referem</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parcela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ser </w:t>
      </w:r>
      <w:r w:rsidRPr="0025599C">
        <w:rPr>
          <w:rFonts w:asciiTheme="majorHAnsi" w:eastAsia="Trebuchet MS" w:hAnsiTheme="majorHAnsi" w:cstheme="majorHAnsi"/>
          <w:color w:val="ED0000"/>
          <w:spacing w:val="-2"/>
          <w:sz w:val="22"/>
          <w:szCs w:val="22"/>
          <w:lang w:val="pt-PT" w:eastAsia="en-US"/>
        </w:rPr>
        <w:t>paga.</w:t>
      </w:r>
    </w:p>
    <w:p w14:paraId="0826C795" w14:textId="77777777" w:rsidR="00EC3FB9" w:rsidRPr="0025599C" w:rsidRDefault="00EC3FB9" w:rsidP="005169C4">
      <w:pPr>
        <w:widowControl w:val="0"/>
        <w:numPr>
          <w:ilvl w:val="1"/>
          <w:numId w:val="26"/>
        </w:numPr>
        <w:tabs>
          <w:tab w:val="left" w:pos="993"/>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fiscal</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técnico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realizará</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recebimento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provisório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objeto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mediante </w:t>
      </w:r>
      <w:r w:rsidRPr="0025599C">
        <w:rPr>
          <w:rFonts w:asciiTheme="majorHAnsi" w:eastAsia="Trebuchet MS" w:hAnsiTheme="majorHAnsi" w:cstheme="majorHAnsi"/>
          <w:color w:val="ED0000"/>
          <w:sz w:val="22"/>
          <w:szCs w:val="22"/>
          <w:lang w:val="pt-PT" w:eastAsia="en-US"/>
        </w:rPr>
        <w:t>termo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detalhado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comprove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cumprimento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exigências</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caráter</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p>
    <w:p w14:paraId="52C34352" w14:textId="77777777" w:rsidR="00EC3FB9" w:rsidRPr="0025599C" w:rsidRDefault="00EC3FB9" w:rsidP="005169C4">
      <w:pPr>
        <w:widowControl w:val="0"/>
        <w:numPr>
          <w:ilvl w:val="1"/>
          <w:numId w:val="26"/>
        </w:numPr>
        <w:tabs>
          <w:tab w:val="left" w:pos="993"/>
        </w:tabs>
        <w:autoSpaceDE w:val="0"/>
        <w:autoSpaceDN w:val="0"/>
        <w:spacing w:before="12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administrativo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realizará</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recebimento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provisório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contrato </w:t>
      </w:r>
      <w:r w:rsidRPr="0025599C">
        <w:rPr>
          <w:rFonts w:asciiTheme="majorHAnsi" w:eastAsia="Trebuchet MS" w:hAnsiTheme="majorHAnsi" w:cstheme="majorHAnsi"/>
          <w:color w:val="ED0000"/>
          <w:spacing w:val="-2"/>
          <w:sz w:val="22"/>
          <w:szCs w:val="22"/>
          <w:lang w:val="pt-PT" w:eastAsia="en-US"/>
        </w:rPr>
        <w:t>mediante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termo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detalhado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comprove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cumprimento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exigências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caráter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administrativo.</w:t>
      </w:r>
    </w:p>
    <w:p w14:paraId="27FA705D" w14:textId="77777777" w:rsidR="00EC3FB9" w:rsidRPr="0025599C" w:rsidRDefault="00EC3FB9" w:rsidP="005169C4">
      <w:pPr>
        <w:widowControl w:val="0"/>
        <w:numPr>
          <w:ilvl w:val="1"/>
          <w:numId w:val="26"/>
        </w:numPr>
        <w:tabs>
          <w:tab w:val="left" w:pos="993"/>
        </w:tabs>
        <w:autoSpaceDE w:val="0"/>
        <w:autoSpaceDN w:val="0"/>
        <w:spacing w:before="119"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fiscal</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setorial</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quando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houver,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realizará</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 recebimento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provisório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sob</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ponto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 </w:t>
      </w:r>
      <w:r w:rsidRPr="0025599C">
        <w:rPr>
          <w:rFonts w:asciiTheme="majorHAnsi" w:eastAsia="Trebuchet MS" w:hAnsiTheme="majorHAnsi" w:cstheme="majorHAnsi"/>
          <w:color w:val="ED0000"/>
          <w:sz w:val="22"/>
          <w:szCs w:val="22"/>
          <w:lang w:val="pt-PT" w:eastAsia="en-US"/>
        </w:rPr>
        <w:t>vista</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técnico</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administrativo.</w:t>
      </w:r>
    </w:p>
    <w:p w14:paraId="4DB575E1" w14:textId="77777777" w:rsidR="00EC3FB9" w:rsidRPr="0025599C" w:rsidRDefault="00EC3FB9" w:rsidP="005169C4">
      <w:pPr>
        <w:widowControl w:val="0"/>
        <w:numPr>
          <w:ilvl w:val="1"/>
          <w:numId w:val="26"/>
        </w:numPr>
        <w:tabs>
          <w:tab w:val="left" w:pos="850"/>
        </w:tabs>
        <w:autoSpaceDE w:val="0"/>
        <w:autoSpaceDN w:val="0"/>
        <w:spacing w:before="123"/>
        <w:ind w:left="850" w:hanging="707"/>
        <w:outlineLvl w:val="1"/>
        <w:rPr>
          <w:rFonts w:asciiTheme="majorHAnsi" w:eastAsia="Trebuchet MS" w:hAnsiTheme="majorHAnsi" w:cstheme="majorHAnsi"/>
          <w:bCs/>
          <w:sz w:val="22"/>
          <w:szCs w:val="22"/>
          <w:u w:color="000000"/>
          <w:lang w:val="pt-PT" w:eastAsia="en-US"/>
        </w:rPr>
      </w:pPr>
      <w:r w:rsidRPr="0025599C">
        <w:rPr>
          <w:rFonts w:asciiTheme="majorHAnsi" w:eastAsia="Trebuchet MS" w:hAnsiTheme="majorHAnsi" w:cstheme="majorHAnsi"/>
          <w:b/>
          <w:bCs/>
          <w:spacing w:val="-4"/>
          <w:sz w:val="22"/>
          <w:szCs w:val="22"/>
          <w:u w:color="000000"/>
          <w:lang w:val="pt-PT" w:eastAsia="en-US"/>
        </w:rPr>
        <w:t>Ao</w:t>
      </w:r>
      <w:r w:rsidRPr="0025599C">
        <w:rPr>
          <w:rFonts w:asciiTheme="majorHAnsi" w:eastAsia="Trebuchet MS" w:hAnsiTheme="majorHAnsi" w:cstheme="majorHAnsi"/>
          <w:b/>
          <w:bCs/>
          <w:spacing w:val="-14"/>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final</w:t>
      </w:r>
      <w:r w:rsidRPr="0025599C">
        <w:rPr>
          <w:rFonts w:asciiTheme="majorHAnsi" w:eastAsia="Trebuchet MS" w:hAnsiTheme="majorHAnsi" w:cstheme="majorHAnsi"/>
          <w:b/>
          <w:bCs/>
          <w:spacing w:val="-13"/>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de</w:t>
      </w:r>
      <w:r w:rsidRPr="0025599C">
        <w:rPr>
          <w:rFonts w:asciiTheme="majorHAnsi" w:eastAsia="Trebuchet MS" w:hAnsiTheme="majorHAnsi" w:cstheme="majorHAnsi"/>
          <w:b/>
          <w:bCs/>
          <w:spacing w:val="-14"/>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cada</w:t>
      </w:r>
      <w:r w:rsidRPr="0025599C">
        <w:rPr>
          <w:rFonts w:asciiTheme="majorHAnsi" w:eastAsia="Trebuchet MS" w:hAnsiTheme="majorHAnsi" w:cstheme="majorHAnsi"/>
          <w:b/>
          <w:bCs/>
          <w:spacing w:val="-13"/>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período/evento</w:t>
      </w:r>
      <w:r w:rsidRPr="0025599C">
        <w:rPr>
          <w:rFonts w:asciiTheme="majorHAnsi" w:eastAsia="Trebuchet MS" w:hAnsiTheme="majorHAnsi" w:cstheme="majorHAnsi"/>
          <w:b/>
          <w:bCs/>
          <w:spacing w:val="-14"/>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de</w:t>
      </w:r>
      <w:r w:rsidRPr="0025599C">
        <w:rPr>
          <w:rFonts w:asciiTheme="majorHAnsi" w:eastAsia="Trebuchet MS" w:hAnsiTheme="majorHAnsi" w:cstheme="majorHAnsi"/>
          <w:b/>
          <w:bCs/>
          <w:spacing w:val="-14"/>
          <w:sz w:val="22"/>
          <w:szCs w:val="22"/>
          <w:u w:color="000000"/>
          <w:lang w:val="pt-PT" w:eastAsia="en-US"/>
        </w:rPr>
        <w:t xml:space="preserve"> </w:t>
      </w:r>
      <w:r w:rsidRPr="0025599C">
        <w:rPr>
          <w:rFonts w:asciiTheme="majorHAnsi" w:eastAsia="Trebuchet MS" w:hAnsiTheme="majorHAnsi" w:cstheme="majorHAnsi"/>
          <w:b/>
          <w:bCs/>
          <w:spacing w:val="-4"/>
          <w:sz w:val="22"/>
          <w:szCs w:val="22"/>
          <w:u w:color="000000"/>
          <w:lang w:val="pt-PT" w:eastAsia="en-US"/>
        </w:rPr>
        <w:t>faturamento</w:t>
      </w:r>
      <w:r w:rsidRPr="0025599C">
        <w:rPr>
          <w:rFonts w:asciiTheme="majorHAnsi" w:eastAsia="Trebuchet MS" w:hAnsiTheme="majorHAnsi" w:cstheme="majorHAnsi"/>
          <w:bCs/>
          <w:spacing w:val="-4"/>
          <w:sz w:val="22"/>
          <w:szCs w:val="22"/>
          <w:u w:color="000000"/>
          <w:lang w:val="pt-PT" w:eastAsia="en-US"/>
        </w:rPr>
        <w:t>:</w:t>
      </w:r>
    </w:p>
    <w:p w14:paraId="45780743"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Cs/>
          <w:sz w:val="22"/>
          <w:szCs w:val="22"/>
          <w:u w:val="single" w:color="000000"/>
          <w:lang w:val="pt-PT" w:eastAsia="en-US"/>
        </w:rPr>
        <w:sectPr w:rsidR="00EC3FB9" w:rsidRPr="0025599C">
          <w:pgSz w:w="11910" w:h="16840"/>
          <w:pgMar w:top="2000" w:right="708" w:bottom="1660" w:left="1559" w:header="708" w:footer="1435" w:gutter="0"/>
          <w:cols w:space="720"/>
        </w:sectPr>
      </w:pPr>
    </w:p>
    <w:p w14:paraId="28BB7CF8" w14:textId="77777777" w:rsidR="00EC3FB9" w:rsidRPr="0025599C" w:rsidRDefault="00EC3FB9" w:rsidP="005169C4">
      <w:pPr>
        <w:widowControl w:val="0"/>
        <w:numPr>
          <w:ilvl w:val="2"/>
          <w:numId w:val="26"/>
        </w:numPr>
        <w:tabs>
          <w:tab w:val="left" w:pos="848"/>
        </w:tabs>
        <w:autoSpaceDE w:val="0"/>
        <w:autoSpaceDN w:val="0"/>
        <w:spacing w:before="192"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técnico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deverá</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apurar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resultado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avaliações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objeto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se </w:t>
      </w:r>
      <w:r w:rsidRPr="0025599C">
        <w:rPr>
          <w:rFonts w:asciiTheme="majorHAnsi" w:eastAsia="Trebuchet MS" w:hAnsiTheme="majorHAnsi" w:cstheme="majorHAnsi"/>
          <w:sz w:val="22"/>
          <w:szCs w:val="22"/>
          <w:lang w:val="pt-PT" w:eastAsia="en-US"/>
        </w:rPr>
        <w:t>for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análise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desempenho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qualidade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prestação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realizados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consonância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indicadores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convocatório,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poderá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resultar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redimensionamento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valores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serem</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pagos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contratada,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registrando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relatório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encaminhado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p>
    <w:p w14:paraId="3BB5F196" w14:textId="77777777" w:rsidR="00EC3FB9" w:rsidRPr="0025599C" w:rsidRDefault="00EC3FB9" w:rsidP="005169C4">
      <w:pPr>
        <w:widowControl w:val="0"/>
        <w:numPr>
          <w:ilvl w:val="3"/>
          <w:numId w:val="26"/>
        </w:numPr>
        <w:tabs>
          <w:tab w:val="left" w:pos="848"/>
        </w:tabs>
        <w:autoSpaceDE w:val="0"/>
        <w:autoSpaceDN w:val="0"/>
        <w:spacing w:before="122"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pagos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apenas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serviços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realmente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executados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conforme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medição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ou </w:t>
      </w:r>
      <w:r w:rsidRPr="0025599C">
        <w:rPr>
          <w:rFonts w:asciiTheme="majorHAnsi" w:eastAsia="Trebuchet MS" w:hAnsiTheme="majorHAnsi" w:cstheme="majorHAnsi"/>
          <w:sz w:val="22"/>
          <w:szCs w:val="22"/>
          <w:lang w:val="pt-PT" w:eastAsia="en-US"/>
        </w:rPr>
        <w:t>relatório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detalhado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emitido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p>
    <w:p w14:paraId="4E01E9DF" w14:textId="77777777" w:rsidR="00EC3FB9" w:rsidRPr="0025599C" w:rsidRDefault="00EC3FB9" w:rsidP="005169C4">
      <w:pPr>
        <w:widowControl w:val="0"/>
        <w:numPr>
          <w:ilvl w:val="1"/>
          <w:numId w:val="26"/>
        </w:numPr>
        <w:tabs>
          <w:tab w:val="left" w:pos="993"/>
        </w:tabs>
        <w:autoSpaceDE w:val="0"/>
        <w:autoSpaceDN w:val="0"/>
        <w:spacing w:before="121"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Será</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considerado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ocorrido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recebimento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provisório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entrega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termo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detalhado ou,</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havendo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mais</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um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feito,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entrega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último.</w:t>
      </w:r>
    </w:p>
    <w:p w14:paraId="3A75FCCF" w14:textId="77777777" w:rsidR="00EC3FB9" w:rsidRPr="0025599C" w:rsidRDefault="00EC3FB9" w:rsidP="005169C4">
      <w:pPr>
        <w:widowControl w:val="0"/>
        <w:numPr>
          <w:ilvl w:val="1"/>
          <w:numId w:val="26"/>
        </w:numPr>
        <w:tabs>
          <w:tab w:val="left" w:pos="993"/>
        </w:tabs>
        <w:autoSpaceDE w:val="0"/>
        <w:autoSpaceDN w:val="0"/>
        <w:spacing w:before="120"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 Contratado fica obrigado a reparar, corrigir, remover, reconstruir ou substituir, às suas </w:t>
      </w:r>
      <w:r w:rsidRPr="0025599C">
        <w:rPr>
          <w:rFonts w:asciiTheme="majorHAnsi" w:eastAsia="Trebuchet MS" w:hAnsiTheme="majorHAnsi" w:cstheme="majorHAnsi"/>
          <w:color w:val="ED0000"/>
          <w:spacing w:val="-4"/>
          <w:sz w:val="22"/>
          <w:szCs w:val="22"/>
          <w:lang w:val="pt-PT" w:eastAsia="en-US"/>
        </w:rPr>
        <w:t>expensas,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todo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objeto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verificarem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vícios,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defeitos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incorreções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resultantes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execução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materiais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empregados,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cabendo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à</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fiscalização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atestar</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última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e/ou</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única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medição </w:t>
      </w:r>
      <w:r w:rsidRPr="0025599C">
        <w:rPr>
          <w:rFonts w:asciiTheme="majorHAnsi" w:eastAsia="Trebuchet MS" w:hAnsiTheme="majorHAnsi" w:cstheme="majorHAnsi"/>
          <w:color w:val="ED0000"/>
          <w:sz w:val="22"/>
          <w:szCs w:val="22"/>
          <w:lang w:val="pt-PT" w:eastAsia="en-US"/>
        </w:rPr>
        <w:t>de serviços até que sejam sanadas todas as eventuais pendências que possam vir a ser apontadas no recebimento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provisório.</w:t>
      </w:r>
    </w:p>
    <w:p w14:paraId="5B706125" w14:textId="77777777" w:rsidR="00EC3FB9" w:rsidRPr="0025599C" w:rsidRDefault="00EC3FB9" w:rsidP="005169C4">
      <w:pPr>
        <w:widowControl w:val="0"/>
        <w:numPr>
          <w:ilvl w:val="1"/>
          <w:numId w:val="26"/>
        </w:numPr>
        <w:tabs>
          <w:tab w:val="left" w:pos="993"/>
        </w:tabs>
        <w:autoSpaceDE w:val="0"/>
        <w:autoSpaceDN w:val="0"/>
        <w:spacing w:before="123"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fiscalização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efetuará</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ateste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última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e/ou</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única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medição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até</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sejam sanadas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todas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eventuais</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pendências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possam</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vir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apontadas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recebimento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provisório.</w:t>
      </w:r>
    </w:p>
    <w:p w14:paraId="014BC161"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recebimento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provisório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também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ficará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sujeito,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cabível,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conclusão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testes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campo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entrega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manuais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instruções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exigíveis,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conforme</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o</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caso</w:t>
      </w:r>
      <w:r w:rsidRPr="0025599C">
        <w:rPr>
          <w:rFonts w:asciiTheme="majorHAnsi" w:eastAsia="Trebuchet MS" w:hAnsiTheme="majorHAnsi" w:cstheme="majorHAnsi"/>
          <w:sz w:val="22"/>
          <w:szCs w:val="22"/>
          <w:lang w:val="pt-PT" w:eastAsia="en-US"/>
        </w:rPr>
        <w:t>.</w:t>
      </w:r>
    </w:p>
    <w:p w14:paraId="52466028" w14:textId="77777777" w:rsidR="00EC3FB9" w:rsidRPr="0025599C" w:rsidRDefault="00EC3FB9" w:rsidP="005169C4">
      <w:pPr>
        <w:widowControl w:val="0"/>
        <w:numPr>
          <w:ilvl w:val="1"/>
          <w:numId w:val="26"/>
        </w:numPr>
        <w:tabs>
          <w:tab w:val="left" w:pos="993"/>
        </w:tabs>
        <w:autoSpaceDE w:val="0"/>
        <w:autoSpaceDN w:val="0"/>
        <w:spacing w:before="121"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Os serviços poderão ser rejeitados, no todo ou em parte, quando em desacordo com as especificações constantes neste Termo de Referência e na proposta, sem prejuízo da aplicação das </w:t>
      </w:r>
      <w:r w:rsidRPr="0025599C">
        <w:rPr>
          <w:rFonts w:asciiTheme="majorHAnsi" w:eastAsia="Trebuchet MS" w:hAnsiTheme="majorHAnsi" w:cstheme="majorHAnsi"/>
          <w:color w:val="ED0000"/>
          <w:spacing w:val="-2"/>
          <w:sz w:val="22"/>
          <w:szCs w:val="22"/>
          <w:lang w:val="pt-PT" w:eastAsia="en-US"/>
        </w:rPr>
        <w:t>penalidades.</w:t>
      </w:r>
    </w:p>
    <w:p w14:paraId="70E3C807"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1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Quando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for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exercida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um</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único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servidor,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Detalhado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conter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o registro, a análise e a conclusão acerca das ocorrências na execução do contrato, em relação à </w:t>
      </w:r>
      <w:r w:rsidRPr="0025599C">
        <w:rPr>
          <w:rFonts w:asciiTheme="majorHAnsi" w:eastAsia="Trebuchet MS" w:hAnsiTheme="majorHAnsi" w:cstheme="majorHAnsi"/>
          <w:spacing w:val="-2"/>
          <w:sz w:val="22"/>
          <w:szCs w:val="22"/>
          <w:lang w:val="pt-PT" w:eastAsia="en-US"/>
        </w:rPr>
        <w:t>fiscalização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técnica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administrativa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demais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julgar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necessários,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devendo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encaminhá- </w:t>
      </w:r>
      <w:r w:rsidRPr="0025599C">
        <w:rPr>
          <w:rFonts w:asciiTheme="majorHAnsi" w:eastAsia="Trebuchet MS" w:hAnsiTheme="majorHAnsi" w:cstheme="majorHAnsi"/>
          <w:sz w:val="22"/>
          <w:szCs w:val="22"/>
          <w:lang w:val="pt-PT" w:eastAsia="en-US"/>
        </w:rPr>
        <w:t>los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gestor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recebimento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definitivo.</w:t>
      </w:r>
    </w:p>
    <w:p w14:paraId="6D7DB69E"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1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recebidos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definitivamente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de</w:t>
      </w:r>
      <w:r w:rsidRPr="0025599C">
        <w:rPr>
          <w:rFonts w:asciiTheme="majorHAnsi" w:eastAsia="Trebuchet MS" w:hAnsiTheme="majorHAnsi" w:cstheme="majorHAnsi"/>
          <w:color w:val="006FC0"/>
          <w:spacing w:val="-8"/>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até</w:t>
      </w:r>
      <w:r w:rsidRPr="0025599C">
        <w:rPr>
          <w:rFonts w:asciiTheme="majorHAnsi" w:eastAsia="Trebuchet MS" w:hAnsiTheme="majorHAnsi" w:cstheme="majorHAnsi"/>
          <w:color w:val="006FC0"/>
          <w:spacing w:val="-8"/>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05(cinco)</w:t>
      </w:r>
      <w:r w:rsidRPr="0025599C">
        <w:rPr>
          <w:rFonts w:asciiTheme="majorHAnsi" w:eastAsia="Trebuchet MS" w:hAnsiTheme="majorHAnsi" w:cstheme="majorHAnsi"/>
          <w:color w:val="006FC0"/>
          <w:spacing w:val="-9"/>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dias</w:t>
      </w:r>
      <w:r w:rsidRPr="0025599C">
        <w:rPr>
          <w:rFonts w:asciiTheme="majorHAnsi" w:eastAsia="Trebuchet MS" w:hAnsiTheme="majorHAnsi" w:cstheme="majorHAnsi"/>
          <w:color w:val="006FC0"/>
          <w:spacing w:val="-7"/>
          <w:sz w:val="22"/>
          <w:szCs w:val="22"/>
          <w:lang w:val="pt-PT" w:eastAsia="en-US"/>
        </w:rPr>
        <w:t xml:space="preserve"> </w:t>
      </w:r>
      <w:r w:rsidRPr="0025599C">
        <w:rPr>
          <w:rFonts w:asciiTheme="majorHAnsi" w:eastAsia="Trebuchet MS" w:hAnsiTheme="majorHAnsi" w:cstheme="majorHAnsi"/>
          <w:color w:val="006FC0"/>
          <w:sz w:val="22"/>
          <w:szCs w:val="22"/>
          <w:lang w:val="pt-PT" w:eastAsia="en-US"/>
        </w:rPr>
        <w:t>úteis,</w:t>
      </w:r>
      <w:r w:rsidRPr="0025599C">
        <w:rPr>
          <w:rFonts w:asciiTheme="majorHAnsi" w:eastAsia="Trebuchet MS" w:hAnsiTheme="majorHAnsi" w:cstheme="majorHAnsi"/>
          <w:color w:val="006FC0"/>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contados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do recebimento provisório, por servidores ou comissão designada pela autoridade competente, após a verificação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qualidade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quantidade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serviço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consequente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aceitação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mediante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detalhado, obedecendo os seguintes procedimentos:</w:t>
      </w:r>
    </w:p>
    <w:p w14:paraId="0AD3B1D4"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Emitir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documento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comprobatório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avaliação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realizada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fiscais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técnico,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administrativo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e </w:t>
      </w:r>
      <w:r w:rsidRPr="0025599C">
        <w:rPr>
          <w:rFonts w:asciiTheme="majorHAnsi" w:eastAsia="Trebuchet MS" w:hAnsiTheme="majorHAnsi" w:cstheme="majorHAnsi"/>
          <w:spacing w:val="-2"/>
          <w:sz w:val="22"/>
          <w:szCs w:val="22"/>
          <w:lang w:val="pt-PT" w:eastAsia="en-US"/>
        </w:rPr>
        <w:t>setorial,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houver,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cumprimento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obrigações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assumidas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menção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seu </w:t>
      </w:r>
      <w:r w:rsidRPr="0025599C">
        <w:rPr>
          <w:rFonts w:asciiTheme="majorHAnsi" w:eastAsia="Trebuchet MS" w:hAnsiTheme="majorHAnsi" w:cstheme="majorHAnsi"/>
          <w:sz w:val="22"/>
          <w:szCs w:val="22"/>
          <w:lang w:val="pt-PT" w:eastAsia="en-US"/>
        </w:rPr>
        <w:t>desempenho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contratual,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baseado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indicadores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objetivamente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definidos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aferidos,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a </w:t>
      </w:r>
      <w:r w:rsidRPr="0025599C">
        <w:rPr>
          <w:rFonts w:asciiTheme="majorHAnsi" w:eastAsia="Trebuchet MS" w:hAnsiTheme="majorHAnsi" w:cstheme="majorHAnsi"/>
          <w:spacing w:val="-4"/>
          <w:sz w:val="22"/>
          <w:szCs w:val="22"/>
          <w:lang w:val="pt-PT" w:eastAsia="en-US"/>
        </w:rPr>
        <w:t xml:space="preserve">eventuais penalidades aplicadas, devendo constar do cadastro de atesto de cumprimento de obrigações,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regulamento.</w:t>
      </w:r>
    </w:p>
    <w:p w14:paraId="7659D12D"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Realizar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análise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relatórios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 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toda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documentação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apresentada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fiscalização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caso </w:t>
      </w:r>
      <w:r w:rsidRPr="0025599C">
        <w:rPr>
          <w:rFonts w:asciiTheme="majorHAnsi" w:eastAsia="Trebuchet MS" w:hAnsiTheme="majorHAnsi" w:cstheme="majorHAnsi"/>
          <w:sz w:val="22"/>
          <w:szCs w:val="22"/>
          <w:lang w:val="pt-PT" w:eastAsia="en-US"/>
        </w:rPr>
        <w:t>haja irregularidades que impeçam a liquidação e o pagamento da despesa, indicar as cláusulas contratuais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pertinentes,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solicitando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escrito,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respectivas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correções;</w:t>
      </w:r>
    </w:p>
    <w:p w14:paraId="6EBAB045"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Emitir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Detalhado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efeito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recebimento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definitivo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serviços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prestados,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base </w:t>
      </w:r>
      <w:r w:rsidRPr="0025599C">
        <w:rPr>
          <w:rFonts w:asciiTheme="majorHAnsi" w:eastAsia="Trebuchet MS" w:hAnsiTheme="majorHAnsi" w:cstheme="majorHAnsi"/>
          <w:sz w:val="22"/>
          <w:szCs w:val="22"/>
          <w:lang w:val="pt-PT" w:eastAsia="en-US"/>
        </w:rPr>
        <w:t>nos relatórios e documentações apresentadas; e</w:t>
      </w:r>
    </w:p>
    <w:p w14:paraId="0B0929E6"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Comunicar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empresa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emita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Nota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Fatura,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valor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exato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dimensionado pela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p>
    <w:p w14:paraId="79992681" w14:textId="77777777" w:rsidR="00EC3FB9" w:rsidRPr="0025599C" w:rsidRDefault="00EC3FB9" w:rsidP="005169C4">
      <w:pPr>
        <w:widowControl w:val="0"/>
        <w:numPr>
          <w:ilvl w:val="2"/>
          <w:numId w:val="26"/>
        </w:numPr>
        <w:tabs>
          <w:tab w:val="left" w:pos="848"/>
        </w:tabs>
        <w:autoSpaceDE w:val="0"/>
        <w:autoSpaceDN w:val="0"/>
        <w:spacing w:before="120"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Enviar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pertinente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setor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formalização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procedimentos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liquidação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pagamento,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valor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dimensionado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gestão.</w:t>
      </w:r>
    </w:p>
    <w:p w14:paraId="03672DC9" w14:textId="77777777" w:rsidR="00EC3FB9" w:rsidRPr="0025599C" w:rsidRDefault="00EC3FB9" w:rsidP="005169C4">
      <w:pPr>
        <w:widowControl w:val="0"/>
        <w:numPr>
          <w:ilvl w:val="1"/>
          <w:numId w:val="26"/>
        </w:numPr>
        <w:tabs>
          <w:tab w:val="left" w:pos="993"/>
        </w:tabs>
        <w:autoSpaceDE w:val="0"/>
        <w:autoSpaceDN w:val="0"/>
        <w:spacing w:before="122"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No caso de controvérsia sobre a execução do objeto, quanto à dimensão, qualidade e </w:t>
      </w:r>
      <w:r w:rsidRPr="0025599C">
        <w:rPr>
          <w:rFonts w:asciiTheme="majorHAnsi" w:eastAsia="Trebuchet MS" w:hAnsiTheme="majorHAnsi" w:cstheme="majorHAnsi"/>
          <w:color w:val="ED0000"/>
          <w:spacing w:val="-6"/>
          <w:sz w:val="22"/>
          <w:szCs w:val="22"/>
          <w:lang w:val="pt-PT" w:eastAsia="en-US"/>
        </w:rPr>
        <w:t xml:space="preserve">quantidade, deverá ser observado o teor do art. 143 da Lei nº 14.133, de 2021, comunicando-se à empresa </w:t>
      </w:r>
      <w:r w:rsidRPr="0025599C">
        <w:rPr>
          <w:rFonts w:asciiTheme="majorHAnsi" w:eastAsia="Trebuchet MS" w:hAnsiTheme="majorHAnsi" w:cstheme="majorHAnsi"/>
          <w:color w:val="ED0000"/>
          <w:sz w:val="22"/>
          <w:szCs w:val="22"/>
          <w:lang w:val="pt-PT" w:eastAsia="en-US"/>
        </w:rPr>
        <w:t>para emissão de Nota Fiscal quanto à parcela incontroversa da execução do objeto, para efeito de liquidação e pagamento.</w:t>
      </w:r>
    </w:p>
    <w:p w14:paraId="28542281" w14:textId="77777777" w:rsidR="00EC3FB9" w:rsidRPr="0025599C" w:rsidRDefault="00EC3FB9" w:rsidP="00EC3FB9">
      <w:pPr>
        <w:widowControl w:val="0"/>
        <w:autoSpaceDE w:val="0"/>
        <w:autoSpaceDN w:val="0"/>
        <w:spacing w:before="122" w:line="252"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40" w:left="1559" w:header="708" w:footer="1435" w:gutter="0"/>
          <w:cols w:space="720"/>
        </w:sectPr>
      </w:pPr>
    </w:p>
    <w:p w14:paraId="3EBC8854" w14:textId="77777777" w:rsidR="00EC3FB9" w:rsidRPr="0025599C" w:rsidRDefault="00EC3FB9" w:rsidP="005169C4">
      <w:pPr>
        <w:widowControl w:val="0"/>
        <w:numPr>
          <w:ilvl w:val="1"/>
          <w:numId w:val="26"/>
        </w:numPr>
        <w:tabs>
          <w:tab w:val="left" w:pos="993"/>
        </w:tabs>
        <w:autoSpaceDE w:val="0"/>
        <w:autoSpaceDN w:val="0"/>
        <w:spacing w:before="192"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Nenhum</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prazo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recebimento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ocorrerá</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enquanto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pendente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solução,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Contratado,</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inconsistências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verificadas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execução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instrumento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cobrança.</w:t>
      </w:r>
    </w:p>
    <w:p w14:paraId="61C6D3B5" w14:textId="77777777" w:rsidR="00EC3FB9" w:rsidRPr="0025599C" w:rsidRDefault="00EC3FB9" w:rsidP="005169C4">
      <w:pPr>
        <w:widowControl w:val="0"/>
        <w:numPr>
          <w:ilvl w:val="1"/>
          <w:numId w:val="26"/>
        </w:numPr>
        <w:tabs>
          <w:tab w:val="left" w:pos="993"/>
        </w:tabs>
        <w:autoSpaceDE w:val="0"/>
        <w:autoSpaceDN w:val="0"/>
        <w:spacing w:before="122" w:line="252" w:lineRule="auto"/>
        <w:ind w:right="43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recebimento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provisório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definitivo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excluirá</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responsabilidade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civil</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solidez</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pela </w:t>
      </w:r>
      <w:r w:rsidRPr="0025599C">
        <w:rPr>
          <w:rFonts w:asciiTheme="majorHAnsi" w:eastAsia="Trebuchet MS" w:hAnsiTheme="majorHAnsi" w:cstheme="majorHAnsi"/>
          <w:color w:val="ED0000"/>
          <w:sz w:val="22"/>
          <w:szCs w:val="22"/>
          <w:lang w:val="pt-PT" w:eastAsia="en-US"/>
        </w:rPr>
        <w:t>segurança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serviço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nem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responsabilidade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ético-profissional</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perfeita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execução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contrato.</w:t>
      </w:r>
    </w:p>
    <w:p w14:paraId="23B4B4C0"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contratações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decorrentes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despesas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cujos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valores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ultrapassem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limite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trata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Inciso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II</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art.</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75</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Lei</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nº</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14.133,</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2021,</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prazo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máximo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recebimento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definitivo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será</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até </w:t>
      </w:r>
      <w:r w:rsidRPr="0025599C">
        <w:rPr>
          <w:rFonts w:asciiTheme="majorHAnsi" w:eastAsia="Trebuchet MS" w:hAnsiTheme="majorHAnsi" w:cstheme="majorHAnsi"/>
          <w:color w:val="ED0000"/>
          <w:sz w:val="22"/>
          <w:szCs w:val="22"/>
          <w:lang w:val="pt-PT" w:eastAsia="en-US"/>
        </w:rPr>
        <w:t>05(cinco) dias úteis.</w:t>
      </w:r>
    </w:p>
    <w:p w14:paraId="6686F61A" w14:textId="77777777" w:rsidR="00EC3FB9" w:rsidRPr="0025599C" w:rsidRDefault="00EC3FB9" w:rsidP="005169C4">
      <w:pPr>
        <w:widowControl w:val="0"/>
        <w:numPr>
          <w:ilvl w:val="1"/>
          <w:numId w:val="26"/>
        </w:numPr>
        <w:tabs>
          <w:tab w:val="left" w:pos="849"/>
        </w:tabs>
        <w:autoSpaceDE w:val="0"/>
        <w:autoSpaceDN w:val="0"/>
        <w:spacing w:before="120" w:line="254"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 prazo para recebimento definitivo poderá ser excepcionalmente prorrogado, de forma </w:t>
      </w:r>
      <w:r w:rsidRPr="0025599C">
        <w:rPr>
          <w:rFonts w:asciiTheme="majorHAnsi" w:eastAsia="Trebuchet MS" w:hAnsiTheme="majorHAnsi" w:cstheme="majorHAnsi"/>
          <w:color w:val="ED0000"/>
          <w:spacing w:val="-2"/>
          <w:sz w:val="22"/>
          <w:szCs w:val="22"/>
          <w:lang w:val="pt-PT" w:eastAsia="en-US"/>
        </w:rPr>
        <w:t>justificada,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igual</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período,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quando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houver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necessidade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diligências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aferição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atendimento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exigências</w:t>
      </w:r>
      <w:r w:rsidRPr="0025599C">
        <w:rPr>
          <w:rFonts w:asciiTheme="majorHAnsi" w:eastAsia="Trebuchet MS" w:hAnsiTheme="majorHAnsi" w:cstheme="majorHAnsi"/>
          <w:color w:val="ED0000"/>
          <w:spacing w:val="-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contratuais.</w:t>
      </w:r>
    </w:p>
    <w:p w14:paraId="629C20CE" w14:textId="77777777" w:rsidR="00EC3FB9" w:rsidRPr="0025599C" w:rsidRDefault="00EC3FB9" w:rsidP="005169C4">
      <w:pPr>
        <w:widowControl w:val="0"/>
        <w:numPr>
          <w:ilvl w:val="1"/>
          <w:numId w:val="26"/>
        </w:numPr>
        <w:tabs>
          <w:tab w:val="left" w:pos="850"/>
        </w:tabs>
        <w:autoSpaceDE w:val="0"/>
        <w:autoSpaceDN w:val="0"/>
        <w:spacing w:before="114" w:line="252" w:lineRule="auto"/>
        <w:ind w:right="65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prazo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solução,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pelo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inconsistências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execução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objeto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de </w:t>
      </w:r>
      <w:r w:rsidRPr="0025599C">
        <w:rPr>
          <w:rFonts w:asciiTheme="majorHAnsi" w:eastAsia="Trebuchet MS" w:hAnsiTheme="majorHAnsi" w:cstheme="majorHAnsi"/>
          <w:color w:val="ED0000"/>
          <w:spacing w:val="-2"/>
          <w:sz w:val="22"/>
          <w:szCs w:val="22"/>
          <w:lang w:val="pt-PT" w:eastAsia="en-US"/>
        </w:rPr>
        <w:t>saneamento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nota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fiscal</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instrumento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cobrança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equivalente,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verificadas</w:t>
      </w:r>
      <w:r w:rsidRPr="0025599C">
        <w:rPr>
          <w:rFonts w:asciiTheme="majorHAnsi" w:eastAsia="Trebuchet MS" w:hAnsiTheme="majorHAnsi" w:cstheme="majorHAnsi"/>
          <w:color w:val="ED0000"/>
          <w:spacing w:val="-2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pela</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Administração </w:t>
      </w:r>
      <w:r w:rsidRPr="0025599C">
        <w:rPr>
          <w:rFonts w:asciiTheme="majorHAnsi" w:eastAsia="Trebuchet MS" w:hAnsiTheme="majorHAnsi" w:cstheme="majorHAnsi"/>
          <w:color w:val="ED0000"/>
          <w:sz w:val="22"/>
          <w:szCs w:val="22"/>
          <w:lang w:val="pt-PT" w:eastAsia="en-US"/>
        </w:rPr>
        <w:t>durante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análise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prévia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liquidação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despesa,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será</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computado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para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fins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recebimento </w:t>
      </w:r>
      <w:r w:rsidRPr="0025599C">
        <w:rPr>
          <w:rFonts w:asciiTheme="majorHAnsi" w:eastAsia="Trebuchet MS" w:hAnsiTheme="majorHAnsi" w:cstheme="majorHAnsi"/>
          <w:color w:val="ED0000"/>
          <w:spacing w:val="-2"/>
          <w:sz w:val="22"/>
          <w:szCs w:val="22"/>
          <w:lang w:val="pt-PT" w:eastAsia="en-US"/>
        </w:rPr>
        <w:t>definitivo.</w:t>
      </w:r>
    </w:p>
    <w:p w14:paraId="1AA3651E"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As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atividades</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montagem,</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instalação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quaisquer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outras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necessárias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funcionamento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 uso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bem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correrão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Contratado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condição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recebimento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objeto,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conforme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 caso.</w:t>
      </w:r>
    </w:p>
    <w:p w14:paraId="096AE10E"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Em caso de não conformidade, a Comissão e ou Servidor designado devolverá Nota Fiscal e apontamentos para as devidas correções;</w:t>
      </w:r>
    </w:p>
    <w:p w14:paraId="64488F8E" w14:textId="77777777" w:rsidR="00EC3FB9" w:rsidRPr="0025599C" w:rsidRDefault="00EC3FB9" w:rsidP="005169C4">
      <w:pPr>
        <w:widowControl w:val="0"/>
        <w:numPr>
          <w:ilvl w:val="1"/>
          <w:numId w:val="26"/>
        </w:numPr>
        <w:tabs>
          <w:tab w:val="left" w:pos="849"/>
        </w:tabs>
        <w:autoSpaceDE w:val="0"/>
        <w:autoSpaceDN w:val="0"/>
        <w:spacing w:before="120" w:line="254"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Durante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recebimento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provisório,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Hospital</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Ana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Nery</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poderá</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exigir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substituição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qualquer </w:t>
      </w:r>
      <w:r w:rsidRPr="0025599C">
        <w:rPr>
          <w:rFonts w:asciiTheme="majorHAnsi" w:eastAsia="Trebuchet MS" w:hAnsiTheme="majorHAnsi" w:cstheme="majorHAnsi"/>
          <w:color w:val="ED0000"/>
          <w:sz w:val="22"/>
          <w:szCs w:val="22"/>
          <w:lang w:val="pt-PT" w:eastAsia="en-US"/>
        </w:rPr>
        <w:t>material utilizado não compatível com os equipamentos, que não estejam de acordo com as especificações descritas deste termo;</w:t>
      </w:r>
    </w:p>
    <w:p w14:paraId="4EB820A3" w14:textId="77777777" w:rsidR="00EC3FB9" w:rsidRPr="0025599C" w:rsidRDefault="00EC3FB9" w:rsidP="005169C4">
      <w:pPr>
        <w:widowControl w:val="0"/>
        <w:numPr>
          <w:ilvl w:val="1"/>
          <w:numId w:val="26"/>
        </w:numPr>
        <w:tabs>
          <w:tab w:val="left" w:pos="849"/>
        </w:tabs>
        <w:autoSpaceDE w:val="0"/>
        <w:autoSpaceDN w:val="0"/>
        <w:spacing w:before="114"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Não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pagos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bens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entregues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em</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locais</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diferentes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mencionado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item</w:t>
      </w:r>
      <w:r w:rsidRPr="0025599C">
        <w:rPr>
          <w:rFonts w:asciiTheme="majorHAnsi" w:eastAsia="Trebuchet MS" w:hAnsiTheme="majorHAnsi" w:cstheme="majorHAnsi"/>
          <w:color w:val="ED0000"/>
          <w:sz w:val="22"/>
          <w:szCs w:val="22"/>
          <w:lang w:val="pt-PT" w:eastAsia="en-US"/>
        </w:rPr>
        <w:t xml:space="preserve"> </w:t>
      </w:r>
      <w:r w:rsidRPr="0025599C">
        <w:rPr>
          <w:rFonts w:asciiTheme="majorHAnsi" w:eastAsia="Trebuchet MS" w:hAnsiTheme="majorHAnsi" w:cstheme="majorHAnsi"/>
          <w:color w:val="ED0000"/>
          <w:spacing w:val="-4"/>
          <w:sz w:val="22"/>
          <w:szCs w:val="22"/>
          <w:u w:val="single" w:color="ED0000"/>
          <w:lang w:val="pt-PT" w:eastAsia="en-US"/>
        </w:rPr>
        <w:t>5.4</w:t>
      </w:r>
      <w:r w:rsidRPr="0025599C">
        <w:rPr>
          <w:rFonts w:asciiTheme="majorHAnsi" w:eastAsia="Trebuchet MS" w:hAnsiTheme="majorHAnsi" w:cstheme="majorHAnsi"/>
          <w:color w:val="ED0000"/>
          <w:spacing w:val="-4"/>
          <w:sz w:val="22"/>
          <w:szCs w:val="22"/>
          <w:lang w:val="pt-PT" w:eastAsia="en-US"/>
        </w:rPr>
        <w:t>.</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deste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Termo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Referência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bens</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entregues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funcionários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Hospital</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Ana</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Nery</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autorizados;</w:t>
      </w:r>
    </w:p>
    <w:p w14:paraId="08C8F631"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Na</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hipótese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verificação,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refere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b/>
          <w:color w:val="ED0000"/>
          <w:spacing w:val="-4"/>
          <w:sz w:val="22"/>
          <w:szCs w:val="22"/>
          <w:lang w:val="pt-PT" w:eastAsia="en-US"/>
        </w:rPr>
        <w:t>subitem</w:t>
      </w:r>
      <w:r w:rsidRPr="0025599C">
        <w:rPr>
          <w:rFonts w:asciiTheme="majorHAnsi" w:eastAsia="Trebuchet MS" w:hAnsiTheme="majorHAnsi" w:cstheme="majorHAnsi"/>
          <w:b/>
          <w:color w:val="ED0000"/>
          <w:spacing w:val="-11"/>
          <w:sz w:val="22"/>
          <w:szCs w:val="22"/>
          <w:lang w:val="pt-PT" w:eastAsia="en-US"/>
        </w:rPr>
        <w:t xml:space="preserve"> </w:t>
      </w:r>
      <w:r w:rsidRPr="0025599C">
        <w:rPr>
          <w:rFonts w:asciiTheme="majorHAnsi" w:eastAsia="Trebuchet MS" w:hAnsiTheme="majorHAnsi" w:cstheme="majorHAnsi"/>
          <w:b/>
          <w:color w:val="ED0000"/>
          <w:spacing w:val="-4"/>
          <w:sz w:val="22"/>
          <w:szCs w:val="22"/>
          <w:lang w:val="pt-PT" w:eastAsia="en-US"/>
        </w:rPr>
        <w:t>11.14</w:t>
      </w:r>
      <w:r w:rsidRPr="0025599C">
        <w:rPr>
          <w:rFonts w:asciiTheme="majorHAnsi" w:eastAsia="Trebuchet MS" w:hAnsiTheme="majorHAnsi" w:cstheme="majorHAnsi"/>
          <w:color w:val="ED0000"/>
          <w:spacing w:val="-4"/>
          <w:sz w:val="22"/>
          <w:szCs w:val="22"/>
          <w:lang w:val="pt-PT" w:eastAsia="en-US"/>
        </w:rPr>
        <w:t>.</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ser</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procedida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dentro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prazo </w:t>
      </w:r>
      <w:r w:rsidRPr="0025599C">
        <w:rPr>
          <w:rFonts w:asciiTheme="majorHAnsi" w:eastAsia="Trebuchet MS" w:hAnsiTheme="majorHAnsi" w:cstheme="majorHAnsi"/>
          <w:color w:val="ED0000"/>
          <w:spacing w:val="-2"/>
          <w:sz w:val="22"/>
          <w:szCs w:val="22"/>
          <w:lang w:val="pt-PT" w:eastAsia="en-US"/>
        </w:rPr>
        <w:t>fixado,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reputar-se-á</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realizada,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consumando-se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recebimento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definitivo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dia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esgotamento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 prazo;</w:t>
      </w:r>
    </w:p>
    <w:p w14:paraId="20997BA3" w14:textId="77777777" w:rsidR="00EC3FB9" w:rsidRPr="0025599C" w:rsidRDefault="00EC3FB9" w:rsidP="00EC3FB9">
      <w:pPr>
        <w:widowControl w:val="0"/>
        <w:autoSpaceDE w:val="0"/>
        <w:autoSpaceDN w:val="0"/>
        <w:spacing w:before="120"/>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noProof/>
          <w:sz w:val="22"/>
          <w:szCs w:val="22"/>
          <w:u w:val="single" w:color="000000"/>
        </w:rPr>
        <mc:AlternateContent>
          <mc:Choice Requires="wps">
            <w:drawing>
              <wp:anchor distT="0" distB="0" distL="0" distR="0" simplePos="0" relativeHeight="251659264" behindDoc="0" locked="0" layoutInCell="1" allowOverlap="1" wp14:anchorId="3D76D623" wp14:editId="1301C207">
                <wp:simplePos x="0" y="0"/>
                <wp:positionH relativeFrom="page">
                  <wp:posOffset>1080820</wp:posOffset>
                </wp:positionH>
                <wp:positionV relativeFrom="paragraph">
                  <wp:posOffset>201952</wp:posOffset>
                </wp:positionV>
                <wp:extent cx="638810" cy="317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810" cy="3175"/>
                        </a:xfrm>
                        <a:custGeom>
                          <a:avLst/>
                          <a:gdLst/>
                          <a:ahLst/>
                          <a:cxnLst/>
                          <a:rect l="l" t="t" r="r" b="b"/>
                          <a:pathLst>
                            <a:path w="638810" h="3175">
                              <a:moveTo>
                                <a:pt x="638556" y="0"/>
                              </a:moveTo>
                              <a:lnTo>
                                <a:pt x="0" y="0"/>
                              </a:lnTo>
                              <a:lnTo>
                                <a:pt x="0" y="3048"/>
                              </a:lnTo>
                              <a:lnTo>
                                <a:pt x="638556" y="3048"/>
                              </a:lnTo>
                              <a:lnTo>
                                <a:pt x="6385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BD66AA" id="Graphic 11" o:spid="_x0000_s1026" style="position:absolute;margin-left:85.1pt;margin-top:15.9pt;width:50.3pt;height:.25pt;z-index:251659264;visibility:visible;mso-wrap-style:square;mso-wrap-distance-left:0;mso-wrap-distance-top:0;mso-wrap-distance-right:0;mso-wrap-distance-bottom:0;mso-position-horizontal:absolute;mso-position-horizontal-relative:page;mso-position-vertical:absolute;mso-position-vertical-relative:text;v-text-anchor:top" coordsize="63881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" path="m638556,l,,,3048r638556,l638556,xe" fillcolor="black" stroked="f">
                <v:path arrowok="t"/>
                <w10:wrap anchorx="page"/>
              </v:shape>
            </w:pict>
          </mc:Fallback>
        </mc:AlternateContent>
      </w:r>
      <w:r w:rsidRPr="0025599C">
        <w:rPr>
          <w:rFonts w:asciiTheme="majorHAnsi" w:eastAsia="Trebuchet MS" w:hAnsiTheme="majorHAnsi" w:cstheme="majorHAnsi"/>
          <w:b/>
          <w:bCs/>
          <w:spacing w:val="-2"/>
          <w:sz w:val="22"/>
          <w:szCs w:val="22"/>
          <w:u w:color="000000"/>
          <w:lang w:val="pt-PT" w:eastAsia="en-US"/>
        </w:rPr>
        <w:t>Liquidação</w:t>
      </w:r>
    </w:p>
    <w:p w14:paraId="3B28DAC8" w14:textId="77777777" w:rsidR="00EC3FB9" w:rsidRPr="0025599C" w:rsidRDefault="00EC3FB9" w:rsidP="005169C4">
      <w:pPr>
        <w:widowControl w:val="0"/>
        <w:numPr>
          <w:ilvl w:val="1"/>
          <w:numId w:val="26"/>
        </w:numPr>
        <w:tabs>
          <w:tab w:val="left" w:pos="849"/>
        </w:tabs>
        <w:autoSpaceDE w:val="0"/>
        <w:autoSpaceDN w:val="0"/>
        <w:spacing w:before="152"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Recebida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documento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cobrança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equivalente,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correrá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até</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(10)</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dez </w:t>
      </w:r>
      <w:r w:rsidRPr="0025599C">
        <w:rPr>
          <w:rFonts w:asciiTheme="majorHAnsi" w:eastAsia="Trebuchet MS" w:hAnsiTheme="majorHAnsi" w:cstheme="majorHAnsi"/>
          <w:spacing w:val="-4"/>
          <w:sz w:val="22"/>
          <w:szCs w:val="22"/>
          <w:lang w:val="pt-PT" w:eastAsia="en-US"/>
        </w:rPr>
        <w:t>dias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úteis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fins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liquidação,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forma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desta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prorrogáveis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igual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período,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termos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art. </w:t>
      </w:r>
      <w:r w:rsidRPr="0025599C">
        <w:rPr>
          <w:rFonts w:asciiTheme="majorHAnsi" w:eastAsia="Trebuchet MS" w:hAnsiTheme="majorHAnsi" w:cstheme="majorHAnsi"/>
          <w:sz w:val="22"/>
          <w:szCs w:val="22"/>
          <w:lang w:val="pt-PT" w:eastAsia="en-US"/>
        </w:rPr>
        <w:t>7º, §3º da Instrução Normativa SEGES/ME nº 77/2022.</w:t>
      </w:r>
    </w:p>
    <w:p w14:paraId="295DF7D6"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noProof/>
          <w:sz w:val="22"/>
          <w:szCs w:val="22"/>
        </w:rPr>
        <mc:AlternateContent>
          <mc:Choice Requires="wps">
            <w:drawing>
              <wp:anchor distT="0" distB="0" distL="0" distR="0" simplePos="0" relativeHeight="251661312" behindDoc="1" locked="0" layoutInCell="1" allowOverlap="1" wp14:anchorId="457D3AB1" wp14:editId="70418252">
                <wp:simplePos x="0" y="0"/>
                <wp:positionH relativeFrom="page">
                  <wp:posOffset>1696466</wp:posOffset>
                </wp:positionH>
                <wp:positionV relativeFrom="paragraph">
                  <wp:posOffset>511870</wp:posOffset>
                </wp:positionV>
                <wp:extent cx="2364740" cy="317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4740" cy="3175"/>
                        </a:xfrm>
                        <a:custGeom>
                          <a:avLst/>
                          <a:gdLst/>
                          <a:ahLst/>
                          <a:cxnLst/>
                          <a:rect l="l" t="t" r="r" b="b"/>
                          <a:pathLst>
                            <a:path w="2364740" h="3175">
                              <a:moveTo>
                                <a:pt x="2364359" y="0"/>
                              </a:moveTo>
                              <a:lnTo>
                                <a:pt x="0" y="0"/>
                              </a:lnTo>
                              <a:lnTo>
                                <a:pt x="0" y="3047"/>
                              </a:lnTo>
                              <a:lnTo>
                                <a:pt x="2364359" y="3047"/>
                              </a:lnTo>
                              <a:lnTo>
                                <a:pt x="2364359"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76E16E5C" id="Graphic 12" o:spid="_x0000_s1026" style="position:absolute;margin-left:133.6pt;margin-top:40.3pt;width:186.2pt;height:.25pt;z-index:-251655168;visibility:visible;mso-wrap-style:square;mso-wrap-distance-left:0;mso-wrap-distance-top:0;mso-wrap-distance-right:0;mso-wrap-distance-bottom:0;mso-position-horizontal:absolute;mso-position-horizontal-relative:page;mso-position-vertical:absolute;mso-position-vertical-relative:text;v-text-anchor:top" coordsize="236474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" path="m2364359,l,,,3047r2364359,l2364359,xe" fillcolor="navy" stroked="f">
                <v:path arrowok="t"/>
                <w10:wrap anchorx="page"/>
              </v:shape>
            </w:pict>
          </mc:Fallback>
        </mc:AlternateConten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trata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item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anterior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será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reduzido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metade,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mantendo-se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possibilidade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de </w:t>
      </w:r>
      <w:r w:rsidRPr="0025599C">
        <w:rPr>
          <w:rFonts w:asciiTheme="majorHAnsi" w:eastAsia="Trebuchet MS" w:hAnsiTheme="majorHAnsi" w:cstheme="majorHAnsi"/>
          <w:spacing w:val="-4"/>
          <w:sz w:val="22"/>
          <w:szCs w:val="22"/>
          <w:lang w:val="pt-PT" w:eastAsia="en-US"/>
        </w:rPr>
        <w:t>prorrogação, no caso de contratações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decorrentes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 despesas cujos valores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não ultrapassem o limite de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trata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hyperlink r:id="rId16" w:anchor="art75">
        <w:r w:rsidRPr="0025599C">
          <w:rPr>
            <w:rFonts w:asciiTheme="majorHAnsi" w:eastAsia="Trebuchet MS" w:hAnsiTheme="majorHAnsi" w:cstheme="majorHAnsi"/>
            <w:color w:val="000080"/>
            <w:sz w:val="22"/>
            <w:szCs w:val="22"/>
            <w:lang w:val="pt-PT" w:eastAsia="en-US"/>
          </w:rPr>
          <w:t>inciso</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II</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do</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art.</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75</w:t>
        </w:r>
        <w:r w:rsidRPr="0025599C">
          <w:rPr>
            <w:rFonts w:asciiTheme="majorHAnsi" w:eastAsia="Trebuchet MS" w:hAnsiTheme="majorHAnsi" w:cstheme="majorHAnsi"/>
            <w:color w:val="000080"/>
            <w:spacing w:val="-18"/>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da</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Lei</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nº</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14.133,</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de</w:t>
        </w:r>
        <w:r w:rsidRPr="0025599C">
          <w:rPr>
            <w:rFonts w:asciiTheme="majorHAnsi" w:eastAsia="Trebuchet MS" w:hAnsiTheme="majorHAnsi" w:cstheme="majorHAnsi"/>
            <w:color w:val="000080"/>
            <w:spacing w:val="-17"/>
            <w:sz w:val="22"/>
            <w:szCs w:val="22"/>
            <w:lang w:val="pt-PT" w:eastAsia="en-US"/>
          </w:rPr>
          <w:t xml:space="preserve"> </w:t>
        </w:r>
        <w:r w:rsidRPr="0025599C">
          <w:rPr>
            <w:rFonts w:asciiTheme="majorHAnsi" w:eastAsia="Trebuchet MS" w:hAnsiTheme="majorHAnsi" w:cstheme="majorHAnsi"/>
            <w:color w:val="000080"/>
            <w:sz w:val="22"/>
            <w:szCs w:val="22"/>
            <w:lang w:val="pt-PT" w:eastAsia="en-US"/>
          </w:rPr>
          <w:t>2021</w:t>
        </w:r>
        <w:r w:rsidRPr="0025599C">
          <w:rPr>
            <w:rFonts w:asciiTheme="majorHAnsi" w:eastAsia="Trebuchet MS" w:hAnsiTheme="majorHAnsi" w:cstheme="majorHAnsi"/>
            <w:sz w:val="22"/>
            <w:szCs w:val="22"/>
            <w:lang w:val="pt-PT" w:eastAsia="en-US"/>
          </w:rPr>
          <w:t>.</w:t>
        </w:r>
      </w:hyperlink>
    </w:p>
    <w:p w14:paraId="14F983AB"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fins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liquidação,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setor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competente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verificar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nota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instrumento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 cobrança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equivalente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apresentado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expressa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elementos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necessários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essenciais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documento,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tais </w:t>
      </w:r>
      <w:r w:rsidRPr="0025599C">
        <w:rPr>
          <w:rFonts w:asciiTheme="majorHAnsi" w:eastAsia="Trebuchet MS" w:hAnsiTheme="majorHAnsi" w:cstheme="majorHAnsi"/>
          <w:spacing w:val="-4"/>
          <w:sz w:val="22"/>
          <w:szCs w:val="22"/>
          <w:lang w:val="pt-PT" w:eastAsia="en-US"/>
        </w:rPr>
        <w:t>como:</w:t>
      </w:r>
    </w:p>
    <w:p w14:paraId="433CF011" w14:textId="77777777" w:rsidR="00EC3FB9" w:rsidRPr="0025599C" w:rsidRDefault="00EC3FB9" w:rsidP="005169C4">
      <w:pPr>
        <w:widowControl w:val="0"/>
        <w:numPr>
          <w:ilvl w:val="2"/>
          <w:numId w:val="26"/>
        </w:numPr>
        <w:tabs>
          <w:tab w:val="left" w:pos="848"/>
        </w:tabs>
        <w:autoSpaceDE w:val="0"/>
        <w:autoSpaceDN w:val="0"/>
        <w:spacing w:before="120"/>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validade;</w:t>
      </w:r>
    </w:p>
    <w:p w14:paraId="13D297D1"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emissão;</w:t>
      </w:r>
    </w:p>
    <w:p w14:paraId="1116E606" w14:textId="77777777" w:rsidR="00EC3FB9" w:rsidRPr="0025599C" w:rsidRDefault="00EC3FB9" w:rsidP="005169C4">
      <w:pPr>
        <w:widowControl w:val="0"/>
        <w:numPr>
          <w:ilvl w:val="2"/>
          <w:numId w:val="26"/>
        </w:numPr>
        <w:tabs>
          <w:tab w:val="left" w:pos="848"/>
        </w:tabs>
        <w:autoSpaceDE w:val="0"/>
        <w:autoSpaceDN w:val="0"/>
        <w:spacing w:before="132"/>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órgão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p>
    <w:p w14:paraId="36833764"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período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respectivo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contrato;</w:t>
      </w:r>
    </w:p>
    <w:p w14:paraId="62F0CE8B" w14:textId="77777777" w:rsidR="00EC3FB9" w:rsidRPr="0025599C" w:rsidRDefault="00EC3FB9" w:rsidP="005169C4">
      <w:pPr>
        <w:widowControl w:val="0"/>
        <w:numPr>
          <w:ilvl w:val="2"/>
          <w:numId w:val="26"/>
        </w:numPr>
        <w:tabs>
          <w:tab w:val="left" w:pos="848"/>
        </w:tabs>
        <w:autoSpaceDE w:val="0"/>
        <w:autoSpaceDN w:val="0"/>
        <w:spacing w:before="130"/>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6"/>
          <w:sz w:val="22"/>
          <w:szCs w:val="22"/>
          <w:lang w:val="pt-PT" w:eastAsia="en-US"/>
        </w:rPr>
        <w:t>valor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6"/>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6"/>
          <w:sz w:val="22"/>
          <w:szCs w:val="22"/>
          <w:lang w:val="pt-PT" w:eastAsia="en-US"/>
        </w:rPr>
        <w:t>pagar;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10"/>
          <w:sz w:val="22"/>
          <w:szCs w:val="22"/>
          <w:lang w:val="pt-PT" w:eastAsia="en-US"/>
        </w:rPr>
        <w:t>e</w:t>
      </w:r>
    </w:p>
    <w:p w14:paraId="4B3094D2"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eventual</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destaque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valor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retenções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tributárias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cabíveis.</w:t>
      </w:r>
    </w:p>
    <w:p w14:paraId="21CA0C77" w14:textId="77777777" w:rsidR="00EC3FB9" w:rsidRPr="0025599C" w:rsidRDefault="00EC3FB9" w:rsidP="00EC3FB9">
      <w:pPr>
        <w:widowControl w:val="0"/>
        <w:autoSpaceDE w:val="0"/>
        <w:autoSpaceDN w:val="0"/>
        <w:spacing w:before="122"/>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5F4CF257" w14:textId="77777777" w:rsidR="00EC3FB9" w:rsidRPr="0025599C" w:rsidRDefault="00EC3FB9" w:rsidP="005169C4">
      <w:pPr>
        <w:widowControl w:val="0"/>
        <w:numPr>
          <w:ilvl w:val="1"/>
          <w:numId w:val="26"/>
        </w:numPr>
        <w:tabs>
          <w:tab w:val="left" w:pos="849"/>
        </w:tabs>
        <w:autoSpaceDE w:val="0"/>
        <w:autoSpaceDN w:val="0"/>
        <w:spacing w:before="192"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5F9EDE4"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instrumento 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cobrança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equivalente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obrigatoriamente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acompanhado </w:t>
      </w:r>
      <w:r w:rsidRPr="0025599C">
        <w:rPr>
          <w:rFonts w:asciiTheme="majorHAnsi" w:eastAsia="Trebuchet MS" w:hAnsiTheme="majorHAnsi" w:cstheme="majorHAnsi"/>
          <w:sz w:val="22"/>
          <w:szCs w:val="22"/>
          <w:lang w:val="pt-PT" w:eastAsia="en-US"/>
        </w:rPr>
        <w:t>da comprovação da regularidade fiscal, constatada por meio de consulta on-line ao SICAF ou, na impossibilidade de acesso ao referido Sistema, mediante consulta aos sítios eletrônicos oficiais ou à documentação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mencionada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8"/>
          <w:sz w:val="22"/>
          <w:szCs w:val="22"/>
          <w:lang w:val="pt-PT" w:eastAsia="en-US"/>
        </w:rPr>
        <w:t xml:space="preserve"> </w:t>
      </w:r>
      <w:hyperlink r:id="rId17" w:anchor="art68">
        <w:r w:rsidRPr="0025599C">
          <w:rPr>
            <w:rFonts w:asciiTheme="majorHAnsi" w:eastAsia="Trebuchet MS" w:hAnsiTheme="majorHAnsi" w:cstheme="majorHAnsi"/>
            <w:color w:val="000080"/>
            <w:sz w:val="22"/>
            <w:szCs w:val="22"/>
            <w:u w:val="single" w:color="000080"/>
            <w:lang w:val="pt-PT" w:eastAsia="en-US"/>
          </w:rPr>
          <w:t>art.</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68</w:t>
        </w:r>
        <w:r w:rsidRPr="0025599C">
          <w:rPr>
            <w:rFonts w:asciiTheme="majorHAnsi" w:eastAsia="Trebuchet MS" w:hAnsiTheme="majorHAnsi" w:cstheme="majorHAnsi"/>
            <w:color w:val="000080"/>
            <w:spacing w:val="-14"/>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da</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Lei</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nº</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14.133,</w:t>
        </w:r>
        <w:r w:rsidRPr="0025599C">
          <w:rPr>
            <w:rFonts w:asciiTheme="majorHAnsi" w:eastAsia="Trebuchet MS" w:hAnsiTheme="majorHAnsi" w:cstheme="majorHAnsi"/>
            <w:color w:val="000080"/>
            <w:spacing w:val="-8"/>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de</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2021.</w:t>
        </w:r>
      </w:hyperlink>
    </w:p>
    <w:p w14:paraId="00280818" w14:textId="77777777" w:rsidR="00EC3FB9" w:rsidRPr="0025599C" w:rsidRDefault="00EC3FB9" w:rsidP="005169C4">
      <w:pPr>
        <w:widowControl w:val="0"/>
        <w:numPr>
          <w:ilvl w:val="1"/>
          <w:numId w:val="26"/>
        </w:numPr>
        <w:tabs>
          <w:tab w:val="left" w:pos="849"/>
        </w:tabs>
        <w:autoSpaceDE w:val="0"/>
        <w:autoSpaceDN w:val="0"/>
        <w:spacing w:before="121"/>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realizar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consulta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SICAF</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p>
    <w:p w14:paraId="1ACB200B" w14:textId="77777777" w:rsidR="00EC3FB9" w:rsidRPr="0025599C" w:rsidRDefault="00EC3FB9" w:rsidP="005169C4">
      <w:pPr>
        <w:widowControl w:val="0"/>
        <w:numPr>
          <w:ilvl w:val="2"/>
          <w:numId w:val="26"/>
        </w:numPr>
        <w:tabs>
          <w:tab w:val="left" w:pos="889"/>
        </w:tabs>
        <w:autoSpaceDE w:val="0"/>
        <w:autoSpaceDN w:val="0"/>
        <w:spacing w:before="133"/>
        <w:ind w:left="889" w:hanging="74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verificar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manutenção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condições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habilitação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exigidas;</w:t>
      </w:r>
    </w:p>
    <w:p w14:paraId="7D98F69F" w14:textId="77777777" w:rsidR="00EC3FB9" w:rsidRPr="0025599C" w:rsidRDefault="00EC3FB9" w:rsidP="005169C4">
      <w:pPr>
        <w:widowControl w:val="0"/>
        <w:numPr>
          <w:ilvl w:val="2"/>
          <w:numId w:val="26"/>
        </w:numPr>
        <w:tabs>
          <w:tab w:val="left" w:pos="889"/>
        </w:tabs>
        <w:autoSpaceDE w:val="0"/>
        <w:autoSpaceDN w:val="0"/>
        <w:spacing w:before="130"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identificar possível razão que impeça a participação em licitação, no âmbito do órgão ou entidade, proibição de contratar com o Poder Público, bem como ocorrências impeditivas indiretas (Instrução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Normativa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3,</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26</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abril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2018).</w:t>
      </w:r>
    </w:p>
    <w:p w14:paraId="703A3BED" w14:textId="77777777" w:rsidR="00EC3FB9" w:rsidRPr="0025599C" w:rsidRDefault="00EC3FB9" w:rsidP="005169C4">
      <w:pPr>
        <w:widowControl w:val="0"/>
        <w:numPr>
          <w:ilvl w:val="1"/>
          <w:numId w:val="26"/>
        </w:numPr>
        <w:tabs>
          <w:tab w:val="left" w:pos="849"/>
        </w:tabs>
        <w:autoSpaceDE w:val="0"/>
        <w:autoSpaceDN w:val="0"/>
        <w:spacing w:before="123"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Constatando-se,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junto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SICAF,</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situação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irregularidade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providenciada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notificação,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escrito,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prazo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5</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(cinco)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dias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úteis,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regularize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situação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no </w:t>
      </w:r>
      <w:r w:rsidRPr="0025599C">
        <w:rPr>
          <w:rFonts w:asciiTheme="majorHAnsi" w:eastAsia="Trebuchet MS" w:hAnsiTheme="majorHAnsi" w:cstheme="majorHAnsi"/>
          <w:spacing w:val="-4"/>
          <w:sz w:val="22"/>
          <w:szCs w:val="22"/>
          <w:lang w:val="pt-PT" w:eastAsia="en-US"/>
        </w:rPr>
        <w:t>mesmo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apresente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sua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defesa.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poderá</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prorrogado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uma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vez,</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igual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período,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critério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p>
    <w:p w14:paraId="0519F135"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havendo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regularização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sendo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defesa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considerada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improcedente,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deverá </w:t>
      </w:r>
      <w:r w:rsidRPr="0025599C">
        <w:rPr>
          <w:rFonts w:asciiTheme="majorHAnsi" w:eastAsia="Trebuchet MS" w:hAnsiTheme="majorHAnsi" w:cstheme="majorHAnsi"/>
          <w:sz w:val="22"/>
          <w:szCs w:val="22"/>
          <w:lang w:val="pt-PT" w:eastAsia="en-US"/>
        </w:rPr>
        <w:t>comunicar</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aos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órgãos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responsáveis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fiscalização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regularidade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fiscal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quanto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inadimplência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 contratado,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bem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quanto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existência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pagamento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efetuado,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sejam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acionados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os meios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pertinentes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necessários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garantir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recebimento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seus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créditos.</w:t>
      </w:r>
    </w:p>
    <w:p w14:paraId="4F472657"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Persistindo a irregularidade, o contratante deverá adotar as medidas necessárias à rescisão contratual nos autos do processo administrativo correspondente, assegurada ao contratado a ampla </w:t>
      </w:r>
      <w:r w:rsidRPr="0025599C">
        <w:rPr>
          <w:rFonts w:asciiTheme="majorHAnsi" w:eastAsia="Trebuchet MS" w:hAnsiTheme="majorHAnsi" w:cstheme="majorHAnsi"/>
          <w:spacing w:val="-2"/>
          <w:sz w:val="22"/>
          <w:szCs w:val="22"/>
          <w:lang w:val="pt-PT" w:eastAsia="en-US"/>
        </w:rPr>
        <w:t>defesa.</w:t>
      </w:r>
    </w:p>
    <w:p w14:paraId="7796B843" w14:textId="77777777" w:rsidR="00EC3FB9" w:rsidRPr="0025599C" w:rsidRDefault="00EC3FB9" w:rsidP="005169C4">
      <w:pPr>
        <w:widowControl w:val="0"/>
        <w:numPr>
          <w:ilvl w:val="1"/>
          <w:numId w:val="26"/>
        </w:numPr>
        <w:tabs>
          <w:tab w:val="left" w:pos="849"/>
        </w:tabs>
        <w:autoSpaceDE w:val="0"/>
        <w:autoSpaceDN w:val="0"/>
        <w:spacing w:before="123"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Havendo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efetiva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objeto,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realizados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normalmente,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até</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se </w:t>
      </w:r>
      <w:r w:rsidRPr="0025599C">
        <w:rPr>
          <w:rFonts w:asciiTheme="majorHAnsi" w:eastAsia="Trebuchet MS" w:hAnsiTheme="majorHAnsi" w:cstheme="majorHAnsi"/>
          <w:sz w:val="22"/>
          <w:szCs w:val="22"/>
          <w:lang w:val="pt-PT" w:eastAsia="en-US"/>
        </w:rPr>
        <w:t>decida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rescisão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regularize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situação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junto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SICAF.</w:t>
      </w:r>
    </w:p>
    <w:p w14:paraId="6C27C851" w14:textId="77777777" w:rsidR="00EC3FB9" w:rsidRPr="0025599C" w:rsidRDefault="00EC3FB9" w:rsidP="00EC3FB9">
      <w:pPr>
        <w:widowControl w:val="0"/>
        <w:autoSpaceDE w:val="0"/>
        <w:autoSpaceDN w:val="0"/>
        <w:spacing w:before="120"/>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4"/>
          <w:sz w:val="22"/>
          <w:szCs w:val="22"/>
          <w:u w:val="single" w:color="000000"/>
          <w:lang w:val="pt-PT" w:eastAsia="en-US"/>
        </w:rPr>
        <w:t>Prazo</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de</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Pagamento</w:t>
      </w:r>
    </w:p>
    <w:p w14:paraId="4D3CAD82" w14:textId="77777777" w:rsidR="00EC3FB9" w:rsidRPr="0025599C" w:rsidRDefault="00EC3FB9" w:rsidP="005169C4">
      <w:pPr>
        <w:widowControl w:val="0"/>
        <w:numPr>
          <w:ilvl w:val="1"/>
          <w:numId w:val="26"/>
        </w:numPr>
        <w:tabs>
          <w:tab w:val="left" w:pos="849"/>
        </w:tabs>
        <w:autoSpaceDE w:val="0"/>
        <w:autoSpaceDN w:val="0"/>
        <w:spacing w:before="13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O pagamento será efetuado no prazo de até 10 (dez) dias úteis contados da finalização da </w:t>
      </w:r>
      <w:r w:rsidRPr="0025599C">
        <w:rPr>
          <w:rFonts w:asciiTheme="majorHAnsi" w:eastAsia="Trebuchet MS" w:hAnsiTheme="majorHAnsi" w:cstheme="majorHAnsi"/>
          <w:spacing w:val="-2"/>
          <w:sz w:val="22"/>
          <w:szCs w:val="22"/>
          <w:lang w:val="pt-PT" w:eastAsia="en-US"/>
        </w:rPr>
        <w:t>liquidação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despesa,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conforme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anterior,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hyperlink r:id="rId18">
        <w:r w:rsidRPr="0025599C">
          <w:rPr>
            <w:rFonts w:asciiTheme="majorHAnsi" w:eastAsia="Trebuchet MS" w:hAnsiTheme="majorHAnsi" w:cstheme="majorHAnsi"/>
            <w:spacing w:val="-2"/>
            <w:sz w:val="22"/>
            <w:szCs w:val="22"/>
            <w:lang w:val="pt-PT" w:eastAsia="en-US"/>
          </w:rPr>
          <w:t>Instrução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Normativa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SEGES/ME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77,</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hyperlink>
      <w:r w:rsidRPr="0025599C">
        <w:rPr>
          <w:rFonts w:asciiTheme="majorHAnsi" w:eastAsia="Trebuchet MS" w:hAnsiTheme="majorHAnsi" w:cstheme="majorHAnsi"/>
          <w:spacing w:val="-2"/>
          <w:sz w:val="22"/>
          <w:szCs w:val="22"/>
          <w:lang w:val="pt-PT" w:eastAsia="en-US"/>
        </w:rPr>
        <w:t xml:space="preserve"> </w:t>
      </w:r>
      <w:hyperlink r:id="rId19">
        <w:r w:rsidRPr="0025599C">
          <w:rPr>
            <w:rFonts w:asciiTheme="majorHAnsi" w:eastAsia="Trebuchet MS" w:hAnsiTheme="majorHAnsi" w:cstheme="majorHAnsi"/>
            <w:spacing w:val="-4"/>
            <w:sz w:val="22"/>
            <w:szCs w:val="22"/>
            <w:lang w:val="pt-PT" w:eastAsia="en-US"/>
          </w:rPr>
          <w:t>2022</w:t>
        </w:r>
      </w:hyperlink>
    </w:p>
    <w:p w14:paraId="2BD9253A" w14:textId="77777777" w:rsidR="00EC3FB9" w:rsidRPr="0025599C" w:rsidRDefault="00EC3FB9" w:rsidP="00EC3FB9">
      <w:pPr>
        <w:widowControl w:val="0"/>
        <w:autoSpaceDE w:val="0"/>
        <w:autoSpaceDN w:val="0"/>
        <w:spacing w:before="121"/>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4"/>
          <w:sz w:val="22"/>
          <w:szCs w:val="22"/>
          <w:u w:val="single" w:color="000000"/>
          <w:lang w:val="pt-PT" w:eastAsia="en-US"/>
        </w:rPr>
        <w:t>Forma</w:t>
      </w:r>
      <w:r w:rsidRPr="0025599C">
        <w:rPr>
          <w:rFonts w:asciiTheme="majorHAnsi" w:eastAsia="Trebuchet MS" w:hAnsiTheme="majorHAnsi" w:cstheme="majorHAnsi"/>
          <w:b/>
          <w:bCs/>
          <w:spacing w:val="-14"/>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de</w:t>
      </w:r>
      <w:r w:rsidRPr="0025599C">
        <w:rPr>
          <w:rFonts w:asciiTheme="majorHAnsi" w:eastAsia="Trebuchet MS" w:hAnsiTheme="majorHAnsi" w:cstheme="majorHAnsi"/>
          <w:b/>
          <w:bCs/>
          <w:spacing w:val="-15"/>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pagamento</w:t>
      </w:r>
    </w:p>
    <w:p w14:paraId="4475E31C" w14:textId="77777777" w:rsidR="00EC3FB9" w:rsidRPr="0025599C" w:rsidRDefault="00EC3FB9" w:rsidP="005169C4">
      <w:pPr>
        <w:widowControl w:val="0"/>
        <w:numPr>
          <w:ilvl w:val="1"/>
          <w:numId w:val="26"/>
        </w:numPr>
        <w:tabs>
          <w:tab w:val="left" w:pos="849"/>
        </w:tabs>
        <w:autoSpaceDE w:val="0"/>
        <w:autoSpaceDN w:val="0"/>
        <w:spacing w:before="15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realizado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meio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ordem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bancária,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crédito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banco,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agência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conta </w:t>
      </w:r>
      <w:r w:rsidRPr="0025599C">
        <w:rPr>
          <w:rFonts w:asciiTheme="majorHAnsi" w:eastAsia="Trebuchet MS" w:hAnsiTheme="majorHAnsi" w:cstheme="majorHAnsi"/>
          <w:sz w:val="22"/>
          <w:szCs w:val="22"/>
          <w:lang w:val="pt-PT" w:eastAsia="en-US"/>
        </w:rPr>
        <w:t>corrente indicados pelo contratado.</w:t>
      </w:r>
    </w:p>
    <w:p w14:paraId="7996761F"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considerada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pagamento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constar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emitida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ordem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bancária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 pagamento.</w:t>
      </w:r>
    </w:p>
    <w:p w14:paraId="1C3E7202" w14:textId="77777777" w:rsidR="00EC3FB9" w:rsidRPr="0025599C" w:rsidRDefault="00EC3FB9" w:rsidP="005169C4">
      <w:pPr>
        <w:widowControl w:val="0"/>
        <w:numPr>
          <w:ilvl w:val="1"/>
          <w:numId w:val="26"/>
        </w:numPr>
        <w:tabs>
          <w:tab w:val="left" w:pos="849"/>
        </w:tabs>
        <w:autoSpaceDE w:val="0"/>
        <w:autoSpaceDN w:val="0"/>
        <w:spacing w:before="12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Quando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efetuada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retenção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tributária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legislação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aplicável.</w:t>
      </w:r>
    </w:p>
    <w:p w14:paraId="22A87C30" w14:textId="77777777" w:rsidR="00EC3FB9" w:rsidRPr="0025599C" w:rsidRDefault="00EC3FB9" w:rsidP="005169C4">
      <w:pPr>
        <w:widowControl w:val="0"/>
        <w:numPr>
          <w:ilvl w:val="1"/>
          <w:numId w:val="26"/>
        </w:numPr>
        <w:tabs>
          <w:tab w:val="left" w:pos="849"/>
        </w:tabs>
        <w:autoSpaceDE w:val="0"/>
        <w:autoSpaceDN w:val="0"/>
        <w:spacing w:before="131"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Independentemente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percentual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tributo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inserido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planilha,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houver,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retidos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fonte,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quando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realização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pagamento,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percentuais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estabelecidos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legislação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vigente.</w:t>
      </w:r>
    </w:p>
    <w:p w14:paraId="34B0FF86"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No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caso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atraso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pagamento,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desde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CONTRATADA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tenha</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concorrido</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alguma </w:t>
      </w:r>
      <w:r w:rsidRPr="0025599C">
        <w:rPr>
          <w:rFonts w:asciiTheme="majorHAnsi" w:eastAsia="Trebuchet MS" w:hAnsiTheme="majorHAnsi" w:cstheme="majorHAnsi"/>
          <w:color w:val="ED0000"/>
          <w:spacing w:val="-2"/>
          <w:sz w:val="22"/>
          <w:szCs w:val="22"/>
          <w:lang w:val="pt-PT" w:eastAsia="en-US"/>
        </w:rPr>
        <w:t>forma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tanto,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serão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devidos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CONTRATANTE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encargos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moratórios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à</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taxa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nominal</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6%</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(seis </w:t>
      </w:r>
      <w:r w:rsidRPr="0025599C">
        <w:rPr>
          <w:rFonts w:asciiTheme="majorHAnsi" w:eastAsia="Trebuchet MS" w:hAnsiTheme="majorHAnsi" w:cstheme="majorHAnsi"/>
          <w:color w:val="ED0000"/>
          <w:sz w:val="22"/>
          <w:szCs w:val="22"/>
          <w:lang w:val="pt-PT" w:eastAsia="en-US"/>
        </w:rPr>
        <w:t>por</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cento</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ano),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capitalizados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diariamente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regime</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juros</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simples.</w:t>
      </w:r>
    </w:p>
    <w:p w14:paraId="05479977" w14:textId="77777777" w:rsidR="00EC3FB9" w:rsidRPr="0025599C" w:rsidRDefault="00EC3FB9" w:rsidP="005169C4">
      <w:pPr>
        <w:widowControl w:val="0"/>
        <w:numPr>
          <w:ilvl w:val="2"/>
          <w:numId w:val="26"/>
        </w:numPr>
        <w:tabs>
          <w:tab w:val="left" w:pos="889"/>
        </w:tabs>
        <w:autoSpaceDE w:val="0"/>
        <w:autoSpaceDN w:val="0"/>
        <w:spacing w:before="120" w:line="376" w:lineRule="auto"/>
        <w:ind w:right="316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valor</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encargos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será</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calculado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fórmula:</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x</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N</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x</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VP Onde:</w:t>
      </w:r>
    </w:p>
    <w:p w14:paraId="25D7D7B6" w14:textId="77777777" w:rsidR="00EC3FB9" w:rsidRPr="0025599C" w:rsidRDefault="00EC3FB9" w:rsidP="00EC3FB9">
      <w:pPr>
        <w:widowControl w:val="0"/>
        <w:autoSpaceDE w:val="0"/>
        <w:autoSpaceDN w:val="0"/>
        <w:spacing w:before="192"/>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Encargos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moratórios</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devidos;</w:t>
      </w:r>
    </w:p>
    <w:p w14:paraId="647B30B0" w14:textId="77777777" w:rsidR="00EC3FB9" w:rsidRPr="0025599C" w:rsidRDefault="00EC3FB9" w:rsidP="00EC3FB9">
      <w:pPr>
        <w:widowControl w:val="0"/>
        <w:autoSpaceDE w:val="0"/>
        <w:autoSpaceDN w:val="0"/>
        <w:spacing w:before="13" w:line="252" w:lineRule="auto"/>
        <w:ind w:right="2134"/>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4"/>
          <w:sz w:val="22"/>
          <w:szCs w:val="22"/>
          <w:lang w:val="pt-PT" w:eastAsia="en-US"/>
        </w:rPr>
        <w:t>N</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Número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dias</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entre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data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prevista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para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pagamento</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efetivo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pagamento; </w:t>
      </w:r>
      <w:r w:rsidRPr="0025599C">
        <w:rPr>
          <w:rFonts w:asciiTheme="majorHAnsi" w:eastAsia="Trebuchet MS" w:hAnsiTheme="majorHAnsi" w:cstheme="majorHAnsi"/>
          <w:color w:val="ED0000"/>
          <w:sz w:val="22"/>
          <w:szCs w:val="22"/>
          <w:lang w:val="pt-PT" w:eastAsia="en-US"/>
        </w:rPr>
        <w:t>I</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Índice</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compensação</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financeira</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0,00016438;</w:t>
      </w:r>
      <w:r w:rsidRPr="0025599C">
        <w:rPr>
          <w:rFonts w:asciiTheme="majorHAnsi" w:eastAsia="Trebuchet MS" w:hAnsiTheme="majorHAnsi" w:cstheme="majorHAnsi"/>
          <w:color w:val="ED0000"/>
          <w:spacing w:val="-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p>
    <w:p w14:paraId="6507CC64" w14:textId="77777777" w:rsidR="00EC3FB9" w:rsidRPr="0025599C" w:rsidRDefault="00EC3FB9" w:rsidP="00EC3FB9">
      <w:pPr>
        <w:widowControl w:val="0"/>
        <w:autoSpaceDE w:val="0"/>
        <w:autoSpaceDN w:val="0"/>
        <w:spacing w:line="232" w:lineRule="exact"/>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pacing w:val="-2"/>
          <w:sz w:val="22"/>
          <w:szCs w:val="22"/>
          <w:lang w:val="pt-PT" w:eastAsia="en-US"/>
        </w:rPr>
        <w:t>VP</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Valor</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prestação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atraso</w:t>
      </w:r>
      <w:r w:rsidRPr="0025599C">
        <w:rPr>
          <w:rFonts w:asciiTheme="majorHAnsi" w:eastAsia="Trebuchet MS" w:hAnsiTheme="majorHAnsi" w:cstheme="majorHAnsi"/>
          <w:spacing w:val="-2"/>
          <w:sz w:val="22"/>
          <w:szCs w:val="22"/>
          <w:lang w:val="pt-PT" w:eastAsia="en-US"/>
        </w:rPr>
        <w:t>.</w:t>
      </w:r>
    </w:p>
    <w:p w14:paraId="77390D37" w14:textId="77777777" w:rsidR="00EC3FB9" w:rsidRPr="0025599C" w:rsidRDefault="00EC3FB9" w:rsidP="00EC3FB9">
      <w:pPr>
        <w:widowControl w:val="0"/>
        <w:autoSpaceDE w:val="0"/>
        <w:autoSpaceDN w:val="0"/>
        <w:spacing w:before="13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Cessão</w:t>
      </w:r>
      <w:r w:rsidRPr="0025599C">
        <w:rPr>
          <w:rFonts w:asciiTheme="majorHAnsi" w:eastAsia="Trebuchet MS" w:hAnsiTheme="majorHAnsi" w:cstheme="majorHAnsi"/>
          <w:b/>
          <w:bCs/>
          <w:spacing w:val="3"/>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de</w:t>
      </w:r>
      <w:r w:rsidRPr="0025599C">
        <w:rPr>
          <w:rFonts w:asciiTheme="majorHAnsi" w:eastAsia="Trebuchet MS" w:hAnsiTheme="majorHAnsi" w:cstheme="majorHAnsi"/>
          <w:b/>
          <w:bCs/>
          <w:spacing w:val="3"/>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Crédito</w:t>
      </w:r>
    </w:p>
    <w:p w14:paraId="62BCDE9B" w14:textId="77777777" w:rsidR="00EC3FB9" w:rsidRPr="0025599C" w:rsidRDefault="00EC3FB9" w:rsidP="005169C4">
      <w:pPr>
        <w:widowControl w:val="0"/>
        <w:numPr>
          <w:ilvl w:val="1"/>
          <w:numId w:val="26"/>
        </w:numPr>
        <w:tabs>
          <w:tab w:val="left" w:pos="850"/>
        </w:tabs>
        <w:autoSpaceDE w:val="0"/>
        <w:autoSpaceDN w:val="0"/>
        <w:spacing w:before="15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cessões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crédito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dependerão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prévia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aprovação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p>
    <w:p w14:paraId="02B4C23E" w14:textId="77777777" w:rsidR="00EC3FB9" w:rsidRPr="0025599C" w:rsidRDefault="00EC3FB9" w:rsidP="005169C4">
      <w:pPr>
        <w:widowControl w:val="0"/>
        <w:numPr>
          <w:ilvl w:val="1"/>
          <w:numId w:val="26"/>
        </w:numPr>
        <w:tabs>
          <w:tab w:val="left" w:pos="849"/>
        </w:tabs>
        <w:autoSpaceDE w:val="0"/>
        <w:autoSpaceDN w:val="0"/>
        <w:spacing w:before="133"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eficácia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cessão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crédito,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relação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está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condicionada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celebração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aditivo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administrativo.</w:t>
      </w:r>
    </w:p>
    <w:p w14:paraId="6B8C8782"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Sem prejuízo do regular atendimento da obrigação contratual de cumprimento de todas as condições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habilitação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parte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(cedente),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celebração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aditamento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cessão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 crédito e a realização dos pagamentos respectivos também se condicionam à regularidade fiscal e trabalhista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cessionário,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bem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certificação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cessionário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encontra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impedido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 licitar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contratar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Poder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Público,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legislação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vigor,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receber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benefícios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ou </w:t>
      </w:r>
      <w:r w:rsidRPr="0025599C">
        <w:rPr>
          <w:rFonts w:asciiTheme="majorHAnsi" w:eastAsia="Trebuchet MS" w:hAnsiTheme="majorHAnsi" w:cstheme="majorHAnsi"/>
          <w:spacing w:val="-4"/>
          <w:sz w:val="22"/>
          <w:szCs w:val="22"/>
          <w:lang w:val="pt-PT" w:eastAsia="en-US"/>
        </w:rPr>
        <w:t>incentivos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fiscais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creditícios,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direta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indiretamente,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conforme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art.</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12</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Lei</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8.429,</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1992,</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nos </w:t>
      </w:r>
      <w:r w:rsidRPr="0025599C">
        <w:rPr>
          <w:rFonts w:asciiTheme="majorHAnsi" w:eastAsia="Trebuchet MS" w:hAnsiTheme="majorHAnsi" w:cstheme="majorHAnsi"/>
          <w:sz w:val="22"/>
          <w:szCs w:val="22"/>
          <w:lang w:val="pt-PT" w:eastAsia="en-US"/>
        </w:rPr>
        <w:t>termos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Parecer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JL-01,</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18</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maio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2020.</w:t>
      </w:r>
    </w:p>
    <w:p w14:paraId="09376EE8"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O crédito a ser pago à cessionária é exatamente aquele que seria destinado à cedente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contratual,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restando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absolutamente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incólumes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defesas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 exceções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pagamento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demais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cláusulas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exorbitantes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direito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comum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aplicáveis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regime </w:t>
      </w:r>
      <w:r w:rsidRPr="0025599C">
        <w:rPr>
          <w:rFonts w:asciiTheme="majorHAnsi" w:eastAsia="Trebuchet MS" w:hAnsiTheme="majorHAnsi" w:cstheme="majorHAnsi"/>
          <w:sz w:val="22"/>
          <w:szCs w:val="22"/>
          <w:lang w:val="pt-PT" w:eastAsia="en-US"/>
        </w:rPr>
        <w:t xml:space="preserve">jurídico de direito público incidente sobre os contratos administrativos, incluindo a possibilidade de </w:t>
      </w:r>
      <w:r w:rsidRPr="0025599C">
        <w:rPr>
          <w:rFonts w:asciiTheme="majorHAnsi" w:eastAsia="Trebuchet MS" w:hAnsiTheme="majorHAnsi" w:cstheme="majorHAnsi"/>
          <w:spacing w:val="-4"/>
          <w:sz w:val="22"/>
          <w:szCs w:val="22"/>
          <w:lang w:val="pt-PT" w:eastAsia="en-US"/>
        </w:rPr>
        <w:t>pagamento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vinculada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pagamento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efetiva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comprovação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fato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gerador,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quando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o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desconto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multas,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glosas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prejuízos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causados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p>
    <w:p w14:paraId="2EA67B3F" w14:textId="77777777" w:rsidR="00EC3FB9" w:rsidRPr="0025599C" w:rsidRDefault="00EC3FB9" w:rsidP="005169C4">
      <w:pPr>
        <w:widowControl w:val="0"/>
        <w:numPr>
          <w:ilvl w:val="1"/>
          <w:numId w:val="26"/>
        </w:numPr>
        <w:tabs>
          <w:tab w:val="left" w:pos="849"/>
        </w:tabs>
        <w:autoSpaceDE w:val="0"/>
        <w:autoSpaceDN w:val="0"/>
        <w:spacing w:before="121"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cessão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crédito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afetará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continuará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sob</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integral </w:t>
      </w:r>
      <w:r w:rsidRPr="0025599C">
        <w:rPr>
          <w:rFonts w:asciiTheme="majorHAnsi" w:eastAsia="Trebuchet MS" w:hAnsiTheme="majorHAnsi" w:cstheme="majorHAnsi"/>
          <w:sz w:val="22"/>
          <w:szCs w:val="22"/>
          <w:lang w:val="pt-PT" w:eastAsia="en-US"/>
        </w:rPr>
        <w:t>responsabilidade do Contratado.</w:t>
      </w:r>
    </w:p>
    <w:p w14:paraId="43D2E5DF"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disposto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nesta</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seção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afeta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operações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crédito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trata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Instrução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Normativa SEGES/MGI</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82,</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21</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fevereiro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2025,</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quais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ficam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esta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regidas.</w:t>
      </w:r>
    </w:p>
    <w:p w14:paraId="0CC96884"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Reajuste</w:t>
      </w:r>
    </w:p>
    <w:p w14:paraId="25BB54E4" w14:textId="77777777" w:rsidR="00EC3FB9" w:rsidRPr="0025599C" w:rsidRDefault="00EC3FB9" w:rsidP="005169C4">
      <w:pPr>
        <w:widowControl w:val="0"/>
        <w:numPr>
          <w:ilvl w:val="1"/>
          <w:numId w:val="26"/>
        </w:numPr>
        <w:tabs>
          <w:tab w:val="left" w:pos="849"/>
        </w:tabs>
        <w:autoSpaceDE w:val="0"/>
        <w:autoSpaceDN w:val="0"/>
        <w:spacing w:before="130"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preços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inicialmente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contratados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são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fixos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irreajustáveis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um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data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orçamento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estimado,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em</w:t>
      </w:r>
      <w:r w:rsidRPr="0025599C">
        <w:rPr>
          <w:rFonts w:asciiTheme="majorHAnsi" w:eastAsia="Trebuchet MS" w:hAnsiTheme="majorHAnsi" w:cstheme="majorHAnsi"/>
          <w:color w:val="006FC0"/>
          <w:spacing w:val="21"/>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12/03/2026</w:t>
      </w:r>
      <w:r w:rsidRPr="0025599C">
        <w:rPr>
          <w:rFonts w:asciiTheme="majorHAnsi" w:eastAsia="Trebuchet MS" w:hAnsiTheme="majorHAnsi" w:cstheme="majorHAnsi"/>
          <w:b/>
          <w:color w:val="006FC0"/>
          <w:spacing w:val="-2"/>
          <w:sz w:val="22"/>
          <w:szCs w:val="22"/>
          <w:lang w:val="pt-PT" w:eastAsia="en-US"/>
        </w:rPr>
        <w:t>.</w:t>
      </w:r>
      <w:r w:rsidRPr="0025599C">
        <w:rPr>
          <w:rFonts w:asciiTheme="majorHAnsi" w:eastAsia="Trebuchet MS" w:hAnsiTheme="majorHAnsi" w:cstheme="majorHAnsi"/>
          <w:b/>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(Lei</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nº</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14.133,</w:t>
      </w:r>
      <w:r w:rsidRPr="0025599C">
        <w:rPr>
          <w:rFonts w:asciiTheme="majorHAnsi" w:eastAsia="Trebuchet MS" w:hAnsiTheme="majorHAnsi" w:cstheme="majorHAnsi"/>
          <w:color w:val="006FC0"/>
          <w:spacing w:val="-16"/>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de</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2021,</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art.</w:t>
      </w:r>
      <w:r w:rsidRPr="0025599C">
        <w:rPr>
          <w:rFonts w:asciiTheme="majorHAnsi" w:eastAsia="Trebuchet MS" w:hAnsiTheme="majorHAnsi" w:cstheme="majorHAnsi"/>
          <w:color w:val="006FC0"/>
          <w:spacing w:val="-1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25,</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§7º,</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art.</w:t>
      </w:r>
      <w:r w:rsidRPr="0025599C">
        <w:rPr>
          <w:rFonts w:asciiTheme="majorHAnsi" w:eastAsia="Trebuchet MS" w:hAnsiTheme="majorHAnsi" w:cstheme="majorHAnsi"/>
          <w:color w:val="006FC0"/>
          <w:spacing w:val="-1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92,</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inciso</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V</w:t>
      </w:r>
      <w:r w:rsidRPr="0025599C">
        <w:rPr>
          <w:rFonts w:asciiTheme="majorHAnsi" w:eastAsia="Trebuchet MS" w:hAnsiTheme="majorHAnsi" w:cstheme="majorHAnsi"/>
          <w:color w:val="006FC0"/>
          <w:spacing w:val="-1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w:t>
      </w:r>
      <w:r w:rsidRPr="0025599C">
        <w:rPr>
          <w:rFonts w:asciiTheme="majorHAnsi" w:eastAsia="Trebuchet MS" w:hAnsiTheme="majorHAnsi" w:cstheme="majorHAnsi"/>
          <w:color w:val="006FC0"/>
          <w:spacing w:val="-18"/>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w:t>
      </w:r>
      <w:r w:rsidRPr="0025599C">
        <w:rPr>
          <w:rFonts w:asciiTheme="majorHAnsi" w:eastAsia="Trebuchet MS" w:hAnsiTheme="majorHAnsi" w:cstheme="majorHAnsi"/>
          <w:color w:val="006FC0"/>
          <w:spacing w:val="-19"/>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3º).</w:t>
      </w:r>
    </w:p>
    <w:p w14:paraId="1EB46681"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Após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interregno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um</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independentemente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pedido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preços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iniciais </w:t>
      </w:r>
      <w:r w:rsidRPr="0025599C">
        <w:rPr>
          <w:rFonts w:asciiTheme="majorHAnsi" w:eastAsia="Trebuchet MS" w:hAnsiTheme="majorHAnsi" w:cstheme="majorHAnsi"/>
          <w:spacing w:val="-4"/>
          <w:sz w:val="22"/>
          <w:szCs w:val="22"/>
          <w:lang w:val="pt-PT" w:eastAsia="en-US"/>
        </w:rPr>
        <w:t>serão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reajustados, mediante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aplicação,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Contratante,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índice</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IPCA/IBGE</w:t>
      </w:r>
      <w:r w:rsidRPr="0025599C">
        <w:rPr>
          <w:rFonts w:asciiTheme="majorHAnsi" w:eastAsia="Trebuchet MS" w:hAnsiTheme="majorHAnsi" w:cstheme="majorHAnsi"/>
          <w:spacing w:val="-4"/>
          <w:sz w:val="22"/>
          <w:szCs w:val="22"/>
          <w:lang w:val="pt-PT" w:eastAsia="en-US"/>
        </w:rPr>
        <w:t>,</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exclusivamente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as </w:t>
      </w:r>
      <w:r w:rsidRPr="0025599C">
        <w:rPr>
          <w:rFonts w:asciiTheme="majorHAnsi" w:eastAsia="Trebuchet MS" w:hAnsiTheme="majorHAnsi" w:cstheme="majorHAnsi"/>
          <w:sz w:val="22"/>
          <w:szCs w:val="22"/>
          <w:lang w:val="pt-PT" w:eastAsia="en-US"/>
        </w:rPr>
        <w:t>obrigações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iniciadas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concluídas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após</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ocorrência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anualidade.</w:t>
      </w:r>
    </w:p>
    <w:p w14:paraId="09CD14C5" w14:textId="77777777" w:rsidR="00EC3FB9" w:rsidRPr="0025599C" w:rsidRDefault="00EC3FB9" w:rsidP="005169C4">
      <w:pPr>
        <w:widowControl w:val="0"/>
        <w:numPr>
          <w:ilvl w:val="1"/>
          <w:numId w:val="26"/>
        </w:numPr>
        <w:tabs>
          <w:tab w:val="left" w:pos="849"/>
        </w:tabs>
        <w:autoSpaceDE w:val="0"/>
        <w:autoSpaceDN w:val="0"/>
        <w:spacing w:before="120" w:line="254"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Nos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reajustes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subsequentes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primeiro,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interregno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mínimo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um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será</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partir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dos </w:t>
      </w:r>
      <w:r w:rsidRPr="0025599C">
        <w:rPr>
          <w:rFonts w:asciiTheme="majorHAnsi" w:eastAsia="Trebuchet MS" w:hAnsiTheme="majorHAnsi" w:cstheme="majorHAnsi"/>
          <w:sz w:val="22"/>
          <w:szCs w:val="22"/>
          <w:lang w:val="pt-PT" w:eastAsia="en-US"/>
        </w:rPr>
        <w:t>efeitos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financeiros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último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reajuste.</w:t>
      </w:r>
    </w:p>
    <w:p w14:paraId="1BA27BFF" w14:textId="77777777" w:rsidR="00EC3FB9" w:rsidRPr="0025599C" w:rsidRDefault="00EC3FB9" w:rsidP="005169C4">
      <w:pPr>
        <w:widowControl w:val="0"/>
        <w:numPr>
          <w:ilvl w:val="1"/>
          <w:numId w:val="26"/>
        </w:numPr>
        <w:tabs>
          <w:tab w:val="left" w:pos="849"/>
        </w:tabs>
        <w:autoSpaceDE w:val="0"/>
        <w:autoSpaceDN w:val="0"/>
        <w:spacing w:before="116"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No caso de atraso ou não divulgação do índice de reajustamento, o Contratante pagará ao Contratado a importância calculada pela última variação conhecida, liquidando a diferença correspondente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tão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logo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seja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divulgado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índice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definitivo.</w:t>
      </w:r>
    </w:p>
    <w:p w14:paraId="437BA27B" w14:textId="77777777" w:rsidR="00EC3FB9" w:rsidRPr="0025599C" w:rsidRDefault="00EC3FB9" w:rsidP="005169C4">
      <w:pPr>
        <w:widowControl w:val="0"/>
        <w:numPr>
          <w:ilvl w:val="1"/>
          <w:numId w:val="26"/>
        </w:numPr>
        <w:tabs>
          <w:tab w:val="left" w:pos="850"/>
        </w:tabs>
        <w:autoSpaceDE w:val="0"/>
        <w:autoSpaceDN w:val="0"/>
        <w:spacing w:before="12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Nas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aferições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finais,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índice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utilizado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reajuste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será,</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obrigatoriamente,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definitivo.</w:t>
      </w:r>
    </w:p>
    <w:p w14:paraId="79150F0A" w14:textId="77777777" w:rsidR="00EC3FB9" w:rsidRPr="0025599C" w:rsidRDefault="00EC3FB9" w:rsidP="005169C4">
      <w:pPr>
        <w:widowControl w:val="0"/>
        <w:numPr>
          <w:ilvl w:val="1"/>
          <w:numId w:val="26"/>
        </w:numPr>
        <w:tabs>
          <w:tab w:val="left" w:pos="849"/>
        </w:tabs>
        <w:autoSpaceDE w:val="0"/>
        <w:autoSpaceDN w:val="0"/>
        <w:spacing w:before="13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índice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estabelecido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reajustamento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venha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extinto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qualquer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forma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não </w:t>
      </w:r>
      <w:r w:rsidRPr="0025599C">
        <w:rPr>
          <w:rFonts w:asciiTheme="majorHAnsi" w:eastAsia="Trebuchet MS" w:hAnsiTheme="majorHAnsi" w:cstheme="majorHAnsi"/>
          <w:spacing w:val="-6"/>
          <w:sz w:val="22"/>
          <w:szCs w:val="22"/>
          <w:lang w:val="pt-PT" w:eastAsia="en-US"/>
        </w:rPr>
        <w:t>possa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mais ser utilizado, será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adotado, em substituição,</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6"/>
          <w:sz w:val="22"/>
          <w:szCs w:val="22"/>
          <w:lang w:val="pt-PT" w:eastAsia="en-US"/>
        </w:rPr>
        <w:t>o que vier 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ser determinado pela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legislação então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vigor.</w:t>
      </w:r>
    </w:p>
    <w:p w14:paraId="37EEE1FA"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ausência de previsão legal quanto ao índice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substituto, 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partes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elegerão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novo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índice oficial,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reajustamento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preço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valor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remanescente,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meio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aditivo.</w:t>
      </w:r>
    </w:p>
    <w:p w14:paraId="62600AA9" w14:textId="77777777" w:rsidR="00EC3FB9" w:rsidRPr="0025599C" w:rsidRDefault="00EC3FB9" w:rsidP="005169C4">
      <w:pPr>
        <w:widowControl w:val="0"/>
        <w:numPr>
          <w:ilvl w:val="1"/>
          <w:numId w:val="26"/>
        </w:numPr>
        <w:tabs>
          <w:tab w:val="left" w:pos="850"/>
        </w:tabs>
        <w:autoSpaceDE w:val="0"/>
        <w:autoSpaceDN w:val="0"/>
        <w:spacing w:before="12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reajuste</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será</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realizado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apostilamento.</w:t>
      </w:r>
    </w:p>
    <w:p w14:paraId="1985E33E" w14:textId="77777777" w:rsidR="00EC3FB9" w:rsidRPr="0025599C" w:rsidRDefault="00EC3FB9" w:rsidP="005169C4">
      <w:pPr>
        <w:widowControl w:val="0"/>
        <w:numPr>
          <w:ilvl w:val="0"/>
          <w:numId w:val="26"/>
        </w:numPr>
        <w:tabs>
          <w:tab w:val="left" w:pos="472"/>
          <w:tab w:val="left" w:pos="9245"/>
        </w:tabs>
        <w:autoSpaceDE w:val="0"/>
        <w:autoSpaceDN w:val="0"/>
        <w:spacing w:before="133"/>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w w:val="105"/>
          <w:sz w:val="22"/>
          <w:szCs w:val="22"/>
          <w:shd w:val="clear" w:color="auto" w:fill="F1F1F1"/>
          <w:lang w:val="pt-PT" w:eastAsia="en-US"/>
        </w:rPr>
        <w:t>INFRAÇÕES</w:t>
      </w:r>
      <w:r w:rsidRPr="0025599C">
        <w:rPr>
          <w:rFonts w:asciiTheme="majorHAnsi" w:eastAsia="Trebuchet MS" w:hAnsiTheme="majorHAnsi" w:cstheme="majorHAnsi"/>
          <w:b/>
          <w:bCs/>
          <w:color w:val="000000"/>
          <w:spacing w:val="-22"/>
          <w:w w:val="105"/>
          <w:sz w:val="22"/>
          <w:szCs w:val="22"/>
          <w:shd w:val="clear" w:color="auto" w:fill="F1F1F1"/>
          <w:lang w:val="pt-PT" w:eastAsia="en-US"/>
        </w:rPr>
        <w:t xml:space="preserve"> </w:t>
      </w:r>
      <w:r w:rsidRPr="0025599C">
        <w:rPr>
          <w:rFonts w:asciiTheme="majorHAnsi" w:eastAsia="Trebuchet MS" w:hAnsiTheme="majorHAnsi" w:cstheme="majorHAnsi"/>
          <w:b/>
          <w:bCs/>
          <w:color w:val="000000"/>
          <w:w w:val="105"/>
          <w:sz w:val="22"/>
          <w:szCs w:val="22"/>
          <w:shd w:val="clear" w:color="auto" w:fill="F1F1F1"/>
          <w:lang w:val="pt-PT" w:eastAsia="en-US"/>
        </w:rPr>
        <w:t>E</w:t>
      </w:r>
      <w:r w:rsidRPr="0025599C">
        <w:rPr>
          <w:rFonts w:asciiTheme="majorHAnsi" w:eastAsia="Trebuchet MS" w:hAnsiTheme="majorHAnsi" w:cstheme="majorHAnsi"/>
          <w:b/>
          <w:bCs/>
          <w:color w:val="000000"/>
          <w:spacing w:val="-21"/>
          <w:w w:val="105"/>
          <w:sz w:val="22"/>
          <w:szCs w:val="22"/>
          <w:shd w:val="clear" w:color="auto" w:fill="F1F1F1"/>
          <w:lang w:val="pt-PT" w:eastAsia="en-US"/>
        </w:rPr>
        <w:t xml:space="preserve"> </w:t>
      </w:r>
      <w:r w:rsidRPr="0025599C">
        <w:rPr>
          <w:rFonts w:asciiTheme="majorHAnsi" w:eastAsia="Trebuchet MS" w:hAnsiTheme="majorHAnsi" w:cstheme="majorHAnsi"/>
          <w:b/>
          <w:bCs/>
          <w:color w:val="000000"/>
          <w:w w:val="105"/>
          <w:sz w:val="22"/>
          <w:szCs w:val="22"/>
          <w:shd w:val="clear" w:color="auto" w:fill="F1F1F1"/>
          <w:lang w:val="pt-PT" w:eastAsia="en-US"/>
        </w:rPr>
        <w:t>SANÇÕES</w:t>
      </w:r>
      <w:r w:rsidRPr="0025599C">
        <w:rPr>
          <w:rFonts w:asciiTheme="majorHAnsi" w:eastAsia="Trebuchet MS" w:hAnsiTheme="majorHAnsi" w:cstheme="majorHAnsi"/>
          <w:b/>
          <w:bCs/>
          <w:color w:val="000000"/>
          <w:spacing w:val="-21"/>
          <w:w w:val="105"/>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w w:val="105"/>
          <w:sz w:val="22"/>
          <w:szCs w:val="22"/>
          <w:shd w:val="clear" w:color="auto" w:fill="F1F1F1"/>
          <w:lang w:val="pt-PT" w:eastAsia="en-US"/>
        </w:rPr>
        <w:t>ADMINISTRATIVAS</w:t>
      </w:r>
      <w:r w:rsidRPr="0025599C">
        <w:rPr>
          <w:rFonts w:asciiTheme="majorHAnsi" w:eastAsia="Trebuchet MS" w:hAnsiTheme="majorHAnsi" w:cstheme="majorHAnsi"/>
          <w:b/>
          <w:bCs/>
          <w:color w:val="000000"/>
          <w:sz w:val="22"/>
          <w:szCs w:val="22"/>
          <w:shd w:val="clear" w:color="auto" w:fill="F1F1F1"/>
          <w:lang w:val="pt-PT" w:eastAsia="en-US"/>
        </w:rPr>
        <w:tab/>
      </w:r>
    </w:p>
    <w:p w14:paraId="406B7FF0" w14:textId="77777777" w:rsidR="00EC3FB9" w:rsidRPr="0025599C" w:rsidRDefault="00EC3FB9" w:rsidP="00EC3FB9">
      <w:pPr>
        <w:widowControl w:val="0"/>
        <w:autoSpaceDE w:val="0"/>
        <w:autoSpaceDN w:val="0"/>
        <w:outlineLvl w:val="0"/>
        <w:rPr>
          <w:rFonts w:asciiTheme="majorHAnsi" w:eastAsia="Trebuchet MS" w:hAnsiTheme="majorHAnsi" w:cstheme="majorHAnsi"/>
          <w:b/>
          <w:bCs/>
          <w:sz w:val="22"/>
          <w:szCs w:val="22"/>
          <w:lang w:val="pt-PT" w:eastAsia="en-US"/>
        </w:rPr>
        <w:sectPr w:rsidR="00EC3FB9" w:rsidRPr="0025599C">
          <w:pgSz w:w="11910" w:h="16840"/>
          <w:pgMar w:top="2000" w:right="708" w:bottom="1660" w:left="1559" w:header="708" w:footer="1435" w:gutter="0"/>
          <w:cols w:space="720"/>
        </w:sectPr>
      </w:pPr>
    </w:p>
    <w:p w14:paraId="7717FFCA" w14:textId="77777777" w:rsidR="00EC3FB9" w:rsidRPr="0025599C" w:rsidRDefault="00EC3FB9" w:rsidP="005169C4">
      <w:pPr>
        <w:widowControl w:val="0"/>
        <w:numPr>
          <w:ilvl w:val="1"/>
          <w:numId w:val="26"/>
        </w:numPr>
        <w:tabs>
          <w:tab w:val="left" w:pos="850"/>
        </w:tabs>
        <w:autoSpaceDE w:val="0"/>
        <w:autoSpaceDN w:val="0"/>
        <w:spacing w:before="192"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Comete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infração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administrativa,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termos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lei</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14.133,</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2021,</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licitante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dolo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ou </w:t>
      </w:r>
      <w:r w:rsidRPr="0025599C">
        <w:rPr>
          <w:rFonts w:asciiTheme="majorHAnsi" w:eastAsia="Trebuchet MS" w:hAnsiTheme="majorHAnsi" w:cstheme="majorHAnsi"/>
          <w:spacing w:val="-2"/>
          <w:sz w:val="22"/>
          <w:szCs w:val="22"/>
          <w:lang w:val="pt-PT" w:eastAsia="en-US"/>
        </w:rPr>
        <w:t>culpa:</w:t>
      </w:r>
    </w:p>
    <w:p w14:paraId="6EBCCDE8" w14:textId="77777777" w:rsidR="00EC3FB9" w:rsidRPr="0025599C" w:rsidRDefault="00EC3FB9" w:rsidP="005169C4">
      <w:pPr>
        <w:widowControl w:val="0"/>
        <w:numPr>
          <w:ilvl w:val="2"/>
          <w:numId w:val="26"/>
        </w:numPr>
        <w:tabs>
          <w:tab w:val="left" w:pos="850"/>
        </w:tabs>
        <w:autoSpaceDE w:val="0"/>
        <w:autoSpaceDN w:val="0"/>
        <w:spacing w:before="12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der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causa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inexecução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parcial</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p>
    <w:p w14:paraId="5C344247" w14:textId="77777777" w:rsidR="00EC3FB9" w:rsidRPr="0025599C" w:rsidRDefault="00EC3FB9" w:rsidP="005169C4">
      <w:pPr>
        <w:widowControl w:val="0"/>
        <w:numPr>
          <w:ilvl w:val="2"/>
          <w:numId w:val="26"/>
        </w:numPr>
        <w:tabs>
          <w:tab w:val="left" w:pos="850"/>
        </w:tabs>
        <w:autoSpaceDE w:val="0"/>
        <w:autoSpaceDN w:val="0"/>
        <w:spacing w:before="130"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der</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causa</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inexecução</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parcial</w:t>
      </w:r>
      <w:r w:rsidRPr="0025599C">
        <w:rPr>
          <w:rFonts w:asciiTheme="majorHAnsi" w:eastAsia="Trebuchet MS" w:hAnsiTheme="majorHAnsi" w:cstheme="majorHAnsi"/>
          <w:spacing w:val="3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7"/>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27"/>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cause</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grave</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dano</w:t>
      </w:r>
      <w:r w:rsidRPr="0025599C">
        <w:rPr>
          <w:rFonts w:asciiTheme="majorHAnsi" w:eastAsia="Trebuchet MS" w:hAnsiTheme="majorHAnsi" w:cstheme="majorHAnsi"/>
          <w:spacing w:val="30"/>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r w:rsidRPr="0025599C">
        <w:rPr>
          <w:rFonts w:asciiTheme="majorHAnsi" w:eastAsia="Trebuchet MS" w:hAnsiTheme="majorHAnsi" w:cstheme="majorHAnsi"/>
          <w:spacing w:val="29"/>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28"/>
          <w:sz w:val="22"/>
          <w:szCs w:val="22"/>
          <w:lang w:val="pt-PT" w:eastAsia="en-US"/>
        </w:rPr>
        <w:t xml:space="preserve"> </w:t>
      </w:r>
      <w:r w:rsidRPr="0025599C">
        <w:rPr>
          <w:rFonts w:asciiTheme="majorHAnsi" w:eastAsia="Trebuchet MS" w:hAnsiTheme="majorHAnsi" w:cstheme="majorHAnsi"/>
          <w:sz w:val="22"/>
          <w:szCs w:val="22"/>
          <w:lang w:val="pt-PT" w:eastAsia="en-US"/>
        </w:rPr>
        <w:t>ao funcionamento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públicos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interesse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coletivo;</w:t>
      </w:r>
    </w:p>
    <w:p w14:paraId="5BDF8784" w14:textId="77777777" w:rsidR="00EC3FB9" w:rsidRPr="0025599C" w:rsidRDefault="00EC3FB9" w:rsidP="005169C4">
      <w:pPr>
        <w:widowControl w:val="0"/>
        <w:numPr>
          <w:ilvl w:val="2"/>
          <w:numId w:val="26"/>
        </w:numPr>
        <w:tabs>
          <w:tab w:val="left" w:pos="850"/>
        </w:tabs>
        <w:autoSpaceDE w:val="0"/>
        <w:autoSpaceDN w:val="0"/>
        <w:spacing w:before="12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der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causa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inexecução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total</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p>
    <w:p w14:paraId="295EB81C" w14:textId="77777777" w:rsidR="00EC3FB9" w:rsidRPr="0025599C" w:rsidRDefault="00EC3FB9" w:rsidP="005169C4">
      <w:pPr>
        <w:widowControl w:val="0"/>
        <w:numPr>
          <w:ilvl w:val="2"/>
          <w:numId w:val="26"/>
        </w:numPr>
        <w:tabs>
          <w:tab w:val="left" w:pos="850"/>
        </w:tabs>
        <w:autoSpaceDE w:val="0"/>
        <w:autoSpaceDN w:val="0"/>
        <w:spacing w:before="133"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ensejar</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retardamento</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execução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entrega</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objeto</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contratação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sem</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motivo </w:t>
      </w:r>
      <w:r w:rsidRPr="0025599C">
        <w:rPr>
          <w:rFonts w:asciiTheme="majorHAnsi" w:eastAsia="Trebuchet MS" w:hAnsiTheme="majorHAnsi" w:cstheme="majorHAnsi"/>
          <w:spacing w:val="-2"/>
          <w:sz w:val="22"/>
          <w:szCs w:val="22"/>
          <w:lang w:val="pt-PT" w:eastAsia="en-US"/>
        </w:rPr>
        <w:t>justificado;</w:t>
      </w:r>
    </w:p>
    <w:p w14:paraId="31C9C5E4" w14:textId="77777777" w:rsidR="00EC3FB9" w:rsidRPr="0025599C" w:rsidRDefault="00EC3FB9" w:rsidP="005169C4">
      <w:pPr>
        <w:widowControl w:val="0"/>
        <w:numPr>
          <w:ilvl w:val="2"/>
          <w:numId w:val="26"/>
        </w:numPr>
        <w:tabs>
          <w:tab w:val="left" w:pos="850"/>
        </w:tabs>
        <w:autoSpaceDE w:val="0"/>
        <w:autoSpaceDN w:val="0"/>
        <w:spacing w:before="120"/>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apresentar</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falsa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prestar</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falsa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durante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p>
    <w:p w14:paraId="24B98CC1" w14:textId="77777777" w:rsidR="00EC3FB9" w:rsidRPr="0025599C" w:rsidRDefault="00EC3FB9" w:rsidP="005169C4">
      <w:pPr>
        <w:widowControl w:val="0"/>
        <w:numPr>
          <w:ilvl w:val="2"/>
          <w:numId w:val="26"/>
        </w:numPr>
        <w:tabs>
          <w:tab w:val="left" w:pos="850"/>
        </w:tabs>
        <w:autoSpaceDE w:val="0"/>
        <w:autoSpaceDN w:val="0"/>
        <w:spacing w:before="13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praticar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fraudulento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contrato;</w:t>
      </w:r>
    </w:p>
    <w:p w14:paraId="7D59822E" w14:textId="77777777" w:rsidR="00EC3FB9" w:rsidRPr="0025599C" w:rsidRDefault="00EC3FB9" w:rsidP="005169C4">
      <w:pPr>
        <w:widowControl w:val="0"/>
        <w:numPr>
          <w:ilvl w:val="2"/>
          <w:numId w:val="26"/>
        </w:numPr>
        <w:tabs>
          <w:tab w:val="left" w:pos="850"/>
        </w:tabs>
        <w:autoSpaceDE w:val="0"/>
        <w:autoSpaceDN w:val="0"/>
        <w:spacing w:before="13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comportar-se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modo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inidôneo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cometer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fraude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qualquer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natureza;</w:t>
      </w:r>
    </w:p>
    <w:p w14:paraId="6DE41625" w14:textId="77777777" w:rsidR="00EC3FB9" w:rsidRPr="0025599C" w:rsidRDefault="00EC3FB9" w:rsidP="005169C4">
      <w:pPr>
        <w:widowControl w:val="0"/>
        <w:numPr>
          <w:ilvl w:val="2"/>
          <w:numId w:val="26"/>
        </w:numPr>
        <w:tabs>
          <w:tab w:val="left" w:pos="850"/>
        </w:tabs>
        <w:autoSpaceDE w:val="0"/>
        <w:autoSpaceDN w:val="0"/>
        <w:spacing w:before="130"/>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praticar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lesivo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art.</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5º</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Lei</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12.846,</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1º</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agosto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2013.</w:t>
      </w:r>
    </w:p>
    <w:p w14:paraId="623277F5" w14:textId="77777777" w:rsidR="00EC3FB9" w:rsidRPr="0025599C" w:rsidRDefault="00EC3FB9" w:rsidP="005169C4">
      <w:pPr>
        <w:widowControl w:val="0"/>
        <w:numPr>
          <w:ilvl w:val="1"/>
          <w:numId w:val="26"/>
        </w:numPr>
        <w:tabs>
          <w:tab w:val="left" w:pos="850"/>
        </w:tabs>
        <w:autoSpaceDE w:val="0"/>
        <w:autoSpaceDN w:val="0"/>
        <w:spacing w:before="13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Serão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incorrer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infrações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acima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descritas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seguintes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sanções:</w:t>
      </w:r>
    </w:p>
    <w:p w14:paraId="4530EF36" w14:textId="77777777" w:rsidR="00EC3FB9" w:rsidRPr="0025599C" w:rsidRDefault="00EC3FB9" w:rsidP="005169C4">
      <w:pPr>
        <w:widowControl w:val="0"/>
        <w:numPr>
          <w:ilvl w:val="2"/>
          <w:numId w:val="26"/>
        </w:numPr>
        <w:tabs>
          <w:tab w:val="left" w:pos="850"/>
        </w:tabs>
        <w:autoSpaceDE w:val="0"/>
        <w:autoSpaceDN w:val="0"/>
        <w:spacing w:before="132" w:line="252" w:lineRule="auto"/>
        <w:ind w:right="43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Advertência,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causa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inexecução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parcial</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sempre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não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justificar</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imposição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penalidade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mais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grave;</w:t>
      </w:r>
    </w:p>
    <w:p w14:paraId="0155B21A" w14:textId="77777777" w:rsidR="00EC3FB9" w:rsidRPr="0025599C" w:rsidRDefault="00EC3FB9" w:rsidP="005169C4">
      <w:pPr>
        <w:widowControl w:val="0"/>
        <w:numPr>
          <w:ilvl w:val="2"/>
          <w:numId w:val="26"/>
        </w:numPr>
        <w:tabs>
          <w:tab w:val="left" w:pos="850"/>
        </w:tabs>
        <w:autoSpaceDE w:val="0"/>
        <w:autoSpaceDN w:val="0"/>
        <w:spacing w:before="120"/>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Impedimento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licitar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quando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praticadas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condutas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descritas</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subitens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7.1.2,</w:t>
      </w:r>
    </w:p>
    <w:p w14:paraId="4F9E4DDC" w14:textId="77777777" w:rsidR="00EC3FB9" w:rsidRPr="0025599C" w:rsidRDefault="00EC3FB9" w:rsidP="00EC3FB9">
      <w:pPr>
        <w:widowControl w:val="0"/>
        <w:autoSpaceDE w:val="0"/>
        <w:autoSpaceDN w:val="0"/>
        <w:spacing w:before="12"/>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7.1.3</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7.1.4,</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acima,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sempre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não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justificar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imposição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penalidade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mais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grave;</w:t>
      </w:r>
    </w:p>
    <w:p w14:paraId="071DD688"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Declaração de inidoneidade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licitar e contratar, quando praticadas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as condutas descritas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nos </w:t>
      </w:r>
      <w:r w:rsidRPr="0025599C">
        <w:rPr>
          <w:rFonts w:asciiTheme="majorHAnsi" w:eastAsia="Trebuchet MS" w:hAnsiTheme="majorHAnsi" w:cstheme="majorHAnsi"/>
          <w:spacing w:val="-2"/>
          <w:sz w:val="22"/>
          <w:szCs w:val="22"/>
          <w:lang w:val="pt-PT" w:eastAsia="en-US"/>
        </w:rPr>
        <w:t>subitens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7.1.5,</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7.1.6,</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7.1.7</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7.1.8,</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acima,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bem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subitens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7.1.2,</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7.1.3</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7.1.4,</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que </w:t>
      </w:r>
      <w:r w:rsidRPr="0025599C">
        <w:rPr>
          <w:rFonts w:asciiTheme="majorHAnsi" w:eastAsia="Trebuchet MS" w:hAnsiTheme="majorHAnsi" w:cstheme="majorHAnsi"/>
          <w:sz w:val="22"/>
          <w:szCs w:val="22"/>
          <w:lang w:val="pt-PT" w:eastAsia="en-US"/>
        </w:rPr>
        <w:t>justifiquem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imposição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penalidade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mais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grave.</w:t>
      </w:r>
    </w:p>
    <w:p w14:paraId="1EBBC3AD" w14:textId="77777777" w:rsidR="00EC3FB9" w:rsidRPr="0025599C" w:rsidRDefault="00EC3FB9" w:rsidP="005169C4">
      <w:pPr>
        <w:widowControl w:val="0"/>
        <w:numPr>
          <w:ilvl w:val="1"/>
          <w:numId w:val="26"/>
        </w:numPr>
        <w:tabs>
          <w:tab w:val="left" w:pos="849"/>
        </w:tabs>
        <w:autoSpaceDE w:val="0"/>
        <w:autoSpaceDN w:val="0"/>
        <w:spacing w:before="121"/>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Multa:</w:t>
      </w:r>
    </w:p>
    <w:p w14:paraId="244E7407" w14:textId="77777777" w:rsidR="00EC3FB9" w:rsidRPr="0025599C" w:rsidRDefault="00EC3FB9" w:rsidP="005169C4">
      <w:pPr>
        <w:widowControl w:val="0"/>
        <w:numPr>
          <w:ilvl w:val="2"/>
          <w:numId w:val="26"/>
        </w:numPr>
        <w:tabs>
          <w:tab w:val="left" w:pos="848"/>
        </w:tabs>
        <w:autoSpaceDE w:val="0"/>
        <w:autoSpaceDN w:val="0"/>
        <w:spacing w:before="130"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Moratória, para as infrações descritas no subitem 7.1.4, de </w:t>
      </w:r>
      <w:r w:rsidRPr="0025599C">
        <w:rPr>
          <w:rFonts w:asciiTheme="majorHAnsi" w:eastAsia="Trebuchet MS" w:hAnsiTheme="majorHAnsi" w:cstheme="majorHAnsi"/>
          <w:color w:val="5B9BD4"/>
          <w:sz w:val="22"/>
          <w:szCs w:val="22"/>
          <w:lang w:val="pt-PT" w:eastAsia="en-US"/>
        </w:rPr>
        <w:t xml:space="preserve">0,5% a 30% </w:t>
      </w:r>
      <w:r w:rsidRPr="0025599C">
        <w:rPr>
          <w:rFonts w:asciiTheme="majorHAnsi" w:eastAsia="Trebuchet MS" w:hAnsiTheme="majorHAnsi" w:cstheme="majorHAnsi"/>
          <w:sz w:val="22"/>
          <w:szCs w:val="22"/>
          <w:lang w:val="pt-PT" w:eastAsia="en-US"/>
        </w:rPr>
        <w:t xml:space="preserve">por dia de atraso </w:t>
      </w:r>
      <w:r w:rsidRPr="0025599C">
        <w:rPr>
          <w:rFonts w:asciiTheme="majorHAnsi" w:eastAsia="Trebuchet MS" w:hAnsiTheme="majorHAnsi" w:cstheme="majorHAnsi"/>
          <w:spacing w:val="-2"/>
          <w:sz w:val="22"/>
          <w:szCs w:val="22"/>
          <w:lang w:val="pt-PT" w:eastAsia="en-US"/>
        </w:rPr>
        <w:t>injustificado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sobre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valor</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parcela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inadimplida,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até</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limite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30</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(trinta)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dias;</w:t>
      </w:r>
    </w:p>
    <w:p w14:paraId="70C60283"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Compensatória,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infrações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descritas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subitens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7.1.5</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7.1.8</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color w:val="5B9BD4"/>
          <w:sz w:val="22"/>
          <w:szCs w:val="22"/>
          <w:lang w:val="pt-PT" w:eastAsia="en-US"/>
        </w:rPr>
        <w:t>0,5%</w:t>
      </w:r>
      <w:r w:rsidRPr="0025599C">
        <w:rPr>
          <w:rFonts w:asciiTheme="majorHAnsi" w:eastAsia="Trebuchet MS" w:hAnsiTheme="majorHAnsi" w:cstheme="majorHAnsi"/>
          <w:color w:val="5B9BD4"/>
          <w:spacing w:val="-15"/>
          <w:sz w:val="22"/>
          <w:szCs w:val="22"/>
          <w:lang w:val="pt-PT" w:eastAsia="en-US"/>
        </w:rPr>
        <w:t xml:space="preserve"> </w:t>
      </w:r>
      <w:r w:rsidRPr="0025599C">
        <w:rPr>
          <w:rFonts w:asciiTheme="majorHAnsi" w:eastAsia="Trebuchet MS" w:hAnsiTheme="majorHAnsi" w:cstheme="majorHAnsi"/>
          <w:color w:val="5B9BD4"/>
          <w:sz w:val="22"/>
          <w:szCs w:val="22"/>
          <w:lang w:val="pt-PT" w:eastAsia="en-US"/>
        </w:rPr>
        <w:t>a</w:t>
      </w:r>
      <w:r w:rsidRPr="0025599C">
        <w:rPr>
          <w:rFonts w:asciiTheme="majorHAnsi" w:eastAsia="Trebuchet MS" w:hAnsiTheme="majorHAnsi" w:cstheme="majorHAnsi"/>
          <w:color w:val="5B9BD4"/>
          <w:spacing w:val="-15"/>
          <w:sz w:val="22"/>
          <w:szCs w:val="22"/>
          <w:lang w:val="pt-PT" w:eastAsia="en-US"/>
        </w:rPr>
        <w:t xml:space="preserve"> </w:t>
      </w:r>
      <w:r w:rsidRPr="0025599C">
        <w:rPr>
          <w:rFonts w:asciiTheme="majorHAnsi" w:eastAsia="Trebuchet MS" w:hAnsiTheme="majorHAnsi" w:cstheme="majorHAnsi"/>
          <w:color w:val="5B9BD4"/>
          <w:sz w:val="22"/>
          <w:szCs w:val="22"/>
          <w:lang w:val="pt-PT" w:eastAsia="en-US"/>
        </w:rPr>
        <w:t>30%</w:t>
      </w:r>
      <w:r w:rsidRPr="0025599C">
        <w:rPr>
          <w:rFonts w:asciiTheme="majorHAnsi" w:eastAsia="Trebuchet MS" w:hAnsiTheme="majorHAnsi" w:cstheme="majorHAnsi"/>
          <w:color w:val="5B9BD4"/>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valor</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da </w:t>
      </w:r>
      <w:r w:rsidRPr="0025599C">
        <w:rPr>
          <w:rFonts w:asciiTheme="majorHAnsi" w:eastAsia="Trebuchet MS" w:hAnsiTheme="majorHAnsi" w:cstheme="majorHAnsi"/>
          <w:spacing w:val="-2"/>
          <w:sz w:val="22"/>
          <w:szCs w:val="22"/>
          <w:lang w:val="pt-PT" w:eastAsia="en-US"/>
        </w:rPr>
        <w:t>contratação;</w:t>
      </w:r>
    </w:p>
    <w:p w14:paraId="775B50D9" w14:textId="77777777" w:rsidR="00EC3FB9" w:rsidRPr="0025599C" w:rsidRDefault="00EC3FB9" w:rsidP="005169C4">
      <w:pPr>
        <w:widowControl w:val="0"/>
        <w:numPr>
          <w:ilvl w:val="2"/>
          <w:numId w:val="26"/>
        </w:numPr>
        <w:tabs>
          <w:tab w:val="left" w:pos="848"/>
        </w:tabs>
        <w:autoSpaceDE w:val="0"/>
        <w:autoSpaceDN w:val="0"/>
        <w:spacing w:before="119"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Compensatória,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total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7.1.3,</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0,5%</w:t>
      </w:r>
      <w:r w:rsidRPr="0025599C">
        <w:rPr>
          <w:rFonts w:asciiTheme="majorHAnsi" w:eastAsia="Trebuchet MS" w:hAnsiTheme="majorHAnsi" w:cstheme="majorHAnsi"/>
          <w:color w:val="5B9BD4"/>
          <w:spacing w:val="-13"/>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a</w:t>
      </w:r>
      <w:r w:rsidRPr="0025599C">
        <w:rPr>
          <w:rFonts w:asciiTheme="majorHAnsi" w:eastAsia="Trebuchet MS" w:hAnsiTheme="majorHAnsi" w:cstheme="majorHAnsi"/>
          <w:color w:val="5B9BD4"/>
          <w:spacing w:val="-13"/>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30%</w:t>
      </w:r>
      <w:r w:rsidRPr="0025599C">
        <w:rPr>
          <w:rFonts w:asciiTheme="majorHAnsi" w:eastAsia="Trebuchet MS" w:hAnsiTheme="majorHAnsi" w:cstheme="majorHAnsi"/>
          <w:color w:val="5B9BD4"/>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do </w:t>
      </w:r>
      <w:r w:rsidRPr="0025599C">
        <w:rPr>
          <w:rFonts w:asciiTheme="majorHAnsi" w:eastAsia="Trebuchet MS" w:hAnsiTheme="majorHAnsi" w:cstheme="majorHAnsi"/>
          <w:sz w:val="22"/>
          <w:szCs w:val="22"/>
          <w:lang w:val="pt-PT" w:eastAsia="en-US"/>
        </w:rPr>
        <w:t>valor da contratação;</w:t>
      </w:r>
    </w:p>
    <w:p w14:paraId="05399F61"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1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Compensatória, para a infração descrita acima no subitem 7.1.2,</w:t>
      </w:r>
      <w:r w:rsidRPr="0025599C">
        <w:rPr>
          <w:rFonts w:asciiTheme="majorHAnsi" w:eastAsia="Trebuchet MS" w:hAnsiTheme="majorHAnsi" w:cstheme="majorHAnsi"/>
          <w:spacing w:val="40"/>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de </w:t>
      </w:r>
      <w:r w:rsidRPr="0025599C">
        <w:rPr>
          <w:rFonts w:asciiTheme="majorHAnsi" w:eastAsia="Trebuchet MS" w:hAnsiTheme="majorHAnsi" w:cstheme="majorHAnsi"/>
          <w:color w:val="5B9BD4"/>
          <w:sz w:val="22"/>
          <w:szCs w:val="22"/>
          <w:lang w:val="pt-PT" w:eastAsia="en-US"/>
        </w:rPr>
        <w:t xml:space="preserve">0,5% a 30% </w:t>
      </w:r>
      <w:r w:rsidRPr="0025599C">
        <w:rPr>
          <w:rFonts w:asciiTheme="majorHAnsi" w:eastAsia="Trebuchet MS" w:hAnsiTheme="majorHAnsi" w:cstheme="majorHAnsi"/>
          <w:sz w:val="22"/>
          <w:szCs w:val="22"/>
          <w:lang w:val="pt-PT" w:eastAsia="en-US"/>
        </w:rPr>
        <w:t xml:space="preserve">do valor da </w:t>
      </w:r>
      <w:r w:rsidRPr="0025599C">
        <w:rPr>
          <w:rFonts w:asciiTheme="majorHAnsi" w:eastAsia="Trebuchet MS" w:hAnsiTheme="majorHAnsi" w:cstheme="majorHAnsi"/>
          <w:spacing w:val="-2"/>
          <w:sz w:val="22"/>
          <w:szCs w:val="22"/>
          <w:lang w:val="pt-PT" w:eastAsia="en-US"/>
        </w:rPr>
        <w:t>contratação;</w:t>
      </w:r>
    </w:p>
    <w:p w14:paraId="0EA3FA2C"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Compensatória,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substituição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multa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moratória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infração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descrita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7.1.4,</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color w:val="5B9BD4"/>
          <w:sz w:val="22"/>
          <w:szCs w:val="22"/>
          <w:lang w:val="pt-PT" w:eastAsia="en-US"/>
        </w:rPr>
        <w:t xml:space="preserve">0,5% a 30% </w:t>
      </w:r>
      <w:r w:rsidRPr="0025599C">
        <w:rPr>
          <w:rFonts w:asciiTheme="majorHAnsi" w:eastAsia="Trebuchet MS" w:hAnsiTheme="majorHAnsi" w:cstheme="majorHAnsi"/>
          <w:sz w:val="22"/>
          <w:szCs w:val="22"/>
          <w:lang w:val="pt-PT" w:eastAsia="en-US"/>
        </w:rPr>
        <w:t>do valor da contratação;</w:t>
      </w:r>
    </w:p>
    <w:p w14:paraId="43C12AB9" w14:textId="77777777" w:rsidR="00EC3FB9" w:rsidRPr="0025599C" w:rsidRDefault="00EC3FB9" w:rsidP="005169C4">
      <w:pPr>
        <w:widowControl w:val="0"/>
        <w:numPr>
          <w:ilvl w:val="2"/>
          <w:numId w:val="26"/>
        </w:numPr>
        <w:tabs>
          <w:tab w:val="left" w:pos="848"/>
        </w:tabs>
        <w:autoSpaceDE w:val="0"/>
        <w:autoSpaceDN w:val="0"/>
        <w:spacing w:before="121"/>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Compensatória,</w:t>
      </w:r>
      <w:r w:rsidRPr="0025599C">
        <w:rPr>
          <w:rFonts w:asciiTheme="majorHAnsi" w:eastAsia="Trebuchet MS" w:hAnsiTheme="majorHAnsi" w:cstheme="majorHAnsi"/>
          <w:spacing w:val="-2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infração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descrita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subitem</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7.1.1,</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0,5%</w:t>
      </w:r>
      <w:r w:rsidRPr="0025599C">
        <w:rPr>
          <w:rFonts w:asciiTheme="majorHAnsi" w:eastAsia="Trebuchet MS" w:hAnsiTheme="majorHAnsi" w:cstheme="majorHAnsi"/>
          <w:color w:val="5B9BD4"/>
          <w:spacing w:val="-23"/>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a</w:t>
      </w:r>
      <w:r w:rsidRPr="0025599C">
        <w:rPr>
          <w:rFonts w:asciiTheme="majorHAnsi" w:eastAsia="Trebuchet MS" w:hAnsiTheme="majorHAnsi" w:cstheme="majorHAnsi"/>
          <w:color w:val="5B9BD4"/>
          <w:spacing w:val="-24"/>
          <w:sz w:val="22"/>
          <w:szCs w:val="22"/>
          <w:lang w:val="pt-PT" w:eastAsia="en-US"/>
        </w:rPr>
        <w:t xml:space="preserve"> </w:t>
      </w:r>
      <w:r w:rsidRPr="0025599C">
        <w:rPr>
          <w:rFonts w:asciiTheme="majorHAnsi" w:eastAsia="Trebuchet MS" w:hAnsiTheme="majorHAnsi" w:cstheme="majorHAnsi"/>
          <w:color w:val="5B9BD4"/>
          <w:spacing w:val="-2"/>
          <w:sz w:val="22"/>
          <w:szCs w:val="22"/>
          <w:lang w:val="pt-PT" w:eastAsia="en-US"/>
        </w:rPr>
        <w:t>30%</w:t>
      </w:r>
      <w:r w:rsidRPr="0025599C">
        <w:rPr>
          <w:rFonts w:asciiTheme="majorHAnsi" w:eastAsia="Trebuchet MS" w:hAnsiTheme="majorHAnsi" w:cstheme="majorHAnsi"/>
          <w:color w:val="5B9BD4"/>
          <w:spacing w:val="-2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valor</w:t>
      </w:r>
      <w:r w:rsidRPr="0025599C">
        <w:rPr>
          <w:rFonts w:asciiTheme="majorHAnsi" w:eastAsia="Trebuchet MS" w:hAnsiTheme="majorHAnsi" w:cstheme="majorHAnsi"/>
          <w:spacing w:val="-2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2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contratação.</w:t>
      </w:r>
    </w:p>
    <w:p w14:paraId="6490D2A5" w14:textId="77777777" w:rsidR="00EC3FB9" w:rsidRPr="0025599C" w:rsidRDefault="00EC3FB9" w:rsidP="005169C4">
      <w:pPr>
        <w:widowControl w:val="0"/>
        <w:numPr>
          <w:ilvl w:val="1"/>
          <w:numId w:val="26"/>
        </w:numPr>
        <w:tabs>
          <w:tab w:val="left" w:pos="849"/>
        </w:tabs>
        <w:autoSpaceDE w:val="0"/>
        <w:autoSpaceDN w:val="0"/>
        <w:spacing w:before="131"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sanções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neste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Referência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exclui,</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hipótese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alguma,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a </w:t>
      </w:r>
      <w:r w:rsidRPr="0025599C">
        <w:rPr>
          <w:rFonts w:asciiTheme="majorHAnsi" w:eastAsia="Trebuchet MS" w:hAnsiTheme="majorHAnsi" w:cstheme="majorHAnsi"/>
          <w:sz w:val="22"/>
          <w:szCs w:val="22"/>
          <w:lang w:val="pt-PT" w:eastAsia="en-US"/>
        </w:rPr>
        <w:t>obrigação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reparação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integral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dano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causado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p>
    <w:p w14:paraId="22EE032C"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Todas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previstas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neste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Termo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Referência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poderão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aplicadas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cumulativamente com a multa.</w:t>
      </w:r>
    </w:p>
    <w:p w14:paraId="1FFC72CC"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3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Antes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multa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facultada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defesa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interessado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prazo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15</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(quinze)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dias </w:t>
      </w:r>
      <w:r w:rsidRPr="0025599C">
        <w:rPr>
          <w:rFonts w:asciiTheme="majorHAnsi" w:eastAsia="Trebuchet MS" w:hAnsiTheme="majorHAnsi" w:cstheme="majorHAnsi"/>
          <w:sz w:val="22"/>
          <w:szCs w:val="22"/>
          <w:lang w:val="pt-PT" w:eastAsia="en-US"/>
        </w:rPr>
        <w:t>úteis,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contado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intimação.</w:t>
      </w:r>
    </w:p>
    <w:p w14:paraId="603553E2" w14:textId="77777777" w:rsidR="005169C4" w:rsidRDefault="00EC3FB9" w:rsidP="005169C4">
      <w:pPr>
        <w:widowControl w:val="0"/>
        <w:numPr>
          <w:ilvl w:val="1"/>
          <w:numId w:val="26"/>
        </w:numPr>
        <w:tabs>
          <w:tab w:val="left" w:pos="849"/>
        </w:tabs>
        <w:autoSpaceDE w:val="0"/>
        <w:autoSpaceDN w:val="0"/>
        <w:spacing w:before="192" w:line="252" w:lineRule="auto"/>
        <w:ind w:right="436"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z w:val="22"/>
          <w:szCs w:val="22"/>
          <w:lang w:val="pt-PT" w:eastAsia="en-US"/>
        </w:rPr>
        <w:t>Se a multa aplicada e as indenizações cabíveis forem superiores ao valor do pagamento eventualmente devido pelo Contratante ao Contratado, além da perda desse valor, a diferença será descontada</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da</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garantia</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prestada</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ou</w:t>
      </w:r>
      <w:r w:rsidRPr="005169C4">
        <w:rPr>
          <w:rFonts w:asciiTheme="majorHAnsi" w:eastAsia="Trebuchet MS" w:hAnsiTheme="majorHAnsi" w:cstheme="majorHAnsi"/>
          <w:spacing w:val="-13"/>
          <w:sz w:val="22"/>
          <w:szCs w:val="22"/>
          <w:lang w:val="pt-PT" w:eastAsia="en-US"/>
        </w:rPr>
        <w:t xml:space="preserve"> </w:t>
      </w:r>
      <w:r w:rsidRPr="005169C4">
        <w:rPr>
          <w:rFonts w:asciiTheme="majorHAnsi" w:eastAsia="Trebuchet MS" w:hAnsiTheme="majorHAnsi" w:cstheme="majorHAnsi"/>
          <w:sz w:val="22"/>
          <w:szCs w:val="22"/>
          <w:lang w:val="pt-PT" w:eastAsia="en-US"/>
        </w:rPr>
        <w:t>será</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cobrada</w:t>
      </w:r>
      <w:r w:rsidRPr="005169C4">
        <w:rPr>
          <w:rFonts w:asciiTheme="majorHAnsi" w:eastAsia="Trebuchet MS" w:hAnsiTheme="majorHAnsi" w:cstheme="majorHAnsi"/>
          <w:spacing w:val="-14"/>
          <w:sz w:val="22"/>
          <w:szCs w:val="22"/>
          <w:lang w:val="pt-PT" w:eastAsia="en-US"/>
        </w:rPr>
        <w:t xml:space="preserve"> </w:t>
      </w:r>
      <w:r w:rsidRPr="005169C4">
        <w:rPr>
          <w:rFonts w:asciiTheme="majorHAnsi" w:eastAsia="Trebuchet MS" w:hAnsiTheme="majorHAnsi" w:cstheme="majorHAnsi"/>
          <w:sz w:val="22"/>
          <w:szCs w:val="22"/>
          <w:lang w:val="pt-PT" w:eastAsia="en-US"/>
        </w:rPr>
        <w:t>judicialmente.</w:t>
      </w:r>
    </w:p>
    <w:p w14:paraId="2145A41C" w14:textId="6BBA2BF5" w:rsidR="00EC3FB9" w:rsidRPr="005169C4" w:rsidRDefault="00EC3FB9" w:rsidP="005169C4">
      <w:pPr>
        <w:widowControl w:val="0"/>
        <w:numPr>
          <w:ilvl w:val="1"/>
          <w:numId w:val="26"/>
        </w:numPr>
        <w:tabs>
          <w:tab w:val="left" w:pos="849"/>
        </w:tabs>
        <w:autoSpaceDE w:val="0"/>
        <w:autoSpaceDN w:val="0"/>
        <w:spacing w:before="192" w:line="252" w:lineRule="auto"/>
        <w:ind w:right="436"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pacing w:val="-2"/>
          <w:sz w:val="22"/>
          <w:szCs w:val="22"/>
          <w:lang w:val="pt-PT" w:eastAsia="en-US"/>
        </w:rPr>
        <w:t>A</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multa</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poderá</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ser</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recolhida</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administrativamente</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no</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prazo</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máximo</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de</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15</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(quinze)</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dias</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úteis,</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 xml:space="preserve">a </w:t>
      </w:r>
      <w:r w:rsidRPr="005169C4">
        <w:rPr>
          <w:rFonts w:asciiTheme="majorHAnsi" w:eastAsia="Trebuchet MS" w:hAnsiTheme="majorHAnsi" w:cstheme="majorHAnsi"/>
          <w:sz w:val="22"/>
          <w:szCs w:val="22"/>
          <w:lang w:val="pt-PT" w:eastAsia="en-US"/>
        </w:rPr>
        <w:t>contar</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da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data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do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recebimento</w:t>
      </w:r>
      <w:r w:rsidRPr="005169C4">
        <w:rPr>
          <w:rFonts w:asciiTheme="majorHAnsi" w:eastAsia="Trebuchet MS" w:hAnsiTheme="majorHAnsi" w:cstheme="majorHAnsi"/>
          <w:spacing w:val="-19"/>
          <w:sz w:val="22"/>
          <w:szCs w:val="22"/>
          <w:lang w:val="pt-PT" w:eastAsia="en-US"/>
        </w:rPr>
        <w:t xml:space="preserve"> </w:t>
      </w:r>
      <w:r w:rsidRPr="005169C4">
        <w:rPr>
          <w:rFonts w:asciiTheme="majorHAnsi" w:eastAsia="Trebuchet MS" w:hAnsiTheme="majorHAnsi" w:cstheme="majorHAnsi"/>
          <w:sz w:val="22"/>
          <w:szCs w:val="22"/>
          <w:lang w:val="pt-PT" w:eastAsia="en-US"/>
        </w:rPr>
        <w:t>da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comunicação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enviada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pela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autoridade</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competente.</w:t>
      </w:r>
    </w:p>
    <w:p w14:paraId="07B591A1"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aplicação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sanções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realizar-se-á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processo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administrativo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assegure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contraditório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 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ampla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defesa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observando-se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procedimento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caput</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parágrafos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158 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2021,</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penalidades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impedimento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licitar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inidoneidade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licitar</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contratar.</w:t>
      </w:r>
    </w:p>
    <w:p w14:paraId="5BA07D97" w14:textId="77777777" w:rsidR="00EC3FB9" w:rsidRPr="0025599C" w:rsidRDefault="00EC3FB9" w:rsidP="005169C4">
      <w:pPr>
        <w:widowControl w:val="0"/>
        <w:numPr>
          <w:ilvl w:val="2"/>
          <w:numId w:val="26"/>
        </w:numPr>
        <w:tabs>
          <w:tab w:val="left" w:pos="848"/>
        </w:tabs>
        <w:autoSpaceDE w:val="0"/>
        <w:autoSpaceDN w:val="0"/>
        <w:spacing w:before="121"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 xml:space="preserve">Para a garantia da ampla defesa e contraditório, as notificações serão enviadas eletronicamente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endereços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e-mail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informados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proposta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comercial,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bem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cadastrados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empresa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SICAF.</w:t>
      </w:r>
    </w:p>
    <w:p w14:paraId="36FEFB39" w14:textId="77777777" w:rsidR="00EC3FB9" w:rsidRPr="0025599C" w:rsidRDefault="00EC3FB9" w:rsidP="005169C4">
      <w:pPr>
        <w:widowControl w:val="0"/>
        <w:numPr>
          <w:ilvl w:val="2"/>
          <w:numId w:val="26"/>
        </w:numPr>
        <w:tabs>
          <w:tab w:val="left" w:pos="848"/>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 endereços de e-mail informados na proposta comercial e/ou cadastrados no Sicaf serão considerados de uso contínuo da empresa, não cabendo alegação de desconhecimento das comunicações a eles comprovadamente enviadas.</w:t>
      </w:r>
    </w:p>
    <w:p w14:paraId="6EF88CBA" w14:textId="77777777" w:rsidR="00EC3FB9" w:rsidRPr="0025599C" w:rsidRDefault="00EC3FB9" w:rsidP="005169C4">
      <w:pPr>
        <w:widowControl w:val="0"/>
        <w:numPr>
          <w:ilvl w:val="1"/>
          <w:numId w:val="26"/>
        </w:numPr>
        <w:tabs>
          <w:tab w:val="left" w:pos="849"/>
        </w:tabs>
        <w:autoSpaceDE w:val="0"/>
        <w:autoSpaceDN w:val="0"/>
        <w:spacing w:before="120"/>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aplicação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considerados:</w:t>
      </w:r>
    </w:p>
    <w:p w14:paraId="503B9F4D"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natureza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gravidade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infração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cometida;</w:t>
      </w:r>
    </w:p>
    <w:p w14:paraId="1A5B1DD3" w14:textId="77777777" w:rsidR="00EC3FB9" w:rsidRPr="0025599C" w:rsidRDefault="00EC3FB9" w:rsidP="005169C4">
      <w:pPr>
        <w:widowControl w:val="0"/>
        <w:numPr>
          <w:ilvl w:val="2"/>
          <w:numId w:val="26"/>
        </w:numPr>
        <w:tabs>
          <w:tab w:val="left" w:pos="848"/>
        </w:tabs>
        <w:autoSpaceDE w:val="0"/>
        <w:autoSpaceDN w:val="0"/>
        <w:spacing w:before="132"/>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peculiaridades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concreto;</w:t>
      </w:r>
    </w:p>
    <w:p w14:paraId="3493DAC1" w14:textId="77777777" w:rsidR="00EC3FB9" w:rsidRPr="0025599C" w:rsidRDefault="00EC3FB9" w:rsidP="005169C4">
      <w:pPr>
        <w:widowControl w:val="0"/>
        <w:numPr>
          <w:ilvl w:val="2"/>
          <w:numId w:val="26"/>
        </w:numPr>
        <w:tabs>
          <w:tab w:val="left" w:pos="848"/>
        </w:tabs>
        <w:autoSpaceDE w:val="0"/>
        <w:autoSpaceDN w:val="0"/>
        <w:spacing w:before="130"/>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circunstâncias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agravantes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atenuantes;</w:t>
      </w:r>
    </w:p>
    <w:p w14:paraId="273BF34F" w14:textId="77777777" w:rsidR="00EC3FB9" w:rsidRPr="0025599C" w:rsidRDefault="00EC3FB9" w:rsidP="005169C4">
      <w:pPr>
        <w:widowControl w:val="0"/>
        <w:numPr>
          <w:ilvl w:val="2"/>
          <w:numId w:val="26"/>
        </w:numPr>
        <w:tabs>
          <w:tab w:val="left" w:pos="848"/>
        </w:tabs>
        <w:autoSpaceDE w:val="0"/>
        <w:autoSpaceDN w:val="0"/>
        <w:spacing w:before="133"/>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danos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dela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provierem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10"/>
          <w:sz w:val="22"/>
          <w:szCs w:val="22"/>
          <w:lang w:val="pt-PT" w:eastAsia="en-US"/>
        </w:rPr>
        <w:t>e</w:t>
      </w:r>
    </w:p>
    <w:p w14:paraId="41F1E555" w14:textId="77777777" w:rsidR="00EC3FB9" w:rsidRPr="0025599C" w:rsidRDefault="00EC3FB9" w:rsidP="005169C4">
      <w:pPr>
        <w:widowControl w:val="0"/>
        <w:numPr>
          <w:ilvl w:val="2"/>
          <w:numId w:val="26"/>
        </w:numPr>
        <w:tabs>
          <w:tab w:val="left" w:pos="848"/>
        </w:tabs>
        <w:autoSpaceDE w:val="0"/>
        <w:autoSpaceDN w:val="0"/>
        <w:spacing w:before="133"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 xml:space="preserve">a implantação ou o aperfeiçoamento de programa de integridade, conforme normas e orientações </w:t>
      </w:r>
      <w:r w:rsidRPr="0025599C">
        <w:rPr>
          <w:rFonts w:asciiTheme="majorHAnsi" w:eastAsia="Trebuchet MS" w:hAnsiTheme="majorHAnsi" w:cstheme="majorHAnsi"/>
          <w:sz w:val="22"/>
          <w:szCs w:val="22"/>
          <w:lang w:val="pt-PT" w:eastAsia="en-US"/>
        </w:rPr>
        <w:t>dos órgãos de controle.</w:t>
      </w:r>
    </w:p>
    <w:p w14:paraId="77F7BA3A" w14:textId="77777777" w:rsidR="00EC3FB9" w:rsidRPr="0025599C" w:rsidRDefault="00EC3FB9" w:rsidP="005169C4">
      <w:pPr>
        <w:widowControl w:val="0"/>
        <w:numPr>
          <w:ilvl w:val="1"/>
          <w:numId w:val="26"/>
        </w:numPr>
        <w:tabs>
          <w:tab w:val="left" w:pos="849"/>
        </w:tabs>
        <w:autoSpaceDE w:val="0"/>
        <w:autoSpaceDN w:val="0"/>
        <w:spacing w:before="119"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infrações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administrativas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2021,</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outras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de </w:t>
      </w:r>
      <w:r w:rsidRPr="0025599C">
        <w:rPr>
          <w:rFonts w:asciiTheme="majorHAnsi" w:eastAsia="Trebuchet MS" w:hAnsiTheme="majorHAnsi" w:cstheme="majorHAnsi"/>
          <w:sz w:val="22"/>
          <w:szCs w:val="22"/>
          <w:lang w:val="pt-PT" w:eastAsia="en-US"/>
        </w:rPr>
        <w:t>licitações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Pública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também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sejam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tipificados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lesivos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Lei nº 12.846, de 2013, serão apurados e julgados conjuntamente, nos mesmos autos, observados o rito </w:t>
      </w:r>
      <w:r w:rsidRPr="0025599C">
        <w:rPr>
          <w:rFonts w:asciiTheme="majorHAnsi" w:eastAsia="Trebuchet MS" w:hAnsiTheme="majorHAnsi" w:cstheme="majorHAnsi"/>
          <w:spacing w:val="-2"/>
          <w:sz w:val="22"/>
          <w:szCs w:val="22"/>
          <w:lang w:val="pt-PT" w:eastAsia="en-US"/>
        </w:rPr>
        <w:t>procedimental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autoridade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competente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definidos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referida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p>
    <w:p w14:paraId="75B046CB"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personalidade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jurídica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poderá</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desconsiderada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sempre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utilizada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com </w:t>
      </w:r>
      <w:r w:rsidRPr="0025599C">
        <w:rPr>
          <w:rFonts w:asciiTheme="majorHAnsi" w:eastAsia="Trebuchet MS" w:hAnsiTheme="majorHAnsi" w:cstheme="majorHAnsi"/>
          <w:spacing w:val="-2"/>
          <w:sz w:val="22"/>
          <w:szCs w:val="22"/>
          <w:lang w:val="pt-PT" w:eastAsia="en-US"/>
        </w:rPr>
        <w:t>abuso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direito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facilitar,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encobrir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dissimular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prática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ilícitos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neste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 Referência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provocar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confusão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patrimonial,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nesse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caso,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efeitos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sanções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aplicadas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pessoa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jurídica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estendidos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aos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seus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administradores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sócios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poderes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administração,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à pessoa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jurídica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sucessora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à</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empresa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mesmo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ramo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relação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coligação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controle,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fato ou</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direito,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Contratado,</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observados,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todos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os casos,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contraditório,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ampla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defesa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 a obrigatoriedade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análise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jurídica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prévia.</w:t>
      </w:r>
    </w:p>
    <w:p w14:paraId="0698C02D" w14:textId="77777777" w:rsidR="00EC3FB9" w:rsidRPr="0025599C" w:rsidRDefault="00EC3FB9" w:rsidP="005169C4">
      <w:pPr>
        <w:widowControl w:val="0"/>
        <w:numPr>
          <w:ilvl w:val="1"/>
          <w:numId w:val="26"/>
        </w:numPr>
        <w:tabs>
          <w:tab w:val="left" w:pos="849"/>
        </w:tabs>
        <w:autoSpaceDE w:val="0"/>
        <w:autoSpaceDN w:val="0"/>
        <w:spacing w:before="122"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Contratante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deverá,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prazo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máximo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15</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(quinze)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úteis,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contado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aplicação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sanção,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informar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manter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atualizados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relativos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às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ela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aplicadas,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fins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 publicidade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Cadastro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Nacional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Empresas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Inidôneas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Suspensas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(CEIS)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Cadastro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Nacional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 Empresas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Punidas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(CNEP),</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instituídos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âmbito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Poder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Executivo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Federal.</w:t>
      </w:r>
    </w:p>
    <w:p w14:paraId="2D113D84" w14:textId="77777777" w:rsidR="00EC3FB9" w:rsidRPr="0025599C" w:rsidRDefault="00EC3FB9" w:rsidP="005169C4">
      <w:pPr>
        <w:widowControl w:val="0"/>
        <w:numPr>
          <w:ilvl w:val="2"/>
          <w:numId w:val="26"/>
        </w:numPr>
        <w:tabs>
          <w:tab w:val="left" w:pos="848"/>
        </w:tabs>
        <w:autoSpaceDE w:val="0"/>
        <w:autoSpaceDN w:val="0"/>
        <w:spacing w:before="122"/>
        <w:ind w:left="848" w:hanging="705"/>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penalidades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obrigatoriamente registradas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SICAF.</w:t>
      </w:r>
    </w:p>
    <w:p w14:paraId="0971A927" w14:textId="77777777" w:rsidR="00EC3FB9" w:rsidRPr="0025599C" w:rsidRDefault="00EC3FB9" w:rsidP="005169C4">
      <w:pPr>
        <w:widowControl w:val="0"/>
        <w:numPr>
          <w:ilvl w:val="1"/>
          <w:numId w:val="26"/>
        </w:numPr>
        <w:tabs>
          <w:tab w:val="left" w:pos="849"/>
        </w:tabs>
        <w:autoSpaceDE w:val="0"/>
        <w:autoSpaceDN w:val="0"/>
        <w:spacing w:before="13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sanções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impedimento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licitar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contratar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declaração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inidoneidade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licitar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ou contratar</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passíveis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reabilitação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forma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art.</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163</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Lei</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14.133,</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2021.</w:t>
      </w:r>
    </w:p>
    <w:p w14:paraId="6872F97C" w14:textId="77777777" w:rsidR="00EC3FB9" w:rsidRPr="0025599C" w:rsidRDefault="00EC3FB9" w:rsidP="005169C4">
      <w:pPr>
        <w:widowControl w:val="0"/>
        <w:numPr>
          <w:ilvl w:val="1"/>
          <w:numId w:val="26"/>
        </w:numPr>
        <w:tabs>
          <w:tab w:val="left" w:pos="849"/>
        </w:tabs>
        <w:autoSpaceDE w:val="0"/>
        <w:autoSpaceDN w:val="0"/>
        <w:spacing w:before="120"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w:t>
      </w:r>
      <w:r w:rsidRPr="0025599C">
        <w:rPr>
          <w:rFonts w:asciiTheme="majorHAnsi" w:eastAsia="Trebuchet MS" w:hAnsiTheme="majorHAnsi" w:cstheme="majorHAnsi"/>
          <w:spacing w:val="-4"/>
          <w:sz w:val="22"/>
          <w:szCs w:val="22"/>
          <w:lang w:val="pt-PT" w:eastAsia="en-US"/>
        </w:rPr>
        <w:t>outros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contratos administrativos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possua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mesmo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órgão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ora Contratante,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forma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Instrução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Normativa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SEGES/ME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26,</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13</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abril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2022.</w:t>
      </w:r>
    </w:p>
    <w:p w14:paraId="4B960591" w14:textId="77777777" w:rsidR="005169C4" w:rsidRPr="005169C4" w:rsidRDefault="00EC3FB9" w:rsidP="005169C4">
      <w:pPr>
        <w:widowControl w:val="0"/>
        <w:numPr>
          <w:ilvl w:val="0"/>
          <w:numId w:val="26"/>
        </w:numPr>
        <w:tabs>
          <w:tab w:val="left" w:pos="849"/>
        </w:tabs>
        <w:autoSpaceDE w:val="0"/>
        <w:autoSpaceDN w:val="0"/>
        <w:spacing w:before="133" w:line="254" w:lineRule="auto"/>
        <w:ind w:left="472" w:right="429" w:hanging="358"/>
        <w:jc w:val="both"/>
        <w:outlineLvl w:val="0"/>
        <w:rPr>
          <w:rFonts w:asciiTheme="majorHAnsi" w:eastAsia="Trebuchet MS" w:hAnsiTheme="majorHAnsi" w:cstheme="majorHAnsi"/>
          <w:b/>
          <w:bCs/>
          <w:sz w:val="22"/>
          <w:szCs w:val="22"/>
          <w:lang w:val="pt-PT" w:eastAsia="en-US"/>
        </w:rPr>
      </w:pPr>
      <w:r w:rsidRPr="005169C4">
        <w:rPr>
          <w:rFonts w:asciiTheme="majorHAnsi" w:eastAsia="Trebuchet MS" w:hAnsiTheme="majorHAnsi" w:cstheme="majorHAnsi"/>
          <w:color w:val="ED0000"/>
          <w:sz w:val="22"/>
          <w:szCs w:val="22"/>
          <w:lang w:val="pt-PT" w:eastAsia="en-US"/>
        </w:rPr>
        <w:t>A</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aplicação</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das</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sanções</w:t>
      </w:r>
      <w:r w:rsidRPr="005169C4">
        <w:rPr>
          <w:rFonts w:asciiTheme="majorHAnsi" w:eastAsia="Trebuchet MS" w:hAnsiTheme="majorHAnsi" w:cstheme="majorHAnsi"/>
          <w:color w:val="ED0000"/>
          <w:spacing w:val="-15"/>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previstas</w:t>
      </w:r>
      <w:r w:rsidRPr="005169C4">
        <w:rPr>
          <w:rFonts w:asciiTheme="majorHAnsi" w:eastAsia="Trebuchet MS" w:hAnsiTheme="majorHAnsi" w:cstheme="majorHAnsi"/>
          <w:color w:val="ED0000"/>
          <w:spacing w:val="-15"/>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neste</w:t>
      </w:r>
      <w:r w:rsidRPr="005169C4">
        <w:rPr>
          <w:rFonts w:asciiTheme="majorHAnsi" w:eastAsia="Trebuchet MS" w:hAnsiTheme="majorHAnsi" w:cstheme="majorHAnsi"/>
          <w:color w:val="ED0000"/>
          <w:spacing w:val="-9"/>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termo</w:t>
      </w:r>
      <w:r w:rsidRPr="005169C4">
        <w:rPr>
          <w:rFonts w:asciiTheme="majorHAnsi" w:eastAsia="Trebuchet MS" w:hAnsiTheme="majorHAnsi" w:cstheme="majorHAnsi"/>
          <w:color w:val="ED0000"/>
          <w:spacing w:val="-12"/>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não</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exclui,</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em</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hipótese</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alguma,</w:t>
      </w:r>
      <w:r w:rsidRPr="005169C4">
        <w:rPr>
          <w:rFonts w:asciiTheme="majorHAnsi" w:eastAsia="Trebuchet MS" w:hAnsiTheme="majorHAnsi" w:cstheme="majorHAnsi"/>
          <w:color w:val="ED0000"/>
          <w:spacing w:val="-1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a</w:t>
      </w:r>
      <w:r w:rsidRPr="005169C4">
        <w:rPr>
          <w:rFonts w:asciiTheme="majorHAnsi" w:eastAsia="Trebuchet MS" w:hAnsiTheme="majorHAnsi" w:cstheme="majorHAnsi"/>
          <w:color w:val="ED0000"/>
          <w:spacing w:val="-12"/>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obrigação</w:t>
      </w:r>
      <w:r w:rsidRPr="005169C4">
        <w:rPr>
          <w:rFonts w:asciiTheme="majorHAnsi" w:eastAsia="Trebuchet MS" w:hAnsiTheme="majorHAnsi" w:cstheme="majorHAnsi"/>
          <w:color w:val="ED0000"/>
          <w:spacing w:val="-1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de reparação</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integral</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dos</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danos</w:t>
      </w:r>
      <w:r w:rsidRPr="005169C4">
        <w:rPr>
          <w:rFonts w:asciiTheme="majorHAnsi" w:eastAsia="Trebuchet MS" w:hAnsiTheme="majorHAnsi" w:cstheme="majorHAnsi"/>
          <w:color w:val="ED0000"/>
          <w:spacing w:val="-4"/>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causados</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ao</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Complexo</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Hospitalar</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e</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de</w:t>
      </w:r>
      <w:r w:rsidRPr="005169C4">
        <w:rPr>
          <w:rFonts w:asciiTheme="majorHAnsi" w:eastAsia="Trebuchet MS" w:hAnsiTheme="majorHAnsi" w:cstheme="majorHAnsi"/>
          <w:color w:val="ED0000"/>
          <w:spacing w:val="-3"/>
          <w:sz w:val="22"/>
          <w:szCs w:val="22"/>
          <w:lang w:val="pt-PT" w:eastAsia="en-US"/>
        </w:rPr>
        <w:t xml:space="preserve"> </w:t>
      </w:r>
      <w:r w:rsidRPr="005169C4">
        <w:rPr>
          <w:rFonts w:asciiTheme="majorHAnsi" w:eastAsia="Trebuchet MS" w:hAnsiTheme="majorHAnsi" w:cstheme="majorHAnsi"/>
          <w:color w:val="ED0000"/>
          <w:sz w:val="22"/>
          <w:szCs w:val="22"/>
          <w:lang w:val="pt-PT" w:eastAsia="en-US"/>
        </w:rPr>
        <w:t>Saúde-CHS/UFBA.</w:t>
      </w:r>
    </w:p>
    <w:p w14:paraId="4598CEC0" w14:textId="1A22FECF" w:rsidR="00EC3FB9" w:rsidRPr="005169C4" w:rsidRDefault="00EC3FB9" w:rsidP="005169C4">
      <w:pPr>
        <w:widowControl w:val="0"/>
        <w:numPr>
          <w:ilvl w:val="0"/>
          <w:numId w:val="26"/>
        </w:numPr>
        <w:tabs>
          <w:tab w:val="left" w:pos="849"/>
        </w:tabs>
        <w:autoSpaceDE w:val="0"/>
        <w:autoSpaceDN w:val="0"/>
        <w:spacing w:before="133" w:line="254" w:lineRule="auto"/>
        <w:ind w:left="472" w:right="429" w:hanging="358"/>
        <w:jc w:val="both"/>
        <w:outlineLvl w:val="0"/>
        <w:rPr>
          <w:rFonts w:asciiTheme="majorHAnsi" w:eastAsia="Trebuchet MS" w:hAnsiTheme="majorHAnsi" w:cstheme="majorHAnsi"/>
          <w:b/>
          <w:bCs/>
          <w:sz w:val="22"/>
          <w:szCs w:val="22"/>
          <w:lang w:val="pt-PT" w:eastAsia="en-US"/>
        </w:rPr>
      </w:pPr>
      <w:r w:rsidRPr="005169C4">
        <w:rPr>
          <w:rFonts w:asciiTheme="majorHAnsi" w:eastAsia="Trebuchet MS" w:hAnsiTheme="majorHAnsi" w:cstheme="majorHAnsi"/>
          <w:b/>
          <w:bCs/>
          <w:color w:val="000000"/>
          <w:w w:val="105"/>
          <w:sz w:val="22"/>
          <w:szCs w:val="22"/>
          <w:shd w:val="clear" w:color="auto" w:fill="F1F1F1"/>
          <w:lang w:val="pt-PT" w:eastAsia="en-US"/>
        </w:rPr>
        <w:t xml:space="preserve">  FORMA E CRITÉRIOS DE SELEÇÃO DO FORNECEDOR E REGIME DE EXECUÇÃO</w:t>
      </w:r>
      <w:r w:rsidRPr="005169C4">
        <w:rPr>
          <w:rFonts w:asciiTheme="majorHAnsi" w:eastAsia="Trebuchet MS" w:hAnsiTheme="majorHAnsi" w:cstheme="majorHAnsi"/>
          <w:b/>
          <w:bCs/>
          <w:color w:val="000000"/>
          <w:sz w:val="22"/>
          <w:szCs w:val="22"/>
          <w:shd w:val="clear" w:color="auto" w:fill="F1F1F1"/>
          <w:lang w:val="pt-PT" w:eastAsia="en-US"/>
        </w:rPr>
        <w:tab/>
      </w:r>
    </w:p>
    <w:p w14:paraId="12406DF3" w14:textId="77777777" w:rsidR="00EC3FB9" w:rsidRPr="0025599C" w:rsidRDefault="00EC3FB9" w:rsidP="00EC3FB9">
      <w:pPr>
        <w:widowControl w:val="0"/>
        <w:autoSpaceDE w:val="0"/>
        <w:autoSpaceDN w:val="0"/>
        <w:spacing w:before="133"/>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4"/>
          <w:sz w:val="22"/>
          <w:szCs w:val="22"/>
          <w:u w:val="single" w:color="000000"/>
          <w:lang w:val="pt-PT" w:eastAsia="en-US"/>
        </w:rPr>
        <w:t>Forma</w:t>
      </w:r>
      <w:r w:rsidRPr="0025599C">
        <w:rPr>
          <w:rFonts w:asciiTheme="majorHAnsi" w:eastAsia="Trebuchet MS" w:hAnsiTheme="majorHAnsi" w:cstheme="majorHAnsi"/>
          <w:b/>
          <w:bCs/>
          <w:spacing w:val="-12"/>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de</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seleção</w:t>
      </w:r>
      <w:r w:rsidRPr="0025599C">
        <w:rPr>
          <w:rFonts w:asciiTheme="majorHAnsi" w:eastAsia="Trebuchet MS" w:hAnsiTheme="majorHAnsi" w:cstheme="majorHAnsi"/>
          <w:b/>
          <w:bCs/>
          <w:spacing w:val="-12"/>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e</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critério</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de</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julgamento</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da</w:t>
      </w:r>
      <w:r w:rsidRPr="0025599C">
        <w:rPr>
          <w:rFonts w:asciiTheme="majorHAnsi" w:eastAsia="Trebuchet MS" w:hAnsiTheme="majorHAnsi" w:cstheme="majorHAnsi"/>
          <w:b/>
          <w:bCs/>
          <w:spacing w:val="-13"/>
          <w:sz w:val="22"/>
          <w:szCs w:val="22"/>
          <w:u w:val="single" w:color="000000"/>
          <w:lang w:val="pt-PT" w:eastAsia="en-US"/>
        </w:rPr>
        <w:t xml:space="preserve"> </w:t>
      </w:r>
      <w:r w:rsidRPr="0025599C">
        <w:rPr>
          <w:rFonts w:asciiTheme="majorHAnsi" w:eastAsia="Trebuchet MS" w:hAnsiTheme="majorHAnsi" w:cstheme="majorHAnsi"/>
          <w:b/>
          <w:bCs/>
          <w:spacing w:val="-4"/>
          <w:sz w:val="22"/>
          <w:szCs w:val="22"/>
          <w:u w:val="single" w:color="000000"/>
          <w:lang w:val="pt-PT" w:eastAsia="en-US"/>
        </w:rPr>
        <w:t>proposta</w:t>
      </w:r>
    </w:p>
    <w:p w14:paraId="4CC6C0B8" w14:textId="77777777" w:rsidR="00EC3FB9" w:rsidRPr="0025599C" w:rsidRDefault="00EC3FB9" w:rsidP="005169C4">
      <w:pPr>
        <w:widowControl w:val="0"/>
        <w:numPr>
          <w:ilvl w:val="1"/>
          <w:numId w:val="25"/>
        </w:numPr>
        <w:tabs>
          <w:tab w:val="left" w:pos="849"/>
        </w:tabs>
        <w:autoSpaceDE w:val="0"/>
        <w:autoSpaceDN w:val="0"/>
        <w:spacing w:before="151" w:line="252" w:lineRule="auto"/>
        <w:ind w:right="42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 fornecedor será selecionado por meio da realização de procedimento de LICITAÇÃO, para Registro de Preços, na modalidade PREGÃO, sob a forma ELETRÔNICA, com adoção do critério de julgamento pelo MENOR PREÇO.</w:t>
      </w:r>
    </w:p>
    <w:p w14:paraId="7FDC2A95" w14:textId="77777777" w:rsidR="00EC3FB9" w:rsidRPr="0025599C" w:rsidRDefault="00EC3FB9" w:rsidP="00EC3FB9">
      <w:pPr>
        <w:widowControl w:val="0"/>
        <w:autoSpaceDE w:val="0"/>
        <w:autoSpaceDN w:val="0"/>
        <w:spacing w:before="121"/>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Exigências</w:t>
      </w:r>
      <w:r w:rsidRPr="0025599C">
        <w:rPr>
          <w:rFonts w:asciiTheme="majorHAnsi" w:eastAsia="Trebuchet MS" w:hAnsiTheme="majorHAnsi" w:cstheme="majorHAnsi"/>
          <w:b/>
          <w:bCs/>
          <w:spacing w:val="-16"/>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de</w:t>
      </w:r>
      <w:r w:rsidRPr="0025599C">
        <w:rPr>
          <w:rFonts w:asciiTheme="majorHAnsi" w:eastAsia="Trebuchet MS" w:hAnsiTheme="majorHAnsi" w:cstheme="majorHAnsi"/>
          <w:b/>
          <w:bCs/>
          <w:spacing w:val="-15"/>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habilitação</w:t>
      </w:r>
    </w:p>
    <w:p w14:paraId="3C5A8ADE" w14:textId="77777777" w:rsidR="00EC3FB9" w:rsidRPr="0025599C" w:rsidRDefault="00EC3FB9" w:rsidP="005169C4">
      <w:pPr>
        <w:widowControl w:val="0"/>
        <w:numPr>
          <w:ilvl w:val="1"/>
          <w:numId w:val="25"/>
        </w:numPr>
        <w:tabs>
          <w:tab w:val="left" w:pos="849"/>
        </w:tabs>
        <w:autoSpaceDE w:val="0"/>
        <w:autoSpaceDN w:val="0"/>
        <w:spacing w:before="152"/>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fins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habilitação,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deverá</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licitante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comprovar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seguintes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requisitos:</w:t>
      </w:r>
    </w:p>
    <w:p w14:paraId="788E407C" w14:textId="77777777" w:rsidR="00EC3FB9" w:rsidRPr="0025599C" w:rsidRDefault="00EC3FB9" w:rsidP="00EC3FB9">
      <w:pPr>
        <w:widowControl w:val="0"/>
        <w:autoSpaceDE w:val="0"/>
        <w:autoSpaceDN w:val="0"/>
        <w:spacing w:before="13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Habilitação</w:t>
      </w:r>
      <w:r w:rsidRPr="0025599C">
        <w:rPr>
          <w:rFonts w:asciiTheme="majorHAnsi" w:eastAsia="Trebuchet MS" w:hAnsiTheme="majorHAnsi" w:cstheme="majorHAnsi"/>
          <w:b/>
          <w:bCs/>
          <w:spacing w:val="-1"/>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jurídica</w:t>
      </w:r>
    </w:p>
    <w:p w14:paraId="044CCD16" w14:textId="77777777" w:rsidR="00EC3FB9" w:rsidRPr="0025599C" w:rsidRDefault="00EC3FB9" w:rsidP="005169C4">
      <w:pPr>
        <w:widowControl w:val="0"/>
        <w:numPr>
          <w:ilvl w:val="2"/>
          <w:numId w:val="25"/>
        </w:numPr>
        <w:tabs>
          <w:tab w:val="left" w:pos="848"/>
        </w:tabs>
        <w:autoSpaceDE w:val="0"/>
        <w:autoSpaceDN w:val="0"/>
        <w:spacing w:before="15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pessoa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física: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cédula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identidade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(RG)</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equivalente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força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tenha validade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fins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identificação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território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nacional.</w:t>
      </w:r>
    </w:p>
    <w:p w14:paraId="1164782C" w14:textId="77777777" w:rsidR="00EC3FB9" w:rsidRPr="0025599C" w:rsidRDefault="00EC3FB9" w:rsidP="005169C4">
      <w:pPr>
        <w:widowControl w:val="0"/>
        <w:numPr>
          <w:ilvl w:val="2"/>
          <w:numId w:val="25"/>
        </w:numPr>
        <w:tabs>
          <w:tab w:val="left" w:pos="848"/>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empresário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individual:</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inscrição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Registro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Público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Empresas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Mercantis,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cargo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Junta Comercial da respectiva sede.</w:t>
      </w:r>
    </w:p>
    <w:p w14:paraId="5662E5C8" w14:textId="77777777" w:rsidR="00EC3FB9" w:rsidRPr="0025599C" w:rsidRDefault="00EC3FB9" w:rsidP="005169C4">
      <w:pPr>
        <w:widowControl w:val="0"/>
        <w:numPr>
          <w:ilvl w:val="2"/>
          <w:numId w:val="25"/>
        </w:numPr>
        <w:tabs>
          <w:tab w:val="left" w:pos="848"/>
        </w:tabs>
        <w:autoSpaceDE w:val="0"/>
        <w:autoSpaceDN w:val="0"/>
        <w:spacing w:before="120" w:line="252" w:lineRule="auto"/>
        <w:ind w:right="420"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microempreendedor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Individual -</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MEI:</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Certificado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Condição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Microempreendedor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Individual</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CCMEI, cuja aceitação ficará condicionada à verificação da autenticidade no sítio </w:t>
      </w:r>
      <w:r>
        <w:fldChar w:fldCharType="begin"/>
      </w:r>
      <w:r>
        <w:instrText>HYPERLINK "https://www.gov.br/empresas-e-negocios/pt-br/empreendedor" \h</w:instrText>
      </w:r>
      <w:r>
        <w:rPr>
          <w:rFonts w:hint="eastAsia"/>
        </w:rPr>
        <w:fldChar w:fldCharType="separate"/>
      </w:r>
      <w:r w:rsidRPr="0025599C">
        <w:rPr>
          <w:rFonts w:asciiTheme="majorHAnsi" w:eastAsia="Trebuchet MS" w:hAnsiTheme="majorHAnsi" w:cstheme="majorHAnsi"/>
          <w:color w:val="000080"/>
          <w:spacing w:val="-4"/>
          <w:sz w:val="22"/>
          <w:szCs w:val="22"/>
          <w:u w:val="single" w:color="000080"/>
          <w:lang w:val="pt-PT" w:eastAsia="en-US"/>
        </w:rPr>
        <w:t>https://www.gov.br/empresas-e-negocios/pt-br/empreendedor</w:t>
      </w:r>
      <w:r>
        <w:fldChar w:fldCharType="end"/>
      </w:r>
      <w:r w:rsidRPr="0025599C">
        <w:rPr>
          <w:rFonts w:asciiTheme="majorHAnsi" w:eastAsia="Trebuchet MS" w:hAnsiTheme="majorHAnsi" w:cstheme="majorHAnsi"/>
          <w:spacing w:val="-4"/>
          <w:sz w:val="22"/>
          <w:szCs w:val="22"/>
          <w:lang w:val="pt-PT" w:eastAsia="en-US"/>
        </w:rPr>
        <w:t>;</w:t>
      </w:r>
    </w:p>
    <w:p w14:paraId="2B161388" w14:textId="77777777" w:rsidR="00EC3FB9" w:rsidRPr="0025599C" w:rsidRDefault="00EC3FB9" w:rsidP="005169C4">
      <w:pPr>
        <w:widowControl w:val="0"/>
        <w:numPr>
          <w:ilvl w:val="2"/>
          <w:numId w:val="25"/>
        </w:numPr>
        <w:tabs>
          <w:tab w:val="left" w:pos="848"/>
        </w:tabs>
        <w:autoSpaceDE w:val="0"/>
        <w:autoSpaceDN w:val="0"/>
        <w:spacing w:before="12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sociedade empresária, sociedade limitada unipessoal – SLU ou sociedade identificada como empresa individual de responsabilidade limitada - EIRELI: inscrição do ato constitutivo, estatuto ou </w:t>
      </w:r>
      <w:r w:rsidRPr="0025599C">
        <w:rPr>
          <w:rFonts w:asciiTheme="majorHAnsi" w:eastAsia="Trebuchet MS" w:hAnsiTheme="majorHAnsi" w:cstheme="majorHAnsi"/>
          <w:spacing w:val="-6"/>
          <w:sz w:val="22"/>
          <w:szCs w:val="22"/>
          <w:lang w:val="pt-PT" w:eastAsia="en-US"/>
        </w:rPr>
        <w:t>contrato social no Registro Público de Empresas Mercantis, a cargo</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da Junta Comercial da respectiva sede, </w:t>
      </w:r>
      <w:r w:rsidRPr="0025599C">
        <w:rPr>
          <w:rFonts w:asciiTheme="majorHAnsi" w:eastAsia="Trebuchet MS" w:hAnsiTheme="majorHAnsi" w:cstheme="majorHAnsi"/>
          <w:sz w:val="22"/>
          <w:szCs w:val="22"/>
          <w:lang w:val="pt-PT" w:eastAsia="en-US"/>
        </w:rPr>
        <w:t>acompanhada de documento comprobatório de seus administradores;</w:t>
      </w:r>
    </w:p>
    <w:p w14:paraId="08F81523" w14:textId="77777777" w:rsidR="00EC3FB9" w:rsidRPr="0025599C" w:rsidRDefault="00EC3FB9" w:rsidP="005169C4">
      <w:pPr>
        <w:widowControl w:val="0"/>
        <w:numPr>
          <w:ilvl w:val="2"/>
          <w:numId w:val="25"/>
        </w:numPr>
        <w:tabs>
          <w:tab w:val="left" w:pos="848"/>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sociedade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empresária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estrangeira: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portaria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autorização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funcionamento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Brasil,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publicada no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Diário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Oficial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União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arquivada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Junta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Comercial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unidade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federativa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onde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localizar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filial, </w:t>
      </w:r>
      <w:r w:rsidRPr="0025599C">
        <w:rPr>
          <w:rFonts w:asciiTheme="majorHAnsi" w:eastAsia="Trebuchet MS" w:hAnsiTheme="majorHAnsi" w:cstheme="majorHAnsi"/>
          <w:sz w:val="22"/>
          <w:szCs w:val="22"/>
          <w:lang w:val="pt-PT" w:eastAsia="en-US"/>
        </w:rPr>
        <w:t xml:space="preserve">agência, sucursal ou estabelecimento, a qual será considerada como sua sede, conforme Instrução </w:t>
      </w:r>
      <w:r>
        <w:fldChar w:fldCharType="begin"/>
      </w:r>
      <w:r>
        <w:instrText>HYPERLINK "https://www.gov.br/economia/pt-br/assuntos/drei/legislacao/arquivos/legislacoes-federais/indrei772020.pdf" \h</w:instrText>
      </w:r>
      <w:r>
        <w:rPr>
          <w:rFonts w:hint="eastAsia"/>
        </w:rPr>
        <w:fldChar w:fldCharType="separate"/>
      </w:r>
      <w:r w:rsidRPr="0025599C">
        <w:rPr>
          <w:rFonts w:asciiTheme="majorHAnsi" w:eastAsia="Trebuchet MS" w:hAnsiTheme="majorHAnsi" w:cstheme="majorHAnsi"/>
          <w:color w:val="000080"/>
          <w:sz w:val="22"/>
          <w:szCs w:val="22"/>
          <w:u w:val="single" w:color="000080"/>
          <w:lang w:val="pt-PT" w:eastAsia="en-US"/>
        </w:rPr>
        <w:t>Normativa</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DREI/ME</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n.º</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77,</w:t>
      </w:r>
      <w:r w:rsidRPr="0025599C">
        <w:rPr>
          <w:rFonts w:asciiTheme="majorHAnsi" w:eastAsia="Trebuchet MS" w:hAnsiTheme="majorHAnsi" w:cstheme="majorHAnsi"/>
          <w:color w:val="000080"/>
          <w:spacing w:val="-5"/>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de</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18</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de</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março</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de</w:t>
      </w:r>
      <w:r w:rsidRPr="0025599C">
        <w:rPr>
          <w:rFonts w:asciiTheme="majorHAnsi" w:eastAsia="Trebuchet MS" w:hAnsiTheme="majorHAnsi" w:cstheme="majorHAnsi"/>
          <w:color w:val="000080"/>
          <w:spacing w:val="-9"/>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2020</w:t>
      </w:r>
      <w:r w:rsidRPr="0025599C">
        <w:rPr>
          <w:rFonts w:asciiTheme="majorHAnsi" w:eastAsia="Trebuchet MS" w:hAnsiTheme="majorHAnsi" w:cstheme="majorHAnsi"/>
          <w:sz w:val="22"/>
          <w:szCs w:val="22"/>
          <w:lang w:val="pt-PT" w:eastAsia="en-US"/>
        </w:rPr>
        <w:t>;</w:t>
      </w:r>
      <w:r>
        <w:fldChar w:fldCharType="end"/>
      </w:r>
    </w:p>
    <w:p w14:paraId="304F9331" w14:textId="77777777" w:rsidR="00EC3FB9" w:rsidRPr="0025599C" w:rsidRDefault="00EC3FB9" w:rsidP="005169C4">
      <w:pPr>
        <w:widowControl w:val="0"/>
        <w:numPr>
          <w:ilvl w:val="2"/>
          <w:numId w:val="25"/>
        </w:numPr>
        <w:tabs>
          <w:tab w:val="left" w:pos="848"/>
        </w:tabs>
        <w:autoSpaceDE w:val="0"/>
        <w:autoSpaceDN w:val="0"/>
        <w:spacing w:before="121"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sociedade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simples: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inscrição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constitutivo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Registro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Civil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Pessoas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Jurídicas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local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de </w:t>
      </w:r>
      <w:r w:rsidRPr="0025599C">
        <w:rPr>
          <w:rFonts w:asciiTheme="majorHAnsi" w:eastAsia="Trebuchet MS" w:hAnsiTheme="majorHAnsi" w:cstheme="majorHAnsi"/>
          <w:sz w:val="22"/>
          <w:szCs w:val="22"/>
          <w:lang w:val="pt-PT" w:eastAsia="en-US"/>
        </w:rPr>
        <w:t>sua sede,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acompanhada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documento comprobatório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seus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administradores;</w:t>
      </w:r>
    </w:p>
    <w:p w14:paraId="77CE9078" w14:textId="77777777" w:rsidR="00EC3FB9" w:rsidRPr="0025599C" w:rsidRDefault="00EC3FB9" w:rsidP="005169C4">
      <w:pPr>
        <w:widowControl w:val="0"/>
        <w:numPr>
          <w:ilvl w:val="2"/>
          <w:numId w:val="25"/>
        </w:numPr>
        <w:tabs>
          <w:tab w:val="left" w:pos="848"/>
        </w:tabs>
        <w:autoSpaceDE w:val="0"/>
        <w:autoSpaceDN w:val="0"/>
        <w:spacing w:before="122"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filial,</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sucursal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agência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sociedade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simples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empresária: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inscrição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constitutivo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 filial,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sucursal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agência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sociedade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simples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empresária,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respectivamente,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Registro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Civil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das </w:t>
      </w:r>
      <w:r w:rsidRPr="0025599C">
        <w:rPr>
          <w:rFonts w:asciiTheme="majorHAnsi" w:eastAsia="Trebuchet MS" w:hAnsiTheme="majorHAnsi" w:cstheme="majorHAnsi"/>
          <w:spacing w:val="-2"/>
          <w:sz w:val="22"/>
          <w:szCs w:val="22"/>
          <w:lang w:val="pt-PT" w:eastAsia="en-US"/>
        </w:rPr>
        <w:t>Pessoas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Jurídicas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Registro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Público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Empresas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Mercantis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onde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opera,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averbação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Registro </w:t>
      </w:r>
      <w:r w:rsidRPr="0025599C">
        <w:rPr>
          <w:rFonts w:asciiTheme="majorHAnsi" w:eastAsia="Trebuchet MS" w:hAnsiTheme="majorHAnsi" w:cstheme="majorHAnsi"/>
          <w:sz w:val="22"/>
          <w:szCs w:val="22"/>
          <w:lang w:val="pt-PT" w:eastAsia="en-US"/>
        </w:rPr>
        <w:t>onde tem sede a matriz;</w:t>
      </w:r>
    </w:p>
    <w:p w14:paraId="4A894B59" w14:textId="77777777" w:rsidR="00EC3FB9" w:rsidRPr="0025599C" w:rsidRDefault="00EC3FB9" w:rsidP="005169C4">
      <w:pPr>
        <w:widowControl w:val="0"/>
        <w:numPr>
          <w:ilvl w:val="2"/>
          <w:numId w:val="25"/>
        </w:numPr>
        <w:tabs>
          <w:tab w:val="left" w:pos="848"/>
        </w:tabs>
        <w:autoSpaceDE w:val="0"/>
        <w:autoSpaceDN w:val="0"/>
        <w:spacing w:before="119" w:line="254"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sociedade cooperativa: ata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6"/>
          <w:sz w:val="22"/>
          <w:szCs w:val="22"/>
          <w:lang w:val="pt-PT" w:eastAsia="en-US"/>
        </w:rPr>
        <w:t>de fundação e estatuto social, com 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ata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assembleia que o aprovou, </w:t>
      </w:r>
      <w:r w:rsidRPr="0025599C">
        <w:rPr>
          <w:rFonts w:asciiTheme="majorHAnsi" w:eastAsia="Trebuchet MS" w:hAnsiTheme="majorHAnsi" w:cstheme="majorHAnsi"/>
          <w:sz w:val="22"/>
          <w:szCs w:val="22"/>
          <w:lang w:val="pt-PT" w:eastAsia="en-US"/>
        </w:rPr>
        <w:t xml:space="preserve">devidamente arquivado na Junta Comercial ou inscrito no Registro Civil das Pessoas Jurídicas da </w:t>
      </w:r>
      <w:r w:rsidRPr="0025599C">
        <w:rPr>
          <w:rFonts w:asciiTheme="majorHAnsi" w:eastAsia="Trebuchet MS" w:hAnsiTheme="majorHAnsi" w:cstheme="majorHAnsi"/>
          <w:spacing w:val="-2"/>
          <w:sz w:val="22"/>
          <w:szCs w:val="22"/>
          <w:lang w:val="pt-PT" w:eastAsia="en-US"/>
        </w:rPr>
        <w:t>respectiva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além</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registro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trata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8"/>
          <w:sz w:val="22"/>
          <w:szCs w:val="22"/>
          <w:lang w:val="pt-PT" w:eastAsia="en-US"/>
        </w:rPr>
        <w:t xml:space="preserve"> </w:t>
      </w:r>
      <w:hyperlink r:id="rId20" w:anchor="art107">
        <w:r w:rsidRPr="0025599C">
          <w:rPr>
            <w:rFonts w:asciiTheme="majorHAnsi" w:eastAsia="Trebuchet MS" w:hAnsiTheme="majorHAnsi" w:cstheme="majorHAnsi"/>
            <w:color w:val="000080"/>
            <w:spacing w:val="-2"/>
            <w:sz w:val="22"/>
            <w:szCs w:val="22"/>
            <w:u w:val="single" w:color="000080"/>
            <w:lang w:val="pt-PT" w:eastAsia="en-US"/>
          </w:rPr>
          <w:t>art.</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107</w:t>
        </w:r>
        <w:r w:rsidRPr="0025599C">
          <w:rPr>
            <w:rFonts w:asciiTheme="majorHAnsi" w:eastAsia="Trebuchet MS" w:hAnsiTheme="majorHAnsi" w:cstheme="majorHAnsi"/>
            <w:color w:val="000080"/>
            <w:spacing w:val="-15"/>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da</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Lei</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nº</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5.764,</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de</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16</w:t>
        </w:r>
        <w:r w:rsidRPr="0025599C">
          <w:rPr>
            <w:rFonts w:asciiTheme="majorHAnsi" w:eastAsia="Trebuchet MS" w:hAnsiTheme="majorHAnsi" w:cstheme="majorHAnsi"/>
            <w:color w:val="000080"/>
            <w:spacing w:val="-17"/>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de</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dezembro</w:t>
        </w:r>
        <w:r w:rsidRPr="0025599C">
          <w:rPr>
            <w:rFonts w:asciiTheme="majorHAnsi" w:eastAsia="Trebuchet MS" w:hAnsiTheme="majorHAnsi" w:cstheme="majorHAnsi"/>
            <w:color w:val="000080"/>
            <w:spacing w:val="-16"/>
            <w:sz w:val="22"/>
            <w:szCs w:val="22"/>
            <w:u w:val="single" w:color="000080"/>
            <w:lang w:val="pt-PT" w:eastAsia="en-US"/>
          </w:rPr>
          <w:t xml:space="preserve"> </w:t>
        </w:r>
        <w:r w:rsidRPr="0025599C">
          <w:rPr>
            <w:rFonts w:asciiTheme="majorHAnsi" w:eastAsia="Trebuchet MS" w:hAnsiTheme="majorHAnsi" w:cstheme="majorHAnsi"/>
            <w:color w:val="000080"/>
            <w:spacing w:val="-2"/>
            <w:sz w:val="22"/>
            <w:szCs w:val="22"/>
            <w:u w:val="single" w:color="000080"/>
            <w:lang w:val="pt-PT" w:eastAsia="en-US"/>
          </w:rPr>
          <w:t>1971</w:t>
        </w:r>
        <w:r w:rsidRPr="0025599C">
          <w:rPr>
            <w:rFonts w:asciiTheme="majorHAnsi" w:eastAsia="Trebuchet MS" w:hAnsiTheme="majorHAnsi" w:cstheme="majorHAnsi"/>
            <w:spacing w:val="-2"/>
            <w:sz w:val="22"/>
            <w:szCs w:val="22"/>
            <w:lang w:val="pt-PT" w:eastAsia="en-US"/>
          </w:rPr>
          <w:t>.</w:t>
        </w:r>
      </w:hyperlink>
    </w:p>
    <w:p w14:paraId="101C63A3" w14:textId="77777777" w:rsidR="00EC3FB9" w:rsidRPr="0025599C" w:rsidRDefault="00EC3FB9" w:rsidP="005169C4">
      <w:pPr>
        <w:widowControl w:val="0"/>
        <w:numPr>
          <w:ilvl w:val="1"/>
          <w:numId w:val="25"/>
        </w:numPr>
        <w:tabs>
          <w:tab w:val="left" w:pos="993"/>
        </w:tabs>
        <w:autoSpaceDE w:val="0"/>
        <w:autoSpaceDN w:val="0"/>
        <w:spacing w:before="117"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Consórcio de empresas: contrato de consórcio devidamente arquivado no Registro Civil das Pessoas Jurídicas ou no Registro Público de Empresas Mercantis (art. 279 da Lei nº 6.404, de 15 de </w:t>
      </w:r>
      <w:r w:rsidRPr="0025599C">
        <w:rPr>
          <w:rFonts w:asciiTheme="majorHAnsi" w:eastAsia="Trebuchet MS" w:hAnsiTheme="majorHAnsi" w:cstheme="majorHAnsi"/>
          <w:color w:val="ED0000"/>
          <w:spacing w:val="-2"/>
          <w:sz w:val="22"/>
          <w:szCs w:val="22"/>
          <w:lang w:val="pt-PT" w:eastAsia="en-US"/>
        </w:rPr>
        <w:t>dezembro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1976)</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compromisso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público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ou</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particular</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de</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constituição,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subscrito</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pelos</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consorciados, com</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indicação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da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empresa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líder,</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responsável</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por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sua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representação</w:t>
      </w:r>
      <w:r w:rsidRPr="0025599C">
        <w:rPr>
          <w:rFonts w:asciiTheme="majorHAnsi" w:eastAsia="Trebuchet MS" w:hAnsiTheme="majorHAnsi" w:cstheme="majorHAnsi"/>
          <w:color w:val="ED0000"/>
          <w:spacing w:val="-10"/>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perante</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Administração</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(art.</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2"/>
          <w:sz w:val="22"/>
          <w:szCs w:val="22"/>
          <w:lang w:val="pt-PT" w:eastAsia="en-US"/>
        </w:rPr>
        <w:t xml:space="preserve">15, </w:t>
      </w:r>
      <w:r w:rsidRPr="0025599C">
        <w:rPr>
          <w:rFonts w:asciiTheme="majorHAnsi" w:eastAsia="Trebuchet MS" w:hAnsiTheme="majorHAnsi" w:cstheme="majorHAnsi"/>
          <w:color w:val="ED0000"/>
          <w:sz w:val="22"/>
          <w:szCs w:val="22"/>
          <w:lang w:val="pt-PT" w:eastAsia="en-US"/>
        </w:rPr>
        <w:t>caput,</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II,</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14.133,</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2021).</w:t>
      </w:r>
    </w:p>
    <w:p w14:paraId="2C271093" w14:textId="77777777" w:rsidR="00EC3FB9" w:rsidRPr="0025599C" w:rsidRDefault="00EC3FB9" w:rsidP="005169C4">
      <w:pPr>
        <w:widowControl w:val="0"/>
        <w:numPr>
          <w:ilvl w:val="1"/>
          <w:numId w:val="25"/>
        </w:numPr>
        <w:tabs>
          <w:tab w:val="left" w:pos="849"/>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 documentos apresentados deverão estar acompanhados de todas as alterações ou da consolidação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respectiva.</w:t>
      </w:r>
    </w:p>
    <w:p w14:paraId="71B39F42" w14:textId="77777777" w:rsidR="00EC3FB9" w:rsidRPr="0025599C" w:rsidRDefault="00EC3FB9" w:rsidP="00EC3FB9">
      <w:pPr>
        <w:widowControl w:val="0"/>
        <w:autoSpaceDE w:val="0"/>
        <w:autoSpaceDN w:val="0"/>
        <w:spacing w:before="122"/>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Habilitação</w:t>
      </w:r>
      <w:r w:rsidRPr="0025599C">
        <w:rPr>
          <w:rFonts w:asciiTheme="majorHAnsi" w:eastAsia="Trebuchet MS" w:hAnsiTheme="majorHAnsi" w:cstheme="majorHAnsi"/>
          <w:b/>
          <w:bCs/>
          <w:spacing w:val="-17"/>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fiscal,</w:t>
      </w:r>
      <w:r w:rsidRPr="0025599C">
        <w:rPr>
          <w:rFonts w:asciiTheme="majorHAnsi" w:eastAsia="Trebuchet MS" w:hAnsiTheme="majorHAnsi" w:cstheme="majorHAnsi"/>
          <w:b/>
          <w:bCs/>
          <w:spacing w:val="-20"/>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social</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e</w:t>
      </w:r>
      <w:r w:rsidRPr="0025599C">
        <w:rPr>
          <w:rFonts w:asciiTheme="majorHAnsi" w:eastAsia="Trebuchet MS" w:hAnsiTheme="majorHAnsi" w:cstheme="majorHAnsi"/>
          <w:b/>
          <w:bCs/>
          <w:spacing w:val="-20"/>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trabalhista</w:t>
      </w:r>
    </w:p>
    <w:p w14:paraId="3F9DC2C4" w14:textId="77777777" w:rsidR="005169C4" w:rsidRDefault="00EC3FB9" w:rsidP="005169C4">
      <w:pPr>
        <w:widowControl w:val="0"/>
        <w:numPr>
          <w:ilvl w:val="1"/>
          <w:numId w:val="25"/>
        </w:numPr>
        <w:tabs>
          <w:tab w:val="left" w:pos="849"/>
        </w:tabs>
        <w:autoSpaceDE w:val="0"/>
        <w:autoSpaceDN w:val="0"/>
        <w:spacing w:before="192" w:line="252" w:lineRule="auto"/>
        <w:ind w:right="423"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pacing w:val="-2"/>
          <w:sz w:val="22"/>
          <w:szCs w:val="22"/>
          <w:lang w:val="pt-PT" w:eastAsia="en-US"/>
        </w:rPr>
        <w:t>Prova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de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inscrição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no</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Cadastro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Nacional</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de</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Pessoas</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Jurídicas</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ou</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no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Cadastro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de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Pessoas</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 xml:space="preserve">Físicas, </w:t>
      </w:r>
      <w:r w:rsidRPr="005169C4">
        <w:rPr>
          <w:rFonts w:asciiTheme="majorHAnsi" w:eastAsia="Trebuchet MS" w:hAnsiTheme="majorHAnsi" w:cstheme="majorHAnsi"/>
          <w:sz w:val="22"/>
          <w:szCs w:val="22"/>
          <w:lang w:val="pt-PT" w:eastAsia="en-US"/>
        </w:rPr>
        <w:t>conforme o caso.</w:t>
      </w:r>
    </w:p>
    <w:p w14:paraId="57BCB0E3" w14:textId="0969EC60" w:rsidR="00EC3FB9" w:rsidRPr="005169C4" w:rsidRDefault="00EC3FB9" w:rsidP="005169C4">
      <w:pPr>
        <w:widowControl w:val="0"/>
        <w:numPr>
          <w:ilvl w:val="1"/>
          <w:numId w:val="25"/>
        </w:numPr>
        <w:tabs>
          <w:tab w:val="left" w:pos="849"/>
        </w:tabs>
        <w:autoSpaceDE w:val="0"/>
        <w:autoSpaceDN w:val="0"/>
        <w:spacing w:before="192" w:line="252" w:lineRule="auto"/>
        <w:ind w:right="423"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z w:val="22"/>
          <w:szCs w:val="22"/>
          <w:lang w:val="pt-PT" w:eastAsia="en-US"/>
        </w:rPr>
        <w:t>Prova</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de</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regularidade</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fiscal</w:t>
      </w:r>
      <w:r w:rsidRPr="005169C4">
        <w:rPr>
          <w:rFonts w:asciiTheme="majorHAnsi" w:eastAsia="Trebuchet MS" w:hAnsiTheme="majorHAnsi" w:cstheme="majorHAnsi"/>
          <w:spacing w:val="-5"/>
          <w:sz w:val="22"/>
          <w:szCs w:val="22"/>
          <w:lang w:val="pt-PT" w:eastAsia="en-US"/>
        </w:rPr>
        <w:t xml:space="preserve"> </w:t>
      </w:r>
      <w:r w:rsidRPr="005169C4">
        <w:rPr>
          <w:rFonts w:asciiTheme="majorHAnsi" w:eastAsia="Trebuchet MS" w:hAnsiTheme="majorHAnsi" w:cstheme="majorHAnsi"/>
          <w:sz w:val="22"/>
          <w:szCs w:val="22"/>
          <w:lang w:val="pt-PT" w:eastAsia="en-US"/>
        </w:rPr>
        <w:t>perante</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a</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Fazenda</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Nacional,</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mediante</w:t>
      </w:r>
      <w:r w:rsidRPr="005169C4">
        <w:rPr>
          <w:rFonts w:asciiTheme="majorHAnsi" w:eastAsia="Trebuchet MS" w:hAnsiTheme="majorHAnsi" w:cstheme="majorHAnsi"/>
          <w:spacing w:val="-5"/>
          <w:sz w:val="22"/>
          <w:szCs w:val="22"/>
          <w:lang w:val="pt-PT" w:eastAsia="en-US"/>
        </w:rPr>
        <w:t xml:space="preserve"> </w:t>
      </w:r>
      <w:r w:rsidRPr="005169C4">
        <w:rPr>
          <w:rFonts w:asciiTheme="majorHAnsi" w:eastAsia="Trebuchet MS" w:hAnsiTheme="majorHAnsi" w:cstheme="majorHAnsi"/>
          <w:sz w:val="22"/>
          <w:szCs w:val="22"/>
          <w:lang w:val="pt-PT" w:eastAsia="en-US"/>
        </w:rPr>
        <w:t>apresentação</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de</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z w:val="22"/>
          <w:szCs w:val="22"/>
          <w:lang w:val="pt-PT" w:eastAsia="en-US"/>
        </w:rPr>
        <w:t xml:space="preserve">certidão </w:t>
      </w:r>
      <w:r w:rsidRPr="005169C4">
        <w:rPr>
          <w:rFonts w:asciiTheme="majorHAnsi" w:eastAsia="Trebuchet MS" w:hAnsiTheme="majorHAnsi" w:cstheme="majorHAnsi"/>
          <w:spacing w:val="-4"/>
          <w:sz w:val="22"/>
          <w:szCs w:val="22"/>
          <w:lang w:val="pt-PT" w:eastAsia="en-US"/>
        </w:rPr>
        <w:t>expedida conjuntamente pela Secretaria da Receita Federal do Brasil (RFB)</w:t>
      </w:r>
      <w:r w:rsidRPr="005169C4">
        <w:rPr>
          <w:rFonts w:asciiTheme="majorHAnsi" w:eastAsia="Trebuchet MS" w:hAnsiTheme="majorHAnsi" w:cstheme="majorHAnsi"/>
          <w:spacing w:val="-6"/>
          <w:sz w:val="22"/>
          <w:szCs w:val="22"/>
          <w:lang w:val="pt-PT" w:eastAsia="en-US"/>
        </w:rPr>
        <w:t xml:space="preserve"> </w:t>
      </w:r>
      <w:r w:rsidRPr="005169C4">
        <w:rPr>
          <w:rFonts w:asciiTheme="majorHAnsi" w:eastAsia="Trebuchet MS" w:hAnsiTheme="majorHAnsi" w:cstheme="majorHAnsi"/>
          <w:spacing w:val="-4"/>
          <w:sz w:val="22"/>
          <w:szCs w:val="22"/>
          <w:lang w:val="pt-PT" w:eastAsia="en-US"/>
        </w:rPr>
        <w:t xml:space="preserve">e pela Procuradoria-Geral da </w:t>
      </w:r>
      <w:r w:rsidRPr="005169C4">
        <w:rPr>
          <w:rFonts w:asciiTheme="majorHAnsi" w:eastAsia="Trebuchet MS" w:hAnsiTheme="majorHAnsi" w:cstheme="majorHAnsi"/>
          <w:spacing w:val="-6"/>
          <w:sz w:val="22"/>
          <w:szCs w:val="22"/>
          <w:lang w:val="pt-PT" w:eastAsia="en-US"/>
        </w:rPr>
        <w:t>Fazenda Nacional (PGFN), referente a todos os créditos</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6"/>
          <w:sz w:val="22"/>
          <w:szCs w:val="22"/>
          <w:lang w:val="pt-PT" w:eastAsia="en-US"/>
        </w:rPr>
        <w:t xml:space="preserve">tributários federais e à Dívida Ativa da União (DAU) </w:t>
      </w:r>
      <w:r w:rsidRPr="005169C4">
        <w:rPr>
          <w:rFonts w:asciiTheme="majorHAnsi" w:eastAsia="Trebuchet MS" w:hAnsiTheme="majorHAnsi" w:cstheme="majorHAnsi"/>
          <w:spacing w:val="-2"/>
          <w:sz w:val="22"/>
          <w:szCs w:val="22"/>
          <w:lang w:val="pt-PT" w:eastAsia="en-US"/>
        </w:rPr>
        <w:t>por</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elas</w:t>
      </w:r>
      <w:r w:rsidRPr="005169C4">
        <w:rPr>
          <w:rFonts w:asciiTheme="majorHAnsi" w:eastAsia="Trebuchet MS" w:hAnsiTheme="majorHAnsi" w:cstheme="majorHAnsi"/>
          <w:spacing w:val="-12"/>
          <w:sz w:val="22"/>
          <w:szCs w:val="22"/>
          <w:lang w:val="pt-PT" w:eastAsia="en-US"/>
        </w:rPr>
        <w:t xml:space="preserve"> </w:t>
      </w:r>
      <w:r w:rsidRPr="005169C4">
        <w:rPr>
          <w:rFonts w:asciiTheme="majorHAnsi" w:eastAsia="Trebuchet MS" w:hAnsiTheme="majorHAnsi" w:cstheme="majorHAnsi"/>
          <w:spacing w:val="-2"/>
          <w:sz w:val="22"/>
          <w:szCs w:val="22"/>
          <w:lang w:val="pt-PT" w:eastAsia="en-US"/>
        </w:rPr>
        <w:t>administrados,</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2"/>
          <w:sz w:val="22"/>
          <w:szCs w:val="22"/>
          <w:lang w:val="pt-PT" w:eastAsia="en-US"/>
        </w:rPr>
        <w:t>inclusive</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aqueles</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relativos</w:t>
      </w:r>
      <w:r w:rsidRPr="005169C4">
        <w:rPr>
          <w:rFonts w:asciiTheme="majorHAnsi" w:eastAsia="Trebuchet MS" w:hAnsiTheme="majorHAnsi" w:cstheme="majorHAnsi"/>
          <w:spacing w:val="-12"/>
          <w:sz w:val="22"/>
          <w:szCs w:val="22"/>
          <w:lang w:val="pt-PT" w:eastAsia="en-US"/>
        </w:rPr>
        <w:t xml:space="preserve"> </w:t>
      </w:r>
      <w:r w:rsidRPr="005169C4">
        <w:rPr>
          <w:rFonts w:asciiTheme="majorHAnsi" w:eastAsia="Trebuchet MS" w:hAnsiTheme="majorHAnsi" w:cstheme="majorHAnsi"/>
          <w:spacing w:val="-2"/>
          <w:sz w:val="22"/>
          <w:szCs w:val="22"/>
          <w:lang w:val="pt-PT" w:eastAsia="en-US"/>
        </w:rPr>
        <w:t>à</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2"/>
          <w:sz w:val="22"/>
          <w:szCs w:val="22"/>
          <w:lang w:val="pt-PT" w:eastAsia="en-US"/>
        </w:rPr>
        <w:t>Seguridade</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Social,</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nos</w:t>
      </w:r>
      <w:r w:rsidRPr="005169C4">
        <w:rPr>
          <w:rFonts w:asciiTheme="majorHAnsi" w:eastAsia="Trebuchet MS" w:hAnsiTheme="majorHAnsi" w:cstheme="majorHAnsi"/>
          <w:spacing w:val="-12"/>
          <w:sz w:val="22"/>
          <w:szCs w:val="22"/>
          <w:lang w:val="pt-PT" w:eastAsia="en-US"/>
        </w:rPr>
        <w:t xml:space="preserve"> </w:t>
      </w:r>
      <w:r w:rsidRPr="005169C4">
        <w:rPr>
          <w:rFonts w:asciiTheme="majorHAnsi" w:eastAsia="Trebuchet MS" w:hAnsiTheme="majorHAnsi" w:cstheme="majorHAnsi"/>
          <w:spacing w:val="-2"/>
          <w:sz w:val="22"/>
          <w:szCs w:val="22"/>
          <w:lang w:val="pt-PT" w:eastAsia="en-US"/>
        </w:rPr>
        <w:t>termos</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da</w:t>
      </w:r>
      <w:r w:rsidRPr="005169C4">
        <w:rPr>
          <w:rFonts w:asciiTheme="majorHAnsi" w:eastAsia="Trebuchet MS" w:hAnsiTheme="majorHAnsi" w:cstheme="majorHAnsi"/>
          <w:spacing w:val="-12"/>
          <w:sz w:val="22"/>
          <w:szCs w:val="22"/>
          <w:lang w:val="pt-PT" w:eastAsia="en-US"/>
        </w:rPr>
        <w:t xml:space="preserve"> </w:t>
      </w:r>
      <w:r w:rsidRPr="005169C4">
        <w:rPr>
          <w:rFonts w:asciiTheme="majorHAnsi" w:eastAsia="Trebuchet MS" w:hAnsiTheme="majorHAnsi" w:cstheme="majorHAnsi"/>
          <w:spacing w:val="-2"/>
          <w:sz w:val="22"/>
          <w:szCs w:val="22"/>
          <w:lang w:val="pt-PT" w:eastAsia="en-US"/>
        </w:rPr>
        <w:t>Portaria</w:t>
      </w:r>
      <w:r w:rsidRPr="005169C4">
        <w:rPr>
          <w:rFonts w:asciiTheme="majorHAnsi" w:eastAsia="Trebuchet MS" w:hAnsiTheme="majorHAnsi" w:cstheme="majorHAnsi"/>
          <w:spacing w:val="-11"/>
          <w:sz w:val="22"/>
          <w:szCs w:val="22"/>
          <w:lang w:val="pt-PT" w:eastAsia="en-US"/>
        </w:rPr>
        <w:t xml:space="preserve"> </w:t>
      </w:r>
      <w:r w:rsidRPr="005169C4">
        <w:rPr>
          <w:rFonts w:asciiTheme="majorHAnsi" w:eastAsia="Trebuchet MS" w:hAnsiTheme="majorHAnsi" w:cstheme="majorHAnsi"/>
          <w:spacing w:val="-2"/>
          <w:sz w:val="22"/>
          <w:szCs w:val="22"/>
          <w:lang w:val="pt-PT" w:eastAsia="en-US"/>
        </w:rPr>
        <w:t xml:space="preserve">Conjunta </w:t>
      </w:r>
      <w:r w:rsidRPr="005169C4">
        <w:rPr>
          <w:rFonts w:asciiTheme="majorHAnsi" w:eastAsia="Trebuchet MS" w:hAnsiTheme="majorHAnsi" w:cstheme="majorHAnsi"/>
          <w:spacing w:val="-4"/>
          <w:sz w:val="22"/>
          <w:szCs w:val="22"/>
          <w:lang w:val="pt-PT" w:eastAsia="en-US"/>
        </w:rPr>
        <w:t>nº</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4"/>
          <w:sz w:val="22"/>
          <w:szCs w:val="22"/>
          <w:lang w:val="pt-PT" w:eastAsia="en-US"/>
        </w:rPr>
        <w:t>1.751,</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02</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4"/>
          <w:sz w:val="22"/>
          <w:szCs w:val="22"/>
          <w:lang w:val="pt-PT" w:eastAsia="en-US"/>
        </w:rPr>
        <w:t>de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outubro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2014,</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Secretário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4"/>
          <w:sz w:val="22"/>
          <w:szCs w:val="22"/>
          <w:lang w:val="pt-PT" w:eastAsia="en-US"/>
        </w:rPr>
        <w:t>Receita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4"/>
          <w:sz w:val="22"/>
          <w:szCs w:val="22"/>
          <w:lang w:val="pt-PT" w:eastAsia="en-US"/>
        </w:rPr>
        <w:t>Federal</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do</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Brasil</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da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4"/>
          <w:sz w:val="22"/>
          <w:szCs w:val="22"/>
          <w:lang w:val="pt-PT" w:eastAsia="en-US"/>
        </w:rPr>
        <w:t>Procuradora-Geral</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4"/>
          <w:sz w:val="22"/>
          <w:szCs w:val="22"/>
          <w:lang w:val="pt-PT" w:eastAsia="en-US"/>
        </w:rPr>
        <w:t xml:space="preserve">da </w:t>
      </w:r>
      <w:r w:rsidRPr="005169C4">
        <w:rPr>
          <w:rFonts w:asciiTheme="majorHAnsi" w:eastAsia="Trebuchet MS" w:hAnsiTheme="majorHAnsi" w:cstheme="majorHAnsi"/>
          <w:sz w:val="22"/>
          <w:szCs w:val="22"/>
          <w:lang w:val="pt-PT" w:eastAsia="en-US"/>
        </w:rPr>
        <w:t>Fazenda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Nacional.</w:t>
      </w:r>
    </w:p>
    <w:p w14:paraId="7CDADF89" w14:textId="77777777" w:rsidR="00EC3FB9" w:rsidRPr="0025599C" w:rsidRDefault="00EC3FB9" w:rsidP="005169C4">
      <w:pPr>
        <w:widowControl w:val="0"/>
        <w:numPr>
          <w:ilvl w:val="1"/>
          <w:numId w:val="25"/>
        </w:numPr>
        <w:tabs>
          <w:tab w:val="left" w:pos="849"/>
        </w:tabs>
        <w:autoSpaceDE w:val="0"/>
        <w:autoSpaceDN w:val="0"/>
        <w:spacing w:before="123"/>
        <w:ind w:left="849" w:hanging="706"/>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Prova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regularidade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4"/>
          <w:sz w:val="22"/>
          <w:szCs w:val="22"/>
          <w:lang w:val="pt-PT" w:eastAsia="en-US"/>
        </w:rPr>
        <w:t>Fundo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Garantia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Tempo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Serviço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(FGTS).</w:t>
      </w:r>
    </w:p>
    <w:p w14:paraId="73BE7A43" w14:textId="77777777" w:rsidR="00EC3FB9" w:rsidRPr="0025599C" w:rsidRDefault="00EC3FB9" w:rsidP="005169C4">
      <w:pPr>
        <w:widowControl w:val="0"/>
        <w:numPr>
          <w:ilvl w:val="1"/>
          <w:numId w:val="25"/>
        </w:numPr>
        <w:tabs>
          <w:tab w:val="left" w:pos="849"/>
        </w:tabs>
        <w:autoSpaceDE w:val="0"/>
        <w:autoSpaceDN w:val="0"/>
        <w:spacing w:before="131" w:line="254" w:lineRule="auto"/>
        <w:ind w:right="41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Prova de inexistência de débitos inadimplidos perante a Justiça do Trabalho, mediante a apresentação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certidão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negativa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positiva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efeito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negativa,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termos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Título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VII -</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da Consolidação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Leis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Trabalho,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aprovada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Decreto-Lei</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nº</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5.452,</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1º</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maio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1943.</w:t>
      </w:r>
    </w:p>
    <w:p w14:paraId="6D6540F7" w14:textId="77777777" w:rsidR="00EC3FB9" w:rsidRPr="0025599C" w:rsidRDefault="00EC3FB9" w:rsidP="005169C4">
      <w:pPr>
        <w:widowControl w:val="0"/>
        <w:numPr>
          <w:ilvl w:val="1"/>
          <w:numId w:val="25"/>
        </w:numPr>
        <w:tabs>
          <w:tab w:val="left" w:pos="849"/>
        </w:tabs>
        <w:autoSpaceDE w:val="0"/>
        <w:autoSpaceDN w:val="0"/>
        <w:spacing w:before="114"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Prova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inscrição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cadastro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contribuintes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Distrital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Municipal,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relativo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domicílio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ou </w:t>
      </w:r>
      <w:r w:rsidRPr="0025599C">
        <w:rPr>
          <w:rFonts w:asciiTheme="majorHAnsi" w:eastAsia="Trebuchet MS" w:hAnsiTheme="majorHAnsi" w:cstheme="majorHAnsi"/>
          <w:spacing w:val="-2"/>
          <w:sz w:val="22"/>
          <w:szCs w:val="22"/>
          <w:lang w:val="pt-PT" w:eastAsia="en-US"/>
        </w:rPr>
        <w:t>sede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fornecedor,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pertinente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seu</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ramo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atividade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compatível</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contratual.</w:t>
      </w:r>
    </w:p>
    <w:p w14:paraId="607A41D5" w14:textId="77777777" w:rsidR="00EC3FB9" w:rsidRPr="0025599C" w:rsidRDefault="00EC3FB9" w:rsidP="005169C4">
      <w:pPr>
        <w:widowControl w:val="0"/>
        <w:numPr>
          <w:ilvl w:val="1"/>
          <w:numId w:val="25"/>
        </w:numPr>
        <w:tabs>
          <w:tab w:val="left" w:pos="849"/>
        </w:tabs>
        <w:autoSpaceDE w:val="0"/>
        <w:autoSpaceDN w:val="0"/>
        <w:spacing w:before="122" w:line="252" w:lineRule="auto"/>
        <w:ind w:right="42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Prova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regularidade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Fazenda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Estadual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Municipal,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domicílio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fornecedor, relativa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atividade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cujo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exercício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concorre.</w:t>
      </w:r>
    </w:p>
    <w:p w14:paraId="4D3C7D31" w14:textId="77777777" w:rsidR="00EC3FB9" w:rsidRPr="0025599C" w:rsidRDefault="00EC3FB9" w:rsidP="005169C4">
      <w:pPr>
        <w:widowControl w:val="0"/>
        <w:numPr>
          <w:ilvl w:val="1"/>
          <w:numId w:val="25"/>
        </w:numPr>
        <w:tabs>
          <w:tab w:val="left" w:pos="849"/>
        </w:tabs>
        <w:autoSpaceDE w:val="0"/>
        <w:autoSpaceDN w:val="0"/>
        <w:spacing w:before="119" w:line="252"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fornecedor</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seja</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considerado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isento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tributos Estadual</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Municipal, relacionados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ao objeto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contratual,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deverá</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comprovar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condição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mediante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apresentação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declaração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Fazenda respectiva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seu</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domicílio</w:t>
      </w:r>
      <w:r w:rsidRPr="0025599C">
        <w:rPr>
          <w:rFonts w:asciiTheme="majorHAnsi" w:eastAsia="Trebuchet MS" w:hAnsiTheme="majorHAnsi" w:cstheme="majorHAnsi"/>
          <w:spacing w:val="-22"/>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outra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equivalente,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forma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lei.</w:t>
      </w:r>
    </w:p>
    <w:p w14:paraId="249BA176" w14:textId="77777777" w:rsidR="00EC3FB9" w:rsidRPr="0025599C" w:rsidRDefault="00EC3FB9" w:rsidP="005169C4">
      <w:pPr>
        <w:widowControl w:val="0"/>
        <w:numPr>
          <w:ilvl w:val="1"/>
          <w:numId w:val="25"/>
        </w:numPr>
        <w:tabs>
          <w:tab w:val="left" w:pos="849"/>
        </w:tabs>
        <w:autoSpaceDE w:val="0"/>
        <w:autoSpaceDN w:val="0"/>
        <w:spacing w:before="123"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 xml:space="preserve">O fornecedor enquadrado como microempreendedor individual que pretenda auferir os benefícios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tratamento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diferenciado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previstos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Lei</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Complementar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123,</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2006,</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estará</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dispensado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prova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inscrição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nos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cadastros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contribuintes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estadual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municipal.</w:t>
      </w:r>
    </w:p>
    <w:p w14:paraId="018DEB7C" w14:textId="77777777" w:rsidR="00EC3FB9" w:rsidRPr="0025599C" w:rsidRDefault="00EC3FB9" w:rsidP="00EC3FB9">
      <w:pPr>
        <w:widowControl w:val="0"/>
        <w:autoSpaceDE w:val="0"/>
        <w:autoSpaceDN w:val="0"/>
        <w:spacing w:before="121"/>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Qualificação</w:t>
      </w:r>
      <w:r w:rsidRPr="0025599C">
        <w:rPr>
          <w:rFonts w:asciiTheme="majorHAnsi" w:eastAsia="Trebuchet MS" w:hAnsiTheme="majorHAnsi" w:cstheme="majorHAnsi"/>
          <w:b/>
          <w:bCs/>
          <w:spacing w:val="-18"/>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Econômico-</w:t>
      </w:r>
      <w:r w:rsidRPr="0025599C">
        <w:rPr>
          <w:rFonts w:asciiTheme="majorHAnsi" w:eastAsia="Trebuchet MS" w:hAnsiTheme="majorHAnsi" w:cstheme="majorHAnsi"/>
          <w:b/>
          <w:bCs/>
          <w:spacing w:val="-2"/>
          <w:sz w:val="22"/>
          <w:szCs w:val="22"/>
          <w:u w:val="single" w:color="000000"/>
          <w:lang w:val="pt-PT" w:eastAsia="en-US"/>
        </w:rPr>
        <w:t>Financeira</w:t>
      </w:r>
    </w:p>
    <w:p w14:paraId="3C8FAFB1" w14:textId="77777777" w:rsidR="00EC3FB9" w:rsidRPr="0025599C" w:rsidRDefault="00EC3FB9" w:rsidP="005169C4">
      <w:pPr>
        <w:widowControl w:val="0"/>
        <w:numPr>
          <w:ilvl w:val="1"/>
          <w:numId w:val="25"/>
        </w:numPr>
        <w:tabs>
          <w:tab w:val="left" w:pos="849"/>
        </w:tabs>
        <w:autoSpaceDE w:val="0"/>
        <w:autoSpaceDN w:val="0"/>
        <w:spacing w:before="149"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Certidão negativa de insolvência civil expedida pelo distribuidor do domicilio ou sede do interessado,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trate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pessoa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física,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deste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admitida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participação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licitação,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 sociedade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simples.</w:t>
      </w:r>
    </w:p>
    <w:p w14:paraId="6F53E341" w14:textId="77777777" w:rsidR="00EC3FB9" w:rsidRPr="0025599C" w:rsidRDefault="00EC3FB9" w:rsidP="005169C4">
      <w:pPr>
        <w:widowControl w:val="0"/>
        <w:numPr>
          <w:ilvl w:val="1"/>
          <w:numId w:val="25"/>
        </w:numPr>
        <w:tabs>
          <w:tab w:val="left" w:pos="849"/>
        </w:tabs>
        <w:autoSpaceDE w:val="0"/>
        <w:autoSpaceDN w:val="0"/>
        <w:spacing w:before="123"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Certidão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negativa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falência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expedida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distribuidor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fornecedor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w:t>
      </w:r>
      <w:r w:rsidRPr="0025599C">
        <w:rPr>
          <w:rFonts w:asciiTheme="majorHAnsi" w:eastAsia="Trebuchet MS" w:hAnsiTheme="majorHAnsi" w:cstheme="majorHAnsi"/>
          <w:spacing w:val="-11"/>
          <w:sz w:val="22"/>
          <w:szCs w:val="22"/>
          <w:lang w:val="pt-PT" w:eastAsia="en-US"/>
        </w:rPr>
        <w:t xml:space="preserve"> </w:t>
      </w:r>
      <w:hyperlink r:id="rId21" w:anchor="art69">
        <w:r w:rsidRPr="0025599C">
          <w:rPr>
            <w:rFonts w:asciiTheme="majorHAnsi" w:eastAsia="Trebuchet MS" w:hAnsiTheme="majorHAnsi" w:cstheme="majorHAnsi"/>
            <w:color w:val="000080"/>
            <w:spacing w:val="-4"/>
            <w:sz w:val="22"/>
            <w:szCs w:val="22"/>
            <w:u w:val="single" w:color="000080"/>
            <w:lang w:val="pt-PT" w:eastAsia="en-US"/>
          </w:rPr>
          <w:t>Lei</w:t>
        </w:r>
        <w:r w:rsidRPr="0025599C">
          <w:rPr>
            <w:rFonts w:asciiTheme="majorHAnsi" w:eastAsia="Trebuchet MS" w:hAnsiTheme="majorHAnsi" w:cstheme="majorHAnsi"/>
            <w:color w:val="000080"/>
            <w:spacing w:val="-11"/>
            <w:sz w:val="22"/>
            <w:szCs w:val="22"/>
            <w:u w:val="single" w:color="000080"/>
            <w:lang w:val="pt-PT" w:eastAsia="en-US"/>
          </w:rPr>
          <w:t xml:space="preserve"> </w:t>
        </w:r>
        <w:r w:rsidRPr="0025599C">
          <w:rPr>
            <w:rFonts w:asciiTheme="majorHAnsi" w:eastAsia="Trebuchet MS" w:hAnsiTheme="majorHAnsi" w:cstheme="majorHAnsi"/>
            <w:color w:val="000080"/>
            <w:spacing w:val="-4"/>
            <w:sz w:val="22"/>
            <w:szCs w:val="22"/>
            <w:u w:val="single" w:color="000080"/>
            <w:lang w:val="pt-PT" w:eastAsia="en-US"/>
          </w:rPr>
          <w:t>nº</w:t>
        </w:r>
        <w:r w:rsidRPr="0025599C">
          <w:rPr>
            <w:rFonts w:asciiTheme="majorHAnsi" w:eastAsia="Trebuchet MS" w:hAnsiTheme="majorHAnsi" w:cstheme="majorHAnsi"/>
            <w:color w:val="000080"/>
            <w:spacing w:val="-11"/>
            <w:sz w:val="22"/>
            <w:szCs w:val="22"/>
            <w:u w:val="single" w:color="000080"/>
            <w:lang w:val="pt-PT" w:eastAsia="en-US"/>
          </w:rPr>
          <w:t xml:space="preserve"> </w:t>
        </w:r>
        <w:r w:rsidRPr="0025599C">
          <w:rPr>
            <w:rFonts w:asciiTheme="majorHAnsi" w:eastAsia="Trebuchet MS" w:hAnsiTheme="majorHAnsi" w:cstheme="majorHAnsi"/>
            <w:color w:val="000080"/>
            <w:spacing w:val="-4"/>
            <w:sz w:val="22"/>
            <w:szCs w:val="22"/>
            <w:u w:val="single" w:color="000080"/>
            <w:lang w:val="pt-PT" w:eastAsia="en-US"/>
          </w:rPr>
          <w:t>14.133,</w:t>
        </w:r>
        <w:r w:rsidRPr="0025599C">
          <w:rPr>
            <w:rFonts w:asciiTheme="majorHAnsi" w:eastAsia="Trebuchet MS" w:hAnsiTheme="majorHAnsi" w:cstheme="majorHAnsi"/>
            <w:color w:val="000080"/>
            <w:spacing w:val="-11"/>
            <w:sz w:val="22"/>
            <w:szCs w:val="22"/>
            <w:u w:val="single" w:color="000080"/>
            <w:lang w:val="pt-PT" w:eastAsia="en-US"/>
          </w:rPr>
          <w:t xml:space="preserve"> </w:t>
        </w:r>
        <w:r w:rsidRPr="0025599C">
          <w:rPr>
            <w:rFonts w:asciiTheme="majorHAnsi" w:eastAsia="Trebuchet MS" w:hAnsiTheme="majorHAnsi" w:cstheme="majorHAnsi"/>
            <w:color w:val="000080"/>
            <w:spacing w:val="-4"/>
            <w:sz w:val="22"/>
            <w:szCs w:val="22"/>
            <w:u w:val="single" w:color="000080"/>
            <w:lang w:val="pt-PT" w:eastAsia="en-US"/>
          </w:rPr>
          <w:t>de</w:t>
        </w:r>
      </w:hyperlink>
      <w:r w:rsidRPr="0025599C">
        <w:rPr>
          <w:rFonts w:asciiTheme="majorHAnsi" w:eastAsia="Trebuchet MS" w:hAnsiTheme="majorHAnsi" w:cstheme="majorHAnsi"/>
          <w:color w:val="000080"/>
          <w:spacing w:val="-4"/>
          <w:sz w:val="22"/>
          <w:szCs w:val="22"/>
          <w:lang w:val="pt-PT" w:eastAsia="en-US"/>
        </w:rPr>
        <w:t xml:space="preserve"> </w:t>
      </w:r>
      <w:hyperlink r:id="rId22" w:anchor="art69">
        <w:r w:rsidRPr="0025599C">
          <w:rPr>
            <w:rFonts w:asciiTheme="majorHAnsi" w:eastAsia="Trebuchet MS" w:hAnsiTheme="majorHAnsi" w:cstheme="majorHAnsi"/>
            <w:color w:val="000080"/>
            <w:sz w:val="22"/>
            <w:szCs w:val="22"/>
            <w:u w:val="single" w:color="000080"/>
            <w:lang w:val="pt-PT" w:eastAsia="en-US"/>
          </w:rPr>
          <w:t>2021,</w:t>
        </w:r>
        <w:r w:rsidRPr="0025599C">
          <w:rPr>
            <w:rFonts w:asciiTheme="majorHAnsi" w:eastAsia="Trebuchet MS" w:hAnsiTheme="majorHAnsi" w:cstheme="majorHAnsi"/>
            <w:color w:val="000080"/>
            <w:spacing w:val="-13"/>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art.</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69,</w:t>
        </w:r>
        <w:r w:rsidRPr="0025599C">
          <w:rPr>
            <w:rFonts w:asciiTheme="majorHAnsi" w:eastAsia="Trebuchet MS" w:hAnsiTheme="majorHAnsi" w:cstheme="majorHAnsi"/>
            <w:color w:val="000080"/>
            <w:spacing w:val="-13"/>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caput,</w:t>
        </w:r>
        <w:r w:rsidRPr="0025599C">
          <w:rPr>
            <w:rFonts w:asciiTheme="majorHAnsi" w:eastAsia="Trebuchet MS" w:hAnsiTheme="majorHAnsi" w:cstheme="majorHAnsi"/>
            <w:color w:val="000080"/>
            <w:spacing w:val="-12"/>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inciso</w:t>
        </w:r>
        <w:r w:rsidRPr="0025599C">
          <w:rPr>
            <w:rFonts w:asciiTheme="majorHAnsi" w:eastAsia="Trebuchet MS" w:hAnsiTheme="majorHAnsi" w:cstheme="majorHAnsi"/>
            <w:color w:val="000080"/>
            <w:spacing w:val="-13"/>
            <w:sz w:val="22"/>
            <w:szCs w:val="22"/>
            <w:u w:val="single" w:color="000080"/>
            <w:lang w:val="pt-PT" w:eastAsia="en-US"/>
          </w:rPr>
          <w:t xml:space="preserve"> </w:t>
        </w:r>
        <w:r w:rsidRPr="0025599C">
          <w:rPr>
            <w:rFonts w:asciiTheme="majorHAnsi" w:eastAsia="Trebuchet MS" w:hAnsiTheme="majorHAnsi" w:cstheme="majorHAnsi"/>
            <w:color w:val="000080"/>
            <w:sz w:val="22"/>
            <w:szCs w:val="22"/>
            <w:u w:val="single" w:color="000080"/>
            <w:lang w:val="pt-PT" w:eastAsia="en-US"/>
          </w:rPr>
          <w:t>II</w:t>
        </w:r>
      </w:hyperlink>
      <w:r w:rsidRPr="0025599C">
        <w:rPr>
          <w:rFonts w:asciiTheme="majorHAnsi" w:eastAsia="Trebuchet MS" w:hAnsiTheme="majorHAnsi" w:cstheme="majorHAnsi"/>
          <w:sz w:val="22"/>
          <w:szCs w:val="22"/>
          <w:lang w:val="pt-PT" w:eastAsia="en-US"/>
        </w:rPr>
        <w:t>).</w:t>
      </w:r>
    </w:p>
    <w:p w14:paraId="004224A3" w14:textId="77777777" w:rsidR="00EC3FB9" w:rsidRPr="0025599C" w:rsidRDefault="00EC3FB9" w:rsidP="005169C4">
      <w:pPr>
        <w:widowControl w:val="0"/>
        <w:numPr>
          <w:ilvl w:val="1"/>
          <w:numId w:val="25"/>
        </w:numPr>
        <w:tabs>
          <w:tab w:val="left" w:pos="849"/>
        </w:tabs>
        <w:autoSpaceDE w:val="0"/>
        <w:autoSpaceDN w:val="0"/>
        <w:spacing w:before="120"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Balanço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patrimonial,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demonstração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resultado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exercício 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demais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demonstrações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contábeis </w:t>
      </w:r>
      <w:r w:rsidRPr="0025599C">
        <w:rPr>
          <w:rFonts w:asciiTheme="majorHAnsi" w:eastAsia="Trebuchet MS" w:hAnsiTheme="majorHAnsi" w:cstheme="majorHAnsi"/>
          <w:color w:val="006FC0"/>
          <w:spacing w:val="-2"/>
          <w:sz w:val="22"/>
          <w:szCs w:val="22"/>
          <w:lang w:val="pt-PT" w:eastAsia="en-US"/>
        </w:rPr>
        <w:t>dos</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2</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(dois)</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últimos</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exercícios</w:t>
      </w:r>
      <w:r w:rsidRPr="0025599C">
        <w:rPr>
          <w:rFonts w:asciiTheme="majorHAnsi" w:eastAsia="Trebuchet MS" w:hAnsiTheme="majorHAnsi" w:cstheme="majorHAnsi"/>
          <w:color w:val="006FC0"/>
          <w:spacing w:val="-5"/>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sociais</w:t>
      </w:r>
      <w:r w:rsidRPr="0025599C">
        <w:rPr>
          <w:rFonts w:asciiTheme="majorHAnsi" w:eastAsia="Trebuchet MS" w:hAnsiTheme="majorHAnsi" w:cstheme="majorHAnsi"/>
          <w:spacing w:val="-2"/>
          <w:sz w:val="22"/>
          <w:szCs w:val="22"/>
          <w:lang w:val="pt-PT" w:eastAsia="en-US"/>
        </w:rPr>
        <w:t>,</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comprovando,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índices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Liquidez</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Geral</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(LG),</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Liquidez</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Corrente </w:t>
      </w:r>
      <w:r w:rsidRPr="0025599C">
        <w:rPr>
          <w:rFonts w:asciiTheme="majorHAnsi" w:eastAsia="Trebuchet MS" w:hAnsiTheme="majorHAnsi" w:cstheme="majorHAnsi"/>
          <w:sz w:val="22"/>
          <w:szCs w:val="22"/>
          <w:lang w:val="pt-PT" w:eastAsia="en-US"/>
        </w:rPr>
        <w:t>(LC),</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Solvência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Geral</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(SG)</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superiores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1</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z w:val="22"/>
          <w:szCs w:val="22"/>
          <w:lang w:val="pt-PT" w:eastAsia="en-US"/>
        </w:rPr>
        <w:t>(um),</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obtidos</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z w:val="22"/>
          <w:szCs w:val="22"/>
          <w:lang w:val="pt-PT" w:eastAsia="en-US"/>
        </w:rPr>
        <w:t>meio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aplicação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seguintes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fórmulas:</w:t>
      </w:r>
    </w:p>
    <w:p w14:paraId="0484239C" w14:textId="77777777" w:rsidR="00EC3FB9" w:rsidRPr="0025599C" w:rsidRDefault="00EC3FB9" w:rsidP="00EC3FB9">
      <w:pPr>
        <w:widowControl w:val="0"/>
        <w:autoSpaceDE w:val="0"/>
        <w:autoSpaceDN w:val="0"/>
        <w:spacing w:before="10"/>
        <w:rPr>
          <w:rFonts w:asciiTheme="majorHAnsi" w:eastAsia="Trebuchet MS" w:hAnsiTheme="majorHAnsi" w:cstheme="majorHAnsi"/>
          <w:sz w:val="22"/>
          <w:szCs w:val="22"/>
          <w:lang w:val="pt-PT" w:eastAsia="en-US"/>
        </w:rPr>
      </w:pPr>
    </w:p>
    <w:p w14:paraId="5C56D975"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Ativo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Circulante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Realizável</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4"/>
          <w:sz w:val="22"/>
          <w:szCs w:val="22"/>
          <w:lang w:val="pt-PT" w:eastAsia="en-US"/>
        </w:rPr>
        <w:t>Longo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Prazo</w:t>
      </w:r>
    </w:p>
    <w:p w14:paraId="0AE15827" w14:textId="77777777" w:rsidR="00EC3FB9" w:rsidRPr="0025599C" w:rsidRDefault="00EC3FB9" w:rsidP="00EC3FB9">
      <w:pPr>
        <w:widowControl w:val="0"/>
        <w:autoSpaceDE w:val="0"/>
        <w:autoSpaceDN w:val="0"/>
        <w:spacing w:before="122"/>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01FF7A0F" w14:textId="77777777" w:rsidR="00EC3FB9" w:rsidRPr="0025599C" w:rsidRDefault="00EC3FB9" w:rsidP="00EC3FB9">
      <w:pPr>
        <w:widowControl w:val="0"/>
        <w:autoSpaceDE w:val="0"/>
        <w:autoSpaceDN w:val="0"/>
        <w:spacing w:before="135"/>
        <w:ind w:right="51"/>
        <w:jc w:val="right"/>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LG</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10"/>
          <w:sz w:val="22"/>
          <w:szCs w:val="22"/>
          <w:lang w:val="pt-PT" w:eastAsia="en-US"/>
        </w:rPr>
        <w:t>=</w:t>
      </w:r>
    </w:p>
    <w:p w14:paraId="40FA332B"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5989C86C"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15DAB2E0" w14:textId="77777777" w:rsidR="00EC3FB9" w:rsidRPr="0025599C" w:rsidRDefault="00EC3FB9" w:rsidP="00EC3FB9">
      <w:pPr>
        <w:widowControl w:val="0"/>
        <w:autoSpaceDE w:val="0"/>
        <w:autoSpaceDN w:val="0"/>
        <w:spacing w:before="174"/>
        <w:rPr>
          <w:rFonts w:asciiTheme="majorHAnsi" w:eastAsia="Trebuchet MS" w:hAnsiTheme="majorHAnsi" w:cstheme="majorHAnsi"/>
          <w:sz w:val="22"/>
          <w:szCs w:val="22"/>
          <w:lang w:val="pt-PT" w:eastAsia="en-US"/>
        </w:rPr>
      </w:pPr>
    </w:p>
    <w:p w14:paraId="020CF479" w14:textId="77777777" w:rsidR="00EC3FB9" w:rsidRPr="0025599C" w:rsidRDefault="00EC3FB9" w:rsidP="00EC3FB9">
      <w:pPr>
        <w:widowControl w:val="0"/>
        <w:autoSpaceDE w:val="0"/>
        <w:autoSpaceDN w:val="0"/>
        <w:ind w:right="38"/>
        <w:jc w:val="right"/>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w w:val="105"/>
          <w:sz w:val="22"/>
          <w:szCs w:val="22"/>
          <w:lang w:val="pt-PT" w:eastAsia="en-US"/>
        </w:rPr>
        <w:t>SG</w:t>
      </w:r>
      <w:r w:rsidRPr="0025599C">
        <w:rPr>
          <w:rFonts w:asciiTheme="majorHAnsi" w:eastAsia="Trebuchet MS" w:hAnsiTheme="majorHAnsi" w:cstheme="majorHAnsi"/>
          <w:spacing w:val="-15"/>
          <w:w w:val="105"/>
          <w:sz w:val="22"/>
          <w:szCs w:val="22"/>
          <w:lang w:val="pt-PT" w:eastAsia="en-US"/>
        </w:rPr>
        <w:t xml:space="preserve"> </w:t>
      </w:r>
      <w:r w:rsidRPr="0025599C">
        <w:rPr>
          <w:rFonts w:asciiTheme="majorHAnsi" w:eastAsia="Trebuchet MS" w:hAnsiTheme="majorHAnsi" w:cstheme="majorHAnsi"/>
          <w:spacing w:val="-10"/>
          <w:w w:val="105"/>
          <w:sz w:val="22"/>
          <w:szCs w:val="22"/>
          <w:lang w:val="pt-PT" w:eastAsia="en-US"/>
        </w:rPr>
        <w:t>=</w:t>
      </w:r>
    </w:p>
    <w:p w14:paraId="460B892B"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439A0DD7"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0811CC12" w14:textId="77777777" w:rsidR="00EC3FB9" w:rsidRPr="0025599C" w:rsidRDefault="00EC3FB9" w:rsidP="00EC3FB9">
      <w:pPr>
        <w:widowControl w:val="0"/>
        <w:autoSpaceDE w:val="0"/>
        <w:autoSpaceDN w:val="0"/>
        <w:spacing w:before="47"/>
        <w:rPr>
          <w:rFonts w:asciiTheme="majorHAnsi" w:eastAsia="Trebuchet MS" w:hAnsiTheme="majorHAnsi" w:cstheme="majorHAnsi"/>
          <w:sz w:val="22"/>
          <w:szCs w:val="22"/>
          <w:lang w:val="pt-PT" w:eastAsia="en-US"/>
        </w:rPr>
      </w:pPr>
    </w:p>
    <w:p w14:paraId="2DCE95A6" w14:textId="77777777" w:rsidR="00EC3FB9" w:rsidRPr="0025599C" w:rsidRDefault="00EC3FB9" w:rsidP="00EC3FB9">
      <w:pPr>
        <w:widowControl w:val="0"/>
        <w:autoSpaceDE w:val="0"/>
        <w:autoSpaceDN w:val="0"/>
        <w:spacing w:before="1"/>
        <w:ind w:right="54"/>
        <w:jc w:val="right"/>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w w:val="105"/>
          <w:sz w:val="22"/>
          <w:szCs w:val="22"/>
          <w:lang w:val="pt-PT" w:eastAsia="en-US"/>
        </w:rPr>
        <w:t>LC</w:t>
      </w:r>
      <w:r w:rsidRPr="0025599C">
        <w:rPr>
          <w:rFonts w:asciiTheme="majorHAnsi" w:eastAsia="Trebuchet MS" w:hAnsiTheme="majorHAnsi" w:cstheme="majorHAnsi"/>
          <w:spacing w:val="-20"/>
          <w:w w:val="105"/>
          <w:sz w:val="22"/>
          <w:szCs w:val="22"/>
          <w:lang w:val="pt-PT" w:eastAsia="en-US"/>
        </w:rPr>
        <w:t xml:space="preserve"> </w:t>
      </w:r>
      <w:r w:rsidRPr="0025599C">
        <w:rPr>
          <w:rFonts w:asciiTheme="majorHAnsi" w:eastAsia="Trebuchet MS" w:hAnsiTheme="majorHAnsi" w:cstheme="majorHAnsi"/>
          <w:spacing w:val="-10"/>
          <w:w w:val="105"/>
          <w:sz w:val="22"/>
          <w:szCs w:val="22"/>
          <w:lang w:val="pt-PT" w:eastAsia="en-US"/>
        </w:rPr>
        <w:t>=</w:t>
      </w:r>
    </w:p>
    <w:p w14:paraId="694FC33D" w14:textId="77777777" w:rsidR="00EC3FB9" w:rsidRPr="0025599C" w:rsidRDefault="00EC3FB9" w:rsidP="00EC3FB9">
      <w:pPr>
        <w:widowControl w:val="0"/>
        <w:autoSpaceDE w:val="0"/>
        <w:autoSpaceDN w:val="0"/>
        <w:spacing w:after="25"/>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br w:type="column"/>
      </w:r>
    </w:p>
    <w:p w14:paraId="3401F55F" w14:textId="77777777" w:rsidR="00EC3FB9" w:rsidRPr="0025599C" w:rsidRDefault="00EC3FB9" w:rsidP="00EC3FB9">
      <w:pPr>
        <w:widowControl w:val="0"/>
        <w:autoSpaceDE w:val="0"/>
        <w:autoSpaceDN w:val="0"/>
        <w:spacing w:line="20" w:lineRule="exact"/>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noProof/>
          <w:sz w:val="22"/>
          <w:szCs w:val="22"/>
        </w:rPr>
        <mc:AlternateContent>
          <mc:Choice Requires="wpg">
            <w:drawing>
              <wp:inline distT="0" distB="0" distL="0" distR="0" wp14:anchorId="1C3184D1" wp14:editId="32C117AC">
                <wp:extent cx="2700020" cy="6350"/>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0020" cy="6350"/>
                          <a:chOff x="0" y="0"/>
                          <a:chExt cx="2700020" cy="6350"/>
                        </a:xfrm>
                      </wpg:grpSpPr>
                      <wps:wsp>
                        <wps:cNvPr id="14" name="Graphic 14"/>
                        <wps:cNvSpPr/>
                        <wps:spPr>
                          <a:xfrm>
                            <a:off x="0" y="0"/>
                            <a:ext cx="2700020" cy="6350"/>
                          </a:xfrm>
                          <a:custGeom>
                            <a:avLst/>
                            <a:gdLst/>
                            <a:ahLst/>
                            <a:cxnLst/>
                            <a:rect l="l" t="t" r="r" b="b"/>
                            <a:pathLst>
                              <a:path w="2700020" h="6350">
                                <a:moveTo>
                                  <a:pt x="2699639" y="0"/>
                                </a:moveTo>
                                <a:lnTo>
                                  <a:pt x="0" y="0"/>
                                </a:lnTo>
                                <a:lnTo>
                                  <a:pt x="0" y="6096"/>
                                </a:lnTo>
                                <a:lnTo>
                                  <a:pt x="2699639" y="6096"/>
                                </a:lnTo>
                                <a:lnTo>
                                  <a:pt x="269963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F2435CA" id="Group 13" o:spid="_x0000_s1026" style="width:212.6pt;height:.5pt;mso-position-horizontal-relative:char;mso-position-vertical-relative:line" coordsize="270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">
                <v:shape id="Graphic 14" o:spid="_x0000_s1027" style="position:absolute;width:27000;height:63;visibility:visible;mso-wrap-style:square;v-text-anchor:top" coordsize="27000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" path="m2699639,l,,,6096r2699639,l2699639,xe" fillcolor="black" stroked="f">
                  <v:path arrowok="t"/>
                </v:shape>
                <w10:anchorlock/>
              </v:group>
            </w:pict>
          </mc:Fallback>
        </mc:AlternateContent>
      </w:r>
    </w:p>
    <w:p w14:paraId="4A2EFACE" w14:textId="77777777" w:rsidR="00EC3FB9" w:rsidRPr="0025599C" w:rsidRDefault="00EC3FB9" w:rsidP="00EC3FB9">
      <w:pPr>
        <w:widowControl w:val="0"/>
        <w:tabs>
          <w:tab w:val="left" w:pos="2650"/>
          <w:tab w:val="left" w:pos="3803"/>
          <w:tab w:val="left" w:pos="4151"/>
          <w:tab w:val="left" w:pos="5058"/>
        </w:tabs>
        <w:autoSpaceDE w:val="0"/>
        <w:autoSpaceDN w:val="0"/>
        <w:spacing w:before="112" w:line="252" w:lineRule="auto"/>
        <w:ind w:right="1987"/>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Passivo</w:t>
      </w:r>
      <w:r w:rsidRPr="0025599C">
        <w:rPr>
          <w:rFonts w:asciiTheme="majorHAnsi" w:eastAsia="Trebuchet MS" w:hAnsiTheme="majorHAnsi" w:cstheme="majorHAnsi"/>
          <w:sz w:val="22"/>
          <w:szCs w:val="22"/>
          <w:lang w:val="pt-PT" w:eastAsia="en-US"/>
        </w:rPr>
        <w:tab/>
      </w:r>
      <w:r w:rsidRPr="0025599C">
        <w:rPr>
          <w:rFonts w:asciiTheme="majorHAnsi" w:eastAsia="Trebuchet MS" w:hAnsiTheme="majorHAnsi" w:cstheme="majorHAnsi"/>
          <w:spacing w:val="-2"/>
          <w:sz w:val="22"/>
          <w:szCs w:val="22"/>
          <w:lang w:val="pt-PT" w:eastAsia="en-US"/>
        </w:rPr>
        <w:t>Circulante</w:t>
      </w:r>
      <w:r w:rsidRPr="0025599C">
        <w:rPr>
          <w:rFonts w:asciiTheme="majorHAnsi" w:eastAsia="Trebuchet MS" w:hAnsiTheme="majorHAnsi" w:cstheme="majorHAnsi"/>
          <w:sz w:val="22"/>
          <w:szCs w:val="22"/>
          <w:lang w:val="pt-PT" w:eastAsia="en-US"/>
        </w:rPr>
        <w:tab/>
      </w:r>
      <w:r w:rsidRPr="0025599C">
        <w:rPr>
          <w:rFonts w:asciiTheme="majorHAnsi" w:eastAsia="Trebuchet MS" w:hAnsiTheme="majorHAnsi" w:cstheme="majorHAnsi"/>
          <w:spacing w:val="-10"/>
          <w:sz w:val="22"/>
          <w:szCs w:val="22"/>
          <w:lang w:val="pt-PT" w:eastAsia="en-US"/>
        </w:rPr>
        <w:t>+</w:t>
      </w:r>
      <w:r w:rsidRPr="0025599C">
        <w:rPr>
          <w:rFonts w:asciiTheme="majorHAnsi" w:eastAsia="Trebuchet MS" w:hAnsiTheme="majorHAnsi" w:cstheme="majorHAnsi"/>
          <w:sz w:val="22"/>
          <w:szCs w:val="22"/>
          <w:lang w:val="pt-PT" w:eastAsia="en-US"/>
        </w:rPr>
        <w:tab/>
      </w:r>
      <w:r w:rsidRPr="0025599C">
        <w:rPr>
          <w:rFonts w:asciiTheme="majorHAnsi" w:eastAsia="Trebuchet MS" w:hAnsiTheme="majorHAnsi" w:cstheme="majorHAnsi"/>
          <w:spacing w:val="-2"/>
          <w:sz w:val="22"/>
          <w:szCs w:val="22"/>
          <w:lang w:val="pt-PT" w:eastAsia="en-US"/>
        </w:rPr>
        <w:t>Passivo</w:t>
      </w:r>
      <w:r w:rsidRPr="0025599C">
        <w:rPr>
          <w:rFonts w:asciiTheme="majorHAnsi" w:eastAsia="Trebuchet MS" w:hAnsiTheme="majorHAnsi" w:cstheme="majorHAnsi"/>
          <w:sz w:val="22"/>
          <w:szCs w:val="22"/>
          <w:lang w:val="pt-PT" w:eastAsia="en-US"/>
        </w:rPr>
        <w:tab/>
      </w:r>
      <w:r w:rsidRPr="0025599C">
        <w:rPr>
          <w:rFonts w:asciiTheme="majorHAnsi" w:eastAsia="Trebuchet MS" w:hAnsiTheme="majorHAnsi" w:cstheme="majorHAnsi"/>
          <w:spacing w:val="-4"/>
          <w:sz w:val="22"/>
          <w:szCs w:val="22"/>
          <w:lang w:val="pt-PT" w:eastAsia="en-US"/>
        </w:rPr>
        <w:t xml:space="preserve">Não </w:t>
      </w:r>
      <w:r w:rsidRPr="0025599C">
        <w:rPr>
          <w:rFonts w:asciiTheme="majorHAnsi" w:eastAsia="Trebuchet MS" w:hAnsiTheme="majorHAnsi" w:cstheme="majorHAnsi"/>
          <w:spacing w:val="-2"/>
          <w:sz w:val="22"/>
          <w:szCs w:val="22"/>
          <w:lang w:val="pt-PT" w:eastAsia="en-US"/>
        </w:rPr>
        <w:t>Circulante</w:t>
      </w:r>
    </w:p>
    <w:p w14:paraId="07587AA5" w14:textId="77777777" w:rsidR="00EC3FB9" w:rsidRPr="0025599C" w:rsidRDefault="00EC3FB9" w:rsidP="00EC3FB9">
      <w:pPr>
        <w:widowControl w:val="0"/>
        <w:autoSpaceDE w:val="0"/>
        <w:autoSpaceDN w:val="0"/>
        <w:spacing w:before="9"/>
        <w:rPr>
          <w:rFonts w:asciiTheme="majorHAnsi" w:eastAsia="Trebuchet MS" w:hAnsiTheme="majorHAnsi" w:cstheme="majorHAnsi"/>
          <w:sz w:val="22"/>
          <w:szCs w:val="22"/>
          <w:lang w:val="pt-PT" w:eastAsia="en-US"/>
        </w:rPr>
      </w:pPr>
    </w:p>
    <w:p w14:paraId="6865BC31"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w w:val="90"/>
          <w:sz w:val="22"/>
          <w:szCs w:val="22"/>
          <w:lang w:val="pt-PT" w:eastAsia="en-US"/>
        </w:rPr>
        <w:t>Ativo</w:t>
      </w:r>
      <w:r w:rsidRPr="0025599C">
        <w:rPr>
          <w:rFonts w:asciiTheme="majorHAnsi" w:eastAsia="Trebuchet MS" w:hAnsiTheme="majorHAnsi" w:cstheme="majorHAnsi"/>
          <w:spacing w:val="-2"/>
          <w:w w:val="90"/>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Total</w:t>
      </w:r>
    </w:p>
    <w:p w14:paraId="21F1A31B" w14:textId="77777777" w:rsidR="00EC3FB9" w:rsidRPr="0025599C" w:rsidRDefault="00EC3FB9" w:rsidP="00EC3FB9">
      <w:pPr>
        <w:widowControl w:val="0"/>
        <w:autoSpaceDE w:val="0"/>
        <w:autoSpaceDN w:val="0"/>
        <w:spacing w:before="15" w:line="480" w:lineRule="atLeast"/>
        <w:ind w:right="1448"/>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noProof/>
          <w:sz w:val="22"/>
          <w:szCs w:val="22"/>
        </w:rPr>
        <mc:AlternateContent>
          <mc:Choice Requires="wps">
            <w:drawing>
              <wp:anchor distT="0" distB="0" distL="0" distR="0" simplePos="0" relativeHeight="251660288" behindDoc="0" locked="0" layoutInCell="1" allowOverlap="1" wp14:anchorId="34B601D8" wp14:editId="45718593">
                <wp:simplePos x="0" y="0"/>
                <wp:positionH relativeFrom="page">
                  <wp:posOffset>3220847</wp:posOffset>
                </wp:positionH>
                <wp:positionV relativeFrom="paragraph">
                  <wp:posOffset>83484</wp:posOffset>
                </wp:positionV>
                <wp:extent cx="2791460" cy="6350"/>
                <wp:effectExtent l="0" t="0" r="0" b="0"/>
                <wp:wrapNone/>
                <wp:docPr id="2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1460" cy="6350"/>
                        </a:xfrm>
                        <a:custGeom>
                          <a:avLst/>
                          <a:gdLst/>
                          <a:ahLst/>
                          <a:cxnLst/>
                          <a:rect l="l" t="t" r="r" b="b"/>
                          <a:pathLst>
                            <a:path w="2791460" h="6350">
                              <a:moveTo>
                                <a:pt x="2791079" y="0"/>
                              </a:moveTo>
                              <a:lnTo>
                                <a:pt x="0" y="0"/>
                              </a:lnTo>
                              <a:lnTo>
                                <a:pt x="0" y="6095"/>
                              </a:lnTo>
                              <a:lnTo>
                                <a:pt x="2791079" y="6095"/>
                              </a:lnTo>
                              <a:lnTo>
                                <a:pt x="27910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A3F0D4" id="Graphic 15" o:spid="_x0000_s1026" style="position:absolute;margin-left:253.6pt;margin-top:6.55pt;width:219.8pt;height:.5pt;z-index:251660288;visibility:visible;mso-wrap-style:square;mso-wrap-distance-left:0;mso-wrap-distance-top:0;mso-wrap-distance-right:0;mso-wrap-distance-bottom:0;mso-position-horizontal:absolute;mso-position-horizontal-relative:page;mso-position-vertical:absolute;mso-position-vertical-relative:text;v-text-anchor:top" coordsize="27914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" path="m2791079,l,,,6095r2791079,l2791079,xe" fillcolor="black" stroked="f">
                <v:path arrowok="t"/>
                <w10:wrap anchorx="page"/>
              </v:shape>
            </w:pict>
          </mc:Fallback>
        </mc:AlternateContent>
      </w:r>
      <w:r w:rsidRPr="0025599C">
        <w:rPr>
          <w:rFonts w:asciiTheme="majorHAnsi" w:eastAsia="Trebuchet MS" w:hAnsiTheme="majorHAnsi" w:cstheme="majorHAnsi"/>
          <w:sz w:val="22"/>
          <w:szCs w:val="22"/>
          <w:lang w:val="pt-PT" w:eastAsia="en-US"/>
        </w:rPr>
        <w:t>Passivo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Circulante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Passivo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Circulante Ativo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Circulante</w:t>
      </w:r>
    </w:p>
    <w:p w14:paraId="4E0B0D96" w14:textId="77777777" w:rsidR="00EC3FB9" w:rsidRPr="0025599C" w:rsidRDefault="00EC3FB9" w:rsidP="00EC3FB9">
      <w:pPr>
        <w:widowControl w:val="0"/>
        <w:autoSpaceDE w:val="0"/>
        <w:autoSpaceDN w:val="0"/>
        <w:spacing w:before="4"/>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noProof/>
          <w:sz w:val="22"/>
          <w:szCs w:val="22"/>
        </w:rPr>
        <mc:AlternateContent>
          <mc:Choice Requires="wps">
            <w:drawing>
              <wp:anchor distT="0" distB="0" distL="0" distR="0" simplePos="0" relativeHeight="251663360" behindDoc="1" locked="0" layoutInCell="1" allowOverlap="1" wp14:anchorId="2F1E2488" wp14:editId="326C3DDD">
                <wp:simplePos x="0" y="0"/>
                <wp:positionH relativeFrom="page">
                  <wp:posOffset>3220847</wp:posOffset>
                </wp:positionH>
                <wp:positionV relativeFrom="paragraph">
                  <wp:posOffset>84627</wp:posOffset>
                </wp:positionV>
                <wp:extent cx="1620520" cy="6350"/>
                <wp:effectExtent l="0" t="0" r="0" b="0"/>
                <wp:wrapTopAndBottom/>
                <wp:docPr id="22"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0520" cy="6350"/>
                        </a:xfrm>
                        <a:custGeom>
                          <a:avLst/>
                          <a:gdLst/>
                          <a:ahLst/>
                          <a:cxnLst/>
                          <a:rect l="l" t="t" r="r" b="b"/>
                          <a:pathLst>
                            <a:path w="1620520" h="6350">
                              <a:moveTo>
                                <a:pt x="1620265" y="0"/>
                              </a:moveTo>
                              <a:lnTo>
                                <a:pt x="0" y="0"/>
                              </a:lnTo>
                              <a:lnTo>
                                <a:pt x="0" y="6095"/>
                              </a:lnTo>
                              <a:lnTo>
                                <a:pt x="1620265" y="6095"/>
                              </a:lnTo>
                              <a:lnTo>
                                <a:pt x="16202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88B514" id="Graphic 16" o:spid="_x0000_s1026" style="position:absolute;margin-left:253.6pt;margin-top:6.65pt;width:127.6pt;height:.5pt;z-index:-251653120;visibility:visible;mso-wrap-style:square;mso-wrap-distance-left:0;mso-wrap-distance-top:0;mso-wrap-distance-right:0;mso-wrap-distance-bottom:0;mso-position-horizontal:absolute;mso-position-horizontal-relative:page;mso-position-vertical:absolute;mso-position-vertical-relative:text;v-text-anchor:top" coordsize="16205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" path="m1620265,l,,,6095r1620265,l1620265,xe" fillcolor="black" stroked="f">
                <v:path arrowok="t"/>
                <w10:wrap type="topAndBottom" anchorx="page"/>
              </v:shape>
            </w:pict>
          </mc:Fallback>
        </mc:AlternateContent>
      </w:r>
    </w:p>
    <w:p w14:paraId="191517F9" w14:textId="77777777" w:rsidR="00EC3FB9" w:rsidRPr="0025599C" w:rsidRDefault="00EC3FB9" w:rsidP="00EC3FB9">
      <w:pPr>
        <w:widowControl w:val="0"/>
        <w:autoSpaceDE w:val="0"/>
        <w:autoSpaceDN w:val="0"/>
        <w:spacing w:before="122"/>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Passivo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Circulante</w:t>
      </w:r>
    </w:p>
    <w:p w14:paraId="5945752F" w14:textId="77777777" w:rsidR="00EC3FB9" w:rsidRPr="0025599C" w:rsidRDefault="00EC3FB9" w:rsidP="00EC3FB9">
      <w:pPr>
        <w:widowControl w:val="0"/>
        <w:autoSpaceDE w:val="0"/>
        <w:autoSpaceDN w:val="0"/>
        <w:spacing w:before="122"/>
        <w:rPr>
          <w:rFonts w:asciiTheme="majorHAnsi" w:eastAsia="Trebuchet MS" w:hAnsiTheme="majorHAnsi" w:cstheme="majorHAnsi"/>
          <w:sz w:val="22"/>
          <w:szCs w:val="22"/>
          <w:lang w:val="pt-PT" w:eastAsia="en-US"/>
        </w:rPr>
        <w:sectPr w:rsidR="00EC3FB9" w:rsidRPr="0025599C">
          <w:type w:val="continuous"/>
          <w:pgSz w:w="11910" w:h="16840"/>
          <w:pgMar w:top="2000" w:right="708" w:bottom="1620" w:left="1559" w:header="708" w:footer="1435" w:gutter="0"/>
          <w:cols w:num="2" w:space="720" w:equalWidth="0">
            <w:col w:w="2185" w:space="50"/>
            <w:col w:w="7408"/>
          </w:cols>
        </w:sectPr>
      </w:pPr>
    </w:p>
    <w:p w14:paraId="58AD8216" w14:textId="77777777" w:rsidR="00EC3FB9" w:rsidRPr="0025599C" w:rsidRDefault="00EC3FB9" w:rsidP="00EC3FB9">
      <w:pPr>
        <w:widowControl w:val="0"/>
        <w:autoSpaceDE w:val="0"/>
        <w:autoSpaceDN w:val="0"/>
        <w:spacing w:before="20"/>
        <w:rPr>
          <w:rFonts w:asciiTheme="majorHAnsi" w:eastAsia="Trebuchet MS" w:hAnsiTheme="majorHAnsi" w:cstheme="majorHAnsi"/>
          <w:sz w:val="22"/>
          <w:szCs w:val="22"/>
          <w:lang w:val="pt-PT" w:eastAsia="en-US"/>
        </w:rPr>
      </w:pPr>
    </w:p>
    <w:p w14:paraId="35048E10" w14:textId="77777777" w:rsidR="005169C4" w:rsidRDefault="00EC3FB9" w:rsidP="005169C4">
      <w:pPr>
        <w:widowControl w:val="0"/>
        <w:numPr>
          <w:ilvl w:val="1"/>
          <w:numId w:val="25"/>
        </w:numPr>
        <w:tabs>
          <w:tab w:val="left" w:pos="849"/>
        </w:tabs>
        <w:autoSpaceDE w:val="0"/>
        <w:autoSpaceDN w:val="0"/>
        <w:spacing w:before="192" w:line="252" w:lineRule="auto"/>
        <w:ind w:right="432"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pacing w:val="-2"/>
          <w:sz w:val="22"/>
          <w:szCs w:val="22"/>
          <w:lang w:val="pt-PT" w:eastAsia="en-US"/>
        </w:rPr>
        <w:t>Caso</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empresa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licitante</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apresente</w:t>
      </w:r>
      <w:r w:rsidRPr="005169C4">
        <w:rPr>
          <w:rFonts w:asciiTheme="majorHAnsi" w:eastAsia="Trebuchet MS" w:hAnsiTheme="majorHAnsi" w:cstheme="majorHAnsi"/>
          <w:spacing w:val="-7"/>
          <w:sz w:val="22"/>
          <w:szCs w:val="22"/>
          <w:lang w:val="pt-PT" w:eastAsia="en-US"/>
        </w:rPr>
        <w:t xml:space="preserve"> </w:t>
      </w:r>
      <w:r w:rsidRPr="005169C4">
        <w:rPr>
          <w:rFonts w:asciiTheme="majorHAnsi" w:eastAsia="Trebuchet MS" w:hAnsiTheme="majorHAnsi" w:cstheme="majorHAnsi"/>
          <w:spacing w:val="-2"/>
          <w:sz w:val="22"/>
          <w:szCs w:val="22"/>
          <w:lang w:val="pt-PT" w:eastAsia="en-US"/>
        </w:rPr>
        <w:t>resultado</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inferior</w:t>
      </w:r>
      <w:r w:rsidRPr="005169C4">
        <w:rPr>
          <w:rFonts w:asciiTheme="majorHAnsi" w:eastAsia="Trebuchet MS" w:hAnsiTheme="majorHAnsi" w:cstheme="majorHAnsi"/>
          <w:spacing w:val="-10"/>
          <w:sz w:val="22"/>
          <w:szCs w:val="22"/>
          <w:lang w:val="pt-PT" w:eastAsia="en-US"/>
        </w:rPr>
        <w:t xml:space="preserve"> </w:t>
      </w:r>
      <w:r w:rsidRPr="005169C4">
        <w:rPr>
          <w:rFonts w:asciiTheme="majorHAnsi" w:eastAsia="Trebuchet MS" w:hAnsiTheme="majorHAnsi" w:cstheme="majorHAnsi"/>
          <w:spacing w:val="-2"/>
          <w:sz w:val="22"/>
          <w:szCs w:val="22"/>
          <w:lang w:val="pt-PT" w:eastAsia="en-US"/>
        </w:rPr>
        <w:t>ou</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2"/>
          <w:sz w:val="22"/>
          <w:szCs w:val="22"/>
          <w:lang w:val="pt-PT" w:eastAsia="en-US"/>
        </w:rPr>
        <w:t>igual</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a</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1</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2"/>
          <w:sz w:val="22"/>
          <w:szCs w:val="22"/>
          <w:lang w:val="pt-PT" w:eastAsia="en-US"/>
        </w:rPr>
        <w:t>(um)</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em</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qualquer</w:t>
      </w:r>
      <w:r w:rsidRPr="005169C4">
        <w:rPr>
          <w:rFonts w:asciiTheme="majorHAnsi" w:eastAsia="Trebuchet MS" w:hAnsiTheme="majorHAnsi" w:cstheme="majorHAnsi"/>
          <w:spacing w:val="-8"/>
          <w:sz w:val="22"/>
          <w:szCs w:val="22"/>
          <w:lang w:val="pt-PT" w:eastAsia="en-US"/>
        </w:rPr>
        <w:t xml:space="preserve"> </w:t>
      </w:r>
      <w:r w:rsidRPr="005169C4">
        <w:rPr>
          <w:rFonts w:asciiTheme="majorHAnsi" w:eastAsia="Trebuchet MS" w:hAnsiTheme="majorHAnsi" w:cstheme="majorHAnsi"/>
          <w:spacing w:val="-2"/>
          <w:sz w:val="22"/>
          <w:szCs w:val="22"/>
          <w:lang w:val="pt-PT" w:eastAsia="en-US"/>
        </w:rPr>
        <w:t>dos</w:t>
      </w:r>
      <w:r w:rsidRPr="005169C4">
        <w:rPr>
          <w:rFonts w:asciiTheme="majorHAnsi" w:eastAsia="Trebuchet MS" w:hAnsiTheme="majorHAnsi" w:cstheme="majorHAnsi"/>
          <w:spacing w:val="-9"/>
          <w:sz w:val="22"/>
          <w:szCs w:val="22"/>
          <w:lang w:val="pt-PT" w:eastAsia="en-US"/>
        </w:rPr>
        <w:t xml:space="preserve"> </w:t>
      </w:r>
      <w:r w:rsidRPr="005169C4">
        <w:rPr>
          <w:rFonts w:asciiTheme="majorHAnsi" w:eastAsia="Trebuchet MS" w:hAnsiTheme="majorHAnsi" w:cstheme="majorHAnsi"/>
          <w:spacing w:val="-2"/>
          <w:sz w:val="22"/>
          <w:szCs w:val="22"/>
          <w:lang w:val="pt-PT" w:eastAsia="en-US"/>
        </w:rPr>
        <w:t xml:space="preserve">índices </w:t>
      </w:r>
      <w:r w:rsidRPr="005169C4">
        <w:rPr>
          <w:rFonts w:asciiTheme="majorHAnsi" w:eastAsia="Trebuchet MS" w:hAnsiTheme="majorHAnsi" w:cstheme="majorHAnsi"/>
          <w:spacing w:val="-6"/>
          <w:sz w:val="22"/>
          <w:szCs w:val="22"/>
          <w:lang w:val="pt-PT" w:eastAsia="en-US"/>
        </w:rPr>
        <w:t xml:space="preserve">de Liquidez Geral (LG), Solvência Geral (SG) e Liquidez Corrente (LC), será exigido para fins de habilitação </w:t>
      </w:r>
      <w:r w:rsidRPr="005169C4">
        <w:rPr>
          <w:rFonts w:asciiTheme="majorHAnsi" w:eastAsia="Trebuchet MS" w:hAnsiTheme="majorHAnsi" w:cstheme="majorHAnsi"/>
          <w:sz w:val="22"/>
          <w:szCs w:val="22"/>
          <w:lang w:val="pt-PT" w:eastAsia="en-US"/>
        </w:rPr>
        <w:t>patrimônio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líquido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mínimo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de</w:t>
      </w:r>
      <w:r w:rsidRPr="005169C4">
        <w:rPr>
          <w:rFonts w:asciiTheme="majorHAnsi" w:eastAsia="Trebuchet MS" w:hAnsiTheme="majorHAnsi" w:cstheme="majorHAnsi"/>
          <w:spacing w:val="-16"/>
          <w:sz w:val="22"/>
          <w:szCs w:val="22"/>
          <w:lang w:val="pt-PT" w:eastAsia="en-US"/>
        </w:rPr>
        <w:t xml:space="preserve"> </w:t>
      </w:r>
      <w:r w:rsidRPr="005169C4">
        <w:rPr>
          <w:rFonts w:asciiTheme="majorHAnsi" w:eastAsia="Trebuchet MS" w:hAnsiTheme="majorHAnsi" w:cstheme="majorHAnsi"/>
          <w:color w:val="006FC0"/>
          <w:sz w:val="22"/>
          <w:szCs w:val="22"/>
          <w:lang w:val="pt-PT" w:eastAsia="en-US"/>
        </w:rPr>
        <w:t>10%(dez</w:t>
      </w:r>
      <w:r w:rsidRPr="005169C4">
        <w:rPr>
          <w:rFonts w:asciiTheme="majorHAnsi" w:eastAsia="Trebuchet MS" w:hAnsiTheme="majorHAnsi" w:cstheme="majorHAnsi"/>
          <w:color w:val="006FC0"/>
          <w:spacing w:val="-21"/>
          <w:sz w:val="22"/>
          <w:szCs w:val="22"/>
          <w:lang w:val="pt-PT" w:eastAsia="en-US"/>
        </w:rPr>
        <w:t xml:space="preserve"> </w:t>
      </w:r>
      <w:r w:rsidRPr="005169C4">
        <w:rPr>
          <w:rFonts w:asciiTheme="majorHAnsi" w:eastAsia="Trebuchet MS" w:hAnsiTheme="majorHAnsi" w:cstheme="majorHAnsi"/>
          <w:color w:val="006FC0"/>
          <w:sz w:val="22"/>
          <w:szCs w:val="22"/>
          <w:lang w:val="pt-PT" w:eastAsia="en-US"/>
        </w:rPr>
        <w:t>por</w:t>
      </w:r>
      <w:r w:rsidRPr="005169C4">
        <w:rPr>
          <w:rFonts w:asciiTheme="majorHAnsi" w:eastAsia="Trebuchet MS" w:hAnsiTheme="majorHAnsi" w:cstheme="majorHAnsi"/>
          <w:color w:val="006FC0"/>
          <w:spacing w:val="-19"/>
          <w:sz w:val="22"/>
          <w:szCs w:val="22"/>
          <w:lang w:val="pt-PT" w:eastAsia="en-US"/>
        </w:rPr>
        <w:t xml:space="preserve"> </w:t>
      </w:r>
      <w:r w:rsidRPr="005169C4">
        <w:rPr>
          <w:rFonts w:asciiTheme="majorHAnsi" w:eastAsia="Trebuchet MS" w:hAnsiTheme="majorHAnsi" w:cstheme="majorHAnsi"/>
          <w:color w:val="006FC0"/>
          <w:sz w:val="22"/>
          <w:szCs w:val="22"/>
          <w:lang w:val="pt-PT" w:eastAsia="en-US"/>
        </w:rPr>
        <w:t>cento)</w:t>
      </w:r>
      <w:r w:rsidRPr="005169C4">
        <w:rPr>
          <w:rFonts w:asciiTheme="majorHAnsi" w:eastAsia="Trebuchet MS" w:hAnsiTheme="majorHAnsi" w:cstheme="majorHAnsi"/>
          <w:color w:val="006FC0"/>
          <w:spacing w:val="-19"/>
          <w:sz w:val="22"/>
          <w:szCs w:val="22"/>
          <w:lang w:val="pt-PT" w:eastAsia="en-US"/>
        </w:rPr>
        <w:t xml:space="preserve"> </w:t>
      </w:r>
      <w:r w:rsidRPr="005169C4">
        <w:rPr>
          <w:rFonts w:asciiTheme="majorHAnsi" w:eastAsia="Trebuchet MS" w:hAnsiTheme="majorHAnsi" w:cstheme="majorHAnsi"/>
          <w:sz w:val="22"/>
          <w:szCs w:val="22"/>
          <w:lang w:val="pt-PT" w:eastAsia="en-US"/>
        </w:rPr>
        <w:t>do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valor</w:t>
      </w:r>
      <w:r w:rsidRPr="005169C4">
        <w:rPr>
          <w:rFonts w:asciiTheme="majorHAnsi" w:eastAsia="Trebuchet MS" w:hAnsiTheme="majorHAnsi" w:cstheme="majorHAnsi"/>
          <w:spacing w:val="-19"/>
          <w:sz w:val="22"/>
          <w:szCs w:val="22"/>
          <w:lang w:val="pt-PT" w:eastAsia="en-US"/>
        </w:rPr>
        <w:t xml:space="preserve"> </w:t>
      </w:r>
      <w:r w:rsidRPr="005169C4">
        <w:rPr>
          <w:rFonts w:asciiTheme="majorHAnsi" w:eastAsia="Trebuchet MS" w:hAnsiTheme="majorHAnsi" w:cstheme="majorHAnsi"/>
          <w:sz w:val="22"/>
          <w:szCs w:val="22"/>
          <w:lang w:val="pt-PT" w:eastAsia="en-US"/>
        </w:rPr>
        <w:t>total</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estimado</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da</w:t>
      </w:r>
      <w:r w:rsidRPr="005169C4">
        <w:rPr>
          <w:rFonts w:asciiTheme="majorHAnsi" w:eastAsia="Trebuchet MS" w:hAnsiTheme="majorHAnsi" w:cstheme="majorHAnsi"/>
          <w:spacing w:val="-20"/>
          <w:sz w:val="22"/>
          <w:szCs w:val="22"/>
          <w:lang w:val="pt-PT" w:eastAsia="en-US"/>
        </w:rPr>
        <w:t xml:space="preserve"> </w:t>
      </w:r>
      <w:r w:rsidRPr="005169C4">
        <w:rPr>
          <w:rFonts w:asciiTheme="majorHAnsi" w:eastAsia="Trebuchet MS" w:hAnsiTheme="majorHAnsi" w:cstheme="majorHAnsi"/>
          <w:sz w:val="22"/>
          <w:szCs w:val="22"/>
          <w:lang w:val="pt-PT" w:eastAsia="en-US"/>
        </w:rPr>
        <w:t>contratação.</w:t>
      </w:r>
    </w:p>
    <w:p w14:paraId="5922D569" w14:textId="0688467B" w:rsidR="00EC3FB9" w:rsidRPr="005169C4" w:rsidRDefault="00EC3FB9" w:rsidP="005169C4">
      <w:pPr>
        <w:widowControl w:val="0"/>
        <w:numPr>
          <w:ilvl w:val="1"/>
          <w:numId w:val="25"/>
        </w:numPr>
        <w:tabs>
          <w:tab w:val="left" w:pos="849"/>
        </w:tabs>
        <w:autoSpaceDE w:val="0"/>
        <w:autoSpaceDN w:val="0"/>
        <w:spacing w:before="192" w:line="252" w:lineRule="auto"/>
        <w:ind w:right="432" w:firstLine="0"/>
        <w:jc w:val="both"/>
        <w:rPr>
          <w:rFonts w:asciiTheme="majorHAnsi" w:eastAsia="Trebuchet MS" w:hAnsiTheme="majorHAnsi" w:cstheme="majorHAnsi"/>
          <w:sz w:val="22"/>
          <w:szCs w:val="22"/>
          <w:lang w:val="pt-PT" w:eastAsia="en-US"/>
        </w:rPr>
      </w:pPr>
      <w:r w:rsidRPr="005169C4">
        <w:rPr>
          <w:rFonts w:asciiTheme="majorHAnsi" w:eastAsia="Trebuchet MS" w:hAnsiTheme="majorHAnsi" w:cstheme="majorHAnsi"/>
          <w:sz w:val="22"/>
          <w:szCs w:val="22"/>
          <w:lang w:val="pt-PT" w:eastAsia="en-US"/>
        </w:rPr>
        <w:t>Os indicadores fixados acima deverão ser atingidos em cada um dos dois últimos exercícios sociais sob pena de inabilitação.</w:t>
      </w:r>
    </w:p>
    <w:p w14:paraId="2861FB7B" w14:textId="77777777" w:rsidR="00EC3FB9" w:rsidRPr="0025599C" w:rsidRDefault="00EC3FB9" w:rsidP="005169C4">
      <w:pPr>
        <w:widowControl w:val="0"/>
        <w:numPr>
          <w:ilvl w:val="1"/>
          <w:numId w:val="25"/>
        </w:numPr>
        <w:tabs>
          <w:tab w:val="left" w:pos="849"/>
        </w:tabs>
        <w:autoSpaceDE w:val="0"/>
        <w:autoSpaceDN w:val="0"/>
        <w:spacing w:before="122"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documentos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referidos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acima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limitar-se-ão ao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último exercício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caso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pessoa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jurídica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ter </w:t>
      </w:r>
      <w:r w:rsidRPr="0025599C">
        <w:rPr>
          <w:rFonts w:asciiTheme="majorHAnsi" w:eastAsia="Trebuchet MS" w:hAnsiTheme="majorHAnsi" w:cstheme="majorHAnsi"/>
          <w:sz w:val="22"/>
          <w:szCs w:val="22"/>
          <w:lang w:val="pt-PT" w:eastAsia="en-US"/>
        </w:rPr>
        <w:t>sido constituída há menos de 2 (dois) anos.</w:t>
      </w:r>
    </w:p>
    <w:p w14:paraId="51F96B75" w14:textId="77777777" w:rsidR="00EC3FB9" w:rsidRPr="0025599C" w:rsidRDefault="00EC3FB9" w:rsidP="005169C4">
      <w:pPr>
        <w:widowControl w:val="0"/>
        <w:numPr>
          <w:ilvl w:val="1"/>
          <w:numId w:val="25"/>
        </w:numPr>
        <w:tabs>
          <w:tab w:val="left" w:pos="849"/>
        </w:tabs>
        <w:autoSpaceDE w:val="0"/>
        <w:autoSpaceDN w:val="0"/>
        <w:spacing w:before="12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documentos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referidos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acima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deverão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exigidos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base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limite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definido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Receita Federal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Brasil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transmissão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Escrituração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Contábil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Digital</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ECD</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Sped.</w:t>
      </w:r>
    </w:p>
    <w:p w14:paraId="689C562C" w14:textId="77777777" w:rsidR="00EC3FB9" w:rsidRPr="0025599C" w:rsidRDefault="00EC3FB9" w:rsidP="005169C4">
      <w:pPr>
        <w:widowControl w:val="0"/>
        <w:numPr>
          <w:ilvl w:val="1"/>
          <w:numId w:val="25"/>
        </w:numPr>
        <w:tabs>
          <w:tab w:val="left" w:pos="849"/>
        </w:tabs>
        <w:autoSpaceDE w:val="0"/>
        <w:autoSpaceDN w:val="0"/>
        <w:spacing w:before="121"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empresas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criadas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exercício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financeiro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licitação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deverão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atender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todas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as exigências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 habilitação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poderão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substituir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demonstrativos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contábeis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balanço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abertura.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(Lei</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nº</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14.133,</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de </w:t>
      </w:r>
      <w:r w:rsidRPr="0025599C">
        <w:rPr>
          <w:rFonts w:asciiTheme="majorHAnsi" w:eastAsia="Trebuchet MS" w:hAnsiTheme="majorHAnsi" w:cstheme="majorHAnsi"/>
          <w:color w:val="ED0000"/>
          <w:sz w:val="22"/>
          <w:szCs w:val="22"/>
          <w:lang w:val="pt-PT" w:eastAsia="en-US"/>
        </w:rPr>
        <w:t>2021, art. 65, §1º).</w:t>
      </w:r>
    </w:p>
    <w:p w14:paraId="50A2BAB0" w14:textId="77777777" w:rsidR="00EC3FB9" w:rsidRPr="0025599C" w:rsidRDefault="00EC3FB9" w:rsidP="00EC3FB9">
      <w:pPr>
        <w:widowControl w:val="0"/>
        <w:autoSpaceDE w:val="0"/>
        <w:autoSpaceDN w:val="0"/>
        <w:spacing w:before="122"/>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Qualificação</w:t>
      </w:r>
      <w:r w:rsidRPr="0025599C">
        <w:rPr>
          <w:rFonts w:asciiTheme="majorHAnsi" w:eastAsia="Trebuchet MS" w:hAnsiTheme="majorHAnsi" w:cstheme="majorHAnsi"/>
          <w:b/>
          <w:bCs/>
          <w:spacing w:val="3"/>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Técnica</w:t>
      </w:r>
    </w:p>
    <w:p w14:paraId="0DE0D093" w14:textId="77777777" w:rsidR="00EC3FB9" w:rsidRPr="0025599C" w:rsidRDefault="00EC3FB9" w:rsidP="005169C4">
      <w:pPr>
        <w:widowControl w:val="0"/>
        <w:numPr>
          <w:ilvl w:val="1"/>
          <w:numId w:val="25"/>
        </w:numPr>
        <w:tabs>
          <w:tab w:val="left" w:pos="849"/>
        </w:tabs>
        <w:autoSpaceDE w:val="0"/>
        <w:autoSpaceDN w:val="0"/>
        <w:spacing w:before="13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Declaração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fornecedor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tomou</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conhecimento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todas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informações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condições locais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cumprimento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obrigações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objeto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contratação;</w:t>
      </w:r>
    </w:p>
    <w:p w14:paraId="04AE5AB1" w14:textId="77777777" w:rsidR="00EC3FB9" w:rsidRPr="0025599C" w:rsidRDefault="00EC3FB9" w:rsidP="005169C4">
      <w:pPr>
        <w:widowControl w:val="0"/>
        <w:numPr>
          <w:ilvl w:val="1"/>
          <w:numId w:val="25"/>
        </w:numPr>
        <w:tabs>
          <w:tab w:val="left" w:pos="849"/>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Essa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poderá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substituída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formal</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assinada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responsável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técnico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interessado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acerca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conhecimento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condições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peculiaridades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contratação.</w:t>
      </w:r>
    </w:p>
    <w:p w14:paraId="2FD9F020" w14:textId="77777777" w:rsidR="00EC3FB9" w:rsidRPr="0025599C" w:rsidRDefault="00EC3FB9" w:rsidP="00EC3FB9">
      <w:pPr>
        <w:widowControl w:val="0"/>
        <w:autoSpaceDE w:val="0"/>
        <w:autoSpaceDN w:val="0"/>
        <w:spacing w:before="122"/>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Qualificação</w:t>
      </w:r>
      <w:r w:rsidRPr="0025599C">
        <w:rPr>
          <w:rFonts w:asciiTheme="majorHAnsi" w:eastAsia="Trebuchet MS" w:hAnsiTheme="majorHAnsi" w:cstheme="majorHAnsi"/>
          <w:b/>
          <w:bCs/>
          <w:spacing w:val="-12"/>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Técnico-Operacional</w:t>
      </w:r>
    </w:p>
    <w:p w14:paraId="56DDBB76" w14:textId="77777777" w:rsidR="00EC3FB9" w:rsidRPr="0025599C" w:rsidRDefault="00EC3FB9" w:rsidP="005169C4">
      <w:pPr>
        <w:widowControl w:val="0"/>
        <w:numPr>
          <w:ilvl w:val="1"/>
          <w:numId w:val="25"/>
        </w:numPr>
        <w:tabs>
          <w:tab w:val="left" w:pos="849"/>
        </w:tabs>
        <w:autoSpaceDE w:val="0"/>
        <w:autoSpaceDN w:val="0"/>
        <w:spacing w:before="13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Comprovação de aptidão para execução de serviço similar, de complexidade tecnológica e </w:t>
      </w:r>
      <w:r w:rsidRPr="0025599C">
        <w:rPr>
          <w:rFonts w:asciiTheme="majorHAnsi" w:eastAsia="Trebuchet MS" w:hAnsiTheme="majorHAnsi" w:cstheme="majorHAnsi"/>
          <w:spacing w:val="-2"/>
          <w:sz w:val="22"/>
          <w:szCs w:val="22"/>
          <w:lang w:val="pt-PT" w:eastAsia="en-US"/>
        </w:rPr>
        <w:t>operacional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equivalente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superior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objeto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desta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item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pertinente,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meio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 apresentação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certidões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atestados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emitidos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pessoas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jurídicas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direito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público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privado,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ou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conselho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profissional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competente,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quando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for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caso;</w:t>
      </w:r>
    </w:p>
    <w:p w14:paraId="136D94C8" w14:textId="77777777" w:rsidR="00EC3FB9" w:rsidRPr="0025599C" w:rsidRDefault="00EC3FB9" w:rsidP="005169C4">
      <w:pPr>
        <w:widowControl w:val="0"/>
        <w:numPr>
          <w:ilvl w:val="1"/>
          <w:numId w:val="25"/>
        </w:numPr>
        <w:tabs>
          <w:tab w:val="left" w:pos="1135"/>
        </w:tabs>
        <w:autoSpaceDE w:val="0"/>
        <w:autoSpaceDN w:val="0"/>
        <w:spacing w:before="12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atestados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capacidade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técnica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poderão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apresentados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nome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matriz</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filial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fornecedor;</w:t>
      </w:r>
    </w:p>
    <w:p w14:paraId="6DF17A3F" w14:textId="77777777" w:rsidR="00EC3FB9" w:rsidRPr="0025599C" w:rsidRDefault="00EC3FB9" w:rsidP="005169C4">
      <w:pPr>
        <w:widowControl w:val="0"/>
        <w:numPr>
          <w:ilvl w:val="1"/>
          <w:numId w:val="25"/>
        </w:numPr>
        <w:tabs>
          <w:tab w:val="left" w:pos="1135"/>
        </w:tabs>
        <w:autoSpaceDE w:val="0"/>
        <w:autoSpaceDN w:val="0"/>
        <w:spacing w:before="119" w:line="252" w:lineRule="auto"/>
        <w:ind w:right="42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fornecedor</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disponibilizará</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toas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informações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necessárias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comprovação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legitimidade </w:t>
      </w:r>
      <w:r w:rsidRPr="0025599C">
        <w:rPr>
          <w:rFonts w:asciiTheme="majorHAnsi" w:eastAsia="Trebuchet MS" w:hAnsiTheme="majorHAnsi" w:cstheme="majorHAnsi"/>
          <w:spacing w:val="-4"/>
          <w:sz w:val="22"/>
          <w:szCs w:val="22"/>
          <w:lang w:val="pt-PT" w:eastAsia="en-US"/>
        </w:rPr>
        <w:t>dos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atestados,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apresentando,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quando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solicitado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Administração,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cópia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deu suporte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à </w:t>
      </w:r>
      <w:r w:rsidRPr="0025599C">
        <w:rPr>
          <w:rFonts w:asciiTheme="majorHAnsi" w:eastAsia="Trebuchet MS" w:hAnsiTheme="majorHAnsi" w:cstheme="majorHAnsi"/>
          <w:sz w:val="22"/>
          <w:szCs w:val="22"/>
          <w:lang w:val="pt-PT" w:eastAsia="en-US"/>
        </w:rPr>
        <w:t>contratação,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endereço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atual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Contratante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local</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foram</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prestados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entre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outros </w:t>
      </w:r>
      <w:r w:rsidRPr="0025599C">
        <w:rPr>
          <w:rFonts w:asciiTheme="majorHAnsi" w:eastAsia="Trebuchet MS" w:hAnsiTheme="majorHAnsi" w:cstheme="majorHAnsi"/>
          <w:spacing w:val="-2"/>
          <w:sz w:val="22"/>
          <w:szCs w:val="22"/>
          <w:lang w:val="pt-PT" w:eastAsia="en-US"/>
        </w:rPr>
        <w:t>documentos;</w:t>
      </w:r>
    </w:p>
    <w:p w14:paraId="63EBA890" w14:textId="77777777" w:rsidR="00EC3FB9" w:rsidRPr="0025599C" w:rsidRDefault="00EC3FB9" w:rsidP="005169C4">
      <w:pPr>
        <w:widowControl w:val="0"/>
        <w:numPr>
          <w:ilvl w:val="1"/>
          <w:numId w:val="25"/>
        </w:numPr>
        <w:tabs>
          <w:tab w:val="left" w:pos="1135"/>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atestados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deverão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referir-se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serviços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prestados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âmbito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sua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atividade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econômica principal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secundaria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especificadas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social</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vigente;</w:t>
      </w:r>
    </w:p>
    <w:p w14:paraId="62AE88E2" w14:textId="77777777" w:rsidR="00EC3FB9" w:rsidRPr="0025599C" w:rsidRDefault="00EC3FB9" w:rsidP="005169C4">
      <w:pPr>
        <w:widowControl w:val="0"/>
        <w:numPr>
          <w:ilvl w:val="1"/>
          <w:numId w:val="25"/>
        </w:numPr>
        <w:tabs>
          <w:tab w:val="left" w:pos="1135"/>
        </w:tabs>
        <w:autoSpaceDE w:val="0"/>
        <w:autoSpaceDN w:val="0"/>
        <w:spacing w:before="121"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Serão</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aceitos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atestados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outros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documentos hábeis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emitidos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por</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entidades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estrangeiras quando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acompanhados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tradução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 português,</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salvo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se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comprovada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idoneidade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entidade </w:t>
      </w:r>
      <w:r w:rsidRPr="0025599C">
        <w:rPr>
          <w:rFonts w:asciiTheme="majorHAnsi" w:eastAsia="Trebuchet MS" w:hAnsiTheme="majorHAnsi" w:cstheme="majorHAnsi"/>
          <w:spacing w:val="-2"/>
          <w:sz w:val="22"/>
          <w:szCs w:val="22"/>
          <w:lang w:val="pt-PT" w:eastAsia="en-US"/>
        </w:rPr>
        <w:t>emissora.</w:t>
      </w:r>
    </w:p>
    <w:p w14:paraId="5CC62782" w14:textId="77777777" w:rsidR="00EC3FB9" w:rsidRPr="0025599C" w:rsidRDefault="00EC3FB9" w:rsidP="005169C4">
      <w:pPr>
        <w:widowControl w:val="0"/>
        <w:numPr>
          <w:ilvl w:val="1"/>
          <w:numId w:val="25"/>
        </w:numPr>
        <w:tabs>
          <w:tab w:val="left" w:pos="849"/>
        </w:tabs>
        <w:autoSpaceDE w:val="0"/>
        <w:autoSpaceDN w:val="0"/>
        <w:spacing w:before="121" w:line="254"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apresentação,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pelo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Fornecedor,</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certidões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ou</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atestados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desempenho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anterior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emitido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em </w:t>
      </w:r>
      <w:r w:rsidRPr="0025599C">
        <w:rPr>
          <w:rFonts w:asciiTheme="majorHAnsi" w:eastAsia="Trebuchet MS" w:hAnsiTheme="majorHAnsi" w:cstheme="majorHAnsi"/>
          <w:spacing w:val="-2"/>
          <w:sz w:val="22"/>
          <w:szCs w:val="22"/>
          <w:lang w:val="pt-PT" w:eastAsia="en-US"/>
        </w:rPr>
        <w:t>favor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consorcio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tenha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feito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será</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admitida,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desde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atendidos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requisitos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67,</w:t>
      </w:r>
    </w:p>
    <w:p w14:paraId="38E68529" w14:textId="77777777" w:rsidR="00EC3FB9" w:rsidRPr="0025599C" w:rsidRDefault="00EC3FB9" w:rsidP="00EC3FB9">
      <w:pPr>
        <w:widowControl w:val="0"/>
        <w:autoSpaceDE w:val="0"/>
        <w:autoSpaceDN w:val="0"/>
        <w:spacing w:line="230" w:lineRule="exact"/>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§§10</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11,</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Lei</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nº</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14.133/2021</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regulamentos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4"/>
          <w:sz w:val="22"/>
          <w:szCs w:val="22"/>
          <w:lang w:val="pt-PT" w:eastAsia="en-US"/>
        </w:rPr>
        <w:t>sobre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mesma.</w:t>
      </w:r>
    </w:p>
    <w:p w14:paraId="7E8F550D" w14:textId="77777777" w:rsidR="00EC3FB9" w:rsidRPr="0025599C" w:rsidRDefault="00EC3FB9" w:rsidP="00EC3FB9">
      <w:pPr>
        <w:widowControl w:val="0"/>
        <w:autoSpaceDE w:val="0"/>
        <w:autoSpaceDN w:val="0"/>
        <w:spacing w:before="130"/>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Qualificação</w:t>
      </w:r>
      <w:r w:rsidRPr="0025599C">
        <w:rPr>
          <w:rFonts w:asciiTheme="majorHAnsi" w:eastAsia="Trebuchet MS" w:hAnsiTheme="majorHAnsi" w:cstheme="majorHAnsi"/>
          <w:b/>
          <w:bCs/>
          <w:spacing w:val="-12"/>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Técnico-Profissional</w:t>
      </w:r>
    </w:p>
    <w:p w14:paraId="5BBEC7C9" w14:textId="77777777" w:rsidR="00EC3FB9" w:rsidRPr="0025599C" w:rsidRDefault="00EC3FB9" w:rsidP="005169C4">
      <w:pPr>
        <w:widowControl w:val="0"/>
        <w:numPr>
          <w:ilvl w:val="1"/>
          <w:numId w:val="25"/>
        </w:numPr>
        <w:tabs>
          <w:tab w:val="left" w:pos="849"/>
        </w:tabs>
        <w:autoSpaceDE w:val="0"/>
        <w:autoSpaceDN w:val="0"/>
        <w:spacing w:before="133" w:line="252"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Apresentação dos profissionais, abaixo indicados, devidamente registrados no conselho </w:t>
      </w:r>
      <w:r w:rsidRPr="0025599C">
        <w:rPr>
          <w:rFonts w:asciiTheme="majorHAnsi" w:eastAsia="Trebuchet MS" w:hAnsiTheme="majorHAnsi" w:cstheme="majorHAnsi"/>
          <w:spacing w:val="-4"/>
          <w:sz w:val="22"/>
          <w:szCs w:val="22"/>
          <w:lang w:val="pt-PT" w:eastAsia="en-US"/>
        </w:rPr>
        <w:t>profissional</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competente,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detentores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atestado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responsabilidade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técnica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execução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serviço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de </w:t>
      </w:r>
      <w:r w:rsidRPr="0025599C">
        <w:rPr>
          <w:rFonts w:asciiTheme="majorHAnsi" w:eastAsia="Trebuchet MS" w:hAnsiTheme="majorHAnsi" w:cstheme="majorHAnsi"/>
          <w:sz w:val="22"/>
          <w:szCs w:val="22"/>
          <w:lang w:val="pt-PT" w:eastAsia="en-US"/>
        </w:rPr>
        <w:t>características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semelhantes.</w:t>
      </w:r>
    </w:p>
    <w:p w14:paraId="410351CC" w14:textId="77777777" w:rsidR="00EC3FB9" w:rsidRPr="0025599C" w:rsidRDefault="00EC3FB9" w:rsidP="005169C4">
      <w:pPr>
        <w:widowControl w:val="0"/>
        <w:numPr>
          <w:ilvl w:val="1"/>
          <w:numId w:val="25"/>
        </w:numPr>
        <w:tabs>
          <w:tab w:val="left" w:pos="993"/>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 xml:space="preserve">Os profissionais acima indicados deverão participar do serviço objeto do contrato e será </w:t>
      </w:r>
      <w:r w:rsidRPr="0025599C">
        <w:rPr>
          <w:rFonts w:asciiTheme="majorHAnsi" w:eastAsia="Trebuchet MS" w:hAnsiTheme="majorHAnsi" w:cstheme="majorHAnsi"/>
          <w:color w:val="ED0000"/>
          <w:spacing w:val="-4"/>
          <w:sz w:val="22"/>
          <w:szCs w:val="22"/>
          <w:lang w:val="pt-PT" w:eastAsia="en-US"/>
        </w:rPr>
        <w:t>admitida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a</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sua substituição por</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profissionais</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experiência</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equivalente</w:t>
      </w:r>
      <w:r w:rsidRPr="0025599C">
        <w:rPr>
          <w:rFonts w:asciiTheme="majorHAnsi" w:eastAsia="Trebuchet MS" w:hAnsiTheme="majorHAnsi" w:cstheme="majorHAnsi"/>
          <w:color w:val="ED0000"/>
          <w:spacing w:val="-5"/>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ou</w:t>
      </w:r>
      <w:r w:rsidRPr="0025599C">
        <w:rPr>
          <w:rFonts w:asciiTheme="majorHAnsi" w:eastAsia="Trebuchet MS" w:hAnsiTheme="majorHAnsi" w:cstheme="majorHAnsi"/>
          <w:color w:val="ED0000"/>
          <w:spacing w:val="-8"/>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superior,</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desde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que</w:t>
      </w:r>
      <w:r w:rsidRPr="0025599C">
        <w:rPr>
          <w:rFonts w:asciiTheme="majorHAnsi" w:eastAsia="Trebuchet MS" w:hAnsiTheme="majorHAnsi" w:cstheme="majorHAnsi"/>
          <w:color w:val="ED0000"/>
          <w:spacing w:val="-7"/>
          <w:sz w:val="22"/>
          <w:szCs w:val="22"/>
          <w:lang w:val="pt-PT" w:eastAsia="en-US"/>
        </w:rPr>
        <w:t xml:space="preserve"> </w:t>
      </w:r>
      <w:r w:rsidRPr="0025599C">
        <w:rPr>
          <w:rFonts w:asciiTheme="majorHAnsi" w:eastAsia="Trebuchet MS" w:hAnsiTheme="majorHAnsi" w:cstheme="majorHAnsi"/>
          <w:color w:val="ED0000"/>
          <w:spacing w:val="-4"/>
          <w:sz w:val="22"/>
          <w:szCs w:val="22"/>
          <w:lang w:val="pt-PT" w:eastAsia="en-US"/>
        </w:rPr>
        <w:t xml:space="preserve">aprovada </w:t>
      </w:r>
      <w:r w:rsidRPr="0025599C">
        <w:rPr>
          <w:rFonts w:asciiTheme="majorHAnsi" w:eastAsia="Trebuchet MS" w:hAnsiTheme="majorHAnsi" w:cstheme="majorHAnsi"/>
          <w:color w:val="ED0000"/>
          <w:sz w:val="22"/>
          <w:szCs w:val="22"/>
          <w:lang w:val="pt-PT" w:eastAsia="en-US"/>
        </w:rPr>
        <w:t>pela</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Administração.(</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§6º</w:t>
      </w:r>
      <w:r w:rsidRPr="0025599C">
        <w:rPr>
          <w:rFonts w:asciiTheme="majorHAnsi" w:eastAsia="Trebuchet MS" w:hAnsiTheme="majorHAnsi" w:cstheme="majorHAnsi"/>
          <w:color w:val="ED0000"/>
          <w:spacing w:val="-18"/>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art.</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67</w:t>
      </w:r>
      <w:r w:rsidRPr="0025599C">
        <w:rPr>
          <w:rFonts w:asciiTheme="majorHAnsi" w:eastAsia="Trebuchet MS" w:hAnsiTheme="majorHAnsi" w:cstheme="majorHAnsi"/>
          <w:color w:val="ED0000"/>
          <w:spacing w:val="-1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Lei</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nº</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14.133,</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7"/>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2021)</w:t>
      </w:r>
    </w:p>
    <w:p w14:paraId="3765C88A" w14:textId="77777777" w:rsidR="00EC3FB9" w:rsidRPr="0025599C" w:rsidRDefault="00EC3FB9" w:rsidP="005169C4">
      <w:pPr>
        <w:widowControl w:val="0"/>
        <w:numPr>
          <w:ilvl w:val="1"/>
          <w:numId w:val="25"/>
        </w:numPr>
        <w:tabs>
          <w:tab w:val="left" w:pos="993"/>
        </w:tabs>
        <w:autoSpaceDE w:val="0"/>
        <w:autoSpaceDN w:val="0"/>
        <w:spacing w:before="121" w:line="252" w:lineRule="auto"/>
        <w:ind w:right="41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Não</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serão</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admitidos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atestados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responsabilidade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profissionais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que,</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forma</w:t>
      </w:r>
      <w:r w:rsidRPr="0025599C">
        <w:rPr>
          <w:rFonts w:asciiTheme="majorHAnsi" w:eastAsia="Trebuchet MS" w:hAnsiTheme="majorHAnsi" w:cstheme="majorHAnsi"/>
          <w:color w:val="ED0000"/>
          <w:spacing w:val="-14"/>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 regulamento,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tenham</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causa</w:t>
      </w:r>
      <w:r w:rsidRPr="0025599C">
        <w:rPr>
          <w:rFonts w:asciiTheme="majorHAnsi" w:eastAsia="Trebuchet MS" w:hAnsiTheme="majorHAnsi" w:cstheme="majorHAnsi"/>
          <w:color w:val="ED0000"/>
          <w:spacing w:val="-9"/>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à</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aplicação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sanções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previstas</w:t>
      </w:r>
      <w:r w:rsidRPr="0025599C">
        <w:rPr>
          <w:rFonts w:asciiTheme="majorHAnsi" w:eastAsia="Trebuchet MS" w:hAnsiTheme="majorHAnsi" w:cstheme="majorHAnsi"/>
          <w:color w:val="ED0000"/>
          <w:spacing w:val="-13"/>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incisos</w:t>
      </w:r>
      <w:r w:rsidRPr="0025599C">
        <w:rPr>
          <w:rFonts w:asciiTheme="majorHAnsi" w:eastAsia="Trebuchet MS" w:hAnsiTheme="majorHAnsi" w:cstheme="majorHAnsi"/>
          <w:color w:val="ED0000"/>
          <w:spacing w:val="-12"/>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III</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IV</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do </w:t>
      </w:r>
      <w:r w:rsidRPr="0025599C">
        <w:rPr>
          <w:rFonts w:asciiTheme="majorHAnsi" w:eastAsia="Trebuchet MS" w:hAnsiTheme="majorHAnsi" w:cstheme="majorHAnsi"/>
          <w:b/>
          <w:color w:val="ED0000"/>
          <w:sz w:val="22"/>
          <w:szCs w:val="22"/>
          <w:lang w:val="pt-PT" w:eastAsia="en-US"/>
        </w:rPr>
        <w:t>caput</w:t>
      </w:r>
      <w:r w:rsidRPr="0025599C">
        <w:rPr>
          <w:rFonts w:asciiTheme="majorHAnsi" w:eastAsia="Trebuchet MS" w:hAnsiTheme="majorHAnsi" w:cstheme="majorHAnsi"/>
          <w:b/>
          <w:color w:val="ED0000"/>
          <w:spacing w:val="-1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do</w:t>
      </w:r>
      <w:r w:rsidRPr="0025599C">
        <w:rPr>
          <w:rFonts w:asciiTheme="majorHAnsi" w:eastAsia="Trebuchet MS" w:hAnsiTheme="majorHAnsi" w:cstheme="majorHAnsi"/>
          <w:color w:val="ED0000"/>
          <w:spacing w:val="-11"/>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 xml:space="preserve">art. 156 da Lei </w:t>
      </w:r>
      <w:r w:rsidRPr="0025599C">
        <w:rPr>
          <w:rFonts w:asciiTheme="majorHAnsi" w:eastAsia="Trebuchet MS" w:hAnsiTheme="majorHAnsi" w:cstheme="majorHAnsi"/>
          <w:sz w:val="22"/>
          <w:szCs w:val="22"/>
          <w:lang w:val="pt-PT" w:eastAsia="en-US"/>
        </w:rPr>
        <w:t>n.º 14.133, de 2021</w:t>
      </w:r>
      <w:r w:rsidRPr="0025599C">
        <w:rPr>
          <w:rFonts w:asciiTheme="majorHAnsi" w:eastAsia="Trebuchet MS" w:hAnsiTheme="majorHAnsi" w:cstheme="majorHAnsi"/>
          <w:color w:val="ED0000"/>
          <w:sz w:val="22"/>
          <w:szCs w:val="22"/>
          <w:lang w:val="pt-PT" w:eastAsia="en-US"/>
        </w:rPr>
        <w:t>, em decorrência de orientação proposta, de prescrição técnica ou de qualquer ato profissional de sua responsabilidade.</w:t>
      </w:r>
    </w:p>
    <w:p w14:paraId="56CB3045" w14:textId="77777777" w:rsidR="00EC3FB9" w:rsidRPr="0025599C" w:rsidRDefault="00EC3FB9" w:rsidP="00EC3FB9">
      <w:pPr>
        <w:widowControl w:val="0"/>
        <w:autoSpaceDE w:val="0"/>
        <w:autoSpaceDN w:val="0"/>
        <w:spacing w:before="122" w:line="252"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60" w:left="1559" w:header="708" w:footer="1435" w:gutter="0"/>
          <w:cols w:space="720"/>
        </w:sectPr>
      </w:pPr>
    </w:p>
    <w:p w14:paraId="4C07B49C" w14:textId="77777777" w:rsidR="00EC3FB9" w:rsidRPr="0025599C" w:rsidRDefault="00EC3FB9" w:rsidP="005169C4">
      <w:pPr>
        <w:widowControl w:val="0"/>
        <w:numPr>
          <w:ilvl w:val="1"/>
          <w:numId w:val="25"/>
        </w:numPr>
        <w:tabs>
          <w:tab w:val="left" w:pos="993"/>
        </w:tabs>
        <w:autoSpaceDE w:val="0"/>
        <w:autoSpaceDN w:val="0"/>
        <w:spacing w:before="192"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ED0000"/>
          <w:sz w:val="22"/>
          <w:szCs w:val="22"/>
          <w:lang w:val="pt-PT" w:eastAsia="en-US"/>
        </w:rPr>
        <w:t>Os</w:t>
      </w:r>
      <w:r w:rsidRPr="0025599C">
        <w:rPr>
          <w:rFonts w:asciiTheme="majorHAnsi" w:eastAsia="Trebuchet MS" w:hAnsiTheme="majorHAnsi" w:cstheme="majorHAnsi"/>
          <w:color w:val="ED0000"/>
          <w:spacing w:val="-16"/>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atestados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capacidade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técnica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poderão</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ser</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apresentados</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em</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nome</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matriz</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ou</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da</w:t>
      </w:r>
      <w:r w:rsidRPr="0025599C">
        <w:rPr>
          <w:rFonts w:asciiTheme="majorHAnsi" w:eastAsia="Trebuchet MS" w:hAnsiTheme="majorHAnsi" w:cstheme="majorHAnsi"/>
          <w:color w:val="ED0000"/>
          <w:spacing w:val="-15"/>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filial do</w:t>
      </w:r>
      <w:r w:rsidRPr="0025599C">
        <w:rPr>
          <w:rFonts w:asciiTheme="majorHAnsi" w:eastAsia="Trebuchet MS" w:hAnsiTheme="majorHAnsi" w:cstheme="majorHAnsi"/>
          <w:color w:val="ED0000"/>
          <w:spacing w:val="-20"/>
          <w:sz w:val="22"/>
          <w:szCs w:val="22"/>
          <w:lang w:val="pt-PT" w:eastAsia="en-US"/>
        </w:rPr>
        <w:t xml:space="preserve"> </w:t>
      </w:r>
      <w:r w:rsidRPr="0025599C">
        <w:rPr>
          <w:rFonts w:asciiTheme="majorHAnsi" w:eastAsia="Trebuchet MS" w:hAnsiTheme="majorHAnsi" w:cstheme="majorHAnsi"/>
          <w:color w:val="ED0000"/>
          <w:sz w:val="22"/>
          <w:szCs w:val="22"/>
          <w:lang w:val="pt-PT" w:eastAsia="en-US"/>
        </w:rPr>
        <w:t>fornecedor.</w:t>
      </w:r>
    </w:p>
    <w:p w14:paraId="5EA8B3F0" w14:textId="77777777" w:rsidR="00EC3FB9" w:rsidRPr="0025599C" w:rsidRDefault="00EC3FB9" w:rsidP="00EC3FB9">
      <w:pPr>
        <w:widowControl w:val="0"/>
        <w:autoSpaceDE w:val="0"/>
        <w:autoSpaceDN w:val="0"/>
        <w:spacing w:before="122"/>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z w:val="22"/>
          <w:szCs w:val="22"/>
          <w:u w:val="single" w:color="000000"/>
          <w:lang w:val="pt-PT" w:eastAsia="en-US"/>
        </w:rPr>
        <w:t>Disposições</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gerais</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z w:val="22"/>
          <w:szCs w:val="22"/>
          <w:u w:val="single" w:color="000000"/>
          <w:lang w:val="pt-PT" w:eastAsia="en-US"/>
        </w:rPr>
        <w:t>sobre</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habilitação</w:t>
      </w:r>
    </w:p>
    <w:p w14:paraId="090BF447" w14:textId="77777777" w:rsidR="00EC3FB9" w:rsidRPr="0025599C" w:rsidRDefault="00EC3FB9" w:rsidP="005169C4">
      <w:pPr>
        <w:widowControl w:val="0"/>
        <w:numPr>
          <w:ilvl w:val="1"/>
          <w:numId w:val="25"/>
        </w:numPr>
        <w:tabs>
          <w:tab w:val="left" w:pos="849"/>
        </w:tabs>
        <w:autoSpaceDE w:val="0"/>
        <w:autoSpaceDN w:val="0"/>
        <w:spacing w:before="149"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Quando permitida a participação de empresas estrangeiras que não funcionem no País, as exigências de habilitação serão atendidas mediante documentos equivalentes, inicialmente apresentados em tradução livre.</w:t>
      </w:r>
    </w:p>
    <w:p w14:paraId="2AA70576" w14:textId="77777777" w:rsidR="00EC3FB9" w:rsidRPr="0025599C" w:rsidRDefault="00EC3FB9" w:rsidP="005169C4">
      <w:pPr>
        <w:widowControl w:val="0"/>
        <w:numPr>
          <w:ilvl w:val="1"/>
          <w:numId w:val="25"/>
        </w:numPr>
        <w:tabs>
          <w:tab w:val="left" w:pos="849"/>
        </w:tabs>
        <w:autoSpaceDE w:val="0"/>
        <w:autoSpaceDN w:val="0"/>
        <w:spacing w:before="123"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Na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hipótese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fornecedor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empresa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estrangeira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funcione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no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País,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assinatura 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ata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registro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preços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aceite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instrumento</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equivalente,</w:t>
      </w:r>
      <w:r w:rsidRPr="0025599C">
        <w:rPr>
          <w:rFonts w:asciiTheme="majorHAnsi" w:eastAsia="Trebuchet MS" w:hAnsiTheme="majorHAnsi" w:cstheme="majorHAnsi"/>
          <w:spacing w:val="-3"/>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documentos </w:t>
      </w:r>
      <w:r w:rsidRPr="0025599C">
        <w:rPr>
          <w:rFonts w:asciiTheme="majorHAnsi" w:eastAsia="Trebuchet MS" w:hAnsiTheme="majorHAnsi" w:cstheme="majorHAnsi"/>
          <w:spacing w:val="-4"/>
          <w:sz w:val="22"/>
          <w:szCs w:val="22"/>
          <w:lang w:val="pt-PT" w:eastAsia="en-US"/>
        </w:rPr>
        <w:t>exigidos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habilitação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serão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traduzidos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tradutor</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juramentado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País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apostilados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termos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do </w:t>
      </w:r>
      <w:r w:rsidRPr="0025599C">
        <w:rPr>
          <w:rFonts w:asciiTheme="majorHAnsi" w:eastAsia="Trebuchet MS" w:hAnsiTheme="majorHAnsi" w:cstheme="majorHAnsi"/>
          <w:sz w:val="22"/>
          <w:szCs w:val="22"/>
          <w:lang w:val="pt-PT" w:eastAsia="en-US"/>
        </w:rPr>
        <w:t>disposto no Decreto nº 8.660, de 29 de janeiro de 2016, ou de outro que venha a substituí-lo, ou consularizados pelos respectivos consulados ou embaixadas.</w:t>
      </w:r>
    </w:p>
    <w:p w14:paraId="64894626" w14:textId="77777777" w:rsidR="00EC3FB9" w:rsidRPr="0025599C" w:rsidRDefault="00EC3FB9" w:rsidP="005169C4">
      <w:pPr>
        <w:widowControl w:val="0"/>
        <w:numPr>
          <w:ilvl w:val="1"/>
          <w:numId w:val="25"/>
        </w:numPr>
        <w:tabs>
          <w:tab w:val="left" w:pos="849"/>
        </w:tabs>
        <w:autoSpaceDE w:val="0"/>
        <w:autoSpaceDN w:val="0"/>
        <w:spacing w:before="121"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Não serão aceitos documentos de habilitação com indicação de CNPJ/CPF diferentes, salvo aqueles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legalmente permitidos.</w:t>
      </w:r>
    </w:p>
    <w:p w14:paraId="0155082F" w14:textId="77777777" w:rsidR="00EC3FB9" w:rsidRPr="0025599C" w:rsidRDefault="00EC3FB9" w:rsidP="005169C4">
      <w:pPr>
        <w:widowControl w:val="0"/>
        <w:numPr>
          <w:ilvl w:val="1"/>
          <w:numId w:val="25"/>
        </w:numPr>
        <w:tabs>
          <w:tab w:val="left" w:pos="849"/>
        </w:tabs>
        <w:autoSpaceDE w:val="0"/>
        <w:autoSpaceDN w:val="0"/>
        <w:spacing w:before="122"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Se o fornecedor for a matriz, todos os documentos deverão estar em nome da matriz, e se o fornecedor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for</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filial,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todos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documentos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deverão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estar</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nome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filial,</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exceto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atestados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 capacidade</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técnica, e</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no caso daqueles documentos que,</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pela</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própria</w:t>
      </w:r>
      <w:r w:rsidRPr="0025599C">
        <w:rPr>
          <w:rFonts w:asciiTheme="majorHAnsi" w:eastAsia="Trebuchet MS" w:hAnsiTheme="majorHAnsi" w:cstheme="majorHAnsi"/>
          <w:spacing w:val="-1"/>
          <w:sz w:val="22"/>
          <w:szCs w:val="22"/>
          <w:lang w:val="pt-PT" w:eastAsia="en-US"/>
        </w:rPr>
        <w:t xml:space="preserve"> </w:t>
      </w:r>
      <w:r w:rsidRPr="0025599C">
        <w:rPr>
          <w:rFonts w:asciiTheme="majorHAnsi" w:eastAsia="Trebuchet MS" w:hAnsiTheme="majorHAnsi" w:cstheme="majorHAnsi"/>
          <w:sz w:val="22"/>
          <w:szCs w:val="22"/>
          <w:lang w:val="pt-PT" w:eastAsia="en-US"/>
        </w:rPr>
        <w:t>natureza, comprovadamente, forem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emitidos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somente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nome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z w:val="22"/>
          <w:szCs w:val="22"/>
          <w:lang w:val="pt-PT" w:eastAsia="en-US"/>
        </w:rPr>
        <w:t>matriz.</w:t>
      </w:r>
    </w:p>
    <w:p w14:paraId="3627A786" w14:textId="77777777" w:rsidR="00EC3FB9" w:rsidRPr="0025599C" w:rsidRDefault="00EC3FB9" w:rsidP="005169C4">
      <w:pPr>
        <w:widowControl w:val="0"/>
        <w:numPr>
          <w:ilvl w:val="1"/>
          <w:numId w:val="25"/>
        </w:numPr>
        <w:tabs>
          <w:tab w:val="left" w:pos="849"/>
        </w:tabs>
        <w:autoSpaceDE w:val="0"/>
        <w:autoSpaceDN w:val="0"/>
        <w:spacing w:before="121"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Serão aceitos registros de CNPJ de fornecedor matriz e filial com diferenças de números de </w:t>
      </w:r>
      <w:r w:rsidRPr="0025599C">
        <w:rPr>
          <w:rFonts w:asciiTheme="majorHAnsi" w:eastAsia="Trebuchet MS" w:hAnsiTheme="majorHAnsi" w:cstheme="majorHAnsi"/>
          <w:spacing w:val="-4"/>
          <w:sz w:val="22"/>
          <w:szCs w:val="22"/>
          <w:lang w:val="pt-PT" w:eastAsia="en-US"/>
        </w:rPr>
        <w:t>documentos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pertinentes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CND</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CRF/FGTS,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quando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for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comprovada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centralização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recolhimento </w:t>
      </w:r>
      <w:r w:rsidRPr="0025599C">
        <w:rPr>
          <w:rFonts w:asciiTheme="majorHAnsi" w:eastAsia="Trebuchet MS" w:hAnsiTheme="majorHAnsi" w:cstheme="majorHAnsi"/>
          <w:sz w:val="22"/>
          <w:szCs w:val="22"/>
          <w:lang w:val="pt-PT" w:eastAsia="en-US"/>
        </w:rPr>
        <w:t>dessas</w:t>
      </w:r>
      <w:r w:rsidRPr="0025599C">
        <w:rPr>
          <w:rFonts w:asciiTheme="majorHAnsi" w:eastAsia="Trebuchet MS" w:hAnsiTheme="majorHAnsi" w:cstheme="majorHAnsi"/>
          <w:spacing w:val="-21"/>
          <w:sz w:val="22"/>
          <w:szCs w:val="22"/>
          <w:lang w:val="pt-PT" w:eastAsia="en-US"/>
        </w:rPr>
        <w:t xml:space="preserve"> </w:t>
      </w:r>
      <w:r w:rsidRPr="0025599C">
        <w:rPr>
          <w:rFonts w:asciiTheme="majorHAnsi" w:eastAsia="Trebuchet MS" w:hAnsiTheme="majorHAnsi" w:cstheme="majorHAnsi"/>
          <w:sz w:val="22"/>
          <w:szCs w:val="22"/>
          <w:lang w:val="pt-PT" w:eastAsia="en-US"/>
        </w:rPr>
        <w:t>contribuições.</w:t>
      </w:r>
    </w:p>
    <w:p w14:paraId="2A529F37" w14:textId="77777777" w:rsidR="00EC3FB9" w:rsidRPr="0025599C" w:rsidRDefault="00EC3FB9" w:rsidP="00EC3FB9">
      <w:pPr>
        <w:widowControl w:val="0"/>
        <w:autoSpaceDE w:val="0"/>
        <w:autoSpaceDN w:val="0"/>
        <w:spacing w:before="121"/>
        <w:jc w:val="both"/>
        <w:outlineLvl w:val="1"/>
        <w:rPr>
          <w:rFonts w:asciiTheme="majorHAnsi" w:eastAsia="Trebuchet MS" w:hAnsiTheme="majorHAnsi" w:cstheme="majorHAnsi"/>
          <w:b/>
          <w:bCs/>
          <w:sz w:val="22"/>
          <w:szCs w:val="22"/>
          <w:u w:color="000000"/>
          <w:lang w:val="pt-PT" w:eastAsia="en-US"/>
        </w:rPr>
      </w:pPr>
      <w:r w:rsidRPr="0025599C">
        <w:rPr>
          <w:rFonts w:asciiTheme="majorHAnsi" w:eastAsia="Trebuchet MS" w:hAnsiTheme="majorHAnsi" w:cstheme="majorHAnsi"/>
          <w:b/>
          <w:bCs/>
          <w:spacing w:val="-2"/>
          <w:sz w:val="22"/>
          <w:szCs w:val="22"/>
          <w:u w:val="single" w:color="000000"/>
          <w:lang w:val="pt-PT" w:eastAsia="en-US"/>
        </w:rPr>
        <w:t>Documentação</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complementar</w:t>
      </w:r>
      <w:r w:rsidRPr="0025599C">
        <w:rPr>
          <w:rFonts w:asciiTheme="majorHAnsi" w:eastAsia="Trebuchet MS" w:hAnsiTheme="majorHAnsi" w:cstheme="majorHAnsi"/>
          <w:b/>
          <w:bCs/>
          <w:spacing w:val="-7"/>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para</w:t>
      </w:r>
      <w:r w:rsidRPr="0025599C">
        <w:rPr>
          <w:rFonts w:asciiTheme="majorHAnsi" w:eastAsia="Trebuchet MS" w:hAnsiTheme="majorHAnsi" w:cstheme="majorHAnsi"/>
          <w:b/>
          <w:bCs/>
          <w:spacing w:val="-8"/>
          <w:sz w:val="22"/>
          <w:szCs w:val="22"/>
          <w:u w:val="single" w:color="000000"/>
          <w:lang w:val="pt-PT" w:eastAsia="en-US"/>
        </w:rPr>
        <w:t xml:space="preserve"> </w:t>
      </w:r>
      <w:r w:rsidRPr="0025599C">
        <w:rPr>
          <w:rFonts w:asciiTheme="majorHAnsi" w:eastAsia="Trebuchet MS" w:hAnsiTheme="majorHAnsi" w:cstheme="majorHAnsi"/>
          <w:b/>
          <w:bCs/>
          <w:spacing w:val="-2"/>
          <w:sz w:val="22"/>
          <w:szCs w:val="22"/>
          <w:u w:val="single" w:color="000000"/>
          <w:lang w:val="pt-PT" w:eastAsia="en-US"/>
        </w:rPr>
        <w:t>cooperativas</w:t>
      </w:r>
    </w:p>
    <w:p w14:paraId="3EB2D6A0" w14:textId="77777777" w:rsidR="00EC3FB9" w:rsidRPr="0025599C" w:rsidRDefault="00EC3FB9" w:rsidP="005169C4">
      <w:pPr>
        <w:widowControl w:val="0"/>
        <w:numPr>
          <w:ilvl w:val="1"/>
          <w:numId w:val="25"/>
        </w:numPr>
        <w:tabs>
          <w:tab w:val="left" w:pos="849"/>
        </w:tabs>
        <w:autoSpaceDE w:val="0"/>
        <w:autoSpaceDN w:val="0"/>
        <w:spacing w:before="13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Caso admitida a participação de cooperativas, será exigida a seguinte documentação </w:t>
      </w:r>
      <w:r w:rsidRPr="0025599C">
        <w:rPr>
          <w:rFonts w:asciiTheme="majorHAnsi" w:eastAsia="Trebuchet MS" w:hAnsiTheme="majorHAnsi" w:cstheme="majorHAnsi"/>
          <w:spacing w:val="-2"/>
          <w:sz w:val="22"/>
          <w:szCs w:val="22"/>
          <w:lang w:val="pt-PT" w:eastAsia="en-US"/>
        </w:rPr>
        <w:t>complementar:</w:t>
      </w:r>
    </w:p>
    <w:p w14:paraId="6DE08333" w14:textId="77777777" w:rsidR="00EC3FB9" w:rsidRPr="0025599C" w:rsidRDefault="00EC3FB9" w:rsidP="005169C4">
      <w:pPr>
        <w:widowControl w:val="0"/>
        <w:numPr>
          <w:ilvl w:val="2"/>
          <w:numId w:val="25"/>
        </w:numPr>
        <w:tabs>
          <w:tab w:val="left" w:pos="848"/>
        </w:tabs>
        <w:autoSpaceDE w:val="0"/>
        <w:autoSpaceDN w:val="0"/>
        <w:spacing w:before="122" w:line="252" w:lineRule="auto"/>
        <w:ind w:right="427"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 relação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cooperados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 atendem aos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requisitos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técnicos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exigidos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para</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contratação e que </w:t>
      </w:r>
      <w:r w:rsidRPr="0025599C">
        <w:rPr>
          <w:rFonts w:asciiTheme="majorHAnsi" w:eastAsia="Trebuchet MS" w:hAnsiTheme="majorHAnsi" w:cstheme="majorHAnsi"/>
          <w:spacing w:val="-2"/>
          <w:sz w:val="22"/>
          <w:szCs w:val="22"/>
          <w:lang w:val="pt-PT" w:eastAsia="en-US"/>
        </w:rPr>
        <w:t>executarão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contrato,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respectivas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atas</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inscrição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comprovação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estão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domiciliados </w:t>
      </w:r>
      <w:r w:rsidRPr="0025599C">
        <w:rPr>
          <w:rFonts w:asciiTheme="majorHAnsi" w:eastAsia="Trebuchet MS" w:hAnsiTheme="majorHAnsi" w:cstheme="majorHAnsi"/>
          <w:spacing w:val="-4"/>
          <w:sz w:val="22"/>
          <w:szCs w:val="22"/>
          <w:lang w:val="pt-PT" w:eastAsia="en-US"/>
        </w:rPr>
        <w:t>na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localidade</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cooperativa,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respeitado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1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disposto</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4"/>
          <w:sz w:val="22"/>
          <w:szCs w:val="22"/>
          <w:lang w:val="pt-PT" w:eastAsia="en-US"/>
        </w:rPr>
        <w:t>nos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arts.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4º,</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inciso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XI,</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21,</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inciso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I</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42,</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§§2º</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a </w:t>
      </w:r>
      <w:r w:rsidRPr="0025599C">
        <w:rPr>
          <w:rFonts w:asciiTheme="majorHAnsi" w:eastAsia="Trebuchet MS" w:hAnsiTheme="majorHAnsi" w:cstheme="majorHAnsi"/>
          <w:sz w:val="22"/>
          <w:szCs w:val="22"/>
          <w:lang w:val="pt-PT" w:eastAsia="en-US"/>
        </w:rPr>
        <w:t>6º</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da</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Lei</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n.</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5.764,</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z w:val="22"/>
          <w:szCs w:val="22"/>
          <w:lang w:val="pt-PT" w:eastAsia="en-US"/>
        </w:rPr>
        <w:t>1971;</w:t>
      </w:r>
    </w:p>
    <w:p w14:paraId="59163BE1" w14:textId="77777777" w:rsidR="00EC3FB9" w:rsidRPr="0025599C" w:rsidRDefault="00EC3FB9" w:rsidP="005169C4">
      <w:pPr>
        <w:widowControl w:val="0"/>
        <w:numPr>
          <w:ilvl w:val="1"/>
          <w:numId w:val="25"/>
        </w:numPr>
        <w:tabs>
          <w:tab w:val="left" w:pos="849"/>
        </w:tabs>
        <w:autoSpaceDE w:val="0"/>
        <w:autoSpaceDN w:val="0"/>
        <w:spacing w:before="122"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declaração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regularidade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situação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contribuinte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individual</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DRSCI,</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para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cada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um</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z w:val="22"/>
          <w:szCs w:val="22"/>
          <w:lang w:val="pt-PT" w:eastAsia="en-US"/>
        </w:rPr>
        <w:t>dos cooperados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indicados;</w:t>
      </w:r>
    </w:p>
    <w:p w14:paraId="4504066C" w14:textId="77777777" w:rsidR="00EC3FB9" w:rsidRPr="0025599C" w:rsidRDefault="00EC3FB9" w:rsidP="005169C4">
      <w:pPr>
        <w:widowControl w:val="0"/>
        <w:numPr>
          <w:ilvl w:val="1"/>
          <w:numId w:val="25"/>
        </w:numPr>
        <w:tabs>
          <w:tab w:val="left" w:pos="849"/>
        </w:tabs>
        <w:autoSpaceDE w:val="0"/>
        <w:autoSpaceDN w:val="0"/>
        <w:spacing w:before="119"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comprovação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capital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social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proporcional</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ao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número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cooperados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necessários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à</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prestação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z w:val="22"/>
          <w:szCs w:val="22"/>
          <w:lang w:val="pt-PT" w:eastAsia="en-US"/>
        </w:rPr>
        <w:t>serviço;</w:t>
      </w:r>
    </w:p>
    <w:p w14:paraId="4677355A" w14:textId="77777777" w:rsidR="00EC3FB9" w:rsidRPr="0025599C" w:rsidRDefault="00EC3FB9" w:rsidP="005169C4">
      <w:pPr>
        <w:widowControl w:val="0"/>
        <w:numPr>
          <w:ilvl w:val="1"/>
          <w:numId w:val="25"/>
        </w:numPr>
        <w:tabs>
          <w:tab w:val="left" w:pos="850"/>
        </w:tabs>
        <w:autoSpaceDE w:val="0"/>
        <w:autoSpaceDN w:val="0"/>
        <w:spacing w:before="12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registro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previsto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na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6"/>
          <w:sz w:val="22"/>
          <w:szCs w:val="22"/>
          <w:lang w:val="pt-PT" w:eastAsia="en-US"/>
        </w:rPr>
        <w:t>Lei</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n.</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5.764,</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de</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6"/>
          <w:sz w:val="22"/>
          <w:szCs w:val="22"/>
          <w:lang w:val="pt-PT" w:eastAsia="en-US"/>
        </w:rPr>
        <w:t>1971,</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6"/>
          <w:sz w:val="22"/>
          <w:szCs w:val="22"/>
          <w:lang w:val="pt-PT" w:eastAsia="en-US"/>
        </w:rPr>
        <w:t>art.</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6"/>
          <w:sz w:val="22"/>
          <w:szCs w:val="22"/>
          <w:lang w:val="pt-PT" w:eastAsia="en-US"/>
        </w:rPr>
        <w:t>107;</w:t>
      </w:r>
    </w:p>
    <w:p w14:paraId="6646888C" w14:textId="77777777" w:rsidR="00EC3FB9" w:rsidRPr="0025599C" w:rsidRDefault="00EC3FB9" w:rsidP="005169C4">
      <w:pPr>
        <w:widowControl w:val="0"/>
        <w:numPr>
          <w:ilvl w:val="1"/>
          <w:numId w:val="25"/>
        </w:numPr>
        <w:tabs>
          <w:tab w:val="left" w:pos="849"/>
        </w:tabs>
        <w:autoSpaceDE w:val="0"/>
        <w:autoSpaceDN w:val="0"/>
        <w:spacing w:before="130" w:line="252" w:lineRule="auto"/>
        <w:ind w:right="426"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 comprovação de integração das respectivas quotas-partes por parte dos cooperados que executarão o contrato;</w:t>
      </w:r>
    </w:p>
    <w:p w14:paraId="3AF14E4F" w14:textId="77777777" w:rsidR="00EC3FB9" w:rsidRPr="0025599C" w:rsidRDefault="00EC3FB9" w:rsidP="005169C4">
      <w:pPr>
        <w:widowControl w:val="0"/>
        <w:numPr>
          <w:ilvl w:val="1"/>
          <w:numId w:val="25"/>
        </w:numPr>
        <w:tabs>
          <w:tab w:val="left" w:pos="850"/>
        </w:tabs>
        <w:autoSpaceDE w:val="0"/>
        <w:autoSpaceDN w:val="0"/>
        <w:spacing w:before="12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Os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seguintes</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documentos</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comprovação</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regularidade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jurídica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cooperativa:</w:t>
      </w:r>
    </w:p>
    <w:p w14:paraId="5655F24E" w14:textId="77777777" w:rsidR="00EC3FB9" w:rsidRPr="0025599C" w:rsidRDefault="00EC3FB9" w:rsidP="005169C4">
      <w:pPr>
        <w:widowControl w:val="0"/>
        <w:numPr>
          <w:ilvl w:val="1"/>
          <w:numId w:val="25"/>
        </w:numPr>
        <w:tabs>
          <w:tab w:val="left" w:pos="850"/>
        </w:tabs>
        <w:autoSpaceDE w:val="0"/>
        <w:autoSpaceDN w:val="0"/>
        <w:spacing w:before="132"/>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ata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4"/>
          <w:sz w:val="22"/>
          <w:szCs w:val="22"/>
          <w:lang w:val="pt-PT" w:eastAsia="en-US"/>
        </w:rPr>
        <w:t>fundação;</w:t>
      </w:r>
    </w:p>
    <w:p w14:paraId="3A3D90B9" w14:textId="77777777" w:rsidR="00EC3FB9" w:rsidRPr="0025599C" w:rsidRDefault="00EC3FB9" w:rsidP="005169C4">
      <w:pPr>
        <w:widowControl w:val="0"/>
        <w:numPr>
          <w:ilvl w:val="1"/>
          <w:numId w:val="25"/>
        </w:numPr>
        <w:tabs>
          <w:tab w:val="left" w:pos="850"/>
        </w:tabs>
        <w:autoSpaceDE w:val="0"/>
        <w:autoSpaceDN w:val="0"/>
        <w:spacing w:before="13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estatuto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social</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ata</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assembleia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aprovou;</w:t>
      </w:r>
    </w:p>
    <w:p w14:paraId="66E5E2BF" w14:textId="77777777" w:rsidR="00EC3FB9" w:rsidRPr="0025599C" w:rsidRDefault="00EC3FB9" w:rsidP="005169C4">
      <w:pPr>
        <w:widowControl w:val="0"/>
        <w:numPr>
          <w:ilvl w:val="1"/>
          <w:numId w:val="25"/>
        </w:numPr>
        <w:tabs>
          <w:tab w:val="left" w:pos="850"/>
        </w:tabs>
        <w:autoSpaceDE w:val="0"/>
        <w:autoSpaceDN w:val="0"/>
        <w:spacing w:before="130"/>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regimento</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fundos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instituídos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cooperados,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assembleia;</w:t>
      </w:r>
    </w:p>
    <w:p w14:paraId="1C38958D" w14:textId="77777777" w:rsidR="00EC3FB9" w:rsidRPr="0025599C" w:rsidRDefault="00EC3FB9" w:rsidP="005169C4">
      <w:pPr>
        <w:widowControl w:val="0"/>
        <w:numPr>
          <w:ilvl w:val="1"/>
          <w:numId w:val="25"/>
        </w:numPr>
        <w:tabs>
          <w:tab w:val="left" w:pos="850"/>
        </w:tabs>
        <w:autoSpaceDE w:val="0"/>
        <w:autoSpaceDN w:val="0"/>
        <w:spacing w:before="133"/>
        <w:ind w:left="850" w:hanging="707"/>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editais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convocação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três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últimas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assembleias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gerais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extraordinárias;</w:t>
      </w:r>
    </w:p>
    <w:p w14:paraId="41CE05BC" w14:textId="77777777" w:rsidR="00EC3FB9" w:rsidRPr="0025599C" w:rsidRDefault="00EC3FB9" w:rsidP="005169C4">
      <w:pPr>
        <w:widowControl w:val="0"/>
        <w:numPr>
          <w:ilvl w:val="1"/>
          <w:numId w:val="25"/>
        </w:numPr>
        <w:tabs>
          <w:tab w:val="left" w:pos="849"/>
        </w:tabs>
        <w:autoSpaceDE w:val="0"/>
        <w:autoSpaceDN w:val="0"/>
        <w:spacing w:before="132"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três</w:t>
      </w:r>
      <w:r w:rsidRPr="0025599C">
        <w:rPr>
          <w:rFonts w:asciiTheme="majorHAnsi" w:eastAsia="Trebuchet MS" w:hAnsiTheme="majorHAnsi" w:cstheme="majorHAnsi"/>
          <w:spacing w:val="-16"/>
          <w:sz w:val="22"/>
          <w:szCs w:val="22"/>
          <w:lang w:val="pt-PT" w:eastAsia="en-US"/>
        </w:rPr>
        <w:t xml:space="preserve"> </w:t>
      </w:r>
      <w:r w:rsidRPr="0025599C">
        <w:rPr>
          <w:rFonts w:asciiTheme="majorHAnsi" w:eastAsia="Trebuchet MS" w:hAnsiTheme="majorHAnsi" w:cstheme="majorHAnsi"/>
          <w:sz w:val="22"/>
          <w:szCs w:val="22"/>
          <w:lang w:val="pt-PT" w:eastAsia="en-US"/>
        </w:rPr>
        <w:t>registros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presença</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cooperados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que</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executarão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contrato</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assembleias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gerais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z w:val="22"/>
          <w:szCs w:val="22"/>
          <w:lang w:val="pt-PT" w:eastAsia="en-US"/>
        </w:rPr>
        <w:t>ou nas</w:t>
      </w:r>
      <w:r w:rsidRPr="0025599C">
        <w:rPr>
          <w:rFonts w:asciiTheme="majorHAnsi" w:eastAsia="Trebuchet MS" w:hAnsiTheme="majorHAnsi" w:cstheme="majorHAnsi"/>
          <w:spacing w:val="-2"/>
          <w:sz w:val="22"/>
          <w:szCs w:val="22"/>
          <w:lang w:val="pt-PT" w:eastAsia="en-US"/>
        </w:rPr>
        <w:t xml:space="preserve"> </w:t>
      </w:r>
      <w:r w:rsidRPr="0025599C">
        <w:rPr>
          <w:rFonts w:asciiTheme="majorHAnsi" w:eastAsia="Trebuchet MS" w:hAnsiTheme="majorHAnsi" w:cstheme="majorHAnsi"/>
          <w:sz w:val="22"/>
          <w:szCs w:val="22"/>
          <w:lang w:val="pt-PT" w:eastAsia="en-US"/>
        </w:rPr>
        <w:t>reuniões seccionais;</w:t>
      </w:r>
    </w:p>
    <w:p w14:paraId="17BECA07" w14:textId="77777777" w:rsidR="00EC3FB9" w:rsidRPr="0025599C" w:rsidRDefault="00EC3FB9" w:rsidP="005169C4">
      <w:pPr>
        <w:widowControl w:val="0"/>
        <w:numPr>
          <w:ilvl w:val="1"/>
          <w:numId w:val="25"/>
        </w:numPr>
        <w:tabs>
          <w:tab w:val="left" w:pos="849"/>
        </w:tabs>
        <w:autoSpaceDE w:val="0"/>
        <w:autoSpaceDN w:val="0"/>
        <w:spacing w:before="120" w:line="252" w:lineRule="auto"/>
        <w:ind w:right="43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ata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sessão que 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cooperados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autorizaram 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cooperativa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contratar o objeto 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contratação; </w:t>
      </w:r>
      <w:r w:rsidRPr="0025599C">
        <w:rPr>
          <w:rFonts w:asciiTheme="majorHAnsi" w:eastAsia="Trebuchet MS" w:hAnsiTheme="majorHAnsi" w:cstheme="majorHAnsi"/>
          <w:spacing w:val="-10"/>
          <w:sz w:val="22"/>
          <w:szCs w:val="22"/>
          <w:lang w:val="pt-PT" w:eastAsia="en-US"/>
        </w:rPr>
        <w:t>e</w:t>
      </w:r>
    </w:p>
    <w:p w14:paraId="0D592206" w14:textId="77777777" w:rsidR="00EC3FB9" w:rsidRPr="0025599C" w:rsidRDefault="00EC3FB9" w:rsidP="00EC3FB9">
      <w:pPr>
        <w:widowControl w:val="0"/>
        <w:autoSpaceDE w:val="0"/>
        <w:autoSpaceDN w:val="0"/>
        <w:spacing w:before="122" w:line="252" w:lineRule="auto"/>
        <w:jc w:val="both"/>
        <w:rPr>
          <w:rFonts w:asciiTheme="majorHAnsi" w:eastAsia="Trebuchet MS" w:hAnsiTheme="majorHAnsi" w:cstheme="majorHAnsi"/>
          <w:sz w:val="22"/>
          <w:szCs w:val="22"/>
          <w:lang w:val="pt-PT" w:eastAsia="en-US"/>
        </w:rPr>
        <w:sectPr w:rsidR="00EC3FB9" w:rsidRPr="0025599C">
          <w:pgSz w:w="11910" w:h="16840"/>
          <w:pgMar w:top="2000" w:right="708" w:bottom="1620" w:left="1559" w:header="708" w:footer="1435" w:gutter="0"/>
          <w:cols w:space="720"/>
        </w:sectPr>
      </w:pPr>
    </w:p>
    <w:p w14:paraId="2F7AEB7D" w14:textId="77777777" w:rsidR="00EC3FB9" w:rsidRPr="0025599C" w:rsidRDefault="00EC3FB9" w:rsidP="005169C4">
      <w:pPr>
        <w:widowControl w:val="0"/>
        <w:numPr>
          <w:ilvl w:val="1"/>
          <w:numId w:val="25"/>
        </w:numPr>
        <w:tabs>
          <w:tab w:val="left" w:pos="849"/>
        </w:tabs>
        <w:autoSpaceDE w:val="0"/>
        <w:autoSpaceDN w:val="0"/>
        <w:spacing w:before="192" w:line="252" w:lineRule="auto"/>
        <w:ind w:right="431"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6"/>
          <w:sz w:val="22"/>
          <w:szCs w:val="22"/>
          <w:lang w:val="pt-PT" w:eastAsia="en-US"/>
        </w:rPr>
        <w:t>última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auditoria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contábil-financeira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cooperativa,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conforme dispõe 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art.</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112</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6"/>
          <w:sz w:val="22"/>
          <w:szCs w:val="22"/>
          <w:lang w:val="pt-PT" w:eastAsia="en-US"/>
        </w:rPr>
        <w:t>da Lei</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n.</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5.764,</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de </w:t>
      </w:r>
      <w:r w:rsidRPr="0025599C">
        <w:rPr>
          <w:rFonts w:asciiTheme="majorHAnsi" w:eastAsia="Trebuchet MS" w:hAnsiTheme="majorHAnsi" w:cstheme="majorHAnsi"/>
          <w:spacing w:val="-2"/>
          <w:sz w:val="22"/>
          <w:szCs w:val="22"/>
          <w:lang w:val="pt-PT" w:eastAsia="en-US"/>
        </w:rPr>
        <w:t>1971,</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uma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declaração,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sob</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penas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tal</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auditoria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foi</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exigida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pelo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órgão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fiscalizador.</w:t>
      </w:r>
    </w:p>
    <w:p w14:paraId="19A8F3CD" w14:textId="77777777" w:rsidR="00EC3FB9" w:rsidRPr="0025599C" w:rsidRDefault="00EC3FB9" w:rsidP="005169C4">
      <w:pPr>
        <w:widowControl w:val="0"/>
        <w:numPr>
          <w:ilvl w:val="0"/>
          <w:numId w:val="24"/>
        </w:numPr>
        <w:tabs>
          <w:tab w:val="left" w:pos="472"/>
          <w:tab w:val="left" w:pos="9245"/>
        </w:tabs>
        <w:autoSpaceDE w:val="0"/>
        <w:autoSpaceDN w:val="0"/>
        <w:spacing w:before="122"/>
        <w:ind w:left="472" w:hanging="358"/>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color w:val="000000"/>
          <w:sz w:val="22"/>
          <w:szCs w:val="22"/>
          <w:shd w:val="clear" w:color="auto" w:fill="F1F1F1"/>
          <w:lang w:val="pt-PT" w:eastAsia="en-US"/>
        </w:rPr>
        <w:t>ESTIMATIVAS</w:t>
      </w:r>
      <w:r w:rsidRPr="0025599C">
        <w:rPr>
          <w:rFonts w:asciiTheme="majorHAnsi" w:eastAsia="Trebuchet MS" w:hAnsiTheme="majorHAnsi" w:cstheme="majorHAnsi"/>
          <w:b/>
          <w:bCs/>
          <w:color w:val="000000"/>
          <w:spacing w:val="-16"/>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DO</w:t>
      </w:r>
      <w:r w:rsidRPr="0025599C">
        <w:rPr>
          <w:rFonts w:asciiTheme="majorHAnsi" w:eastAsia="Trebuchet MS" w:hAnsiTheme="majorHAnsi" w:cstheme="majorHAnsi"/>
          <w:b/>
          <w:bCs/>
          <w:color w:val="000000"/>
          <w:spacing w:val="-16"/>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VALOR</w:t>
      </w:r>
      <w:r w:rsidRPr="0025599C">
        <w:rPr>
          <w:rFonts w:asciiTheme="majorHAnsi" w:eastAsia="Trebuchet MS" w:hAnsiTheme="majorHAnsi" w:cstheme="majorHAnsi"/>
          <w:b/>
          <w:bCs/>
          <w:color w:val="000000"/>
          <w:spacing w:val="-15"/>
          <w:sz w:val="22"/>
          <w:szCs w:val="22"/>
          <w:shd w:val="clear" w:color="auto" w:fill="F1F1F1"/>
          <w:lang w:val="pt-PT" w:eastAsia="en-US"/>
        </w:rPr>
        <w:t xml:space="preserve"> </w:t>
      </w:r>
      <w:r w:rsidRPr="0025599C">
        <w:rPr>
          <w:rFonts w:asciiTheme="majorHAnsi" w:eastAsia="Trebuchet MS" w:hAnsiTheme="majorHAnsi" w:cstheme="majorHAnsi"/>
          <w:b/>
          <w:bCs/>
          <w:color w:val="000000"/>
          <w:sz w:val="22"/>
          <w:szCs w:val="22"/>
          <w:shd w:val="clear" w:color="auto" w:fill="F1F1F1"/>
          <w:lang w:val="pt-PT" w:eastAsia="en-US"/>
        </w:rPr>
        <w:t>DA</w:t>
      </w:r>
      <w:r w:rsidRPr="0025599C">
        <w:rPr>
          <w:rFonts w:asciiTheme="majorHAnsi" w:eastAsia="Trebuchet MS" w:hAnsiTheme="majorHAnsi" w:cstheme="majorHAnsi"/>
          <w:b/>
          <w:bCs/>
          <w:color w:val="000000"/>
          <w:spacing w:val="-15"/>
          <w:sz w:val="22"/>
          <w:szCs w:val="22"/>
          <w:shd w:val="clear" w:color="auto" w:fill="F1F1F1"/>
          <w:lang w:val="pt-PT" w:eastAsia="en-US"/>
        </w:rPr>
        <w:t xml:space="preserve"> </w:t>
      </w:r>
      <w:r w:rsidRPr="0025599C">
        <w:rPr>
          <w:rFonts w:asciiTheme="majorHAnsi" w:eastAsia="Trebuchet MS" w:hAnsiTheme="majorHAnsi" w:cstheme="majorHAnsi"/>
          <w:b/>
          <w:bCs/>
          <w:color w:val="000000"/>
          <w:spacing w:val="-2"/>
          <w:sz w:val="22"/>
          <w:szCs w:val="22"/>
          <w:shd w:val="clear" w:color="auto" w:fill="F1F1F1"/>
          <w:lang w:val="pt-PT" w:eastAsia="en-US"/>
        </w:rPr>
        <w:t>CONTRATAÇÃO</w:t>
      </w:r>
      <w:r w:rsidRPr="0025599C">
        <w:rPr>
          <w:rFonts w:asciiTheme="majorHAnsi" w:eastAsia="Trebuchet MS" w:hAnsiTheme="majorHAnsi" w:cstheme="majorHAnsi"/>
          <w:b/>
          <w:bCs/>
          <w:color w:val="000000"/>
          <w:sz w:val="22"/>
          <w:szCs w:val="22"/>
          <w:shd w:val="clear" w:color="auto" w:fill="F1F1F1"/>
          <w:lang w:val="pt-PT" w:eastAsia="en-US"/>
        </w:rPr>
        <w:tab/>
      </w:r>
    </w:p>
    <w:p w14:paraId="019DCDB4" w14:textId="77777777" w:rsidR="00EC3FB9" w:rsidRPr="0025599C" w:rsidRDefault="00EC3FB9" w:rsidP="005169C4">
      <w:pPr>
        <w:widowControl w:val="0"/>
        <w:numPr>
          <w:ilvl w:val="1"/>
          <w:numId w:val="24"/>
        </w:numPr>
        <w:tabs>
          <w:tab w:val="left" w:pos="849"/>
        </w:tabs>
        <w:autoSpaceDE w:val="0"/>
        <w:autoSpaceDN w:val="0"/>
        <w:spacing w:before="130" w:line="252" w:lineRule="auto"/>
        <w:ind w:right="423"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custo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estimado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contratação,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que</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corresponde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ao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pacing w:val="-4"/>
          <w:sz w:val="22"/>
          <w:szCs w:val="22"/>
          <w:lang w:val="pt-PT" w:eastAsia="en-US"/>
        </w:rPr>
        <w:t>valor</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máximo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aceitável,</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4"/>
          <w:sz w:val="22"/>
          <w:szCs w:val="22"/>
          <w:lang w:val="pt-PT" w:eastAsia="en-US"/>
        </w:rPr>
        <w:t>é</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4"/>
          <w:sz w:val="22"/>
          <w:szCs w:val="22"/>
          <w:lang w:val="pt-PT" w:eastAsia="en-US"/>
        </w:rPr>
        <w:t>de</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R$</w:t>
      </w:r>
      <w:r w:rsidRPr="0025599C">
        <w:rPr>
          <w:rFonts w:asciiTheme="majorHAnsi" w:eastAsia="Trebuchet MS" w:hAnsiTheme="majorHAnsi" w:cstheme="majorHAnsi"/>
          <w:color w:val="006FC0"/>
          <w:spacing w:val="-10"/>
          <w:sz w:val="22"/>
          <w:szCs w:val="22"/>
          <w:lang w:val="pt-PT" w:eastAsia="en-US"/>
        </w:rPr>
        <w:t xml:space="preserve"> </w:t>
      </w:r>
      <w:r w:rsidRPr="0025599C">
        <w:rPr>
          <w:rFonts w:asciiTheme="majorHAnsi" w:eastAsia="Trebuchet MS" w:hAnsiTheme="majorHAnsi" w:cstheme="majorHAnsi"/>
          <w:color w:val="006FC0"/>
          <w:spacing w:val="-4"/>
          <w:sz w:val="22"/>
          <w:szCs w:val="22"/>
          <w:lang w:val="pt-PT" w:eastAsia="en-US"/>
        </w:rPr>
        <w:t xml:space="preserve">16.280,04 </w:t>
      </w:r>
      <w:r w:rsidRPr="0025599C">
        <w:rPr>
          <w:rFonts w:asciiTheme="majorHAnsi" w:eastAsia="Trebuchet MS" w:hAnsiTheme="majorHAnsi" w:cstheme="majorHAnsi"/>
          <w:color w:val="006FC0"/>
          <w:spacing w:val="-2"/>
          <w:sz w:val="22"/>
          <w:szCs w:val="22"/>
          <w:lang w:val="pt-PT" w:eastAsia="en-US"/>
        </w:rPr>
        <w:t>(Dezesseis</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mil,</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duzentos</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oitenta</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reais</w:t>
      </w:r>
      <w:r w:rsidRPr="0025599C">
        <w:rPr>
          <w:rFonts w:asciiTheme="majorHAnsi" w:eastAsia="Trebuchet MS" w:hAnsiTheme="majorHAnsi" w:cstheme="majorHAnsi"/>
          <w:color w:val="006FC0"/>
          <w:spacing w:val="-13"/>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e</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quatro</w:t>
      </w:r>
      <w:r w:rsidRPr="0025599C">
        <w:rPr>
          <w:rFonts w:asciiTheme="majorHAnsi" w:eastAsia="Trebuchet MS" w:hAnsiTheme="majorHAnsi" w:cstheme="majorHAnsi"/>
          <w:color w:val="006FC0"/>
          <w:spacing w:val="-12"/>
          <w:sz w:val="22"/>
          <w:szCs w:val="22"/>
          <w:lang w:val="pt-PT" w:eastAsia="en-US"/>
        </w:rPr>
        <w:t xml:space="preserve"> </w:t>
      </w:r>
      <w:r w:rsidRPr="0025599C">
        <w:rPr>
          <w:rFonts w:asciiTheme="majorHAnsi" w:eastAsia="Trebuchet MS" w:hAnsiTheme="majorHAnsi" w:cstheme="majorHAnsi"/>
          <w:color w:val="006FC0"/>
          <w:spacing w:val="-2"/>
          <w:sz w:val="22"/>
          <w:szCs w:val="22"/>
          <w:lang w:val="pt-PT" w:eastAsia="en-US"/>
        </w:rPr>
        <w:t>centavos),</w:t>
      </w:r>
      <w:r w:rsidRPr="0025599C">
        <w:rPr>
          <w:rFonts w:asciiTheme="majorHAnsi" w:eastAsia="Trebuchet MS" w:hAnsiTheme="majorHAnsi" w:cstheme="majorHAnsi"/>
          <w:color w:val="006FC0"/>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conforme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custos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unitários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apostos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tabela </w:t>
      </w:r>
      <w:r w:rsidRPr="0025599C">
        <w:rPr>
          <w:rFonts w:asciiTheme="majorHAnsi" w:eastAsia="Trebuchet MS" w:hAnsiTheme="majorHAnsi" w:cstheme="majorHAnsi"/>
          <w:sz w:val="22"/>
          <w:szCs w:val="22"/>
          <w:lang w:val="pt-PT" w:eastAsia="en-US"/>
        </w:rPr>
        <w:t>contida no item 1.1 acima.</w:t>
      </w:r>
    </w:p>
    <w:p w14:paraId="1DE917C8" w14:textId="77777777" w:rsidR="00EC3FB9" w:rsidRPr="0025599C" w:rsidRDefault="00EC3FB9" w:rsidP="005169C4">
      <w:pPr>
        <w:widowControl w:val="0"/>
        <w:numPr>
          <w:ilvl w:val="1"/>
          <w:numId w:val="24"/>
        </w:numPr>
        <w:tabs>
          <w:tab w:val="left" w:pos="849"/>
        </w:tabs>
        <w:autoSpaceDE w:val="0"/>
        <w:autoSpaceDN w:val="0"/>
        <w:spacing w:before="123"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Pesquisa</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preços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apurados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pelo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Núcleo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Compras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z w:val="22"/>
          <w:szCs w:val="22"/>
          <w:lang w:val="pt-PT" w:eastAsia="en-US"/>
        </w:rPr>
        <w:t>do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CHS,</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conforme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documentos</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z w:val="22"/>
          <w:szCs w:val="22"/>
          <w:lang w:val="pt-PT" w:eastAsia="en-US"/>
        </w:rPr>
        <w:t>anexo</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ao </w:t>
      </w:r>
      <w:r w:rsidRPr="0025599C">
        <w:rPr>
          <w:rFonts w:asciiTheme="majorHAnsi" w:eastAsia="Trebuchet MS" w:hAnsiTheme="majorHAnsi" w:cstheme="majorHAnsi"/>
          <w:spacing w:val="-2"/>
          <w:sz w:val="22"/>
          <w:szCs w:val="22"/>
          <w:lang w:val="pt-PT" w:eastAsia="en-US"/>
        </w:rPr>
        <w:t>processo.</w:t>
      </w:r>
    </w:p>
    <w:p w14:paraId="12421FA3" w14:textId="77777777" w:rsidR="00EC3FB9" w:rsidRPr="0025599C" w:rsidRDefault="00EC3FB9" w:rsidP="005169C4">
      <w:pPr>
        <w:widowControl w:val="0"/>
        <w:numPr>
          <w:ilvl w:val="1"/>
          <w:numId w:val="24"/>
        </w:numPr>
        <w:tabs>
          <w:tab w:val="left" w:pos="849"/>
        </w:tabs>
        <w:autoSpaceDE w:val="0"/>
        <w:autoSpaceDN w:val="0"/>
        <w:spacing w:before="120" w:line="252" w:lineRule="auto"/>
        <w:ind w:right="434"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Em</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caso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Registro</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Preços,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preços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registrados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poderão</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ser</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z w:val="22"/>
          <w:szCs w:val="22"/>
          <w:lang w:val="pt-PT" w:eastAsia="en-US"/>
        </w:rPr>
        <w:t>alterados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ou</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atualizados</w:t>
      </w:r>
      <w:r w:rsidRPr="0025599C">
        <w:rPr>
          <w:rFonts w:asciiTheme="majorHAnsi" w:eastAsia="Trebuchet MS" w:hAnsiTheme="majorHAnsi" w:cstheme="majorHAnsi"/>
          <w:spacing w:val="-9"/>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em </w:t>
      </w:r>
      <w:r w:rsidRPr="0025599C">
        <w:rPr>
          <w:rFonts w:asciiTheme="majorHAnsi" w:eastAsia="Trebuchet MS" w:hAnsiTheme="majorHAnsi" w:cstheme="majorHAnsi"/>
          <w:spacing w:val="-6"/>
          <w:sz w:val="22"/>
          <w:szCs w:val="22"/>
          <w:lang w:val="pt-PT" w:eastAsia="en-US"/>
        </w:rPr>
        <w:t>decorrência de eventual redução dos preços praticados</w:t>
      </w:r>
      <w:r w:rsidRPr="0025599C">
        <w:rPr>
          <w:rFonts w:asciiTheme="majorHAnsi" w:eastAsia="Trebuchet MS" w:hAnsiTheme="majorHAnsi" w:cstheme="majorHAnsi"/>
          <w:sz w:val="22"/>
          <w:szCs w:val="22"/>
          <w:lang w:val="pt-PT" w:eastAsia="en-US"/>
        </w:rPr>
        <w:t xml:space="preserve"> </w:t>
      </w:r>
      <w:r w:rsidRPr="0025599C">
        <w:rPr>
          <w:rFonts w:asciiTheme="majorHAnsi" w:eastAsia="Trebuchet MS" w:hAnsiTheme="majorHAnsi" w:cstheme="majorHAnsi"/>
          <w:spacing w:val="-6"/>
          <w:sz w:val="22"/>
          <w:szCs w:val="22"/>
          <w:lang w:val="pt-PT" w:eastAsia="en-US"/>
        </w:rPr>
        <w:t xml:space="preserve">no mercado ou de fato que eleve o custo dos bens, </w:t>
      </w:r>
      <w:r w:rsidRPr="0025599C">
        <w:rPr>
          <w:rFonts w:asciiTheme="majorHAnsi" w:eastAsia="Trebuchet MS" w:hAnsiTheme="majorHAnsi" w:cstheme="majorHAnsi"/>
          <w:sz w:val="22"/>
          <w:szCs w:val="22"/>
          <w:lang w:val="pt-PT" w:eastAsia="en-US"/>
        </w:rPr>
        <w:t>das obras ou dos serviços registrados, nas seguintes situações:</w:t>
      </w:r>
    </w:p>
    <w:p w14:paraId="0DC4763D" w14:textId="77777777" w:rsidR="00EC3FB9" w:rsidRPr="0025599C" w:rsidRDefault="00EC3FB9" w:rsidP="005169C4">
      <w:pPr>
        <w:widowControl w:val="0"/>
        <w:numPr>
          <w:ilvl w:val="2"/>
          <w:numId w:val="24"/>
        </w:numPr>
        <w:tabs>
          <w:tab w:val="left" w:pos="992"/>
        </w:tabs>
        <w:autoSpaceDE w:val="0"/>
        <w:autoSpaceDN w:val="0"/>
        <w:spacing w:before="121"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em caso de força maior, caso fortuito ou fato do príncipe ou em decorrência de fatos </w:t>
      </w:r>
      <w:r w:rsidRPr="0025599C">
        <w:rPr>
          <w:rFonts w:asciiTheme="majorHAnsi" w:eastAsia="Trebuchet MS" w:hAnsiTheme="majorHAnsi" w:cstheme="majorHAnsi"/>
          <w:spacing w:val="-2"/>
          <w:sz w:val="22"/>
          <w:szCs w:val="22"/>
          <w:lang w:val="pt-PT" w:eastAsia="en-US"/>
        </w:rPr>
        <w:t>imprevisíveis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ou</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previsíveis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consequências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incalculáveis,</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que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inviabilizem</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execução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ata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tal</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 pactuada,</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nos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termos</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disposto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na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alínea</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w:t>
      </w:r>
      <w:r w:rsidRPr="0025599C">
        <w:rPr>
          <w:rFonts w:asciiTheme="majorHAnsi" w:eastAsia="Trebuchet MS" w:hAnsiTheme="majorHAnsi" w:cstheme="majorHAnsi"/>
          <w:spacing w:val="-18"/>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inciso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II</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caput</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art.</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124</w:t>
      </w:r>
      <w:r w:rsidRPr="0025599C">
        <w:rPr>
          <w:rFonts w:asciiTheme="majorHAnsi" w:eastAsia="Trebuchet MS" w:hAnsiTheme="majorHAnsi" w:cstheme="majorHAnsi"/>
          <w:spacing w:val="-20"/>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7"/>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nº</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14.133,</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9"/>
          <w:sz w:val="22"/>
          <w:szCs w:val="22"/>
          <w:lang w:val="pt-PT" w:eastAsia="en-US"/>
        </w:rPr>
        <w:t xml:space="preserve"> </w:t>
      </w:r>
      <w:r w:rsidRPr="0025599C">
        <w:rPr>
          <w:rFonts w:asciiTheme="majorHAnsi" w:eastAsia="Trebuchet MS" w:hAnsiTheme="majorHAnsi" w:cstheme="majorHAnsi"/>
          <w:spacing w:val="-2"/>
          <w:sz w:val="22"/>
          <w:szCs w:val="22"/>
          <w:lang w:val="pt-PT" w:eastAsia="en-US"/>
        </w:rPr>
        <w:t>2021;</w:t>
      </w:r>
    </w:p>
    <w:p w14:paraId="44F8BEF7" w14:textId="77777777" w:rsidR="00EC3FB9" w:rsidRPr="0025599C" w:rsidRDefault="00EC3FB9" w:rsidP="005169C4">
      <w:pPr>
        <w:widowControl w:val="0"/>
        <w:numPr>
          <w:ilvl w:val="2"/>
          <w:numId w:val="24"/>
        </w:numPr>
        <w:tabs>
          <w:tab w:val="left" w:pos="848"/>
        </w:tabs>
        <w:autoSpaceDE w:val="0"/>
        <w:autoSpaceDN w:val="0"/>
        <w:spacing w:before="120" w:line="252" w:lineRule="auto"/>
        <w:ind w:right="43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em caso de criação, alteração ou extinção de quaisquer tributos ou encargos legais ou superveniência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disposições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legais,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com</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comprovada</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repercussão</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sobre</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preços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registrados;</w:t>
      </w:r>
    </w:p>
    <w:p w14:paraId="15C2DFCA" w14:textId="77777777" w:rsidR="00EC3FB9" w:rsidRPr="0025599C" w:rsidRDefault="00EC3FB9" w:rsidP="005169C4">
      <w:pPr>
        <w:widowControl w:val="0"/>
        <w:numPr>
          <w:ilvl w:val="2"/>
          <w:numId w:val="24"/>
        </w:numPr>
        <w:tabs>
          <w:tab w:val="left" w:pos="848"/>
        </w:tabs>
        <w:autoSpaceDE w:val="0"/>
        <w:autoSpaceDN w:val="0"/>
        <w:spacing w:before="122" w:line="252" w:lineRule="auto"/>
        <w:ind w:right="429"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4"/>
          <w:sz w:val="22"/>
          <w:szCs w:val="22"/>
          <w:lang w:val="pt-PT" w:eastAsia="en-US"/>
        </w:rPr>
        <w:t>serão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reajustados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preços</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registrados,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respeitada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contagem</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da</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4"/>
          <w:sz w:val="22"/>
          <w:szCs w:val="22"/>
          <w:lang w:val="pt-PT" w:eastAsia="en-US"/>
        </w:rPr>
        <w:t>anualidade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o</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índice</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pacing w:val="-4"/>
          <w:sz w:val="22"/>
          <w:szCs w:val="22"/>
          <w:lang w:val="pt-PT" w:eastAsia="en-US"/>
        </w:rPr>
        <w:t xml:space="preserve">previsto </w:t>
      </w:r>
      <w:r w:rsidRPr="0025599C">
        <w:rPr>
          <w:rFonts w:asciiTheme="majorHAnsi" w:eastAsia="Trebuchet MS" w:hAnsiTheme="majorHAnsi" w:cstheme="majorHAnsi"/>
          <w:sz w:val="22"/>
          <w:szCs w:val="22"/>
          <w:lang w:val="pt-PT" w:eastAsia="en-US"/>
        </w:rPr>
        <w:t>para a contratação; ou</w:t>
      </w:r>
    </w:p>
    <w:p w14:paraId="70100047" w14:textId="77777777" w:rsidR="00EC3FB9" w:rsidRPr="0025599C" w:rsidRDefault="00EC3FB9" w:rsidP="005169C4">
      <w:pPr>
        <w:widowControl w:val="0"/>
        <w:numPr>
          <w:ilvl w:val="2"/>
          <w:numId w:val="24"/>
        </w:numPr>
        <w:tabs>
          <w:tab w:val="left" w:pos="889"/>
        </w:tabs>
        <w:autoSpaceDE w:val="0"/>
        <w:autoSpaceDN w:val="0"/>
        <w:spacing w:before="120" w:line="252" w:lineRule="auto"/>
        <w:ind w:right="435"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 xml:space="preserve">poderão ser repactuados, a pedido do interessado, conforme critérios definidos para a </w:t>
      </w:r>
      <w:r w:rsidRPr="0025599C">
        <w:rPr>
          <w:rFonts w:asciiTheme="majorHAnsi" w:eastAsia="Trebuchet MS" w:hAnsiTheme="majorHAnsi" w:cstheme="majorHAnsi"/>
          <w:spacing w:val="-2"/>
          <w:sz w:val="22"/>
          <w:szCs w:val="22"/>
          <w:lang w:val="pt-PT" w:eastAsia="en-US"/>
        </w:rPr>
        <w:t>contratação.</w:t>
      </w:r>
    </w:p>
    <w:p w14:paraId="30E790F7" w14:textId="77777777" w:rsidR="00EC3FB9" w:rsidRPr="0025599C" w:rsidRDefault="00EC3FB9" w:rsidP="005169C4">
      <w:pPr>
        <w:widowControl w:val="0"/>
        <w:numPr>
          <w:ilvl w:val="0"/>
          <w:numId w:val="23"/>
        </w:numPr>
        <w:tabs>
          <w:tab w:val="left" w:pos="465"/>
        </w:tabs>
        <w:autoSpaceDE w:val="0"/>
        <w:autoSpaceDN w:val="0"/>
        <w:spacing w:before="122"/>
        <w:ind w:left="465" w:hanging="322"/>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sz w:val="22"/>
          <w:szCs w:val="22"/>
          <w:lang w:val="pt-PT" w:eastAsia="en-US"/>
        </w:rPr>
        <w:t>ADEQUAÇÃO</w:t>
      </w:r>
      <w:r w:rsidRPr="0025599C">
        <w:rPr>
          <w:rFonts w:asciiTheme="majorHAnsi" w:eastAsia="Trebuchet MS" w:hAnsiTheme="majorHAnsi" w:cstheme="majorHAnsi"/>
          <w:b/>
          <w:bCs/>
          <w:spacing w:val="13"/>
          <w:sz w:val="22"/>
          <w:szCs w:val="22"/>
          <w:lang w:val="pt-PT" w:eastAsia="en-US"/>
        </w:rPr>
        <w:t xml:space="preserve"> </w:t>
      </w:r>
      <w:r w:rsidRPr="0025599C">
        <w:rPr>
          <w:rFonts w:asciiTheme="majorHAnsi" w:eastAsia="Trebuchet MS" w:hAnsiTheme="majorHAnsi" w:cstheme="majorHAnsi"/>
          <w:b/>
          <w:bCs/>
          <w:spacing w:val="-2"/>
          <w:sz w:val="22"/>
          <w:szCs w:val="22"/>
          <w:lang w:val="pt-PT" w:eastAsia="en-US"/>
        </w:rPr>
        <w:t>ORÇAMENTÁRIA</w:t>
      </w:r>
    </w:p>
    <w:p w14:paraId="3EB1203C" w14:textId="77777777" w:rsidR="00EC3FB9" w:rsidRPr="0025599C" w:rsidRDefault="00EC3FB9" w:rsidP="005169C4">
      <w:pPr>
        <w:widowControl w:val="0"/>
        <w:numPr>
          <w:ilvl w:val="1"/>
          <w:numId w:val="23"/>
        </w:numPr>
        <w:tabs>
          <w:tab w:val="left" w:pos="847"/>
        </w:tabs>
        <w:autoSpaceDE w:val="0"/>
        <w:autoSpaceDN w:val="0"/>
        <w:spacing w:before="132" w:line="237" w:lineRule="auto"/>
        <w:ind w:right="428"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indicação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dotação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orçamentária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fica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postergada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para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momento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assinatura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 xml:space="preserve">contrato </w:t>
      </w:r>
      <w:r w:rsidRPr="0025599C">
        <w:rPr>
          <w:rFonts w:asciiTheme="majorHAnsi" w:eastAsia="Trebuchet MS" w:hAnsiTheme="majorHAnsi" w:cstheme="majorHAnsi"/>
          <w:sz w:val="22"/>
          <w:szCs w:val="22"/>
          <w:lang w:val="pt-PT" w:eastAsia="en-US"/>
        </w:rPr>
        <w:t>ou instrumento equivalente.</w:t>
      </w:r>
    </w:p>
    <w:p w14:paraId="2C2E62BC" w14:textId="77777777" w:rsidR="00EC3FB9" w:rsidRPr="0025599C" w:rsidRDefault="00EC3FB9" w:rsidP="005169C4">
      <w:pPr>
        <w:widowControl w:val="0"/>
        <w:numPr>
          <w:ilvl w:val="1"/>
          <w:numId w:val="23"/>
        </w:numPr>
        <w:tabs>
          <w:tab w:val="left" w:pos="847"/>
        </w:tabs>
        <w:autoSpaceDE w:val="0"/>
        <w:autoSpaceDN w:val="0"/>
        <w:spacing w:before="136" w:line="237" w:lineRule="auto"/>
        <w:ind w:right="422" w:firstLine="0"/>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dotações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relativas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aos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exercícios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financeiros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subsequentes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z w:val="22"/>
          <w:szCs w:val="22"/>
          <w:lang w:val="pt-PT" w:eastAsia="en-US"/>
        </w:rPr>
        <w:t>serão indicadas</w:t>
      </w:r>
      <w:r w:rsidRPr="0025599C">
        <w:rPr>
          <w:rFonts w:asciiTheme="majorHAnsi" w:eastAsia="Trebuchet MS" w:hAnsiTheme="majorHAnsi" w:cstheme="majorHAnsi"/>
          <w:spacing w:val="-5"/>
          <w:sz w:val="22"/>
          <w:szCs w:val="22"/>
          <w:lang w:val="pt-PT" w:eastAsia="en-US"/>
        </w:rPr>
        <w:t xml:space="preserve"> </w:t>
      </w:r>
      <w:r w:rsidRPr="0025599C">
        <w:rPr>
          <w:rFonts w:asciiTheme="majorHAnsi" w:eastAsia="Trebuchet MS" w:hAnsiTheme="majorHAnsi" w:cstheme="majorHAnsi"/>
          <w:sz w:val="22"/>
          <w:szCs w:val="22"/>
          <w:lang w:val="pt-PT" w:eastAsia="en-US"/>
        </w:rPr>
        <w:t>após</w:t>
      </w:r>
      <w:r w:rsidRPr="0025599C">
        <w:rPr>
          <w:rFonts w:asciiTheme="majorHAnsi" w:eastAsia="Trebuchet MS" w:hAnsiTheme="majorHAnsi" w:cstheme="majorHAnsi"/>
          <w:spacing w:val="-6"/>
          <w:sz w:val="22"/>
          <w:szCs w:val="22"/>
          <w:lang w:val="pt-PT" w:eastAsia="en-US"/>
        </w:rPr>
        <w:t xml:space="preserve"> </w:t>
      </w:r>
      <w:r w:rsidRPr="0025599C">
        <w:rPr>
          <w:rFonts w:asciiTheme="majorHAnsi" w:eastAsia="Trebuchet MS" w:hAnsiTheme="majorHAnsi" w:cstheme="majorHAnsi"/>
          <w:sz w:val="22"/>
          <w:szCs w:val="22"/>
          <w:lang w:val="pt-PT" w:eastAsia="en-US"/>
        </w:rPr>
        <w:t xml:space="preserve">aprovação </w:t>
      </w:r>
      <w:r w:rsidRPr="0025599C">
        <w:rPr>
          <w:rFonts w:asciiTheme="majorHAnsi" w:eastAsia="Trebuchet MS" w:hAnsiTheme="majorHAnsi" w:cstheme="majorHAnsi"/>
          <w:spacing w:val="-2"/>
          <w:sz w:val="22"/>
          <w:szCs w:val="22"/>
          <w:lang w:val="pt-PT" w:eastAsia="en-US"/>
        </w:rPr>
        <w:t>da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Lei</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Orçamentária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respectiva</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e</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liberação</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dos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créditos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correspondentes,</w:t>
      </w:r>
      <w:r w:rsidRPr="0025599C">
        <w:rPr>
          <w:rFonts w:asciiTheme="majorHAnsi" w:eastAsia="Trebuchet MS" w:hAnsiTheme="majorHAnsi" w:cstheme="majorHAnsi"/>
          <w:spacing w:val="-7"/>
          <w:sz w:val="22"/>
          <w:szCs w:val="22"/>
          <w:lang w:val="pt-PT" w:eastAsia="en-US"/>
        </w:rPr>
        <w:t xml:space="preserve"> </w:t>
      </w:r>
      <w:r w:rsidRPr="0025599C">
        <w:rPr>
          <w:rFonts w:asciiTheme="majorHAnsi" w:eastAsia="Trebuchet MS" w:hAnsiTheme="majorHAnsi" w:cstheme="majorHAnsi"/>
          <w:spacing w:val="-2"/>
          <w:sz w:val="22"/>
          <w:szCs w:val="22"/>
          <w:lang w:val="pt-PT" w:eastAsia="en-US"/>
        </w:rPr>
        <w:t>mediante</w:t>
      </w:r>
      <w:r w:rsidRPr="0025599C">
        <w:rPr>
          <w:rFonts w:asciiTheme="majorHAnsi" w:eastAsia="Trebuchet MS" w:hAnsiTheme="majorHAnsi" w:cstheme="majorHAnsi"/>
          <w:spacing w:val="-8"/>
          <w:sz w:val="22"/>
          <w:szCs w:val="22"/>
          <w:lang w:val="pt-PT" w:eastAsia="en-US"/>
        </w:rPr>
        <w:t xml:space="preserve"> </w:t>
      </w:r>
      <w:r w:rsidRPr="0025599C">
        <w:rPr>
          <w:rFonts w:asciiTheme="majorHAnsi" w:eastAsia="Trebuchet MS" w:hAnsiTheme="majorHAnsi" w:cstheme="majorHAnsi"/>
          <w:spacing w:val="-2"/>
          <w:sz w:val="22"/>
          <w:szCs w:val="22"/>
          <w:lang w:val="pt-PT" w:eastAsia="en-US"/>
        </w:rPr>
        <w:t>apostilamento.</w:t>
      </w:r>
    </w:p>
    <w:p w14:paraId="0A8E7DF9" w14:textId="77777777" w:rsidR="00EC3FB9" w:rsidRPr="0025599C" w:rsidRDefault="00EC3FB9" w:rsidP="005169C4">
      <w:pPr>
        <w:widowControl w:val="0"/>
        <w:numPr>
          <w:ilvl w:val="0"/>
          <w:numId w:val="22"/>
        </w:numPr>
        <w:tabs>
          <w:tab w:val="left" w:pos="569"/>
        </w:tabs>
        <w:autoSpaceDE w:val="0"/>
        <w:autoSpaceDN w:val="0"/>
        <w:spacing w:before="133"/>
        <w:ind w:left="569" w:hanging="426"/>
        <w:outlineLvl w:val="0"/>
        <w:rPr>
          <w:rFonts w:asciiTheme="majorHAnsi" w:eastAsia="Trebuchet MS" w:hAnsiTheme="majorHAnsi" w:cstheme="majorHAnsi"/>
          <w:b/>
          <w:bCs/>
          <w:sz w:val="22"/>
          <w:szCs w:val="22"/>
          <w:lang w:val="pt-PT" w:eastAsia="en-US"/>
        </w:rPr>
      </w:pPr>
      <w:r w:rsidRPr="0025599C">
        <w:rPr>
          <w:rFonts w:asciiTheme="majorHAnsi" w:eastAsia="Trebuchet MS" w:hAnsiTheme="majorHAnsi" w:cstheme="majorHAnsi"/>
          <w:b/>
          <w:bCs/>
          <w:w w:val="105"/>
          <w:sz w:val="22"/>
          <w:szCs w:val="22"/>
          <w:lang w:val="pt-PT" w:eastAsia="en-US"/>
        </w:rPr>
        <w:t>DISPOSIÇÕES</w:t>
      </w:r>
      <w:r w:rsidRPr="0025599C">
        <w:rPr>
          <w:rFonts w:asciiTheme="majorHAnsi" w:eastAsia="Trebuchet MS" w:hAnsiTheme="majorHAnsi" w:cstheme="majorHAnsi"/>
          <w:b/>
          <w:bCs/>
          <w:spacing w:val="11"/>
          <w:w w:val="105"/>
          <w:sz w:val="22"/>
          <w:szCs w:val="22"/>
          <w:lang w:val="pt-PT" w:eastAsia="en-US"/>
        </w:rPr>
        <w:t xml:space="preserve"> </w:t>
      </w:r>
      <w:r w:rsidRPr="0025599C">
        <w:rPr>
          <w:rFonts w:asciiTheme="majorHAnsi" w:eastAsia="Trebuchet MS" w:hAnsiTheme="majorHAnsi" w:cstheme="majorHAnsi"/>
          <w:b/>
          <w:bCs/>
          <w:spacing w:val="-2"/>
          <w:w w:val="105"/>
          <w:sz w:val="22"/>
          <w:szCs w:val="22"/>
          <w:lang w:val="pt-PT" w:eastAsia="en-US"/>
        </w:rPr>
        <w:t>FINAIS</w:t>
      </w:r>
    </w:p>
    <w:p w14:paraId="17836B5D" w14:textId="77777777" w:rsidR="00EC3FB9" w:rsidRPr="0025599C" w:rsidRDefault="00EC3FB9" w:rsidP="005169C4">
      <w:pPr>
        <w:widowControl w:val="0"/>
        <w:numPr>
          <w:ilvl w:val="1"/>
          <w:numId w:val="22"/>
        </w:numPr>
        <w:tabs>
          <w:tab w:val="left" w:pos="614"/>
        </w:tabs>
        <w:autoSpaceDE w:val="0"/>
        <w:autoSpaceDN w:val="0"/>
        <w:spacing w:before="130"/>
        <w:ind w:left="614" w:hanging="471"/>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pacing w:val="-2"/>
          <w:sz w:val="22"/>
          <w:szCs w:val="22"/>
          <w:lang w:val="pt-PT" w:eastAsia="en-US"/>
        </w:rPr>
        <w:t>As</w:t>
      </w:r>
      <w:r w:rsidRPr="0025599C">
        <w:rPr>
          <w:rFonts w:asciiTheme="majorHAnsi" w:eastAsia="Trebuchet MS" w:hAnsiTheme="majorHAnsi" w:cstheme="majorHAnsi"/>
          <w:spacing w:val="-15"/>
          <w:sz w:val="22"/>
          <w:szCs w:val="22"/>
          <w:lang w:val="pt-PT" w:eastAsia="en-US"/>
        </w:rPr>
        <w:t xml:space="preserve"> </w:t>
      </w:r>
      <w:r w:rsidRPr="0025599C">
        <w:rPr>
          <w:rFonts w:asciiTheme="majorHAnsi" w:eastAsia="Trebuchet MS" w:hAnsiTheme="majorHAnsi" w:cstheme="majorHAnsi"/>
          <w:spacing w:val="-2"/>
          <w:sz w:val="22"/>
          <w:szCs w:val="22"/>
          <w:lang w:val="pt-PT" w:eastAsia="en-US"/>
        </w:rPr>
        <w:t>informações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contidas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neste</w:t>
      </w:r>
      <w:r w:rsidRPr="0025599C">
        <w:rPr>
          <w:rFonts w:asciiTheme="majorHAnsi" w:eastAsia="Trebuchet MS" w:hAnsiTheme="majorHAnsi" w:cstheme="majorHAnsi"/>
          <w:spacing w:val="-11"/>
          <w:sz w:val="22"/>
          <w:szCs w:val="22"/>
          <w:lang w:val="pt-PT" w:eastAsia="en-US"/>
        </w:rPr>
        <w:t xml:space="preserve"> </w:t>
      </w:r>
      <w:r w:rsidRPr="0025599C">
        <w:rPr>
          <w:rFonts w:asciiTheme="majorHAnsi" w:eastAsia="Trebuchet MS" w:hAnsiTheme="majorHAnsi" w:cstheme="majorHAnsi"/>
          <w:spacing w:val="-2"/>
          <w:sz w:val="22"/>
          <w:szCs w:val="22"/>
          <w:lang w:val="pt-PT" w:eastAsia="en-US"/>
        </w:rPr>
        <w:t>Termo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de</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Referência</w:t>
      </w:r>
      <w:r w:rsidRPr="0025599C">
        <w:rPr>
          <w:rFonts w:asciiTheme="majorHAnsi" w:eastAsia="Trebuchet MS" w:hAnsiTheme="majorHAnsi" w:cstheme="majorHAnsi"/>
          <w:spacing w:val="-13"/>
          <w:sz w:val="22"/>
          <w:szCs w:val="22"/>
          <w:lang w:val="pt-PT" w:eastAsia="en-US"/>
        </w:rPr>
        <w:t xml:space="preserve"> </w:t>
      </w:r>
      <w:r w:rsidRPr="0025599C">
        <w:rPr>
          <w:rFonts w:asciiTheme="majorHAnsi" w:eastAsia="Trebuchet MS" w:hAnsiTheme="majorHAnsi" w:cstheme="majorHAnsi"/>
          <w:spacing w:val="-2"/>
          <w:sz w:val="22"/>
          <w:szCs w:val="22"/>
          <w:lang w:val="pt-PT" w:eastAsia="en-US"/>
        </w:rPr>
        <w:t>não</w:t>
      </w:r>
      <w:r w:rsidRPr="0025599C">
        <w:rPr>
          <w:rFonts w:asciiTheme="majorHAnsi" w:eastAsia="Trebuchet MS" w:hAnsiTheme="majorHAnsi" w:cstheme="majorHAnsi"/>
          <w:spacing w:val="-4"/>
          <w:sz w:val="22"/>
          <w:szCs w:val="22"/>
          <w:lang w:val="pt-PT" w:eastAsia="en-US"/>
        </w:rPr>
        <w:t xml:space="preserve"> </w:t>
      </w:r>
      <w:r w:rsidRPr="0025599C">
        <w:rPr>
          <w:rFonts w:asciiTheme="majorHAnsi" w:eastAsia="Trebuchet MS" w:hAnsiTheme="majorHAnsi" w:cstheme="majorHAnsi"/>
          <w:spacing w:val="-2"/>
          <w:sz w:val="22"/>
          <w:szCs w:val="22"/>
          <w:lang w:val="pt-PT" w:eastAsia="en-US"/>
        </w:rPr>
        <w:t>serão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classificadas</w:t>
      </w:r>
      <w:r w:rsidRPr="0025599C">
        <w:rPr>
          <w:rFonts w:asciiTheme="majorHAnsi" w:eastAsia="Trebuchet MS" w:hAnsiTheme="majorHAnsi" w:cstheme="majorHAnsi"/>
          <w:spacing w:val="-14"/>
          <w:sz w:val="22"/>
          <w:szCs w:val="22"/>
          <w:lang w:val="pt-PT" w:eastAsia="en-US"/>
        </w:rPr>
        <w:t xml:space="preserve"> </w:t>
      </w:r>
      <w:r w:rsidRPr="0025599C">
        <w:rPr>
          <w:rFonts w:asciiTheme="majorHAnsi" w:eastAsia="Trebuchet MS" w:hAnsiTheme="majorHAnsi" w:cstheme="majorHAnsi"/>
          <w:spacing w:val="-2"/>
          <w:sz w:val="22"/>
          <w:szCs w:val="22"/>
          <w:lang w:val="pt-PT" w:eastAsia="en-US"/>
        </w:rPr>
        <w:t>como</w:t>
      </w:r>
      <w:r w:rsidRPr="0025599C">
        <w:rPr>
          <w:rFonts w:asciiTheme="majorHAnsi" w:eastAsia="Trebuchet MS" w:hAnsiTheme="majorHAnsi" w:cstheme="majorHAnsi"/>
          <w:spacing w:val="-12"/>
          <w:sz w:val="22"/>
          <w:szCs w:val="22"/>
          <w:lang w:val="pt-PT" w:eastAsia="en-US"/>
        </w:rPr>
        <w:t xml:space="preserve"> </w:t>
      </w:r>
      <w:r w:rsidRPr="0025599C">
        <w:rPr>
          <w:rFonts w:asciiTheme="majorHAnsi" w:eastAsia="Trebuchet MS" w:hAnsiTheme="majorHAnsi" w:cstheme="majorHAnsi"/>
          <w:spacing w:val="-2"/>
          <w:sz w:val="22"/>
          <w:szCs w:val="22"/>
          <w:lang w:val="pt-PT" w:eastAsia="en-US"/>
        </w:rPr>
        <w:t>sigilosas.</w:t>
      </w:r>
    </w:p>
    <w:p w14:paraId="27BA8137" w14:textId="77777777" w:rsidR="00EC3FB9" w:rsidRPr="0025599C" w:rsidRDefault="00EC3FB9" w:rsidP="005169C4">
      <w:pPr>
        <w:widowControl w:val="0"/>
        <w:numPr>
          <w:ilvl w:val="0"/>
          <w:numId w:val="22"/>
        </w:numPr>
        <w:tabs>
          <w:tab w:val="left" w:pos="494"/>
        </w:tabs>
        <w:autoSpaceDE w:val="0"/>
        <w:autoSpaceDN w:val="0"/>
        <w:spacing w:before="152"/>
        <w:ind w:left="494" w:hanging="351"/>
        <w:outlineLvl w:val="0"/>
        <w:rPr>
          <w:rFonts w:asciiTheme="majorHAnsi" w:eastAsia="Trebuchet MS" w:hAnsiTheme="majorHAnsi" w:cstheme="majorHAnsi"/>
          <w:b/>
          <w:bCs/>
          <w:color w:val="FF0000"/>
          <w:sz w:val="22"/>
          <w:szCs w:val="22"/>
          <w:lang w:val="pt-PT" w:eastAsia="en-US"/>
        </w:rPr>
      </w:pPr>
      <w:r w:rsidRPr="0025599C">
        <w:rPr>
          <w:rFonts w:asciiTheme="majorHAnsi" w:eastAsia="Trebuchet MS" w:hAnsiTheme="majorHAnsi" w:cstheme="majorHAnsi"/>
          <w:b/>
          <w:bCs/>
          <w:color w:val="FF0000"/>
          <w:sz w:val="22"/>
          <w:szCs w:val="22"/>
          <w:lang w:val="pt-PT" w:eastAsia="en-US"/>
        </w:rPr>
        <w:t>DAS</w:t>
      </w:r>
      <w:r w:rsidRPr="0025599C">
        <w:rPr>
          <w:rFonts w:asciiTheme="majorHAnsi" w:eastAsia="Trebuchet MS" w:hAnsiTheme="majorHAnsi" w:cstheme="majorHAnsi"/>
          <w:b/>
          <w:bCs/>
          <w:color w:val="FF0000"/>
          <w:spacing w:val="-15"/>
          <w:sz w:val="22"/>
          <w:szCs w:val="22"/>
          <w:lang w:val="pt-PT" w:eastAsia="en-US"/>
        </w:rPr>
        <w:t xml:space="preserve"> </w:t>
      </w:r>
      <w:r w:rsidRPr="0025599C">
        <w:rPr>
          <w:rFonts w:asciiTheme="majorHAnsi" w:eastAsia="Trebuchet MS" w:hAnsiTheme="majorHAnsi" w:cstheme="majorHAnsi"/>
          <w:b/>
          <w:bCs/>
          <w:color w:val="FF0000"/>
          <w:sz w:val="22"/>
          <w:szCs w:val="22"/>
          <w:lang w:val="pt-PT" w:eastAsia="en-US"/>
        </w:rPr>
        <w:t>PARTES</w:t>
      </w:r>
      <w:r w:rsidRPr="0025599C">
        <w:rPr>
          <w:rFonts w:asciiTheme="majorHAnsi" w:eastAsia="Trebuchet MS" w:hAnsiTheme="majorHAnsi" w:cstheme="majorHAnsi"/>
          <w:b/>
          <w:bCs/>
          <w:color w:val="FF0000"/>
          <w:spacing w:val="-14"/>
          <w:sz w:val="22"/>
          <w:szCs w:val="22"/>
          <w:lang w:val="pt-PT" w:eastAsia="en-US"/>
        </w:rPr>
        <w:t xml:space="preserve"> </w:t>
      </w:r>
      <w:r w:rsidRPr="0025599C">
        <w:rPr>
          <w:rFonts w:asciiTheme="majorHAnsi" w:eastAsia="Trebuchet MS" w:hAnsiTheme="majorHAnsi" w:cstheme="majorHAnsi"/>
          <w:b/>
          <w:bCs/>
          <w:color w:val="FF0000"/>
          <w:sz w:val="22"/>
          <w:szCs w:val="22"/>
          <w:lang w:val="pt-PT" w:eastAsia="en-US"/>
        </w:rPr>
        <w:t>INTEGRANTES</w:t>
      </w:r>
      <w:r w:rsidRPr="0025599C">
        <w:rPr>
          <w:rFonts w:asciiTheme="majorHAnsi" w:eastAsia="Trebuchet MS" w:hAnsiTheme="majorHAnsi" w:cstheme="majorHAnsi"/>
          <w:b/>
          <w:bCs/>
          <w:color w:val="FF0000"/>
          <w:spacing w:val="-14"/>
          <w:sz w:val="22"/>
          <w:szCs w:val="22"/>
          <w:lang w:val="pt-PT" w:eastAsia="en-US"/>
        </w:rPr>
        <w:t xml:space="preserve"> </w:t>
      </w:r>
      <w:r w:rsidRPr="0025599C">
        <w:rPr>
          <w:rFonts w:asciiTheme="majorHAnsi" w:eastAsia="Trebuchet MS" w:hAnsiTheme="majorHAnsi" w:cstheme="majorHAnsi"/>
          <w:b/>
          <w:bCs/>
          <w:color w:val="FF0000"/>
          <w:sz w:val="22"/>
          <w:szCs w:val="22"/>
          <w:lang w:val="pt-PT" w:eastAsia="en-US"/>
        </w:rPr>
        <w:t>DESTE</w:t>
      </w:r>
      <w:r w:rsidRPr="0025599C">
        <w:rPr>
          <w:rFonts w:asciiTheme="majorHAnsi" w:eastAsia="Trebuchet MS" w:hAnsiTheme="majorHAnsi" w:cstheme="majorHAnsi"/>
          <w:b/>
          <w:bCs/>
          <w:color w:val="FF0000"/>
          <w:spacing w:val="-13"/>
          <w:sz w:val="22"/>
          <w:szCs w:val="22"/>
          <w:lang w:val="pt-PT" w:eastAsia="en-US"/>
        </w:rPr>
        <w:t xml:space="preserve"> </w:t>
      </w:r>
      <w:r w:rsidRPr="0025599C">
        <w:rPr>
          <w:rFonts w:asciiTheme="majorHAnsi" w:eastAsia="Trebuchet MS" w:hAnsiTheme="majorHAnsi" w:cstheme="majorHAnsi"/>
          <w:b/>
          <w:bCs/>
          <w:color w:val="FF0000"/>
          <w:spacing w:val="-4"/>
          <w:sz w:val="22"/>
          <w:szCs w:val="22"/>
          <w:lang w:val="pt-PT" w:eastAsia="en-US"/>
        </w:rPr>
        <w:t>TERMO</w:t>
      </w:r>
    </w:p>
    <w:p w14:paraId="38FBD7D3" w14:textId="77777777" w:rsidR="00EC3FB9" w:rsidRPr="0025599C" w:rsidRDefault="00EC3FB9" w:rsidP="005169C4">
      <w:pPr>
        <w:widowControl w:val="0"/>
        <w:numPr>
          <w:ilvl w:val="1"/>
          <w:numId w:val="22"/>
        </w:numPr>
        <w:tabs>
          <w:tab w:val="left" w:pos="614"/>
        </w:tabs>
        <w:autoSpaceDE w:val="0"/>
        <w:autoSpaceDN w:val="0"/>
        <w:spacing w:before="132"/>
        <w:ind w:left="614" w:hanging="471"/>
        <w:jc w:val="both"/>
        <w:rPr>
          <w:rFonts w:asciiTheme="majorHAnsi" w:eastAsia="Trebuchet MS" w:hAnsiTheme="majorHAnsi" w:cstheme="majorHAnsi"/>
          <w:color w:val="FF0000"/>
          <w:sz w:val="22"/>
          <w:szCs w:val="22"/>
          <w:lang w:val="pt-PT" w:eastAsia="en-US"/>
        </w:rPr>
      </w:pPr>
      <w:r w:rsidRPr="0025599C">
        <w:rPr>
          <w:rFonts w:asciiTheme="majorHAnsi" w:eastAsia="Trebuchet MS" w:hAnsiTheme="majorHAnsi" w:cstheme="majorHAnsi"/>
          <w:color w:val="FF0000"/>
          <w:spacing w:val="-4"/>
          <w:sz w:val="22"/>
          <w:szCs w:val="22"/>
          <w:lang w:val="pt-PT" w:eastAsia="en-US"/>
        </w:rPr>
        <w:t>Integram</w:t>
      </w:r>
      <w:r w:rsidRPr="0025599C">
        <w:rPr>
          <w:rFonts w:asciiTheme="majorHAnsi" w:eastAsia="Trebuchet MS" w:hAnsiTheme="majorHAnsi" w:cstheme="majorHAnsi"/>
          <w:color w:val="FF0000"/>
          <w:spacing w:val="-11"/>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este</w:t>
      </w:r>
      <w:r w:rsidRPr="0025599C">
        <w:rPr>
          <w:rFonts w:asciiTheme="majorHAnsi" w:eastAsia="Trebuchet MS" w:hAnsiTheme="majorHAnsi" w:cstheme="majorHAnsi"/>
          <w:color w:val="FF0000"/>
          <w:spacing w:val="-9"/>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Termo</w:t>
      </w:r>
      <w:r w:rsidRPr="0025599C">
        <w:rPr>
          <w:rFonts w:asciiTheme="majorHAnsi" w:eastAsia="Trebuchet MS" w:hAnsiTheme="majorHAnsi" w:cstheme="majorHAnsi"/>
          <w:color w:val="FF0000"/>
          <w:spacing w:val="-9"/>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de</w:t>
      </w:r>
      <w:r w:rsidRPr="0025599C">
        <w:rPr>
          <w:rFonts w:asciiTheme="majorHAnsi" w:eastAsia="Trebuchet MS" w:hAnsiTheme="majorHAnsi" w:cstheme="majorHAnsi"/>
          <w:color w:val="FF0000"/>
          <w:spacing w:val="-9"/>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Referência</w:t>
      </w:r>
      <w:r w:rsidRPr="0025599C">
        <w:rPr>
          <w:rFonts w:asciiTheme="majorHAnsi" w:eastAsia="Trebuchet MS" w:hAnsiTheme="majorHAnsi" w:cstheme="majorHAnsi"/>
          <w:color w:val="FF0000"/>
          <w:spacing w:val="-8"/>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com</w:t>
      </w:r>
      <w:r w:rsidRPr="0025599C">
        <w:rPr>
          <w:rFonts w:asciiTheme="majorHAnsi" w:eastAsia="Trebuchet MS" w:hAnsiTheme="majorHAnsi" w:cstheme="majorHAnsi"/>
          <w:color w:val="FF0000"/>
          <w:spacing w:val="-11"/>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se</w:t>
      </w:r>
      <w:r w:rsidRPr="0025599C">
        <w:rPr>
          <w:rFonts w:asciiTheme="majorHAnsi" w:eastAsia="Trebuchet MS" w:hAnsiTheme="majorHAnsi" w:cstheme="majorHAnsi"/>
          <w:color w:val="FF0000"/>
          <w:spacing w:val="-11"/>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aqui</w:t>
      </w:r>
      <w:r w:rsidRPr="0025599C">
        <w:rPr>
          <w:rFonts w:asciiTheme="majorHAnsi" w:eastAsia="Trebuchet MS" w:hAnsiTheme="majorHAnsi" w:cstheme="majorHAnsi"/>
          <w:color w:val="FF0000"/>
          <w:spacing w:val="-11"/>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estivessem</w:t>
      </w:r>
      <w:r w:rsidRPr="0025599C">
        <w:rPr>
          <w:rFonts w:asciiTheme="majorHAnsi" w:eastAsia="Trebuchet MS" w:hAnsiTheme="majorHAnsi" w:cstheme="majorHAnsi"/>
          <w:color w:val="FF0000"/>
          <w:spacing w:val="-11"/>
          <w:sz w:val="22"/>
          <w:szCs w:val="22"/>
          <w:lang w:val="pt-PT" w:eastAsia="en-US"/>
        </w:rPr>
        <w:t xml:space="preserve"> </w:t>
      </w:r>
      <w:r w:rsidRPr="0025599C">
        <w:rPr>
          <w:rFonts w:asciiTheme="majorHAnsi" w:eastAsia="Trebuchet MS" w:hAnsiTheme="majorHAnsi" w:cstheme="majorHAnsi"/>
          <w:color w:val="FF0000"/>
          <w:spacing w:val="-4"/>
          <w:sz w:val="22"/>
          <w:szCs w:val="22"/>
          <w:lang w:val="pt-PT" w:eastAsia="en-US"/>
        </w:rPr>
        <w:t>transcritos:</w:t>
      </w:r>
    </w:p>
    <w:p w14:paraId="30938003" w14:textId="77777777" w:rsidR="00EC3FB9" w:rsidRPr="0025599C" w:rsidRDefault="00EC3FB9" w:rsidP="005169C4">
      <w:pPr>
        <w:widowControl w:val="0"/>
        <w:numPr>
          <w:ilvl w:val="2"/>
          <w:numId w:val="22"/>
        </w:numPr>
        <w:tabs>
          <w:tab w:val="left" w:pos="777"/>
        </w:tabs>
        <w:autoSpaceDE w:val="0"/>
        <w:autoSpaceDN w:val="0"/>
        <w:spacing w:before="134"/>
        <w:ind w:left="777" w:hanging="634"/>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color w:val="FF0000"/>
          <w:spacing w:val="-2"/>
          <w:sz w:val="22"/>
          <w:szCs w:val="22"/>
          <w:lang w:val="pt-PT" w:eastAsia="en-US"/>
        </w:rPr>
        <w:t>Anexo</w:t>
      </w:r>
      <w:r w:rsidRPr="0025599C">
        <w:rPr>
          <w:rFonts w:asciiTheme="majorHAnsi" w:eastAsia="Trebuchet MS" w:hAnsiTheme="majorHAnsi" w:cstheme="majorHAnsi"/>
          <w:color w:val="FF0000"/>
          <w:spacing w:val="-20"/>
          <w:sz w:val="22"/>
          <w:szCs w:val="22"/>
          <w:lang w:val="pt-PT" w:eastAsia="en-US"/>
        </w:rPr>
        <w:t xml:space="preserve"> </w:t>
      </w:r>
      <w:r w:rsidRPr="0025599C">
        <w:rPr>
          <w:rFonts w:asciiTheme="majorHAnsi" w:eastAsia="Trebuchet MS" w:hAnsiTheme="majorHAnsi" w:cstheme="majorHAnsi"/>
          <w:color w:val="FF0000"/>
          <w:spacing w:val="-2"/>
          <w:sz w:val="22"/>
          <w:szCs w:val="22"/>
          <w:lang w:val="pt-PT" w:eastAsia="en-US"/>
        </w:rPr>
        <w:t>TR-I</w:t>
      </w:r>
      <w:r w:rsidRPr="0025599C">
        <w:rPr>
          <w:rFonts w:asciiTheme="majorHAnsi" w:eastAsia="Trebuchet MS" w:hAnsiTheme="majorHAnsi" w:cstheme="majorHAnsi"/>
          <w:color w:val="FF0000"/>
          <w:spacing w:val="-18"/>
          <w:sz w:val="22"/>
          <w:szCs w:val="22"/>
          <w:lang w:val="pt-PT" w:eastAsia="en-US"/>
        </w:rPr>
        <w:t xml:space="preserve"> </w:t>
      </w:r>
      <w:r w:rsidRPr="0025599C">
        <w:rPr>
          <w:rFonts w:asciiTheme="majorHAnsi" w:eastAsia="Trebuchet MS" w:hAnsiTheme="majorHAnsi" w:cstheme="majorHAnsi"/>
          <w:color w:val="FF0000"/>
          <w:spacing w:val="-2"/>
          <w:sz w:val="22"/>
          <w:szCs w:val="22"/>
          <w:lang w:val="pt-PT" w:eastAsia="en-US"/>
        </w:rPr>
        <w:t>–</w:t>
      </w:r>
      <w:r w:rsidRPr="0025599C">
        <w:rPr>
          <w:rFonts w:asciiTheme="majorHAnsi" w:eastAsia="Trebuchet MS" w:hAnsiTheme="majorHAnsi" w:cstheme="majorHAnsi"/>
          <w:color w:val="FF0000"/>
          <w:spacing w:val="-20"/>
          <w:sz w:val="22"/>
          <w:szCs w:val="22"/>
          <w:lang w:val="pt-PT" w:eastAsia="en-US"/>
        </w:rPr>
        <w:t xml:space="preserve"> </w:t>
      </w:r>
      <w:r w:rsidRPr="0025599C">
        <w:rPr>
          <w:rFonts w:asciiTheme="majorHAnsi" w:eastAsia="Trebuchet MS" w:hAnsiTheme="majorHAnsi" w:cstheme="majorHAnsi"/>
          <w:color w:val="FF0000"/>
          <w:spacing w:val="-2"/>
          <w:sz w:val="22"/>
          <w:szCs w:val="22"/>
          <w:lang w:val="pt-PT" w:eastAsia="en-US"/>
        </w:rPr>
        <w:t>Estudo</w:t>
      </w:r>
      <w:r w:rsidRPr="0025599C">
        <w:rPr>
          <w:rFonts w:asciiTheme="majorHAnsi" w:eastAsia="Trebuchet MS" w:hAnsiTheme="majorHAnsi" w:cstheme="majorHAnsi"/>
          <w:color w:val="FF0000"/>
          <w:spacing w:val="-16"/>
          <w:sz w:val="22"/>
          <w:szCs w:val="22"/>
          <w:lang w:val="pt-PT" w:eastAsia="en-US"/>
        </w:rPr>
        <w:t xml:space="preserve"> </w:t>
      </w:r>
      <w:r w:rsidRPr="0025599C">
        <w:rPr>
          <w:rFonts w:asciiTheme="majorHAnsi" w:eastAsia="Trebuchet MS" w:hAnsiTheme="majorHAnsi" w:cstheme="majorHAnsi"/>
          <w:color w:val="FF0000"/>
          <w:spacing w:val="-2"/>
          <w:sz w:val="22"/>
          <w:szCs w:val="22"/>
          <w:lang w:val="pt-PT" w:eastAsia="en-US"/>
        </w:rPr>
        <w:t>Técnico</w:t>
      </w:r>
      <w:r w:rsidRPr="0025599C">
        <w:rPr>
          <w:rFonts w:asciiTheme="majorHAnsi" w:eastAsia="Trebuchet MS" w:hAnsiTheme="majorHAnsi" w:cstheme="majorHAnsi"/>
          <w:color w:val="FF0000"/>
          <w:spacing w:val="-20"/>
          <w:sz w:val="22"/>
          <w:szCs w:val="22"/>
          <w:lang w:val="pt-PT" w:eastAsia="en-US"/>
        </w:rPr>
        <w:t xml:space="preserve"> </w:t>
      </w:r>
      <w:r w:rsidRPr="0025599C">
        <w:rPr>
          <w:rFonts w:asciiTheme="majorHAnsi" w:eastAsia="Trebuchet MS" w:hAnsiTheme="majorHAnsi" w:cstheme="majorHAnsi"/>
          <w:color w:val="FF0000"/>
          <w:spacing w:val="-2"/>
          <w:sz w:val="22"/>
          <w:szCs w:val="22"/>
          <w:lang w:val="pt-PT" w:eastAsia="en-US"/>
        </w:rPr>
        <w:t>Preliminar.</w:t>
      </w:r>
    </w:p>
    <w:p w14:paraId="25A2BC12" w14:textId="77777777" w:rsidR="00EC3FB9" w:rsidRPr="0025599C" w:rsidRDefault="00EC3FB9" w:rsidP="00EC3FB9">
      <w:pPr>
        <w:widowControl w:val="0"/>
        <w:autoSpaceDE w:val="0"/>
        <w:autoSpaceDN w:val="0"/>
        <w:spacing w:before="98"/>
        <w:rPr>
          <w:rFonts w:asciiTheme="majorHAnsi" w:eastAsia="Trebuchet MS" w:hAnsiTheme="majorHAnsi" w:cstheme="majorHAnsi"/>
          <w:sz w:val="22"/>
          <w:szCs w:val="22"/>
          <w:lang w:val="pt-PT" w:eastAsia="en-US"/>
        </w:rPr>
      </w:pPr>
    </w:p>
    <w:p w14:paraId="6F15D53B"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Salvador/BA, 19 de março de 2026.</w:t>
      </w:r>
    </w:p>
    <w:p w14:paraId="33A21858"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p>
    <w:p w14:paraId="6C8CAEA0" w14:textId="77777777" w:rsidR="00EC3FB9" w:rsidRPr="0025599C" w:rsidRDefault="00EC3FB9" w:rsidP="00EC3FB9">
      <w:pPr>
        <w:widowControl w:val="0"/>
        <w:autoSpaceDE w:val="0"/>
        <w:autoSpaceDN w:val="0"/>
        <w:ind w:right="-1"/>
        <w:jc w:val="both"/>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Solicitado por:</w:t>
      </w:r>
    </w:p>
    <w:p w14:paraId="6C1414FA" w14:textId="77777777" w:rsidR="00EC3FB9" w:rsidRPr="0025599C" w:rsidRDefault="00EC3FB9" w:rsidP="00EC3FB9">
      <w:pPr>
        <w:widowControl w:val="0"/>
        <w:autoSpaceDE w:val="0"/>
        <w:autoSpaceDN w:val="0"/>
        <w:ind w:right="-1"/>
        <w:jc w:val="both"/>
        <w:rPr>
          <w:rFonts w:asciiTheme="majorHAnsi" w:eastAsia="Trebuchet MS" w:hAnsiTheme="majorHAnsi" w:cstheme="majorHAnsi"/>
          <w:sz w:val="22"/>
          <w:szCs w:val="22"/>
          <w:lang w:val="pt-PT" w:eastAsia="en-US"/>
        </w:rPr>
      </w:pPr>
    </w:p>
    <w:p w14:paraId="5975A78A" w14:textId="77777777" w:rsidR="00EC3FB9" w:rsidRPr="0025599C" w:rsidRDefault="00EC3FB9" w:rsidP="00EC3FB9">
      <w:pPr>
        <w:widowControl w:val="0"/>
        <w:autoSpaceDE w:val="0"/>
        <w:autoSpaceDN w:val="0"/>
        <w:rPr>
          <w:rFonts w:asciiTheme="majorHAnsi" w:eastAsia="Arial" w:hAnsiTheme="majorHAnsi" w:cstheme="majorHAnsi"/>
          <w:sz w:val="22"/>
          <w:szCs w:val="22"/>
          <w:lang w:val="pt-PT" w:eastAsia="en-US"/>
        </w:rPr>
      </w:pPr>
    </w:p>
    <w:p w14:paraId="11A9488E" w14:textId="77777777" w:rsidR="00EC3FB9" w:rsidRPr="0025599C" w:rsidRDefault="00EC3FB9" w:rsidP="00EC3FB9">
      <w:pPr>
        <w:widowControl w:val="0"/>
        <w:autoSpaceDE w:val="0"/>
        <w:autoSpaceDN w:val="0"/>
        <w:rPr>
          <w:rFonts w:asciiTheme="majorHAnsi" w:eastAsia="Trebuchet MS" w:hAnsiTheme="majorHAnsi" w:cstheme="majorHAnsi"/>
          <w:b/>
          <w:bCs/>
          <w:sz w:val="22"/>
          <w:szCs w:val="22"/>
          <w:lang w:val="pt-PT" w:eastAsia="en-US"/>
        </w:rPr>
      </w:pPr>
      <w:r w:rsidRPr="0025599C">
        <w:rPr>
          <w:rFonts w:asciiTheme="majorHAnsi" w:eastAsia="Arial" w:hAnsiTheme="majorHAnsi" w:cstheme="majorHAnsi"/>
          <w:b/>
          <w:bCs/>
          <w:sz w:val="22"/>
          <w:szCs w:val="22"/>
          <w:lang w:val="pt-PT" w:eastAsia="en-US"/>
        </w:rPr>
        <w:t xml:space="preserve">Rubens Almeida                  </w:t>
      </w:r>
    </w:p>
    <w:p w14:paraId="265126E3"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Coordenador de TIC- HAN</w:t>
      </w:r>
    </w:p>
    <w:p w14:paraId="124D87E4" w14:textId="77777777" w:rsidR="00EC3FB9" w:rsidRPr="0025599C" w:rsidRDefault="00EC3FB9" w:rsidP="00EC3FB9">
      <w:pPr>
        <w:widowControl w:val="0"/>
        <w:autoSpaceDE w:val="0"/>
        <w:autoSpaceDN w:val="0"/>
        <w:ind w:right="-1"/>
        <w:jc w:val="both"/>
        <w:rPr>
          <w:rFonts w:asciiTheme="majorHAnsi" w:eastAsia="Trebuchet MS" w:hAnsiTheme="majorHAnsi" w:cstheme="majorHAnsi"/>
          <w:sz w:val="22"/>
          <w:szCs w:val="22"/>
          <w:lang w:val="pt-PT" w:eastAsia="en-US"/>
        </w:rPr>
      </w:pPr>
    </w:p>
    <w:p w14:paraId="4362FCDC"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478B6541"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49B84694" w14:textId="77777777" w:rsidR="00EC3FB9" w:rsidRPr="0025599C" w:rsidRDefault="00EC3FB9" w:rsidP="00EC3FB9">
      <w:pPr>
        <w:widowControl w:val="0"/>
        <w:autoSpaceDE w:val="0"/>
        <w:autoSpaceDN w:val="0"/>
        <w:jc w:val="right"/>
        <w:rPr>
          <w:rFonts w:asciiTheme="majorHAnsi" w:eastAsia="Arial" w:hAnsiTheme="majorHAnsi" w:cstheme="majorHAnsi"/>
          <w:b/>
          <w:bCs/>
          <w:sz w:val="22"/>
          <w:szCs w:val="22"/>
          <w:lang w:val="pt-PT" w:eastAsia="en-US"/>
        </w:rPr>
      </w:pPr>
      <w:r w:rsidRPr="0025599C">
        <w:rPr>
          <w:rFonts w:asciiTheme="majorHAnsi" w:eastAsia="Arial" w:hAnsiTheme="majorHAnsi" w:cstheme="majorHAnsi"/>
          <w:b/>
          <w:bCs/>
          <w:sz w:val="22"/>
          <w:szCs w:val="22"/>
          <w:lang w:val="pt-PT" w:eastAsia="en-US"/>
        </w:rPr>
        <w:t xml:space="preserve">João Paulo Alves Santos    </w:t>
      </w:r>
    </w:p>
    <w:p w14:paraId="3D787F0C" w14:textId="77777777" w:rsidR="00EC3FB9" w:rsidRPr="0025599C" w:rsidRDefault="00EC3FB9" w:rsidP="00EC3FB9">
      <w:pPr>
        <w:widowControl w:val="0"/>
        <w:autoSpaceDE w:val="0"/>
        <w:autoSpaceDN w:val="0"/>
        <w:jc w:val="right"/>
        <w:rPr>
          <w:rFonts w:asciiTheme="majorHAnsi" w:eastAsia="Arial" w:hAnsiTheme="majorHAnsi" w:cstheme="majorHAnsi"/>
          <w:sz w:val="22"/>
          <w:szCs w:val="22"/>
          <w:lang w:val="pt-PT" w:eastAsia="en-US"/>
        </w:rPr>
      </w:pPr>
      <w:r w:rsidRPr="0025599C">
        <w:rPr>
          <w:rFonts w:asciiTheme="majorHAnsi" w:eastAsia="Arial" w:hAnsiTheme="majorHAnsi" w:cstheme="majorHAnsi"/>
          <w:sz w:val="22"/>
          <w:szCs w:val="22"/>
          <w:lang w:val="pt-PT" w:eastAsia="en-US"/>
        </w:rPr>
        <w:t xml:space="preserve">Coordenador de Suprimentos – HAN  </w:t>
      </w:r>
    </w:p>
    <w:p w14:paraId="52AEBCAF"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148970CD"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77B9192C"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1307AFBD"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28ED97CA"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3DE4E7B7"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p>
    <w:p w14:paraId="119A2E53" w14:textId="77777777" w:rsidR="00EC3FB9" w:rsidRPr="0025599C" w:rsidRDefault="00EC3FB9" w:rsidP="00EC3FB9">
      <w:pPr>
        <w:widowControl w:val="0"/>
        <w:autoSpaceDE w:val="0"/>
        <w:autoSpaceDN w:val="0"/>
        <w:rPr>
          <w:rFonts w:asciiTheme="majorHAnsi" w:eastAsia="Arial" w:hAnsiTheme="majorHAnsi" w:cstheme="majorHAnsi"/>
          <w:b/>
          <w:bCs/>
          <w:sz w:val="22"/>
          <w:szCs w:val="22"/>
          <w:lang w:val="pt-PT" w:eastAsia="en-US"/>
        </w:rPr>
      </w:pPr>
      <w:r w:rsidRPr="0025599C">
        <w:rPr>
          <w:rFonts w:asciiTheme="majorHAnsi" w:eastAsia="Arial" w:hAnsiTheme="majorHAnsi" w:cstheme="majorHAnsi"/>
          <w:b/>
          <w:bCs/>
          <w:sz w:val="22"/>
          <w:szCs w:val="22"/>
          <w:lang w:val="pt-PT" w:eastAsia="en-US"/>
        </w:rPr>
        <w:t xml:space="preserve">Jefferson Oliveira Gama      </w:t>
      </w:r>
    </w:p>
    <w:p w14:paraId="62EFEDA2" w14:textId="77777777" w:rsidR="00EC3FB9" w:rsidRPr="0025599C" w:rsidRDefault="00EC3FB9" w:rsidP="00EC3FB9">
      <w:pPr>
        <w:widowControl w:val="0"/>
        <w:autoSpaceDE w:val="0"/>
        <w:autoSpaceDN w:val="0"/>
        <w:rPr>
          <w:rFonts w:asciiTheme="majorHAnsi" w:eastAsia="Arial" w:hAnsiTheme="majorHAnsi" w:cstheme="majorHAnsi"/>
          <w:sz w:val="22"/>
          <w:szCs w:val="22"/>
          <w:lang w:val="pt-PT" w:eastAsia="en-US"/>
        </w:rPr>
      </w:pPr>
      <w:r w:rsidRPr="0025599C">
        <w:rPr>
          <w:rFonts w:asciiTheme="majorHAnsi" w:eastAsia="Arial" w:hAnsiTheme="majorHAnsi" w:cstheme="majorHAnsi"/>
          <w:sz w:val="22"/>
          <w:szCs w:val="22"/>
          <w:lang w:val="pt-PT" w:eastAsia="en-US"/>
        </w:rPr>
        <w:t xml:space="preserve">Gerente de Suprimentos – HAN  </w:t>
      </w:r>
    </w:p>
    <w:p w14:paraId="297C44A2"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p>
    <w:p w14:paraId="1F61BA18"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p>
    <w:p w14:paraId="032CE9E3"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p>
    <w:p w14:paraId="6D1561A9" w14:textId="77777777" w:rsidR="00EC3FB9" w:rsidRPr="0025599C" w:rsidRDefault="00EC3FB9" w:rsidP="00EC3FB9">
      <w:pPr>
        <w:widowControl w:val="0"/>
        <w:autoSpaceDE w:val="0"/>
        <w:autoSpaceDN w:val="0"/>
        <w:spacing w:before="120" w:after="120"/>
        <w:ind w:right="-1"/>
        <w:contextualSpacing/>
        <w:jc w:val="both"/>
        <w:rPr>
          <w:rFonts w:asciiTheme="majorHAnsi" w:eastAsia="Trebuchet MS" w:hAnsiTheme="majorHAnsi" w:cstheme="majorHAnsi"/>
          <w:sz w:val="22"/>
          <w:szCs w:val="22"/>
          <w:lang w:val="pt-PT" w:eastAsia="en-US"/>
        </w:rPr>
      </w:pPr>
    </w:p>
    <w:p w14:paraId="68507313"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715B9935"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62118960"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55D02348"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2CE66137" w14:textId="77777777" w:rsidR="00EC3FB9" w:rsidRPr="0025599C" w:rsidRDefault="00EC3FB9" w:rsidP="00EC3FB9">
      <w:pPr>
        <w:widowControl w:val="0"/>
        <w:autoSpaceDE w:val="0"/>
        <w:autoSpaceDN w:val="0"/>
        <w:rPr>
          <w:rFonts w:asciiTheme="majorHAnsi" w:eastAsia="Trebuchet MS" w:hAnsiTheme="majorHAnsi" w:cstheme="majorHAnsi"/>
          <w:sz w:val="22"/>
          <w:szCs w:val="22"/>
          <w:lang w:val="pt-PT" w:eastAsia="en-US"/>
        </w:rPr>
      </w:pPr>
    </w:p>
    <w:p w14:paraId="1D2C4F94"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r w:rsidRPr="0025599C">
        <w:rPr>
          <w:rFonts w:asciiTheme="majorHAnsi" w:eastAsia="Trebuchet MS" w:hAnsiTheme="majorHAnsi" w:cstheme="majorHAnsi"/>
          <w:sz w:val="22"/>
          <w:szCs w:val="22"/>
          <w:lang w:val="pt-PT" w:eastAsia="en-US"/>
        </w:rPr>
        <w:tab/>
      </w:r>
    </w:p>
    <w:p w14:paraId="47F59703"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33AF3B69"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64870582" w14:textId="77777777" w:rsidR="00EC3FB9" w:rsidRPr="0025599C" w:rsidRDefault="00EC3FB9" w:rsidP="00EC3FB9">
      <w:pPr>
        <w:widowControl w:val="0"/>
        <w:autoSpaceDE w:val="0"/>
        <w:autoSpaceDN w:val="0"/>
        <w:spacing w:before="120" w:after="120"/>
        <w:ind w:right="-1"/>
        <w:contextualSpacing/>
        <w:jc w:val="right"/>
        <w:rPr>
          <w:rFonts w:asciiTheme="majorHAnsi" w:eastAsia="Calibri" w:hAnsiTheme="majorHAnsi" w:cstheme="majorHAnsi"/>
          <w:sz w:val="22"/>
          <w:szCs w:val="22"/>
          <w:lang w:val="pt-PT" w:eastAsia="en-US"/>
        </w:rPr>
      </w:pPr>
      <w:r w:rsidRPr="0025599C">
        <w:rPr>
          <w:rFonts w:asciiTheme="majorHAnsi" w:eastAsia="Calibri" w:hAnsiTheme="majorHAnsi" w:cstheme="majorHAnsi"/>
          <w:iCs/>
          <w:sz w:val="22"/>
          <w:szCs w:val="22"/>
          <w:lang w:val="pt-PT" w:eastAsia="en-US"/>
        </w:rPr>
        <w:t>APROVO O PRESENTE TERMO DE REFERÊNCIA</w:t>
      </w:r>
    </w:p>
    <w:p w14:paraId="2AEB2851"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b/>
          <w:bCs/>
          <w:iCs/>
          <w:sz w:val="22"/>
          <w:szCs w:val="22"/>
          <w:lang w:val="pt-PT" w:eastAsia="en-US"/>
        </w:rPr>
      </w:pPr>
      <w:r w:rsidRPr="0025599C">
        <w:rPr>
          <w:rFonts w:asciiTheme="majorHAnsi" w:eastAsia="Calibri" w:hAnsiTheme="majorHAnsi" w:cstheme="majorHAnsi"/>
          <w:iCs/>
          <w:sz w:val="22"/>
          <w:szCs w:val="22"/>
          <w:lang w:val="pt-PT" w:eastAsia="en-US"/>
        </w:rPr>
        <w:t>E AUTORIZO A REALIZAÇÃO DA LICITAÇÃO</w:t>
      </w:r>
      <w:r w:rsidRPr="0025599C">
        <w:rPr>
          <w:rFonts w:asciiTheme="majorHAnsi" w:eastAsia="Calibri" w:hAnsiTheme="majorHAnsi" w:cstheme="majorHAnsi"/>
          <w:b/>
          <w:bCs/>
          <w:iCs/>
          <w:sz w:val="22"/>
          <w:szCs w:val="22"/>
          <w:lang w:val="pt-PT" w:eastAsia="en-US"/>
        </w:rPr>
        <w:t>.</w:t>
      </w:r>
    </w:p>
    <w:p w14:paraId="1A7667F8"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b/>
          <w:bCs/>
          <w:iCs/>
          <w:sz w:val="22"/>
          <w:szCs w:val="22"/>
          <w:lang w:val="pt-PT" w:eastAsia="en-US"/>
        </w:rPr>
      </w:pPr>
    </w:p>
    <w:p w14:paraId="4B7F65F1"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b/>
          <w:bCs/>
          <w:iCs/>
          <w:sz w:val="22"/>
          <w:szCs w:val="22"/>
          <w:lang w:val="pt-PT" w:eastAsia="en-US"/>
        </w:rPr>
      </w:pPr>
    </w:p>
    <w:p w14:paraId="7176A803"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b/>
          <w:bCs/>
          <w:iCs/>
          <w:sz w:val="22"/>
          <w:szCs w:val="22"/>
          <w:lang w:val="pt-PT" w:eastAsia="en-US"/>
        </w:rPr>
      </w:pPr>
    </w:p>
    <w:p w14:paraId="701876A5"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sz w:val="22"/>
          <w:szCs w:val="22"/>
          <w:lang w:val="pt-PT" w:eastAsia="en-US"/>
        </w:rPr>
      </w:pPr>
    </w:p>
    <w:p w14:paraId="758C8602"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sz w:val="22"/>
          <w:szCs w:val="22"/>
          <w:lang w:val="pt-PT" w:eastAsia="en-US"/>
        </w:rPr>
      </w:pPr>
      <w:r w:rsidRPr="0025599C">
        <w:rPr>
          <w:rFonts w:asciiTheme="majorHAnsi" w:eastAsia="Calibri" w:hAnsiTheme="majorHAnsi" w:cstheme="majorHAnsi"/>
          <w:b/>
          <w:bCs/>
          <w:sz w:val="22"/>
          <w:szCs w:val="22"/>
          <w:lang w:val="pt-PT" w:eastAsia="en-US"/>
        </w:rPr>
        <w:t>Dr. Luiz Carlos Santana Passos</w:t>
      </w:r>
    </w:p>
    <w:p w14:paraId="2AFDF47D" w14:textId="77777777" w:rsidR="00EC3FB9" w:rsidRPr="0025599C" w:rsidRDefault="00EC3FB9" w:rsidP="00EC3FB9">
      <w:pPr>
        <w:widowControl w:val="0"/>
        <w:autoSpaceDE w:val="0"/>
        <w:autoSpaceDN w:val="0"/>
        <w:adjustRightInd w:val="0"/>
        <w:spacing w:before="120" w:after="120"/>
        <w:ind w:right="-1"/>
        <w:contextualSpacing/>
        <w:jc w:val="right"/>
        <w:rPr>
          <w:rFonts w:asciiTheme="majorHAnsi" w:eastAsia="Calibri" w:hAnsiTheme="majorHAnsi" w:cstheme="majorHAnsi"/>
          <w:sz w:val="22"/>
          <w:szCs w:val="22"/>
          <w:lang w:val="pt-PT" w:eastAsia="en-US"/>
        </w:rPr>
      </w:pPr>
      <w:r w:rsidRPr="0025599C">
        <w:rPr>
          <w:rFonts w:asciiTheme="majorHAnsi" w:eastAsia="Calibri" w:hAnsiTheme="majorHAnsi" w:cstheme="majorHAnsi"/>
          <w:sz w:val="22"/>
          <w:szCs w:val="22"/>
          <w:lang w:val="pt-PT" w:eastAsia="en-US"/>
        </w:rPr>
        <w:t>Diretor Geral – HAN</w:t>
      </w:r>
    </w:p>
    <w:p w14:paraId="6B991954"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6B6D9503"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65FA8AB3"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57A7E38C"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5ED148A0"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1DDC0901"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1D522DE7"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74B7B5C8" w14:textId="77777777" w:rsidR="00EC3FB9" w:rsidRPr="0025599C" w:rsidRDefault="00EC3FB9" w:rsidP="00EC3FB9">
      <w:pPr>
        <w:widowControl w:val="0"/>
        <w:tabs>
          <w:tab w:val="left" w:pos="1935"/>
        </w:tabs>
        <w:autoSpaceDE w:val="0"/>
        <w:autoSpaceDN w:val="0"/>
        <w:rPr>
          <w:rFonts w:asciiTheme="majorHAnsi" w:eastAsia="Trebuchet MS" w:hAnsiTheme="majorHAnsi" w:cstheme="majorHAnsi"/>
          <w:sz w:val="22"/>
          <w:szCs w:val="22"/>
          <w:lang w:val="pt-PT" w:eastAsia="en-US"/>
        </w:rPr>
      </w:pPr>
    </w:p>
    <w:p w14:paraId="4B2E0ED9" w14:textId="77777777" w:rsidR="00EC3FB9" w:rsidRPr="0025599C" w:rsidRDefault="00EC3FB9" w:rsidP="005F4C5D">
      <w:pPr>
        <w:spacing w:before="120" w:after="120" w:line="360" w:lineRule="auto"/>
        <w:jc w:val="center"/>
        <w:rPr>
          <w:rFonts w:asciiTheme="majorHAnsi" w:hAnsiTheme="majorHAnsi" w:cstheme="majorHAnsi"/>
          <w:b/>
          <w:sz w:val="22"/>
          <w:szCs w:val="22"/>
          <w:lang w:eastAsia="ar-SA"/>
        </w:rPr>
      </w:pPr>
    </w:p>
    <w:p w14:paraId="399AD167" w14:textId="4F47B955" w:rsidR="00F64E27" w:rsidRPr="0025599C" w:rsidRDefault="00F64E27" w:rsidP="008F1EDC">
      <w:pPr>
        <w:spacing w:before="120" w:after="120" w:line="360" w:lineRule="auto"/>
        <w:ind w:right="140"/>
        <w:rPr>
          <w:rFonts w:asciiTheme="majorHAnsi" w:hAnsiTheme="majorHAnsi" w:cstheme="majorHAnsi"/>
          <w:sz w:val="22"/>
          <w:szCs w:val="22"/>
        </w:rPr>
      </w:pPr>
    </w:p>
    <w:p w14:paraId="0D9DC055" w14:textId="0DC7FD3D" w:rsidR="00F64E27" w:rsidRPr="0025599C" w:rsidRDefault="00F64E27" w:rsidP="008F1EDC">
      <w:pPr>
        <w:spacing w:before="120" w:after="120" w:line="360" w:lineRule="auto"/>
        <w:ind w:right="140"/>
        <w:rPr>
          <w:rFonts w:asciiTheme="majorHAnsi" w:hAnsiTheme="majorHAnsi" w:cstheme="majorHAnsi"/>
          <w:sz w:val="22"/>
          <w:szCs w:val="22"/>
        </w:rPr>
      </w:pPr>
    </w:p>
    <w:p w14:paraId="4C4ACB5A" w14:textId="6B664A09" w:rsidR="00F64E27" w:rsidRPr="0025599C" w:rsidRDefault="00F64E27" w:rsidP="008F1EDC">
      <w:pPr>
        <w:spacing w:before="120" w:after="120" w:line="360" w:lineRule="auto"/>
        <w:ind w:right="140"/>
        <w:rPr>
          <w:rFonts w:asciiTheme="majorHAnsi" w:hAnsiTheme="majorHAnsi" w:cstheme="majorHAnsi"/>
          <w:sz w:val="22"/>
          <w:szCs w:val="22"/>
        </w:rPr>
      </w:pPr>
    </w:p>
    <w:p w14:paraId="10785DAB" w14:textId="77777777" w:rsidR="00D666CC" w:rsidRPr="0025599C" w:rsidRDefault="00D666CC" w:rsidP="008F1EDC">
      <w:pPr>
        <w:spacing w:before="120" w:after="120" w:line="360" w:lineRule="auto"/>
        <w:ind w:right="140"/>
        <w:rPr>
          <w:rFonts w:asciiTheme="majorHAnsi" w:hAnsiTheme="majorHAnsi" w:cstheme="majorHAnsi"/>
          <w:sz w:val="22"/>
          <w:szCs w:val="22"/>
        </w:rPr>
      </w:pPr>
    </w:p>
    <w:p w14:paraId="6CE8C2E4" w14:textId="365817A1" w:rsidR="001B19E1" w:rsidRPr="0025599C" w:rsidRDefault="001B19E1" w:rsidP="00733CC9">
      <w:pPr>
        <w:spacing w:before="120" w:after="120" w:line="360" w:lineRule="auto"/>
        <w:ind w:right="140"/>
        <w:jc w:val="center"/>
        <w:rPr>
          <w:rFonts w:asciiTheme="majorHAnsi" w:hAnsiTheme="majorHAnsi" w:cstheme="majorHAnsi"/>
          <w:b/>
          <w:color w:val="000000" w:themeColor="text1"/>
          <w:sz w:val="22"/>
          <w:szCs w:val="22"/>
        </w:rPr>
      </w:pPr>
      <w:r w:rsidRPr="0025599C">
        <w:rPr>
          <w:rFonts w:asciiTheme="majorHAnsi" w:hAnsiTheme="majorHAnsi" w:cstheme="majorHAnsi"/>
          <w:b/>
          <w:color w:val="000000" w:themeColor="text1"/>
          <w:sz w:val="22"/>
          <w:szCs w:val="22"/>
        </w:rPr>
        <w:t>ANEXO II</w:t>
      </w:r>
    </w:p>
    <w:p w14:paraId="3889A5DB" w14:textId="77777777" w:rsidR="001B19E1" w:rsidRPr="0025599C" w:rsidRDefault="001B19E1" w:rsidP="00733CC9">
      <w:pPr>
        <w:spacing w:before="120" w:after="120" w:line="360" w:lineRule="auto"/>
        <w:jc w:val="center"/>
        <w:rPr>
          <w:rFonts w:asciiTheme="majorHAnsi" w:hAnsiTheme="majorHAnsi" w:cstheme="majorHAnsi"/>
          <w:b/>
          <w:color w:val="000000" w:themeColor="text1"/>
          <w:sz w:val="22"/>
          <w:szCs w:val="22"/>
        </w:rPr>
      </w:pPr>
      <w:r w:rsidRPr="0025599C">
        <w:rPr>
          <w:rFonts w:asciiTheme="majorHAnsi" w:hAnsiTheme="majorHAnsi" w:cstheme="majorHAnsi"/>
          <w:b/>
          <w:color w:val="000000" w:themeColor="text1"/>
          <w:sz w:val="22"/>
          <w:szCs w:val="22"/>
        </w:rPr>
        <w:t>Regras aplicáveis ao instrumento substitutivo ao contrato</w:t>
      </w:r>
    </w:p>
    <w:p w14:paraId="13AC944F" w14:textId="77777777" w:rsidR="001B19E1" w:rsidRPr="0025599C" w:rsidRDefault="001B19E1" w:rsidP="00733CC9">
      <w:pPr>
        <w:spacing w:before="120" w:after="120" w:line="360" w:lineRule="auto"/>
        <w:jc w:val="both"/>
        <w:rPr>
          <w:rFonts w:asciiTheme="majorHAnsi" w:hAnsiTheme="majorHAnsi" w:cstheme="majorHAnsi"/>
          <w:b/>
          <w:i/>
          <w:iCs/>
          <w:color w:val="FF0000"/>
          <w:sz w:val="22"/>
          <w:szCs w:val="22"/>
        </w:rPr>
      </w:pPr>
      <w:r w:rsidRPr="0025599C">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14:textId="77777777" w:rsidR="001B19E1" w:rsidRPr="0025599C" w:rsidRDefault="001B19E1" w:rsidP="00733CC9">
      <w:pPr>
        <w:spacing w:before="120" w:after="120" w:line="360" w:lineRule="auto"/>
        <w:ind w:left="357"/>
        <w:jc w:val="center"/>
        <w:rPr>
          <w:rFonts w:asciiTheme="majorHAnsi" w:hAnsiTheme="majorHAnsi" w:cstheme="majorHAnsi"/>
          <w:b/>
          <w:i/>
          <w:iCs/>
          <w:color w:val="FF0000"/>
          <w:sz w:val="22"/>
          <w:szCs w:val="22"/>
        </w:rPr>
      </w:pPr>
      <w:bookmarkStart w:id="91" w:name="_Hlk175669327"/>
    </w:p>
    <w:p w14:paraId="6037FAC4"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FORMALIZAÇÃO DA CONTRATAÇÃO</w:t>
      </w:r>
    </w:p>
    <w:p w14:paraId="5E9C23B1" w14:textId="5948CE11"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O adjudicatário terá o prazo de </w:t>
      </w:r>
      <w:r w:rsidRPr="0025599C">
        <w:rPr>
          <w:rFonts w:asciiTheme="majorHAnsi" w:hAnsiTheme="majorHAnsi" w:cstheme="majorHAnsi"/>
          <w:b/>
          <w:color w:val="00B0F0"/>
          <w:sz w:val="22"/>
          <w:szCs w:val="22"/>
        </w:rPr>
        <w:t>5 (cinco) dias</w:t>
      </w:r>
      <w:r w:rsidRPr="0025599C">
        <w:rPr>
          <w:rFonts w:asciiTheme="majorHAnsi" w:hAnsiTheme="majorHAnsi" w:cstheme="majorHAnsi"/>
          <w:i/>
          <w:sz w:val="22"/>
          <w:szCs w:val="22"/>
        </w:rPr>
        <w:t>,</w:t>
      </w:r>
      <w:r w:rsidRPr="0025599C">
        <w:rPr>
          <w:rFonts w:asciiTheme="majorHAnsi" w:hAnsiTheme="majorHAnsi" w:cstheme="majorHAnsi"/>
          <w:i/>
          <w:color w:val="FF0000"/>
          <w:sz w:val="22"/>
          <w:szCs w:val="22"/>
        </w:rPr>
        <w:t xml:space="preserve"> </w:t>
      </w:r>
      <w:r w:rsidRPr="0025599C">
        <w:rPr>
          <w:rFonts w:asciiTheme="majorHAnsi" w:hAnsiTheme="majorHAnsi" w:cstheme="majorHAnsi"/>
          <w:sz w:val="22"/>
          <w:szCs w:val="22"/>
        </w:rPr>
        <w:t>contado a partir da data de sua convocação, para aceitar o instrumento equivalente ao contrato</w:t>
      </w:r>
      <w:r w:rsidRPr="0025599C">
        <w:rPr>
          <w:rFonts w:asciiTheme="majorHAnsi" w:hAnsiTheme="majorHAnsi" w:cstheme="majorHAnsi"/>
          <w:b/>
          <w:color w:val="00B0F0"/>
          <w:sz w:val="22"/>
          <w:szCs w:val="22"/>
        </w:rPr>
        <w:t xml:space="preserve"> </w:t>
      </w:r>
      <w:r w:rsidRPr="0025599C">
        <w:rPr>
          <w:rFonts w:asciiTheme="majorHAnsi" w:hAnsiTheme="majorHAnsi" w:cstheme="majorHAnsi"/>
          <w:i/>
          <w:color w:val="FF0000"/>
          <w:sz w:val="22"/>
          <w:szCs w:val="22"/>
        </w:rPr>
        <w:t>[constante deste Anexo]</w:t>
      </w:r>
      <w:r w:rsidRPr="0025599C">
        <w:rPr>
          <w:rFonts w:asciiTheme="majorHAnsi" w:hAnsiTheme="majorHAnsi" w:cstheme="majorHAnsi"/>
          <w:sz w:val="22"/>
          <w:szCs w:val="22"/>
        </w:rPr>
        <w:t>, sob pena de decair do direito à contratação, sem prejuízo das sanções previstas.</w:t>
      </w:r>
    </w:p>
    <w:bookmarkEnd w:id="91"/>
    <w:p w14:paraId="27122C1F"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prazo poderá ser prorrogado, por igual período, por solicitação justificada do adjudicatário e aceita pela Administração.</w:t>
      </w:r>
    </w:p>
    <w:p w14:paraId="7F336D89"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aceite do instrumento equivalente pelo adjudicatário implica no reconhecimento de que:</w:t>
      </w:r>
    </w:p>
    <w:p w14:paraId="72FE1D86"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referido instrumento substitui o termo de contrato, sendo-lhe aplicáveis as disposições da Lei nº 14.133/2021;</w:t>
      </w:r>
    </w:p>
    <w:p w14:paraId="19BF8828" w14:textId="23257CE8"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70358B3F" w14:textId="77777777" w:rsidR="00733CC9" w:rsidRPr="0025599C" w:rsidRDefault="00733CC9" w:rsidP="00B544A7">
      <w:pPr>
        <w:pStyle w:val="Nivel3"/>
        <w:numPr>
          <w:ilvl w:val="0"/>
          <w:numId w:val="0"/>
        </w:numPr>
        <w:rPr>
          <w:rFonts w:asciiTheme="majorHAnsi" w:hAnsiTheme="majorHAnsi" w:cstheme="majorHAnsi"/>
          <w:sz w:val="22"/>
          <w:szCs w:val="22"/>
        </w:rPr>
      </w:pPr>
    </w:p>
    <w:p w14:paraId="63D71E5A"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VIGÊNCIA E PRORROGAÇÃO</w:t>
      </w:r>
    </w:p>
    <w:p w14:paraId="4EB448E6" w14:textId="77777777" w:rsidR="001B19E1" w:rsidRPr="0025599C"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O prazo de vigência da contratação é aquele estabelecido no Termo de Referência,</w:t>
      </w:r>
      <w:r w:rsidRPr="0025599C" w:rsidDel="004330AF">
        <w:rPr>
          <w:rFonts w:asciiTheme="majorHAnsi" w:hAnsiTheme="majorHAnsi" w:cstheme="majorHAnsi"/>
          <w:sz w:val="22"/>
          <w:szCs w:val="22"/>
        </w:rPr>
        <w:t xml:space="preserve"> </w:t>
      </w:r>
      <w:r w:rsidRPr="0025599C">
        <w:rPr>
          <w:rFonts w:asciiTheme="majorHAnsi" w:hAnsiTheme="majorHAnsi" w:cstheme="majorHAnsi"/>
          <w:sz w:val="22"/>
          <w:szCs w:val="22"/>
        </w:rPr>
        <w:t>na forma do artigo 105 da Lei n° 14.133, de 2021.</w:t>
      </w:r>
    </w:p>
    <w:p w14:paraId="755D701A" w14:textId="02C3C191" w:rsidR="001B19E1" w:rsidRPr="0025599C"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14:textId="77777777" w:rsidR="00733CC9" w:rsidRPr="0025599C" w:rsidRDefault="00733CC9" w:rsidP="00B544A7">
      <w:pPr>
        <w:pStyle w:val="Nvel2-Opcional"/>
        <w:numPr>
          <w:ilvl w:val="0"/>
          <w:numId w:val="0"/>
        </w:numPr>
        <w:spacing w:line="360" w:lineRule="auto"/>
        <w:rPr>
          <w:rFonts w:asciiTheme="majorHAnsi" w:hAnsiTheme="majorHAnsi" w:cstheme="majorHAnsi"/>
          <w:sz w:val="22"/>
          <w:szCs w:val="22"/>
        </w:rPr>
      </w:pPr>
    </w:p>
    <w:p w14:paraId="1CA27967"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 xml:space="preserve">OBRIGAÇÕES DO CONTRATANTE </w:t>
      </w:r>
    </w:p>
    <w:p w14:paraId="201823E2"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São obrigações do Contratante:</w:t>
      </w:r>
    </w:p>
    <w:p w14:paraId="5925692B"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Exigir o cumprimento de todas as obrigações assumidas pelo Contratado, de acordo com o Termo de Referência e seus anexos;</w:t>
      </w:r>
    </w:p>
    <w:p w14:paraId="0B408F2F"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Receber o objeto no prazo e condições estabelecidas no Termo de Referência;</w:t>
      </w:r>
    </w:p>
    <w:p w14:paraId="46C1BB84"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Acompanhar e fiscalizar a execução contratual e o cumprimento das obrigações pelo Contratado;</w:t>
      </w:r>
    </w:p>
    <w:p w14:paraId="67C61109"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Efetuar o pagamento ao Contratado do valor correspondente </w:t>
      </w:r>
      <w:r w:rsidRPr="0025599C">
        <w:rPr>
          <w:rFonts w:asciiTheme="majorHAnsi" w:eastAsia="Arial" w:hAnsiTheme="majorHAnsi" w:cstheme="majorHAnsi"/>
          <w:sz w:val="22"/>
          <w:szCs w:val="22"/>
        </w:rPr>
        <w:t>ao fornecimento</w:t>
      </w:r>
      <w:r w:rsidRPr="0025599C">
        <w:rPr>
          <w:rFonts w:asciiTheme="majorHAnsi" w:hAnsiTheme="majorHAnsi" w:cstheme="majorHAnsi"/>
          <w:sz w:val="22"/>
          <w:szCs w:val="22"/>
        </w:rPr>
        <w:t xml:space="preserve"> do objeto, no prazo, forma e condições estabelecidos no Termo de Referência</w:t>
      </w:r>
      <w:r w:rsidRPr="0025599C">
        <w:rPr>
          <w:rFonts w:asciiTheme="majorHAnsi" w:eastAsia="Arial" w:hAnsiTheme="majorHAnsi" w:cstheme="majorHAnsi"/>
          <w:sz w:val="22"/>
          <w:szCs w:val="22"/>
        </w:rPr>
        <w:t xml:space="preserve"> e neste Anexo</w:t>
      </w:r>
      <w:r w:rsidRPr="0025599C">
        <w:rPr>
          <w:rFonts w:asciiTheme="majorHAnsi" w:hAnsiTheme="majorHAnsi" w:cstheme="majorHAnsi"/>
          <w:sz w:val="22"/>
          <w:szCs w:val="22"/>
        </w:rPr>
        <w:t>;</w:t>
      </w:r>
    </w:p>
    <w:p w14:paraId="34888653"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Aplicar ao Contratado as sanções previstas na lei e no Termo de Referência; </w:t>
      </w:r>
    </w:p>
    <w:p w14:paraId="7495E1E2"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3507A319"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14:textId="77777777" w:rsidR="001B19E1" w:rsidRPr="0025599C" w:rsidRDefault="001B19E1" w:rsidP="00B544A7">
      <w:pPr>
        <w:pStyle w:val="Nivel4"/>
        <w:numPr>
          <w:ilvl w:val="3"/>
          <w:numId w:val="13"/>
        </w:numPr>
        <w:ind w:left="0" w:firstLine="0"/>
        <w:rPr>
          <w:rFonts w:asciiTheme="majorHAnsi" w:hAnsiTheme="majorHAnsi" w:cstheme="majorHAnsi"/>
          <w:bCs/>
          <w:sz w:val="22"/>
          <w:szCs w:val="22"/>
        </w:rPr>
      </w:pPr>
      <w:r w:rsidRPr="0025599C">
        <w:rPr>
          <w:rFonts w:asciiTheme="majorHAnsi" w:hAnsiTheme="majorHAnsi" w:cstheme="majorHAnsi"/>
          <w:sz w:val="22"/>
          <w:szCs w:val="22"/>
        </w:rPr>
        <w:t xml:space="preserve"> A Administração terá o prazo de</w:t>
      </w:r>
      <w:r w:rsidRPr="0025599C">
        <w:rPr>
          <w:rFonts w:asciiTheme="majorHAnsi" w:hAnsiTheme="majorHAnsi" w:cstheme="majorHAnsi"/>
          <w:i/>
          <w:color w:val="FF0000"/>
          <w:sz w:val="22"/>
          <w:szCs w:val="22"/>
        </w:rPr>
        <w:t xml:space="preserve"> </w:t>
      </w:r>
      <w:r w:rsidRPr="0025599C">
        <w:rPr>
          <w:rFonts w:asciiTheme="majorHAnsi" w:hAnsiTheme="majorHAnsi" w:cstheme="majorHAnsi"/>
          <w:b/>
          <w:color w:val="00B0F0"/>
          <w:sz w:val="22"/>
          <w:szCs w:val="22"/>
        </w:rPr>
        <w:t>5 (cinco) dias</w:t>
      </w:r>
      <w:r w:rsidRPr="0025599C">
        <w:rPr>
          <w:rFonts w:asciiTheme="majorHAnsi" w:hAnsiTheme="majorHAnsi" w:cstheme="majorHAnsi"/>
          <w:sz w:val="22"/>
          <w:szCs w:val="22"/>
        </w:rPr>
        <w:t xml:space="preserve">, a contar da data do protocolo do requerimento para decidir, admitida a prorrogação motivada, por igual período. </w:t>
      </w:r>
    </w:p>
    <w:p w14:paraId="4845F79E" w14:textId="77777777" w:rsidR="001B19E1" w:rsidRPr="0025599C" w:rsidRDefault="001B19E1" w:rsidP="00B544A7">
      <w:pPr>
        <w:pStyle w:val="Nivel3"/>
        <w:numPr>
          <w:ilvl w:val="2"/>
          <w:numId w:val="13"/>
        </w:numPr>
        <w:ind w:left="0" w:firstLine="0"/>
        <w:rPr>
          <w:rFonts w:asciiTheme="majorHAnsi" w:hAnsiTheme="majorHAnsi" w:cstheme="majorHAnsi"/>
          <w:color w:val="FF0000"/>
          <w:sz w:val="22"/>
          <w:szCs w:val="22"/>
        </w:rPr>
      </w:pPr>
      <w:r w:rsidRPr="0025599C">
        <w:rPr>
          <w:rFonts w:asciiTheme="majorHAnsi" w:hAnsiTheme="majorHAnsi" w:cstheme="majorHAnsi"/>
          <w:sz w:val="22"/>
          <w:szCs w:val="22"/>
        </w:rPr>
        <w:t xml:space="preserve">Responder eventuais pedidos de reestabelecimento do equilíbrio econômico-financeiro feitos pelo Contratado no prazo máximo de </w:t>
      </w:r>
      <w:r w:rsidRPr="0025599C">
        <w:rPr>
          <w:rFonts w:asciiTheme="majorHAnsi" w:hAnsiTheme="majorHAnsi" w:cstheme="majorHAnsi"/>
          <w:b/>
          <w:color w:val="00B0F0"/>
          <w:sz w:val="22"/>
          <w:szCs w:val="22"/>
        </w:rPr>
        <w:t>5 (cinco) dias.</w:t>
      </w:r>
    </w:p>
    <w:p w14:paraId="3F39331A" w14:textId="70724687" w:rsidR="001B19E1" w:rsidRPr="0025599C" w:rsidRDefault="001B19E1" w:rsidP="00B544A7">
      <w:pPr>
        <w:pStyle w:val="Nvel02"/>
        <w:numPr>
          <w:ilvl w:val="1"/>
          <w:numId w:val="13"/>
        </w:numPr>
        <w:ind w:left="0" w:firstLine="0"/>
        <w:rPr>
          <w:rFonts w:asciiTheme="majorHAnsi" w:hAnsiTheme="majorHAnsi" w:cstheme="majorHAnsi"/>
          <w:sz w:val="22"/>
          <w:szCs w:val="22"/>
        </w:rPr>
      </w:pPr>
      <w:bookmarkStart w:id="92" w:name="_Hlk114499841"/>
      <w:bookmarkEnd w:id="92"/>
      <w:r w:rsidRPr="0025599C">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14:textId="77777777" w:rsidR="00733CC9" w:rsidRPr="0025599C" w:rsidRDefault="00733CC9" w:rsidP="00B544A7">
      <w:pPr>
        <w:pStyle w:val="Nvel02"/>
        <w:numPr>
          <w:ilvl w:val="0"/>
          <w:numId w:val="0"/>
        </w:numPr>
        <w:rPr>
          <w:rFonts w:asciiTheme="majorHAnsi" w:hAnsiTheme="majorHAnsi" w:cstheme="majorHAnsi"/>
          <w:sz w:val="22"/>
          <w:szCs w:val="22"/>
        </w:rPr>
      </w:pPr>
    </w:p>
    <w:p w14:paraId="106A556C"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OBRIGAÇÕES DO CONTRATADO</w:t>
      </w:r>
    </w:p>
    <w:p w14:paraId="5A5BD611"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14:textId="77777777" w:rsidR="001B19E1" w:rsidRPr="0025599C" w:rsidRDefault="001B19E1" w:rsidP="00B544A7">
      <w:pPr>
        <w:pStyle w:val="Nivel3"/>
        <w:numPr>
          <w:ilvl w:val="2"/>
          <w:numId w:val="13"/>
        </w:numPr>
        <w:ind w:left="0" w:firstLine="0"/>
        <w:rPr>
          <w:rFonts w:asciiTheme="majorHAnsi" w:eastAsia="Arial" w:hAnsiTheme="majorHAnsi" w:cstheme="majorHAnsi"/>
          <w:sz w:val="22"/>
          <w:szCs w:val="22"/>
        </w:rPr>
      </w:pPr>
      <w:bookmarkStart w:id="93" w:name="_Hlk175669396"/>
      <w:r w:rsidRPr="0025599C">
        <w:rPr>
          <w:rFonts w:asciiTheme="majorHAnsi" w:hAnsiTheme="majorHAnsi" w:cstheme="majorHAnsi"/>
          <w:sz w:val="22"/>
          <w:szCs w:val="22"/>
        </w:rPr>
        <w:t xml:space="preserve">Entregar o objeto acompanhado do manual do usuário, com uma versão em </w:t>
      </w:r>
      <w:r w:rsidRPr="0025599C">
        <w:rPr>
          <w:rFonts w:asciiTheme="majorHAnsi" w:eastAsia="Arial" w:hAnsiTheme="majorHAnsi" w:cstheme="majorHAnsi"/>
          <w:sz w:val="22"/>
          <w:szCs w:val="22"/>
        </w:rPr>
        <w:t>português.</w:t>
      </w:r>
    </w:p>
    <w:bookmarkEnd w:id="93"/>
    <w:p w14:paraId="238BEBFD"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Responsabilizar-se pelos vícios e danos decorrentes do objeto, de acordo com o Código de </w:t>
      </w:r>
      <w:r w:rsidRPr="0025599C">
        <w:rPr>
          <w:rFonts w:asciiTheme="majorHAnsi" w:eastAsia="MS Mincho" w:hAnsiTheme="majorHAnsi" w:cstheme="majorHAnsi"/>
          <w:sz w:val="22"/>
          <w:szCs w:val="22"/>
        </w:rPr>
        <w:t>Defesa</w:t>
      </w:r>
      <w:r w:rsidRPr="0025599C">
        <w:rPr>
          <w:rFonts w:asciiTheme="majorHAnsi" w:hAnsiTheme="majorHAnsi" w:cstheme="majorHAnsi"/>
          <w:sz w:val="22"/>
          <w:szCs w:val="22"/>
        </w:rPr>
        <w:t xml:space="preserve"> do Consumidor;</w:t>
      </w:r>
    </w:p>
    <w:p w14:paraId="49E8FFD5"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Comunicar ao Contratante, no prazo máximo de 24 (vinte e quatro) horas que antecede a </w:t>
      </w:r>
      <w:r w:rsidRPr="0025599C">
        <w:rPr>
          <w:rFonts w:asciiTheme="majorHAnsi" w:eastAsia="MS Mincho" w:hAnsiTheme="majorHAnsi" w:cstheme="majorHAnsi"/>
          <w:sz w:val="22"/>
          <w:szCs w:val="22"/>
        </w:rPr>
        <w:t>data</w:t>
      </w:r>
      <w:r w:rsidRPr="0025599C">
        <w:rPr>
          <w:rFonts w:asciiTheme="majorHAnsi" w:hAnsiTheme="majorHAnsi" w:cstheme="majorHAnsi"/>
          <w:sz w:val="22"/>
          <w:szCs w:val="22"/>
        </w:rPr>
        <w:t xml:space="preserve"> da entrega, os motivos que impossibilitem o cumprimento do prazo previsto, com a devida comprovação;</w:t>
      </w:r>
    </w:p>
    <w:p w14:paraId="0AAB6DB1"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Atender às determinações regulares emitidas pelo fiscal </w:t>
      </w:r>
      <w:r w:rsidRPr="0025599C">
        <w:rPr>
          <w:rFonts w:asciiTheme="majorHAnsi" w:eastAsia="Arial" w:hAnsiTheme="majorHAnsi" w:cstheme="majorHAnsi"/>
          <w:sz w:val="22"/>
          <w:szCs w:val="22"/>
        </w:rPr>
        <w:t>ou gestor contratuais</w:t>
      </w:r>
      <w:r w:rsidRPr="0025599C">
        <w:rPr>
          <w:rFonts w:asciiTheme="majorHAnsi" w:hAnsiTheme="majorHAnsi" w:cstheme="majorHAnsi"/>
          <w:sz w:val="22"/>
          <w:szCs w:val="22"/>
        </w:rPr>
        <w:t xml:space="preserve"> ou autoridade superior e prestar todo esclarecimento ou informação por eles solicitados;</w:t>
      </w:r>
    </w:p>
    <w:p w14:paraId="6D9BD493"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Reparar, corrigir, remover, reconstruir ou substituir, às suas expensas, no total ou em parte, no prazo fixado pelo fiscal</w:t>
      </w:r>
      <w:r w:rsidRPr="0025599C">
        <w:rPr>
          <w:rFonts w:asciiTheme="majorHAnsi" w:eastAsia="Arial" w:hAnsiTheme="majorHAnsi" w:cstheme="majorHAnsi"/>
          <w:sz w:val="22"/>
          <w:szCs w:val="22"/>
        </w:rPr>
        <w:t xml:space="preserve"> contratual</w:t>
      </w:r>
      <w:r w:rsidRPr="0025599C">
        <w:rPr>
          <w:rFonts w:asciiTheme="majorHAnsi" w:hAnsiTheme="majorHAnsi" w:cstheme="majorHAnsi"/>
          <w:sz w:val="22"/>
          <w:szCs w:val="22"/>
        </w:rPr>
        <w:t xml:space="preserve">, os </w:t>
      </w:r>
      <w:r w:rsidRPr="0025599C">
        <w:rPr>
          <w:rFonts w:asciiTheme="majorHAnsi" w:eastAsia="Arial" w:hAnsiTheme="majorHAnsi" w:cstheme="majorHAnsi"/>
          <w:sz w:val="22"/>
          <w:szCs w:val="22"/>
        </w:rPr>
        <w:t>bens</w:t>
      </w:r>
      <w:r w:rsidRPr="0025599C">
        <w:rPr>
          <w:rFonts w:asciiTheme="majorHAnsi" w:hAnsiTheme="majorHAnsi" w:cstheme="majorHAnsi"/>
          <w:sz w:val="22"/>
          <w:szCs w:val="22"/>
        </w:rPr>
        <w:t xml:space="preserve"> nos quais se verificarem vícios, defeitos ou incorreções resultantes da execução ou dos materiais empregados;</w:t>
      </w:r>
    </w:p>
    <w:p w14:paraId="0E36EADD"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sidRPr="0025599C">
        <w:rPr>
          <w:rFonts w:asciiTheme="majorHAnsi" w:eastAsia="MS Mincho" w:hAnsiTheme="majorHAnsi" w:cstheme="majorHAnsi"/>
          <w:sz w:val="22"/>
          <w:szCs w:val="22"/>
        </w:rPr>
        <w:t>junto com a Nota Fiscal para fins de pagamento, os seguintes documentos:</w:t>
      </w:r>
    </w:p>
    <w:p w14:paraId="14161619"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prova de regularidade relativa à Seguridade Social;</w:t>
      </w:r>
    </w:p>
    <w:p w14:paraId="2E5A78F3"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certidão conjunta relativa aos tributos federais e à Dívida Ativa da União;</w:t>
      </w:r>
    </w:p>
    <w:p w14:paraId="5FDEE123"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certidões que comprovem a regularidade perante a Fazenda Estadual ou Distrital do domicílio ou sede do Contratado; </w:t>
      </w:r>
    </w:p>
    <w:p w14:paraId="046FD3E9"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Certidão de Regularidade do FGTS – CRF; e</w:t>
      </w:r>
    </w:p>
    <w:p w14:paraId="51213D1A"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Certidão Negativa de Débitos Trabalhistas – CNDT; </w:t>
      </w:r>
    </w:p>
    <w:p w14:paraId="0331F5C7"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Responsabilizar-se pelo cumprimento </w:t>
      </w:r>
      <w:r w:rsidRPr="0025599C">
        <w:rPr>
          <w:rFonts w:asciiTheme="majorHAnsi" w:eastAsia="MS Mincho" w:hAnsiTheme="majorHAnsi" w:cstheme="majorHAnsi"/>
          <w:sz w:val="22"/>
          <w:szCs w:val="22"/>
        </w:rPr>
        <w:t>de</w:t>
      </w:r>
      <w:r w:rsidRPr="0025599C">
        <w:rPr>
          <w:rFonts w:asciiTheme="majorHAnsi" w:hAnsiTheme="majorHAnsi" w:cstheme="majorHAnsi"/>
          <w:sz w:val="22"/>
          <w:szCs w:val="22"/>
        </w:rPr>
        <w:t xml:space="preserve"> todas as obrigações trabalhistas, previdenciárias, </w:t>
      </w:r>
      <w:r w:rsidRPr="0025599C">
        <w:rPr>
          <w:rFonts w:asciiTheme="majorHAnsi" w:eastAsia="MS Mincho" w:hAnsiTheme="majorHAnsi" w:cstheme="majorHAnsi"/>
          <w:sz w:val="22"/>
          <w:szCs w:val="22"/>
        </w:rPr>
        <w:t>fiscais, comerciais</w:t>
      </w:r>
      <w:r w:rsidRPr="0025599C">
        <w:rPr>
          <w:rFonts w:asciiTheme="majorHAnsi" w:hAnsiTheme="majorHAnsi" w:cstheme="majorHAnsi"/>
          <w:sz w:val="22"/>
          <w:szCs w:val="22"/>
        </w:rPr>
        <w:t xml:space="preserve"> e as demais previstas em legislação específica, cuja inadimplência não transfere a responsabilidade ao </w:t>
      </w:r>
      <w:r w:rsidRPr="0025599C">
        <w:rPr>
          <w:rFonts w:asciiTheme="majorHAnsi" w:eastAsia="MS Mincho" w:hAnsiTheme="majorHAnsi" w:cstheme="majorHAnsi"/>
          <w:sz w:val="22"/>
          <w:szCs w:val="22"/>
        </w:rPr>
        <w:t>Contratante e não poderá onerar o objeto da contratação;</w:t>
      </w:r>
    </w:p>
    <w:p w14:paraId="2EAE72EA"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Comunicar ao Fiscal, no prazo de 24 (vinte e quatro) horas, qualquer ocorrência anormal ou acidente que se verifique no local </w:t>
      </w:r>
      <w:r w:rsidRPr="0025599C">
        <w:rPr>
          <w:rFonts w:asciiTheme="majorHAnsi" w:eastAsia="MS Mincho" w:hAnsiTheme="majorHAnsi" w:cstheme="majorHAnsi"/>
          <w:sz w:val="22"/>
          <w:szCs w:val="22"/>
        </w:rPr>
        <w:t>da execução do objeto contratual</w:t>
      </w:r>
      <w:r w:rsidRPr="0025599C">
        <w:rPr>
          <w:rFonts w:asciiTheme="majorHAnsi" w:hAnsiTheme="majorHAnsi" w:cstheme="majorHAnsi"/>
          <w:sz w:val="22"/>
          <w:szCs w:val="22"/>
        </w:rPr>
        <w:t>.</w:t>
      </w:r>
    </w:p>
    <w:p w14:paraId="757B4782"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15734888"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14:textId="77777777" w:rsidR="001B19E1" w:rsidRPr="0025599C" w:rsidRDefault="001B19E1" w:rsidP="00B544A7">
      <w:pPr>
        <w:pStyle w:val="Nivel3"/>
        <w:numPr>
          <w:ilvl w:val="2"/>
          <w:numId w:val="13"/>
        </w:numPr>
        <w:ind w:left="0" w:firstLine="0"/>
        <w:rPr>
          <w:rFonts w:asciiTheme="majorHAnsi" w:hAnsiTheme="majorHAnsi" w:cstheme="majorHAnsi"/>
          <w:b/>
          <w:sz w:val="22"/>
          <w:szCs w:val="22"/>
        </w:rPr>
      </w:pPr>
      <w:r w:rsidRPr="0025599C">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4FBCBB52"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Guardar sigilo sobre todas as informações obtidas em decorrência da execução do objeto;</w:t>
      </w:r>
    </w:p>
    <w:p w14:paraId="166B0609"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14:textId="740DC692"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Cumprir, além dos postulados legais vigentes de âmbito federal, estadual ou municipal, as normas de segurança do Contratante;</w:t>
      </w:r>
    </w:p>
    <w:p w14:paraId="4F87BF35" w14:textId="77777777" w:rsidR="00733CC9" w:rsidRPr="0025599C" w:rsidRDefault="00733CC9" w:rsidP="00B544A7">
      <w:pPr>
        <w:pStyle w:val="Nivel3"/>
        <w:numPr>
          <w:ilvl w:val="0"/>
          <w:numId w:val="0"/>
        </w:numPr>
        <w:rPr>
          <w:rFonts w:asciiTheme="majorHAnsi" w:hAnsiTheme="majorHAnsi" w:cstheme="majorHAnsi"/>
          <w:sz w:val="22"/>
          <w:szCs w:val="22"/>
        </w:rPr>
      </w:pPr>
    </w:p>
    <w:p w14:paraId="1BC6AB78"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DA EXTINÇÃO CONTRATUAL</w:t>
      </w:r>
    </w:p>
    <w:p w14:paraId="2FACCCF2" w14:textId="77777777" w:rsidR="001B19E1" w:rsidRPr="0025599C"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A contratação será extinta quando cumpridas as obrigações de ambas as partes, ainda que isso ocorra antes do prazo estipulado para tanto.</w:t>
      </w:r>
    </w:p>
    <w:p w14:paraId="133F3C27" w14:textId="77777777" w:rsidR="001B19E1" w:rsidRPr="0025599C"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14:textId="77777777" w:rsidR="001B19E1" w:rsidRPr="0025599C" w:rsidRDefault="001B19E1" w:rsidP="00B544A7">
      <w:pPr>
        <w:pStyle w:val="Nvel2-Opcional"/>
        <w:numPr>
          <w:ilvl w:val="1"/>
          <w:numId w:val="13"/>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Quando a não conclusão do objeto referida no item anterior decorrer de culpa do Contratado:</w:t>
      </w:r>
    </w:p>
    <w:p w14:paraId="44E89EE9" w14:textId="77777777" w:rsidR="001B19E1" w:rsidRPr="0025599C" w:rsidRDefault="001B19E1" w:rsidP="00B544A7">
      <w:pPr>
        <w:pStyle w:val="Nvel3-Opcional"/>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ficará ele constituído em mora, sendo-lhe aplicáveis as respectivas sanções administrativas; e</w:t>
      </w:r>
    </w:p>
    <w:p w14:paraId="2B252AEF" w14:textId="77777777" w:rsidR="001B19E1" w:rsidRPr="0025599C" w:rsidRDefault="001B19E1" w:rsidP="00B544A7">
      <w:pPr>
        <w:pStyle w:val="Nvel3-Opcional"/>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4BECE7F1"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Nesta hipótese, aplicam-se também os artigos 138 e 139 da mesma Lei.</w:t>
      </w:r>
    </w:p>
    <w:p w14:paraId="1F15D13E"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2308EE26" w14:textId="77777777" w:rsidR="001B19E1" w:rsidRPr="0025599C" w:rsidRDefault="001B19E1" w:rsidP="00B544A7">
      <w:pPr>
        <w:pStyle w:val="Nivel4"/>
        <w:numPr>
          <w:ilvl w:val="3"/>
          <w:numId w:val="13"/>
        </w:numPr>
        <w:ind w:left="0" w:firstLine="0"/>
        <w:rPr>
          <w:rFonts w:asciiTheme="majorHAnsi" w:hAnsiTheme="majorHAnsi" w:cstheme="majorHAnsi"/>
          <w:sz w:val="22"/>
          <w:szCs w:val="22"/>
        </w:rPr>
      </w:pPr>
      <w:r w:rsidRPr="0025599C">
        <w:rPr>
          <w:rFonts w:asciiTheme="majorHAnsi" w:hAnsiTheme="majorHAnsi" w:cstheme="majorHAnsi"/>
          <w:color w:val="000000"/>
          <w:sz w:val="22"/>
          <w:szCs w:val="22"/>
        </w:rPr>
        <w:t xml:space="preserve">Se a operação </w:t>
      </w:r>
      <w:r w:rsidRPr="0025599C">
        <w:rPr>
          <w:rFonts w:asciiTheme="majorHAnsi" w:hAnsiTheme="majorHAnsi" w:cstheme="majorHAnsi"/>
          <w:sz w:val="22"/>
          <w:szCs w:val="22"/>
        </w:rPr>
        <w:t>implicar mudança da pessoa jurídica contratada, deverá ser formalizado termo aditivo para alteração subjetiva.</w:t>
      </w:r>
    </w:p>
    <w:p w14:paraId="28A4EB3E"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termo de extinção, sempre que possível, será precedido:</w:t>
      </w:r>
    </w:p>
    <w:p w14:paraId="59E16F48"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Balanço dos eventos contratuais já cumpridos ou parcialmente cumpridos;</w:t>
      </w:r>
    </w:p>
    <w:p w14:paraId="3876FB1E"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Relação dos pagamentos já efetuados e ainda devidos;</w:t>
      </w:r>
    </w:p>
    <w:p w14:paraId="478C7F32" w14:textId="77777777" w:rsidR="001B19E1" w:rsidRPr="0025599C" w:rsidRDefault="001B19E1" w:rsidP="00B544A7">
      <w:pPr>
        <w:pStyle w:val="Nivel3"/>
        <w:numPr>
          <w:ilvl w:val="2"/>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Indenizações e multas.</w:t>
      </w:r>
    </w:p>
    <w:p w14:paraId="73F87E13"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1F0981BC" w14:textId="6549AE51"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AC2D340"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DOS CASOS OMISSOS</w:t>
      </w:r>
    </w:p>
    <w:p w14:paraId="2F2F22CE" w14:textId="78BFAC8F"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color w:val="000000"/>
          <w:sz w:val="22"/>
          <w:szCs w:val="22"/>
        </w:rPr>
        <w:t xml:space="preserve">Os casos </w:t>
      </w:r>
      <w:r w:rsidRPr="0025599C">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hyperlink r:id="rId23">
        <w:r w:rsidRPr="0025599C">
          <w:rPr>
            <w:rFonts w:asciiTheme="majorHAnsi" w:hAnsiTheme="majorHAnsi" w:cstheme="majorHAnsi"/>
            <w:sz w:val="22"/>
            <w:szCs w:val="22"/>
          </w:rPr>
          <w:t>Lei nº 8.078, de 1990 – Código de Defesa do Consumidor</w:t>
        </w:r>
      </w:hyperlink>
      <w:r w:rsidRPr="0025599C">
        <w:rPr>
          <w:rFonts w:asciiTheme="majorHAnsi" w:hAnsiTheme="majorHAnsi" w:cstheme="majorHAnsi"/>
          <w:sz w:val="22"/>
          <w:szCs w:val="22"/>
        </w:rPr>
        <w:t xml:space="preserve"> – e normas e princípios gerais dos contratos.</w:t>
      </w:r>
    </w:p>
    <w:p w14:paraId="6C4BD95D" w14:textId="77777777" w:rsidR="00733CC9" w:rsidRPr="0025599C" w:rsidRDefault="00733CC9" w:rsidP="00B544A7">
      <w:pPr>
        <w:pStyle w:val="Nvel02"/>
        <w:numPr>
          <w:ilvl w:val="0"/>
          <w:numId w:val="0"/>
        </w:numPr>
        <w:rPr>
          <w:rFonts w:asciiTheme="majorHAnsi" w:hAnsiTheme="majorHAnsi" w:cstheme="majorHAnsi"/>
          <w:sz w:val="22"/>
          <w:szCs w:val="22"/>
        </w:rPr>
      </w:pPr>
    </w:p>
    <w:p w14:paraId="3E570989"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ALTERAÇÕES</w:t>
      </w:r>
    </w:p>
    <w:p w14:paraId="2C15984C"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 xml:space="preserve">Eventuais alterações contratuais reger-se-ão pela disciplina dos </w:t>
      </w:r>
      <w:proofErr w:type="spellStart"/>
      <w:r w:rsidRPr="0025599C">
        <w:rPr>
          <w:rFonts w:asciiTheme="majorHAnsi" w:hAnsiTheme="majorHAnsi" w:cstheme="majorHAnsi"/>
          <w:sz w:val="22"/>
          <w:szCs w:val="22"/>
        </w:rPr>
        <w:t>arts</w:t>
      </w:r>
      <w:proofErr w:type="spellEnd"/>
      <w:r w:rsidRPr="0025599C">
        <w:rPr>
          <w:rFonts w:asciiTheme="majorHAnsi" w:hAnsiTheme="majorHAnsi" w:cstheme="majorHAnsi"/>
          <w:sz w:val="22"/>
          <w:szCs w:val="22"/>
        </w:rPr>
        <w:t>. 124 e seguintes da Lei nº 14.133, de 2021.</w:t>
      </w:r>
    </w:p>
    <w:p w14:paraId="5380790B"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02B0883F"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496785EB"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14:textId="59579A75"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Registros que não caracterizam alterações contratuais podem ser realizados por simples apostila, dispensada a celebração de termo aditivo, na forma do art. 136 da Lei nº 14.133, de 2021.</w:t>
      </w:r>
    </w:p>
    <w:p w14:paraId="697DEF4C" w14:textId="77777777" w:rsidR="001B19E1" w:rsidRPr="0025599C"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FORO</w:t>
      </w:r>
    </w:p>
    <w:p w14:paraId="1F522847" w14:textId="77777777" w:rsidR="001B19E1" w:rsidRPr="0025599C" w:rsidRDefault="001B19E1" w:rsidP="00B544A7">
      <w:pPr>
        <w:pStyle w:val="Nvel02"/>
        <w:numPr>
          <w:ilvl w:val="1"/>
          <w:numId w:val="13"/>
        </w:numPr>
        <w:ind w:left="0" w:firstLine="0"/>
        <w:rPr>
          <w:rFonts w:asciiTheme="majorHAnsi" w:hAnsiTheme="majorHAnsi" w:cstheme="majorHAnsi"/>
          <w:sz w:val="22"/>
          <w:szCs w:val="22"/>
        </w:rPr>
      </w:pPr>
      <w:r w:rsidRPr="0025599C">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40BF47F8" w14:textId="77777777" w:rsidR="005169C4" w:rsidRDefault="005169C4" w:rsidP="00EC3FB9">
      <w:pPr>
        <w:spacing w:before="200"/>
        <w:ind w:left="1" w:right="3"/>
        <w:jc w:val="center"/>
        <w:rPr>
          <w:rFonts w:asciiTheme="majorHAnsi" w:hAnsiTheme="majorHAnsi" w:cstheme="majorHAnsi"/>
          <w:b/>
          <w:sz w:val="22"/>
          <w:szCs w:val="22"/>
        </w:rPr>
      </w:pPr>
    </w:p>
    <w:p w14:paraId="6C485C72" w14:textId="77777777" w:rsidR="005169C4" w:rsidRDefault="005169C4" w:rsidP="00EC3FB9">
      <w:pPr>
        <w:spacing w:before="200"/>
        <w:ind w:left="1" w:right="3"/>
        <w:jc w:val="center"/>
        <w:rPr>
          <w:rFonts w:asciiTheme="majorHAnsi" w:hAnsiTheme="majorHAnsi" w:cstheme="majorHAnsi"/>
          <w:b/>
          <w:sz w:val="22"/>
          <w:szCs w:val="22"/>
        </w:rPr>
      </w:pPr>
    </w:p>
    <w:p w14:paraId="0011E5FA" w14:textId="77777777" w:rsidR="005169C4" w:rsidRDefault="005169C4" w:rsidP="00EC3FB9">
      <w:pPr>
        <w:spacing w:before="200"/>
        <w:ind w:left="1" w:right="3"/>
        <w:jc w:val="center"/>
        <w:rPr>
          <w:rFonts w:asciiTheme="majorHAnsi" w:hAnsiTheme="majorHAnsi" w:cstheme="majorHAnsi"/>
          <w:b/>
          <w:sz w:val="22"/>
          <w:szCs w:val="22"/>
        </w:rPr>
      </w:pPr>
    </w:p>
    <w:p w14:paraId="0F96CE2C" w14:textId="77777777" w:rsidR="005169C4" w:rsidRDefault="005169C4" w:rsidP="00EC3FB9">
      <w:pPr>
        <w:spacing w:before="200"/>
        <w:ind w:left="1" w:right="3"/>
        <w:jc w:val="center"/>
        <w:rPr>
          <w:rFonts w:asciiTheme="majorHAnsi" w:hAnsiTheme="majorHAnsi" w:cstheme="majorHAnsi"/>
          <w:b/>
          <w:sz w:val="22"/>
          <w:szCs w:val="22"/>
        </w:rPr>
      </w:pPr>
    </w:p>
    <w:p w14:paraId="139B1F39" w14:textId="77777777" w:rsidR="005169C4" w:rsidRDefault="005169C4" w:rsidP="00EC3FB9">
      <w:pPr>
        <w:spacing w:before="200"/>
        <w:ind w:left="1" w:right="3"/>
        <w:jc w:val="center"/>
        <w:rPr>
          <w:rFonts w:asciiTheme="majorHAnsi" w:hAnsiTheme="majorHAnsi" w:cstheme="majorHAnsi"/>
          <w:b/>
          <w:sz w:val="22"/>
          <w:szCs w:val="22"/>
        </w:rPr>
      </w:pPr>
    </w:p>
    <w:p w14:paraId="26E40045" w14:textId="77777777" w:rsidR="005169C4" w:rsidRDefault="005169C4" w:rsidP="00EC3FB9">
      <w:pPr>
        <w:spacing w:before="200"/>
        <w:ind w:left="1" w:right="3"/>
        <w:jc w:val="center"/>
        <w:rPr>
          <w:rFonts w:asciiTheme="majorHAnsi" w:hAnsiTheme="majorHAnsi" w:cstheme="majorHAnsi"/>
          <w:b/>
          <w:sz w:val="22"/>
          <w:szCs w:val="22"/>
        </w:rPr>
      </w:pPr>
    </w:p>
    <w:p w14:paraId="3FC03177" w14:textId="77777777" w:rsidR="005169C4" w:rsidRDefault="005169C4" w:rsidP="00EC3FB9">
      <w:pPr>
        <w:spacing w:before="200"/>
        <w:ind w:left="1" w:right="3"/>
        <w:jc w:val="center"/>
        <w:rPr>
          <w:rFonts w:asciiTheme="majorHAnsi" w:hAnsiTheme="majorHAnsi" w:cstheme="majorHAnsi"/>
          <w:b/>
          <w:sz w:val="22"/>
          <w:szCs w:val="22"/>
        </w:rPr>
      </w:pPr>
    </w:p>
    <w:p w14:paraId="01AA8E17" w14:textId="77777777" w:rsidR="005169C4" w:rsidRDefault="005169C4" w:rsidP="00EC3FB9">
      <w:pPr>
        <w:spacing w:before="200"/>
        <w:ind w:left="1" w:right="3"/>
        <w:jc w:val="center"/>
        <w:rPr>
          <w:rFonts w:asciiTheme="majorHAnsi" w:hAnsiTheme="majorHAnsi" w:cstheme="majorHAnsi"/>
          <w:b/>
          <w:sz w:val="22"/>
          <w:szCs w:val="22"/>
        </w:rPr>
      </w:pPr>
    </w:p>
    <w:p w14:paraId="0025591F" w14:textId="77777777" w:rsidR="005169C4" w:rsidRDefault="005169C4" w:rsidP="00EC3FB9">
      <w:pPr>
        <w:spacing w:before="200"/>
        <w:ind w:left="1" w:right="3"/>
        <w:jc w:val="center"/>
        <w:rPr>
          <w:rFonts w:asciiTheme="majorHAnsi" w:hAnsiTheme="majorHAnsi" w:cstheme="majorHAnsi"/>
          <w:b/>
          <w:sz w:val="22"/>
          <w:szCs w:val="22"/>
        </w:rPr>
      </w:pPr>
    </w:p>
    <w:p w14:paraId="1751C699" w14:textId="77777777" w:rsidR="005169C4" w:rsidRDefault="005169C4" w:rsidP="00EC3FB9">
      <w:pPr>
        <w:spacing w:before="200"/>
        <w:ind w:left="1" w:right="3"/>
        <w:jc w:val="center"/>
        <w:rPr>
          <w:rFonts w:asciiTheme="majorHAnsi" w:hAnsiTheme="majorHAnsi" w:cstheme="majorHAnsi"/>
          <w:b/>
          <w:sz w:val="22"/>
          <w:szCs w:val="22"/>
        </w:rPr>
      </w:pPr>
    </w:p>
    <w:p w14:paraId="2BCE5717" w14:textId="77777777" w:rsidR="005169C4" w:rsidRDefault="005169C4" w:rsidP="00EC3FB9">
      <w:pPr>
        <w:spacing w:before="200"/>
        <w:ind w:left="1" w:right="3"/>
        <w:jc w:val="center"/>
        <w:rPr>
          <w:rFonts w:asciiTheme="majorHAnsi" w:hAnsiTheme="majorHAnsi" w:cstheme="majorHAnsi"/>
          <w:b/>
          <w:sz w:val="22"/>
          <w:szCs w:val="22"/>
        </w:rPr>
      </w:pPr>
    </w:p>
    <w:p w14:paraId="4B30FAC0" w14:textId="25EFCF25" w:rsidR="00EC3FB9" w:rsidRPr="0025599C" w:rsidRDefault="00EC3FB9" w:rsidP="00EC3FB9">
      <w:pPr>
        <w:spacing w:before="200"/>
        <w:ind w:left="1" w:right="3"/>
        <w:jc w:val="center"/>
        <w:rPr>
          <w:rFonts w:asciiTheme="majorHAnsi" w:hAnsiTheme="majorHAnsi" w:cstheme="majorHAnsi"/>
          <w:b/>
          <w:sz w:val="22"/>
          <w:szCs w:val="22"/>
        </w:rPr>
      </w:pPr>
      <w:r w:rsidRPr="0025599C">
        <w:rPr>
          <w:rFonts w:asciiTheme="majorHAnsi" w:hAnsiTheme="majorHAnsi" w:cstheme="majorHAnsi"/>
          <w:b/>
          <w:sz w:val="22"/>
          <w:szCs w:val="22"/>
        </w:rPr>
        <w:t>ESTUDO</w:t>
      </w:r>
      <w:r w:rsidRPr="0025599C">
        <w:rPr>
          <w:rFonts w:asciiTheme="majorHAnsi" w:hAnsiTheme="majorHAnsi" w:cstheme="majorHAnsi"/>
          <w:b/>
          <w:spacing w:val="-10"/>
          <w:sz w:val="22"/>
          <w:szCs w:val="22"/>
        </w:rPr>
        <w:t xml:space="preserve"> </w:t>
      </w:r>
      <w:r w:rsidRPr="0025599C">
        <w:rPr>
          <w:rFonts w:asciiTheme="majorHAnsi" w:hAnsiTheme="majorHAnsi" w:cstheme="majorHAnsi"/>
          <w:b/>
          <w:sz w:val="22"/>
          <w:szCs w:val="22"/>
        </w:rPr>
        <w:t>TÉCNICO</w:t>
      </w:r>
      <w:r w:rsidRPr="0025599C">
        <w:rPr>
          <w:rFonts w:asciiTheme="majorHAnsi" w:hAnsiTheme="majorHAnsi" w:cstheme="majorHAnsi"/>
          <w:b/>
          <w:spacing w:val="-7"/>
          <w:sz w:val="22"/>
          <w:szCs w:val="22"/>
        </w:rPr>
        <w:t xml:space="preserve"> </w:t>
      </w:r>
      <w:r w:rsidRPr="0025599C">
        <w:rPr>
          <w:rFonts w:asciiTheme="majorHAnsi" w:hAnsiTheme="majorHAnsi" w:cstheme="majorHAnsi"/>
          <w:b/>
          <w:spacing w:val="-2"/>
          <w:sz w:val="22"/>
          <w:szCs w:val="22"/>
        </w:rPr>
        <w:t>PRELIMINAR</w:t>
      </w:r>
    </w:p>
    <w:p w14:paraId="3110811A" w14:textId="77777777" w:rsidR="00EC3FB9" w:rsidRPr="0025599C" w:rsidRDefault="00EC3FB9" w:rsidP="00EC3FB9">
      <w:pPr>
        <w:spacing w:before="123" w:line="237" w:lineRule="auto"/>
        <w:ind w:left="3" w:right="2"/>
        <w:jc w:val="center"/>
        <w:rPr>
          <w:rFonts w:asciiTheme="majorHAnsi" w:hAnsiTheme="majorHAnsi" w:cstheme="majorHAnsi"/>
          <w:b/>
          <w:sz w:val="22"/>
          <w:szCs w:val="22"/>
        </w:rPr>
      </w:pPr>
      <w:r w:rsidRPr="0025599C">
        <w:rPr>
          <w:rFonts w:asciiTheme="majorHAnsi" w:hAnsiTheme="majorHAnsi" w:cstheme="majorHAnsi"/>
          <w:b/>
          <w:sz w:val="22"/>
          <w:szCs w:val="22"/>
        </w:rPr>
        <w:t>PRESTAÇÃO</w:t>
      </w:r>
      <w:r w:rsidRPr="0025599C">
        <w:rPr>
          <w:rFonts w:asciiTheme="majorHAnsi" w:hAnsiTheme="majorHAnsi" w:cstheme="majorHAnsi"/>
          <w:b/>
          <w:spacing w:val="-4"/>
          <w:sz w:val="22"/>
          <w:szCs w:val="22"/>
        </w:rPr>
        <w:t xml:space="preserve"> </w:t>
      </w:r>
      <w:r w:rsidRPr="0025599C">
        <w:rPr>
          <w:rFonts w:asciiTheme="majorHAnsi" w:hAnsiTheme="majorHAnsi" w:cstheme="majorHAnsi"/>
          <w:b/>
          <w:sz w:val="22"/>
          <w:szCs w:val="22"/>
        </w:rPr>
        <w:t>DE</w:t>
      </w:r>
      <w:r w:rsidRPr="0025599C">
        <w:rPr>
          <w:rFonts w:asciiTheme="majorHAnsi" w:hAnsiTheme="majorHAnsi" w:cstheme="majorHAnsi"/>
          <w:b/>
          <w:spacing w:val="-4"/>
          <w:sz w:val="22"/>
          <w:szCs w:val="22"/>
        </w:rPr>
        <w:t xml:space="preserve"> </w:t>
      </w:r>
      <w:r w:rsidRPr="0025599C">
        <w:rPr>
          <w:rFonts w:asciiTheme="majorHAnsi" w:hAnsiTheme="majorHAnsi" w:cstheme="majorHAnsi"/>
          <w:b/>
          <w:sz w:val="22"/>
          <w:szCs w:val="22"/>
        </w:rPr>
        <w:t>SERVIÇOS</w:t>
      </w:r>
      <w:r w:rsidRPr="0025599C">
        <w:rPr>
          <w:rFonts w:asciiTheme="majorHAnsi" w:hAnsiTheme="majorHAnsi" w:cstheme="majorHAnsi"/>
          <w:b/>
          <w:spacing w:val="-8"/>
          <w:sz w:val="22"/>
          <w:szCs w:val="22"/>
        </w:rPr>
        <w:t xml:space="preserve"> </w:t>
      </w:r>
      <w:r w:rsidRPr="0025599C">
        <w:rPr>
          <w:rFonts w:asciiTheme="majorHAnsi" w:hAnsiTheme="majorHAnsi" w:cstheme="majorHAnsi"/>
          <w:b/>
          <w:sz w:val="22"/>
          <w:szCs w:val="22"/>
        </w:rPr>
        <w:t>ESPECIALIZADOS</w:t>
      </w:r>
      <w:r w:rsidRPr="0025599C">
        <w:rPr>
          <w:rFonts w:asciiTheme="majorHAnsi" w:hAnsiTheme="majorHAnsi" w:cstheme="majorHAnsi"/>
          <w:b/>
          <w:spacing w:val="-2"/>
          <w:sz w:val="22"/>
          <w:szCs w:val="22"/>
        </w:rPr>
        <w:t xml:space="preserve"> </w:t>
      </w:r>
      <w:r w:rsidRPr="0025599C">
        <w:rPr>
          <w:rFonts w:asciiTheme="majorHAnsi" w:hAnsiTheme="majorHAnsi" w:cstheme="majorHAnsi"/>
          <w:b/>
          <w:sz w:val="22"/>
          <w:szCs w:val="22"/>
        </w:rPr>
        <w:t>PARA</w:t>
      </w:r>
      <w:r w:rsidRPr="0025599C">
        <w:rPr>
          <w:rFonts w:asciiTheme="majorHAnsi" w:hAnsiTheme="majorHAnsi" w:cstheme="majorHAnsi"/>
          <w:b/>
          <w:spacing w:val="-7"/>
          <w:sz w:val="22"/>
          <w:szCs w:val="22"/>
        </w:rPr>
        <w:t xml:space="preserve"> </w:t>
      </w:r>
      <w:r w:rsidRPr="0025599C">
        <w:rPr>
          <w:rFonts w:asciiTheme="majorHAnsi" w:hAnsiTheme="majorHAnsi" w:cstheme="majorHAnsi"/>
          <w:b/>
          <w:sz w:val="22"/>
          <w:szCs w:val="22"/>
        </w:rPr>
        <w:t>MANUTENÇÃO</w:t>
      </w:r>
      <w:r w:rsidRPr="0025599C">
        <w:rPr>
          <w:rFonts w:asciiTheme="majorHAnsi" w:hAnsiTheme="majorHAnsi" w:cstheme="majorHAnsi"/>
          <w:b/>
          <w:spacing w:val="-6"/>
          <w:sz w:val="22"/>
          <w:szCs w:val="22"/>
        </w:rPr>
        <w:t xml:space="preserve"> </w:t>
      </w:r>
      <w:r w:rsidRPr="0025599C">
        <w:rPr>
          <w:rFonts w:asciiTheme="majorHAnsi" w:hAnsiTheme="majorHAnsi" w:cstheme="majorHAnsi"/>
          <w:b/>
          <w:sz w:val="22"/>
          <w:szCs w:val="22"/>
        </w:rPr>
        <w:t>DE</w:t>
      </w:r>
      <w:r w:rsidRPr="0025599C">
        <w:rPr>
          <w:rFonts w:asciiTheme="majorHAnsi" w:hAnsiTheme="majorHAnsi" w:cstheme="majorHAnsi"/>
          <w:b/>
          <w:spacing w:val="-4"/>
          <w:sz w:val="22"/>
          <w:szCs w:val="22"/>
        </w:rPr>
        <w:t xml:space="preserve"> </w:t>
      </w:r>
      <w:r w:rsidRPr="0025599C">
        <w:rPr>
          <w:rFonts w:asciiTheme="majorHAnsi" w:hAnsiTheme="majorHAnsi" w:cstheme="majorHAnsi"/>
          <w:b/>
          <w:sz w:val="22"/>
          <w:szCs w:val="22"/>
        </w:rPr>
        <w:t>CATRACAS</w:t>
      </w:r>
      <w:r w:rsidRPr="0025599C">
        <w:rPr>
          <w:rFonts w:asciiTheme="majorHAnsi" w:hAnsiTheme="majorHAnsi" w:cstheme="majorHAnsi"/>
          <w:b/>
          <w:spacing w:val="-6"/>
          <w:sz w:val="22"/>
          <w:szCs w:val="22"/>
        </w:rPr>
        <w:t xml:space="preserve"> </w:t>
      </w:r>
      <w:r w:rsidRPr="0025599C">
        <w:rPr>
          <w:rFonts w:asciiTheme="majorHAnsi" w:hAnsiTheme="majorHAnsi" w:cstheme="majorHAnsi"/>
          <w:b/>
          <w:sz w:val="22"/>
          <w:szCs w:val="22"/>
        </w:rPr>
        <w:t>DO HOSPITAL ANA NERY</w:t>
      </w:r>
    </w:p>
    <w:p w14:paraId="613584C1" w14:textId="77777777" w:rsidR="00EC3FB9" w:rsidRPr="0025599C" w:rsidRDefault="00EC3FB9" w:rsidP="005169C4">
      <w:pPr>
        <w:pStyle w:val="PargrafodaLista"/>
        <w:widowControl w:val="0"/>
        <w:numPr>
          <w:ilvl w:val="0"/>
          <w:numId w:val="28"/>
        </w:numPr>
        <w:tabs>
          <w:tab w:val="left" w:pos="497"/>
        </w:tabs>
        <w:autoSpaceDE w:val="0"/>
        <w:autoSpaceDN w:val="0"/>
        <w:spacing w:before="121"/>
        <w:ind w:hanging="355"/>
        <w:contextualSpacing w:val="0"/>
        <w:jc w:val="both"/>
        <w:rPr>
          <w:rFonts w:asciiTheme="majorHAnsi" w:hAnsiTheme="majorHAnsi" w:cstheme="majorHAnsi"/>
          <w:b/>
          <w:sz w:val="22"/>
          <w:szCs w:val="22"/>
        </w:rPr>
      </w:pPr>
      <w:r w:rsidRPr="0025599C">
        <w:rPr>
          <w:rFonts w:asciiTheme="majorHAnsi" w:hAnsiTheme="majorHAnsi" w:cstheme="majorHAnsi"/>
          <w:b/>
          <w:color w:val="000000"/>
          <w:spacing w:val="-2"/>
          <w:sz w:val="22"/>
          <w:szCs w:val="22"/>
          <w:shd w:val="clear" w:color="auto" w:fill="BFBFBF"/>
        </w:rPr>
        <w:t>OBJETO</w:t>
      </w:r>
      <w:r w:rsidRPr="0025599C">
        <w:rPr>
          <w:rFonts w:asciiTheme="majorHAnsi" w:hAnsiTheme="majorHAnsi" w:cstheme="majorHAnsi"/>
          <w:b/>
          <w:color w:val="000000"/>
          <w:spacing w:val="40"/>
          <w:sz w:val="22"/>
          <w:szCs w:val="22"/>
          <w:shd w:val="clear" w:color="auto" w:fill="BFBFBF"/>
        </w:rPr>
        <w:t xml:space="preserve"> </w:t>
      </w:r>
    </w:p>
    <w:p w14:paraId="5D32D6CC"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38"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 presente documento tem como objeto a análise da viabilidade e a contratação de empresa especializada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 xml:space="preserve">para prestação de serviços de engenharia contínuos de suporte técnico para manutenção preventiva e corretiva para </w:t>
      </w:r>
      <w:r w:rsidRPr="0025599C">
        <w:rPr>
          <w:rFonts w:asciiTheme="majorHAnsi" w:hAnsiTheme="majorHAnsi" w:cstheme="majorHAnsi"/>
          <w:b/>
          <w:sz w:val="22"/>
          <w:szCs w:val="22"/>
        </w:rPr>
        <w:t>04 (quatro) equipamentos de controle de acesso tipo catraca</w:t>
      </w:r>
      <w:r w:rsidRPr="0025599C">
        <w:rPr>
          <w:rFonts w:asciiTheme="majorHAnsi" w:hAnsiTheme="majorHAnsi" w:cstheme="majorHAnsi"/>
          <w:sz w:val="22"/>
          <w:szCs w:val="22"/>
        </w:rPr>
        <w:t xml:space="preserve">, modelo </w:t>
      </w:r>
      <w:proofErr w:type="spellStart"/>
      <w:r w:rsidRPr="0025599C">
        <w:rPr>
          <w:rFonts w:asciiTheme="majorHAnsi" w:hAnsiTheme="majorHAnsi" w:cstheme="majorHAnsi"/>
          <w:sz w:val="22"/>
          <w:szCs w:val="22"/>
        </w:rPr>
        <w:t>iDBlock</w:t>
      </w:r>
      <w:proofErr w:type="spellEnd"/>
      <w:r w:rsidRPr="0025599C">
        <w:rPr>
          <w:rFonts w:asciiTheme="majorHAnsi" w:hAnsiTheme="majorHAnsi" w:cstheme="majorHAnsi"/>
          <w:sz w:val="22"/>
          <w:szCs w:val="22"/>
        </w:rPr>
        <w:t xml:space="preserve"> Next, da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 xml:space="preserve">marca </w:t>
      </w:r>
      <w:proofErr w:type="spellStart"/>
      <w:r w:rsidRPr="0025599C">
        <w:rPr>
          <w:rFonts w:asciiTheme="majorHAnsi" w:hAnsiTheme="majorHAnsi" w:cstheme="majorHAnsi"/>
          <w:sz w:val="22"/>
          <w:szCs w:val="22"/>
        </w:rPr>
        <w:t>ControlID</w:t>
      </w:r>
      <w:proofErr w:type="spellEnd"/>
      <w:r w:rsidRPr="0025599C">
        <w:rPr>
          <w:rFonts w:asciiTheme="majorHAnsi" w:hAnsiTheme="majorHAnsi" w:cstheme="majorHAnsi"/>
          <w:sz w:val="22"/>
          <w:szCs w:val="22"/>
        </w:rPr>
        <w:t>, na modalidade 'Full Service' (com fornecimento integral de peças e componentes inclusos no valor global), visando atender às necessidades de segurança e fluxo do Hospital Ana Nery (HAN), unidade integrante do Complexo Hospitalar e de Saúde da UFBA.</w:t>
      </w:r>
    </w:p>
    <w:p w14:paraId="02674587" w14:textId="77777777" w:rsidR="00EC3FB9" w:rsidRPr="0025599C" w:rsidRDefault="00EC3FB9" w:rsidP="005169C4">
      <w:pPr>
        <w:pStyle w:val="Ttulo1"/>
        <w:keepNext w:val="0"/>
        <w:keepLines w:val="0"/>
        <w:widowControl w:val="0"/>
        <w:numPr>
          <w:ilvl w:val="0"/>
          <w:numId w:val="28"/>
        </w:numPr>
        <w:tabs>
          <w:tab w:val="left" w:pos="497"/>
        </w:tabs>
        <w:autoSpaceDE w:val="0"/>
        <w:autoSpaceDN w:val="0"/>
        <w:spacing w:before="120"/>
        <w:ind w:hanging="355"/>
        <w:rPr>
          <w:rFonts w:cstheme="majorHAnsi"/>
          <w:sz w:val="22"/>
          <w:szCs w:val="22"/>
        </w:rPr>
      </w:pPr>
      <w:r w:rsidRPr="0025599C">
        <w:rPr>
          <w:rFonts w:cstheme="majorHAnsi"/>
          <w:color w:val="000000"/>
          <w:sz w:val="22"/>
          <w:szCs w:val="22"/>
          <w:shd w:val="clear" w:color="auto" w:fill="BFBFBF"/>
        </w:rPr>
        <w:t>SUPORTE</w:t>
      </w:r>
      <w:r w:rsidRPr="0025599C">
        <w:rPr>
          <w:rFonts w:cstheme="majorHAnsi"/>
          <w:color w:val="000000"/>
          <w:spacing w:val="-7"/>
          <w:sz w:val="22"/>
          <w:szCs w:val="22"/>
          <w:shd w:val="clear" w:color="auto" w:fill="BFBFBF"/>
        </w:rPr>
        <w:t xml:space="preserve"> </w:t>
      </w:r>
      <w:r w:rsidRPr="0025599C">
        <w:rPr>
          <w:rFonts w:cstheme="majorHAnsi"/>
          <w:color w:val="000000"/>
          <w:spacing w:val="-4"/>
          <w:sz w:val="22"/>
          <w:szCs w:val="22"/>
          <w:shd w:val="clear" w:color="auto" w:fill="BFBFBF"/>
        </w:rPr>
        <w:t>LEGAL</w:t>
      </w:r>
    </w:p>
    <w:p w14:paraId="4EE2F15B" w14:textId="77777777" w:rsidR="00EC3FB9" w:rsidRPr="0025599C" w:rsidRDefault="00EC3FB9" w:rsidP="005169C4">
      <w:pPr>
        <w:pStyle w:val="PargrafodaLista"/>
        <w:widowControl w:val="0"/>
        <w:numPr>
          <w:ilvl w:val="1"/>
          <w:numId w:val="28"/>
        </w:numPr>
        <w:tabs>
          <w:tab w:val="left" w:pos="849"/>
        </w:tabs>
        <w:autoSpaceDE w:val="0"/>
        <w:autoSpaceDN w:val="0"/>
        <w:spacing w:before="121"/>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contratação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será</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regida,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fundamentalmente,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pelos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seguintes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instrumentos</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legais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suas</w:t>
      </w:r>
      <w:r w:rsidRPr="0025599C">
        <w:rPr>
          <w:rFonts w:asciiTheme="majorHAnsi" w:hAnsiTheme="majorHAnsi" w:cstheme="majorHAnsi"/>
          <w:spacing w:val="-8"/>
          <w:sz w:val="22"/>
          <w:szCs w:val="22"/>
        </w:rPr>
        <w:t xml:space="preserve"> </w:t>
      </w:r>
      <w:r w:rsidRPr="0025599C">
        <w:rPr>
          <w:rFonts w:asciiTheme="majorHAnsi" w:hAnsiTheme="majorHAnsi" w:cstheme="majorHAnsi"/>
          <w:spacing w:val="-2"/>
          <w:sz w:val="22"/>
          <w:szCs w:val="22"/>
        </w:rPr>
        <w:t>atualizações:</w:t>
      </w:r>
    </w:p>
    <w:p w14:paraId="73521B6E"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Lei</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nº</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14.133/2021:</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Lei</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Geral</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Licitações</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Contratos</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Administrativos;</w:t>
      </w:r>
    </w:p>
    <w:p w14:paraId="2FF346F8"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Lei nº 6.496/1977: Anotação de Responsabilidade Técnica (ART) na prestação de serviços de </w:t>
      </w:r>
      <w:r w:rsidRPr="0025599C">
        <w:rPr>
          <w:rFonts w:asciiTheme="majorHAnsi" w:hAnsiTheme="majorHAnsi" w:cstheme="majorHAnsi"/>
          <w:spacing w:val="-2"/>
          <w:sz w:val="22"/>
          <w:szCs w:val="22"/>
        </w:rPr>
        <w:t>Engenharia;</w:t>
      </w:r>
    </w:p>
    <w:p w14:paraId="22F66340"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IN</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SEGES/ME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nº</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65/2021:</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Procedimentos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pesquisa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preços;</w:t>
      </w:r>
    </w:p>
    <w:p w14:paraId="614A48D8"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IN</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SLTI/MPOG</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nº</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01/2010:</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Critérios</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sustentabilidade</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ambiental;</w:t>
      </w:r>
    </w:p>
    <w:p w14:paraId="79D961F4"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Decreto</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nº</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10.818/2021:</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Regulamentação</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sobre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bens</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comuns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luxo;</w:t>
      </w:r>
    </w:p>
    <w:p w14:paraId="238FC587"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Demais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instrumentos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normativos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federais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orientações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dos</w:t>
      </w:r>
      <w:r w:rsidRPr="0025599C">
        <w:rPr>
          <w:rFonts w:asciiTheme="majorHAnsi" w:hAnsiTheme="majorHAnsi" w:cstheme="majorHAnsi"/>
          <w:spacing w:val="-9"/>
          <w:sz w:val="22"/>
          <w:szCs w:val="22"/>
        </w:rPr>
        <w:t xml:space="preserve"> </w:t>
      </w:r>
      <w:r w:rsidRPr="0025599C">
        <w:rPr>
          <w:rFonts w:asciiTheme="majorHAnsi" w:hAnsiTheme="majorHAnsi" w:cstheme="majorHAnsi"/>
          <w:sz w:val="22"/>
          <w:szCs w:val="22"/>
        </w:rPr>
        <w:t>órgãos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controle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aplicáveis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ao</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objeto.</w:t>
      </w:r>
    </w:p>
    <w:p w14:paraId="5D99977F" w14:textId="77777777" w:rsidR="00EC3FB9" w:rsidRPr="0025599C" w:rsidRDefault="00EC3FB9" w:rsidP="005169C4">
      <w:pPr>
        <w:pStyle w:val="Ttulo1"/>
        <w:keepNext w:val="0"/>
        <w:keepLines w:val="0"/>
        <w:widowControl w:val="0"/>
        <w:numPr>
          <w:ilvl w:val="0"/>
          <w:numId w:val="28"/>
        </w:numPr>
        <w:tabs>
          <w:tab w:val="left" w:pos="497"/>
        </w:tabs>
        <w:autoSpaceDE w:val="0"/>
        <w:autoSpaceDN w:val="0"/>
        <w:spacing w:before="121"/>
        <w:ind w:hanging="355"/>
        <w:rPr>
          <w:rFonts w:cstheme="majorHAnsi"/>
          <w:sz w:val="22"/>
          <w:szCs w:val="22"/>
        </w:rPr>
      </w:pPr>
      <w:r w:rsidRPr="0025599C">
        <w:rPr>
          <w:rFonts w:cstheme="majorHAnsi"/>
          <w:color w:val="000000"/>
          <w:sz w:val="22"/>
          <w:szCs w:val="22"/>
          <w:shd w:val="clear" w:color="auto" w:fill="BFBFBF"/>
        </w:rPr>
        <w:t>ANÁLISE</w:t>
      </w:r>
      <w:r w:rsidRPr="0025599C">
        <w:rPr>
          <w:rFonts w:cstheme="majorHAnsi"/>
          <w:color w:val="000000"/>
          <w:spacing w:val="-8"/>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8"/>
          <w:sz w:val="22"/>
          <w:szCs w:val="22"/>
          <w:shd w:val="clear" w:color="auto" w:fill="BFBFBF"/>
        </w:rPr>
        <w:t xml:space="preserve"> </w:t>
      </w:r>
      <w:r w:rsidRPr="0025599C">
        <w:rPr>
          <w:rFonts w:cstheme="majorHAnsi"/>
          <w:color w:val="000000"/>
          <w:sz w:val="22"/>
          <w:szCs w:val="22"/>
          <w:shd w:val="clear" w:color="auto" w:fill="BFBFBF"/>
        </w:rPr>
        <w:t>CONTRATAÇÃO</w:t>
      </w:r>
      <w:r w:rsidRPr="0025599C">
        <w:rPr>
          <w:rFonts w:cstheme="majorHAnsi"/>
          <w:color w:val="000000"/>
          <w:spacing w:val="-10"/>
          <w:sz w:val="22"/>
          <w:szCs w:val="22"/>
          <w:shd w:val="clear" w:color="auto" w:fill="BFBFBF"/>
        </w:rPr>
        <w:t xml:space="preserve"> </w:t>
      </w:r>
      <w:r w:rsidRPr="0025599C">
        <w:rPr>
          <w:rFonts w:cstheme="majorHAnsi"/>
          <w:color w:val="000000"/>
          <w:spacing w:val="-2"/>
          <w:sz w:val="22"/>
          <w:szCs w:val="22"/>
          <w:shd w:val="clear" w:color="auto" w:fill="BFBFBF"/>
        </w:rPr>
        <w:t>ANTERIOR</w:t>
      </w:r>
    </w:p>
    <w:p w14:paraId="6855B99A" w14:textId="77777777" w:rsidR="00EC3FB9" w:rsidRPr="0025599C" w:rsidRDefault="00EC3FB9" w:rsidP="005169C4">
      <w:pPr>
        <w:pStyle w:val="PargrafodaLista"/>
        <w:widowControl w:val="0"/>
        <w:numPr>
          <w:ilvl w:val="1"/>
          <w:numId w:val="28"/>
        </w:numPr>
        <w:tabs>
          <w:tab w:val="left" w:pos="849"/>
        </w:tabs>
        <w:autoSpaceDE w:val="0"/>
        <w:autoSpaceDN w:val="0"/>
        <w:spacing w:before="118"/>
        <w:ind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Os ativos objeto deste estudo foram adquiridos e instalados previamente, estando plenamente incorporados ao patrimônio e à rotina operacional da Unidade. A manutenção era garantida por vínculo contratual anterior que, tendo atingido o limite legal de vigência, encerrou-se sem possibilidade de nova </w:t>
      </w:r>
      <w:r w:rsidRPr="0025599C">
        <w:rPr>
          <w:rFonts w:asciiTheme="majorHAnsi" w:hAnsiTheme="majorHAnsi" w:cstheme="majorHAnsi"/>
          <w:spacing w:val="-2"/>
          <w:sz w:val="22"/>
          <w:szCs w:val="22"/>
        </w:rPr>
        <w:t>prorrogação.</w:t>
      </w:r>
    </w:p>
    <w:p w14:paraId="3BBE3A50" w14:textId="77777777" w:rsidR="00EC3FB9" w:rsidRPr="0025599C" w:rsidRDefault="00EC3FB9" w:rsidP="005169C4">
      <w:pPr>
        <w:pStyle w:val="PargrafodaLista"/>
        <w:widowControl w:val="0"/>
        <w:numPr>
          <w:ilvl w:val="1"/>
          <w:numId w:val="28"/>
        </w:numPr>
        <w:tabs>
          <w:tab w:val="left" w:pos="849"/>
        </w:tabs>
        <w:autoSpaceDE w:val="0"/>
        <w:autoSpaceDN w:val="0"/>
        <w:spacing w:before="121"/>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experiência acumulada na execução anterior demonstrou que a manutenção realizada de forma pontual ou assistencialista é insuficiente para a complexidade hospitalar. A ausência de um contrato contínuo com Níveis de Serviço (SLA) definidos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 obrigatoriedade de manutenção preventiva expõe o Hospital Ana Nery a riscos operacionais críticos, incluindo a indisponibilidade total dos sistemas de acesso, o que compromete a segurança institucional e o controle de fluxo em áreas assistenciais.</w:t>
      </w:r>
    </w:p>
    <w:p w14:paraId="0BCFE216"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Diante do encerramento do contrato anterior, a formalização deste novo vínculo é imperativa e estratégica. 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objetivo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é</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assegurar</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a longevidade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dos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equipamentos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garantir</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que 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suporte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técnico seja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 xml:space="preserve">prestado de forma preventiva e corretiva imediata, mitigando o risco de falhas que possam impactar o atendimento </w:t>
      </w:r>
      <w:r w:rsidRPr="0025599C">
        <w:rPr>
          <w:rFonts w:asciiTheme="majorHAnsi" w:hAnsiTheme="majorHAnsi" w:cstheme="majorHAnsi"/>
          <w:spacing w:val="-2"/>
          <w:sz w:val="22"/>
          <w:szCs w:val="22"/>
        </w:rPr>
        <w:t>hospitalar</w:t>
      </w:r>
    </w:p>
    <w:p w14:paraId="4121235C" w14:textId="77777777" w:rsidR="00EC3FB9" w:rsidRPr="0025599C" w:rsidRDefault="00EC3FB9" w:rsidP="005169C4">
      <w:pPr>
        <w:pStyle w:val="Ttulo1"/>
        <w:keepNext w:val="0"/>
        <w:keepLines w:val="0"/>
        <w:widowControl w:val="0"/>
        <w:numPr>
          <w:ilvl w:val="0"/>
          <w:numId w:val="28"/>
        </w:numPr>
        <w:tabs>
          <w:tab w:val="left" w:pos="548"/>
        </w:tabs>
        <w:autoSpaceDE w:val="0"/>
        <w:autoSpaceDN w:val="0"/>
        <w:spacing w:before="119"/>
        <w:ind w:left="548" w:hanging="406"/>
        <w:rPr>
          <w:rFonts w:cstheme="majorHAnsi"/>
          <w:sz w:val="22"/>
          <w:szCs w:val="22"/>
        </w:rPr>
      </w:pPr>
      <w:r w:rsidRPr="0025599C">
        <w:rPr>
          <w:rFonts w:cstheme="majorHAnsi"/>
          <w:color w:val="000000"/>
          <w:sz w:val="22"/>
          <w:szCs w:val="22"/>
          <w:shd w:val="clear" w:color="auto" w:fill="BFBFBF"/>
        </w:rPr>
        <w:t>DA</w:t>
      </w:r>
      <w:r w:rsidRPr="0025599C">
        <w:rPr>
          <w:rFonts w:cstheme="majorHAnsi"/>
          <w:color w:val="000000"/>
          <w:spacing w:val="-8"/>
          <w:sz w:val="22"/>
          <w:szCs w:val="22"/>
          <w:shd w:val="clear" w:color="auto" w:fill="BFBFBF"/>
        </w:rPr>
        <w:t xml:space="preserve"> </w:t>
      </w:r>
      <w:r w:rsidRPr="0025599C">
        <w:rPr>
          <w:rFonts w:cstheme="majorHAnsi"/>
          <w:color w:val="000000"/>
          <w:sz w:val="22"/>
          <w:szCs w:val="22"/>
          <w:shd w:val="clear" w:color="auto" w:fill="BFBFBF"/>
        </w:rPr>
        <w:t>NECESSIDADE</w:t>
      </w:r>
      <w:r w:rsidRPr="0025599C">
        <w:rPr>
          <w:rFonts w:cstheme="majorHAnsi"/>
          <w:color w:val="000000"/>
          <w:spacing w:val="-6"/>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5"/>
          <w:sz w:val="22"/>
          <w:szCs w:val="22"/>
          <w:shd w:val="clear" w:color="auto" w:fill="BFBFBF"/>
        </w:rPr>
        <w:t xml:space="preserve"> </w:t>
      </w:r>
      <w:r w:rsidRPr="0025599C">
        <w:rPr>
          <w:rFonts w:cstheme="majorHAnsi"/>
          <w:color w:val="000000"/>
          <w:spacing w:val="-2"/>
          <w:sz w:val="22"/>
          <w:szCs w:val="22"/>
          <w:shd w:val="clear" w:color="auto" w:fill="BFBFBF"/>
        </w:rPr>
        <w:t>CONTRATAÇÃO</w:t>
      </w:r>
      <w:r w:rsidRPr="0025599C">
        <w:rPr>
          <w:rFonts w:cstheme="majorHAnsi"/>
          <w:color w:val="000000"/>
          <w:spacing w:val="80"/>
          <w:sz w:val="22"/>
          <w:szCs w:val="22"/>
          <w:shd w:val="clear" w:color="auto" w:fill="BFBFBF"/>
        </w:rPr>
        <w:t xml:space="preserve"> </w:t>
      </w:r>
    </w:p>
    <w:p w14:paraId="2F565132" w14:textId="77777777" w:rsidR="00EC3FB9" w:rsidRPr="0025599C" w:rsidRDefault="00EC3FB9" w:rsidP="005169C4">
      <w:pPr>
        <w:pStyle w:val="PargrafodaLista"/>
        <w:widowControl w:val="0"/>
        <w:numPr>
          <w:ilvl w:val="1"/>
          <w:numId w:val="28"/>
        </w:numPr>
        <w:tabs>
          <w:tab w:val="left" w:pos="849"/>
        </w:tabs>
        <w:autoSpaceDE w:val="0"/>
        <w:autoSpaceDN w:val="0"/>
        <w:spacing w:before="121"/>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 Hospital Ana Nery (HAN) é uma unidade de alta complexidade, referência em cardiologia e nefrologia para o Sistema Único de Saúde (SUS). Devido à natureza de suas atividades, o controle rigoroso e ininterrupto de fluxo em áreas estratégicas (como Unidades de Terapia Intensiva, Blocos Cirúrgicos e Almoxarifados)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é</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fator crítico 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sucesso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a</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preservação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segurança</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física, patrimonial</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 primordialmente, para a segurança do paciente e das equipes assistenciais.</w:t>
      </w:r>
    </w:p>
    <w:p w14:paraId="1D75BDAA"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39"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equipamentos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controle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acesso (catracas</w:t>
      </w:r>
      <w:r w:rsidRPr="0025599C">
        <w:rPr>
          <w:rFonts w:asciiTheme="majorHAnsi" w:hAnsiTheme="majorHAnsi" w:cstheme="majorHAnsi"/>
          <w:spacing w:val="-4"/>
          <w:sz w:val="22"/>
          <w:szCs w:val="22"/>
        </w:rPr>
        <w:t xml:space="preserve"> </w:t>
      </w:r>
      <w:proofErr w:type="spellStart"/>
      <w:r w:rsidRPr="0025599C">
        <w:rPr>
          <w:rFonts w:asciiTheme="majorHAnsi" w:hAnsiTheme="majorHAnsi" w:cstheme="majorHAnsi"/>
          <w:sz w:val="22"/>
          <w:szCs w:val="22"/>
        </w:rPr>
        <w:t>iDBlock</w:t>
      </w:r>
      <w:proofErr w:type="spellEnd"/>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Next) atuam como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barreiras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físicas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integradas ao ecossistema de segurança da informação e gestão hospitalar. A interrupção ou o funcionamento inadequado destes ativos compromete a regularidade das atividades, podendo gerar aglomerações em pontos críticos,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permitir o acesso de pessoas não autorizadas a áreas estéreis ou</w:t>
      </w:r>
    </w:p>
    <w:p w14:paraId="48F9D5B5"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39"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 sensíveis e inviabilizar a auditabilidade de presença de colaboradores e prestadores.</w:t>
      </w:r>
    </w:p>
    <w:p w14:paraId="33886E60" w14:textId="77777777" w:rsidR="00EC3FB9" w:rsidRPr="0025599C" w:rsidRDefault="00EC3FB9" w:rsidP="005169C4">
      <w:pPr>
        <w:pStyle w:val="PargrafodaLista"/>
        <w:widowControl w:val="0"/>
        <w:numPr>
          <w:ilvl w:val="1"/>
          <w:numId w:val="28"/>
        </w:numPr>
        <w:tabs>
          <w:tab w:val="left" w:pos="849"/>
        </w:tabs>
        <w:autoSpaceDE w:val="0"/>
        <w:autoSpaceDN w:val="0"/>
        <w:spacing w:before="119"/>
        <w:ind w:right="139"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Considerando que os ativos possuem componentes eletromecânicos e firmware proprietário de alta precisão, a manutenção por empresa especializada é a única forma de garantir a disponibilidade 24/7 exigida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 xml:space="preserve">pelo ambiente hospitalar. A contratação visa a transição de um modelo de reparo pontual para um modelo de gestão de ativos, com foco na prevenção de falhas e na rápida restauração da operacionalidade (manutenção </w:t>
      </w:r>
      <w:r w:rsidRPr="0025599C">
        <w:rPr>
          <w:rFonts w:asciiTheme="majorHAnsi" w:hAnsiTheme="majorHAnsi" w:cstheme="majorHAnsi"/>
          <w:spacing w:val="-2"/>
          <w:sz w:val="22"/>
          <w:szCs w:val="22"/>
        </w:rPr>
        <w:t>corretiva).</w:t>
      </w:r>
    </w:p>
    <w:p w14:paraId="13FF28C0" w14:textId="77777777" w:rsidR="00EC3FB9" w:rsidRPr="0025599C" w:rsidRDefault="00EC3FB9" w:rsidP="005169C4">
      <w:pPr>
        <w:pStyle w:val="PargrafodaLista"/>
        <w:widowControl w:val="0"/>
        <w:numPr>
          <w:ilvl w:val="1"/>
          <w:numId w:val="28"/>
        </w:numPr>
        <w:tabs>
          <w:tab w:val="left" w:pos="849"/>
        </w:tabs>
        <w:autoSpaceDE w:val="0"/>
        <w:autoSpaceDN w:val="0"/>
        <w:spacing w:before="80"/>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Diante do exposto, a contratação de empresa especializada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para prestação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de serviços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de manutenção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de natureza contínua mostra-se imprescindível, pelo prazo de 12 (doze) meses, podendo ser prorrogada conforme a vantajosidade para a Administração, garantindo assim o pleno cumprimento das normas de segurança e fluxo vigentes no Complexo Hospitalar e de Saúde da UFBA.</w:t>
      </w:r>
    </w:p>
    <w:p w14:paraId="3ECB195A"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120"/>
        <w:ind w:left="496" w:hanging="354"/>
        <w:jc w:val="both"/>
        <w:rPr>
          <w:rFonts w:cstheme="majorHAnsi"/>
          <w:sz w:val="22"/>
          <w:szCs w:val="22"/>
        </w:rPr>
      </w:pPr>
      <w:r w:rsidRPr="0025599C">
        <w:rPr>
          <w:rFonts w:cstheme="majorHAnsi"/>
          <w:color w:val="000000"/>
          <w:sz w:val="22"/>
          <w:szCs w:val="22"/>
          <w:shd w:val="clear" w:color="auto" w:fill="BFBFBF"/>
        </w:rPr>
        <w:t>ÁREA</w:t>
      </w:r>
      <w:r w:rsidRPr="0025599C">
        <w:rPr>
          <w:rFonts w:cstheme="majorHAnsi"/>
          <w:color w:val="000000"/>
          <w:spacing w:val="-5"/>
          <w:sz w:val="22"/>
          <w:szCs w:val="22"/>
          <w:shd w:val="clear" w:color="auto" w:fill="BFBFBF"/>
        </w:rPr>
        <w:t xml:space="preserve"> </w:t>
      </w:r>
      <w:r w:rsidRPr="0025599C">
        <w:rPr>
          <w:rFonts w:cstheme="majorHAnsi"/>
          <w:color w:val="000000"/>
          <w:spacing w:val="-2"/>
          <w:sz w:val="22"/>
          <w:szCs w:val="22"/>
          <w:shd w:val="clear" w:color="auto" w:fill="BFBFBF"/>
        </w:rPr>
        <w:t>REQUISITANTE</w:t>
      </w:r>
    </w:p>
    <w:p w14:paraId="1098761A" w14:textId="77777777" w:rsidR="00EC3FB9" w:rsidRPr="0025599C" w:rsidRDefault="00EC3FB9" w:rsidP="00EC3FB9">
      <w:pPr>
        <w:pStyle w:val="Corpodetexto"/>
        <w:spacing w:before="7"/>
        <w:rPr>
          <w:rFonts w:asciiTheme="majorHAnsi" w:hAnsiTheme="majorHAnsi" w:cstheme="majorHAnsi"/>
          <w:b/>
          <w:sz w:val="22"/>
          <w:szCs w:val="22"/>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1"/>
        <w:gridCol w:w="4593"/>
      </w:tblGrid>
      <w:tr w:rsidR="00EC3FB9" w:rsidRPr="0025599C" w14:paraId="1C1D89DE" w14:textId="77777777" w:rsidTr="00EC3FB9">
        <w:trPr>
          <w:trHeight w:val="470"/>
        </w:trPr>
        <w:tc>
          <w:tcPr>
            <w:tcW w:w="4591" w:type="dxa"/>
          </w:tcPr>
          <w:p w14:paraId="43F78635" w14:textId="77777777" w:rsidR="00EC3FB9" w:rsidRPr="0025599C" w:rsidRDefault="00EC3FB9" w:rsidP="00EC3FB9">
            <w:pPr>
              <w:pStyle w:val="TableParagraph"/>
              <w:spacing w:before="118"/>
              <w:ind w:left="107"/>
              <w:rPr>
                <w:rFonts w:asciiTheme="majorHAnsi" w:hAnsiTheme="majorHAnsi" w:cstheme="majorHAnsi"/>
              </w:rPr>
            </w:pPr>
            <w:r w:rsidRPr="0025599C">
              <w:rPr>
                <w:rFonts w:asciiTheme="majorHAnsi" w:hAnsiTheme="majorHAnsi" w:cstheme="majorHAnsi"/>
              </w:rPr>
              <w:t>Área</w:t>
            </w:r>
            <w:r w:rsidRPr="0025599C">
              <w:rPr>
                <w:rFonts w:asciiTheme="majorHAnsi" w:hAnsiTheme="majorHAnsi" w:cstheme="majorHAnsi"/>
                <w:spacing w:val="-6"/>
              </w:rPr>
              <w:t xml:space="preserve"> </w:t>
            </w:r>
            <w:r w:rsidRPr="0025599C">
              <w:rPr>
                <w:rFonts w:asciiTheme="majorHAnsi" w:hAnsiTheme="majorHAnsi" w:cstheme="majorHAnsi"/>
                <w:spacing w:val="-2"/>
              </w:rPr>
              <w:t>Requisitante</w:t>
            </w:r>
          </w:p>
        </w:tc>
        <w:tc>
          <w:tcPr>
            <w:tcW w:w="4593" w:type="dxa"/>
          </w:tcPr>
          <w:p w14:paraId="09E47307" w14:textId="77777777" w:rsidR="00EC3FB9" w:rsidRPr="0025599C" w:rsidRDefault="00EC3FB9" w:rsidP="00EC3FB9">
            <w:pPr>
              <w:pStyle w:val="TableParagraph"/>
              <w:spacing w:before="118"/>
              <w:ind w:left="107"/>
              <w:rPr>
                <w:rFonts w:asciiTheme="majorHAnsi" w:hAnsiTheme="majorHAnsi" w:cstheme="majorHAnsi"/>
              </w:rPr>
            </w:pPr>
            <w:r w:rsidRPr="0025599C">
              <w:rPr>
                <w:rFonts w:asciiTheme="majorHAnsi" w:hAnsiTheme="majorHAnsi" w:cstheme="majorHAnsi"/>
                <w:spacing w:val="-2"/>
              </w:rPr>
              <w:t>Responsável</w:t>
            </w:r>
          </w:p>
        </w:tc>
      </w:tr>
      <w:tr w:rsidR="00EC3FB9" w:rsidRPr="0025599C" w14:paraId="76AFAE66" w14:textId="77777777" w:rsidTr="00EC3FB9">
        <w:trPr>
          <w:trHeight w:val="470"/>
        </w:trPr>
        <w:tc>
          <w:tcPr>
            <w:tcW w:w="4591" w:type="dxa"/>
          </w:tcPr>
          <w:p w14:paraId="343ED793" w14:textId="77777777" w:rsidR="00EC3FB9" w:rsidRPr="0025599C" w:rsidRDefault="00EC3FB9" w:rsidP="00EC3FB9">
            <w:pPr>
              <w:pStyle w:val="TableParagraph"/>
              <w:spacing w:before="118"/>
              <w:ind w:left="107"/>
              <w:rPr>
                <w:rFonts w:asciiTheme="majorHAnsi" w:hAnsiTheme="majorHAnsi" w:cstheme="majorHAnsi"/>
              </w:rPr>
            </w:pPr>
            <w:r w:rsidRPr="0025599C">
              <w:rPr>
                <w:rFonts w:asciiTheme="majorHAnsi" w:hAnsiTheme="majorHAnsi" w:cstheme="majorHAnsi"/>
              </w:rPr>
              <w:t>Tecnologia</w:t>
            </w:r>
            <w:r w:rsidRPr="0025599C">
              <w:rPr>
                <w:rFonts w:asciiTheme="majorHAnsi" w:hAnsiTheme="majorHAnsi" w:cstheme="majorHAnsi"/>
                <w:spacing w:val="-7"/>
              </w:rPr>
              <w:t xml:space="preserve"> </w:t>
            </w:r>
            <w:r w:rsidRPr="0025599C">
              <w:rPr>
                <w:rFonts w:asciiTheme="majorHAnsi" w:hAnsiTheme="majorHAnsi" w:cstheme="majorHAnsi"/>
              </w:rPr>
              <w:t>da</w:t>
            </w:r>
            <w:r w:rsidRPr="0025599C">
              <w:rPr>
                <w:rFonts w:asciiTheme="majorHAnsi" w:hAnsiTheme="majorHAnsi" w:cstheme="majorHAnsi"/>
                <w:spacing w:val="-6"/>
              </w:rPr>
              <w:t xml:space="preserve"> </w:t>
            </w:r>
            <w:r w:rsidRPr="0025599C">
              <w:rPr>
                <w:rFonts w:asciiTheme="majorHAnsi" w:hAnsiTheme="majorHAnsi" w:cstheme="majorHAnsi"/>
              </w:rPr>
              <w:t>Informação</w:t>
            </w:r>
            <w:r w:rsidRPr="0025599C">
              <w:rPr>
                <w:rFonts w:asciiTheme="majorHAnsi" w:hAnsiTheme="majorHAnsi" w:cstheme="majorHAnsi"/>
                <w:spacing w:val="-6"/>
              </w:rPr>
              <w:t xml:space="preserve"> </w:t>
            </w:r>
            <w:r w:rsidRPr="0025599C">
              <w:rPr>
                <w:rFonts w:asciiTheme="majorHAnsi" w:hAnsiTheme="majorHAnsi" w:cstheme="majorHAnsi"/>
                <w:spacing w:val="-4"/>
              </w:rPr>
              <w:t>(TI)</w:t>
            </w:r>
          </w:p>
        </w:tc>
        <w:tc>
          <w:tcPr>
            <w:tcW w:w="4593" w:type="dxa"/>
          </w:tcPr>
          <w:p w14:paraId="69E0F8A4" w14:textId="77777777" w:rsidR="00EC3FB9" w:rsidRPr="0025599C" w:rsidRDefault="00EC3FB9" w:rsidP="00EC3FB9">
            <w:pPr>
              <w:pStyle w:val="TableParagraph"/>
              <w:spacing w:before="118"/>
              <w:ind w:left="107"/>
              <w:rPr>
                <w:rFonts w:asciiTheme="majorHAnsi" w:hAnsiTheme="majorHAnsi" w:cstheme="majorHAnsi"/>
              </w:rPr>
            </w:pPr>
            <w:r w:rsidRPr="0025599C">
              <w:rPr>
                <w:rFonts w:asciiTheme="majorHAnsi" w:hAnsiTheme="majorHAnsi" w:cstheme="majorHAnsi"/>
              </w:rPr>
              <w:t>Rubens</w:t>
            </w:r>
            <w:r w:rsidRPr="0025599C">
              <w:rPr>
                <w:rFonts w:asciiTheme="majorHAnsi" w:hAnsiTheme="majorHAnsi" w:cstheme="majorHAnsi"/>
                <w:spacing w:val="-7"/>
              </w:rPr>
              <w:t xml:space="preserve"> </w:t>
            </w:r>
            <w:r w:rsidRPr="0025599C">
              <w:rPr>
                <w:rFonts w:asciiTheme="majorHAnsi" w:hAnsiTheme="majorHAnsi" w:cstheme="majorHAnsi"/>
              </w:rPr>
              <w:t>Figueiredo</w:t>
            </w:r>
            <w:r w:rsidRPr="0025599C">
              <w:rPr>
                <w:rFonts w:asciiTheme="majorHAnsi" w:hAnsiTheme="majorHAnsi" w:cstheme="majorHAnsi"/>
                <w:spacing w:val="-9"/>
              </w:rPr>
              <w:t xml:space="preserve"> </w:t>
            </w:r>
            <w:r w:rsidRPr="0025599C">
              <w:rPr>
                <w:rFonts w:asciiTheme="majorHAnsi" w:hAnsiTheme="majorHAnsi" w:cstheme="majorHAnsi"/>
                <w:spacing w:val="-2"/>
              </w:rPr>
              <w:t>Almeida</w:t>
            </w:r>
          </w:p>
        </w:tc>
      </w:tr>
    </w:tbl>
    <w:p w14:paraId="4CC284CD" w14:textId="77777777" w:rsidR="00EC3FB9" w:rsidRPr="0025599C" w:rsidRDefault="00EC3FB9" w:rsidP="00EC3FB9">
      <w:pPr>
        <w:pStyle w:val="Corpodetexto"/>
        <w:spacing w:before="0"/>
        <w:rPr>
          <w:rFonts w:asciiTheme="majorHAnsi" w:hAnsiTheme="majorHAnsi" w:cstheme="majorHAnsi"/>
          <w:b/>
          <w:sz w:val="22"/>
          <w:szCs w:val="22"/>
        </w:rPr>
      </w:pPr>
    </w:p>
    <w:p w14:paraId="4F19AD79" w14:textId="77777777" w:rsidR="00EC3FB9" w:rsidRPr="0025599C" w:rsidRDefault="00EC3FB9" w:rsidP="005169C4">
      <w:pPr>
        <w:pStyle w:val="PargrafodaLista"/>
        <w:widowControl w:val="0"/>
        <w:numPr>
          <w:ilvl w:val="0"/>
          <w:numId w:val="28"/>
        </w:numPr>
        <w:tabs>
          <w:tab w:val="left" w:pos="496"/>
        </w:tabs>
        <w:autoSpaceDE w:val="0"/>
        <w:autoSpaceDN w:val="0"/>
        <w:ind w:left="496" w:hanging="354"/>
        <w:contextualSpacing w:val="0"/>
        <w:jc w:val="both"/>
        <w:rPr>
          <w:rFonts w:asciiTheme="majorHAnsi" w:hAnsiTheme="majorHAnsi" w:cstheme="majorHAnsi"/>
          <w:b/>
          <w:sz w:val="22"/>
          <w:szCs w:val="22"/>
        </w:rPr>
      </w:pPr>
      <w:r w:rsidRPr="0025599C">
        <w:rPr>
          <w:rFonts w:asciiTheme="majorHAnsi" w:hAnsiTheme="majorHAnsi" w:cstheme="majorHAnsi"/>
          <w:b/>
          <w:color w:val="000000"/>
          <w:sz w:val="22"/>
          <w:szCs w:val="22"/>
          <w:shd w:val="clear" w:color="auto" w:fill="BFBFBF"/>
        </w:rPr>
        <w:t>REQUISITOS</w:t>
      </w:r>
      <w:r w:rsidRPr="0025599C">
        <w:rPr>
          <w:rFonts w:asciiTheme="majorHAnsi" w:hAnsiTheme="majorHAnsi" w:cstheme="majorHAnsi"/>
          <w:b/>
          <w:color w:val="000000"/>
          <w:spacing w:val="-6"/>
          <w:sz w:val="22"/>
          <w:szCs w:val="22"/>
          <w:shd w:val="clear" w:color="auto" w:fill="BFBFBF"/>
        </w:rPr>
        <w:t xml:space="preserve"> </w:t>
      </w:r>
      <w:r w:rsidRPr="0025599C">
        <w:rPr>
          <w:rFonts w:asciiTheme="majorHAnsi" w:hAnsiTheme="majorHAnsi" w:cstheme="majorHAnsi"/>
          <w:b/>
          <w:color w:val="000000"/>
          <w:sz w:val="22"/>
          <w:szCs w:val="22"/>
          <w:shd w:val="clear" w:color="auto" w:fill="BFBFBF"/>
        </w:rPr>
        <w:t>DA</w:t>
      </w:r>
      <w:r w:rsidRPr="0025599C">
        <w:rPr>
          <w:rFonts w:asciiTheme="majorHAnsi" w:hAnsiTheme="majorHAnsi" w:cstheme="majorHAnsi"/>
          <w:b/>
          <w:color w:val="000000"/>
          <w:spacing w:val="-8"/>
          <w:sz w:val="22"/>
          <w:szCs w:val="22"/>
          <w:shd w:val="clear" w:color="auto" w:fill="BFBFBF"/>
        </w:rPr>
        <w:t xml:space="preserve"> </w:t>
      </w:r>
      <w:r w:rsidRPr="0025599C">
        <w:rPr>
          <w:rFonts w:asciiTheme="majorHAnsi" w:hAnsiTheme="majorHAnsi" w:cstheme="majorHAnsi"/>
          <w:b/>
          <w:color w:val="000000"/>
          <w:spacing w:val="-2"/>
          <w:sz w:val="22"/>
          <w:szCs w:val="22"/>
          <w:shd w:val="clear" w:color="auto" w:fill="BFBFBF"/>
        </w:rPr>
        <w:t>CONTRATAÇÃO</w:t>
      </w:r>
    </w:p>
    <w:p w14:paraId="2720E0C9"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20"/>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Habilitação</w:t>
      </w:r>
      <w:r w:rsidRPr="0025599C">
        <w:rPr>
          <w:rFonts w:asciiTheme="majorHAnsi" w:hAnsiTheme="majorHAnsi" w:cstheme="majorHAnsi"/>
          <w:spacing w:val="-9"/>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documentação</w:t>
      </w:r>
      <w:r w:rsidRPr="0025599C">
        <w:rPr>
          <w:rFonts w:asciiTheme="majorHAnsi" w:hAnsiTheme="majorHAnsi" w:cstheme="majorHAnsi"/>
          <w:spacing w:val="-7"/>
          <w:sz w:val="22"/>
          <w:szCs w:val="22"/>
        </w:rPr>
        <w:t xml:space="preserve"> </w:t>
      </w:r>
      <w:r w:rsidRPr="0025599C">
        <w:rPr>
          <w:rFonts w:asciiTheme="majorHAnsi" w:hAnsiTheme="majorHAnsi" w:cstheme="majorHAnsi"/>
          <w:spacing w:val="-2"/>
          <w:sz w:val="22"/>
          <w:szCs w:val="22"/>
        </w:rPr>
        <w:t>iniciais</w:t>
      </w:r>
    </w:p>
    <w:p w14:paraId="335C5317"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proposta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preços</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deve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apresentar</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validade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mínima 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60</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(sessenta)</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dias;</w:t>
      </w:r>
    </w:p>
    <w:p w14:paraId="77EC6B8C"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Apresentação de Atestado de Capacidade Técnica (ACT), emitido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por pessoa jurídica de direito público ou privado, que comprove que a licitante executou ou executa serviços de manutenção de controle de acesso de complexidade similar ou superior ao objeto desta contratação;</w:t>
      </w:r>
    </w:p>
    <w:p w14:paraId="43E6E407"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Comprovação de preços praticados através de no mínimo, 03 (três) notas fiscais de serviços similares prestados a outros órgãos públicos ou empresas privadas nos últimos 12 meses;</w:t>
      </w:r>
    </w:p>
    <w:p w14:paraId="0BC6B84A"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CONTRATADA deverá providenciar o registro da Anotação de Responsabilidade Técnica (ART/CREA) ou do Termo de Responsabilidade Técnica (TRT/CFT), conforme a formação do seu responsável técnico, e apresentá-lo obrigatoriamente no início da execução dos serviços;</w:t>
      </w:r>
    </w:p>
    <w:p w14:paraId="619896E5"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19"/>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Obrigações</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Gerais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Execução</w:t>
      </w:r>
    </w:p>
    <w:p w14:paraId="35E1A8E2"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Executar os serviços conforme as especificações técnicas, utilizando recursos e ferramentas adequadas para garantir o perfeito estado de conservação e funcionamento das catracas;</w:t>
      </w:r>
    </w:p>
    <w:p w14:paraId="2D18A9D7" w14:textId="77777777" w:rsidR="00EC3FB9" w:rsidRPr="0025599C" w:rsidRDefault="00EC3FB9" w:rsidP="005169C4">
      <w:pPr>
        <w:pStyle w:val="PargrafodaLista"/>
        <w:widowControl w:val="0"/>
        <w:numPr>
          <w:ilvl w:val="2"/>
          <w:numId w:val="28"/>
        </w:numPr>
        <w:tabs>
          <w:tab w:val="left" w:pos="849"/>
        </w:tabs>
        <w:autoSpaceDE w:val="0"/>
        <w:autoSpaceDN w:val="0"/>
        <w:spacing w:before="123" w:line="237" w:lineRule="auto"/>
        <w:ind w:left="142" w:right="91" w:firstLine="0"/>
        <w:contextualSpacing w:val="0"/>
        <w:jc w:val="both"/>
        <w:rPr>
          <w:rFonts w:asciiTheme="majorHAnsi" w:hAnsiTheme="majorHAnsi" w:cstheme="majorHAnsi"/>
          <w:sz w:val="22"/>
          <w:szCs w:val="22"/>
        </w:rPr>
      </w:pPr>
      <w:proofErr w:type="spellStart"/>
      <w:r w:rsidRPr="0025599C">
        <w:rPr>
          <w:rFonts w:asciiTheme="majorHAnsi" w:hAnsiTheme="majorHAnsi" w:cstheme="majorHAnsi"/>
          <w:sz w:val="22"/>
          <w:szCs w:val="22"/>
        </w:rPr>
        <w:t>Fornecer</w:t>
      </w:r>
      <w:proofErr w:type="spellEnd"/>
      <w:r w:rsidRPr="0025599C">
        <w:rPr>
          <w:rFonts w:asciiTheme="majorHAnsi" w:hAnsiTheme="majorHAnsi" w:cstheme="majorHAnsi"/>
          <w:sz w:val="22"/>
          <w:szCs w:val="22"/>
        </w:rPr>
        <w:t xml:space="preserve"> todos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os materiais, insumos, ferramentas 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utensílios necessários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à</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execução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integral do objeto, sem ônus adicional ao Hospital;</w:t>
      </w:r>
    </w:p>
    <w:p w14:paraId="26385860"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4"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Assumir inteira responsabilidade pela qualidade dos serviços, devendo refazer, às suas expensas, qualquer trabalho considerado insatisfatório pela fiscalização do Hospital;</w:t>
      </w:r>
    </w:p>
    <w:p w14:paraId="5AA32859"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Comunicar ao Hospital, com antecedência mínima de 72 (setenta e duas) horas, qualquer impossibilidade de cumprimento de prazos ou necessidade de paralisação programada, sob pena de sanções </w:t>
      </w:r>
      <w:r w:rsidRPr="0025599C">
        <w:rPr>
          <w:rFonts w:asciiTheme="majorHAnsi" w:hAnsiTheme="majorHAnsi" w:cstheme="majorHAnsi"/>
          <w:spacing w:val="-2"/>
          <w:sz w:val="22"/>
          <w:szCs w:val="22"/>
        </w:rPr>
        <w:t>administrativas;</w:t>
      </w:r>
    </w:p>
    <w:p w14:paraId="404FD77E"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19"/>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Do</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Pessoal</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Segurança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do</w:t>
      </w:r>
      <w:r w:rsidRPr="0025599C">
        <w:rPr>
          <w:rFonts w:asciiTheme="majorHAnsi" w:hAnsiTheme="majorHAnsi" w:cstheme="majorHAnsi"/>
          <w:spacing w:val="-3"/>
          <w:sz w:val="22"/>
          <w:szCs w:val="22"/>
        </w:rPr>
        <w:t xml:space="preserve"> </w:t>
      </w:r>
      <w:r w:rsidRPr="0025599C">
        <w:rPr>
          <w:rFonts w:asciiTheme="majorHAnsi" w:hAnsiTheme="majorHAnsi" w:cstheme="majorHAnsi"/>
          <w:spacing w:val="-2"/>
          <w:sz w:val="22"/>
          <w:szCs w:val="22"/>
        </w:rPr>
        <w:t>Trabalho</w:t>
      </w:r>
    </w:p>
    <w:p w14:paraId="520ACB99"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Utilizar profissionais devidamente habilitados, com conhecimentos comprovados em eletrônica e tecnologia de controle de acesso;</w:t>
      </w:r>
    </w:p>
    <w:p w14:paraId="033189B9"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Manter a equipe técnica devidamente uniformizada e identificada por crachá com foto durante toda a permanência nas dependências do HAN;</w:t>
      </w:r>
    </w:p>
    <w:p w14:paraId="1E7D2938"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Responsabilizar-se integralmente por todas as obrigações trabalhistas, sociais, previdenciárias e tributárias de seus empregados,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 xml:space="preserve">bem como por seguros de acidentes e danos causados a terceiros na execução do </w:t>
      </w:r>
      <w:r w:rsidRPr="0025599C">
        <w:rPr>
          <w:rFonts w:asciiTheme="majorHAnsi" w:hAnsiTheme="majorHAnsi" w:cstheme="majorHAnsi"/>
          <w:spacing w:val="-2"/>
          <w:sz w:val="22"/>
          <w:szCs w:val="22"/>
        </w:rPr>
        <w:t>serviço;</w:t>
      </w:r>
    </w:p>
    <w:p w14:paraId="42A306DD" w14:textId="77777777" w:rsidR="00EC3FB9" w:rsidRPr="0025599C" w:rsidRDefault="00EC3FB9" w:rsidP="005169C4">
      <w:pPr>
        <w:pStyle w:val="PargrafodaLista"/>
        <w:widowControl w:val="0"/>
        <w:numPr>
          <w:ilvl w:val="2"/>
          <w:numId w:val="28"/>
        </w:numPr>
        <w:tabs>
          <w:tab w:val="left" w:pos="849"/>
        </w:tabs>
        <w:autoSpaceDE w:val="0"/>
        <w:autoSpaceDN w:val="0"/>
        <w:spacing w:before="119"/>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Fornecer e fiscalizar o uso obrigatório de Equipamentos 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 xml:space="preserve">Proteção Individual (EPI) </w:t>
      </w:r>
      <w:proofErr w:type="gramStart"/>
      <w:r w:rsidRPr="0025599C">
        <w:rPr>
          <w:rFonts w:asciiTheme="majorHAnsi" w:hAnsiTheme="majorHAnsi" w:cstheme="majorHAnsi"/>
          <w:sz w:val="22"/>
          <w:szCs w:val="22"/>
        </w:rPr>
        <w:t>e Coletiva</w:t>
      </w:r>
      <w:proofErr w:type="gramEnd"/>
      <w:r w:rsidRPr="0025599C">
        <w:rPr>
          <w:rFonts w:asciiTheme="majorHAnsi" w:hAnsiTheme="majorHAnsi" w:cstheme="majorHAnsi"/>
          <w:sz w:val="22"/>
          <w:szCs w:val="22"/>
        </w:rPr>
        <w:t xml:space="preserve"> (EPC), conforme as normas de segurança e medicina do trabalho vigentes (NR-10 e outras aplicáveis);</w:t>
      </w:r>
    </w:p>
    <w:p w14:paraId="034B1BA3"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Zelar pela disciplina de seus prepostos, substituindo imediatamente qualquer funcionário cuja conduta seja considerada inconveniente pela administração hospitalar;</w:t>
      </w:r>
    </w:p>
    <w:p w14:paraId="736FFD66"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18"/>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Gestão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Técnica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5"/>
          <w:sz w:val="22"/>
          <w:szCs w:val="22"/>
        </w:rPr>
        <w:t xml:space="preserve"> </w:t>
      </w:r>
      <w:r w:rsidRPr="0025599C">
        <w:rPr>
          <w:rFonts w:asciiTheme="majorHAnsi" w:hAnsiTheme="majorHAnsi" w:cstheme="majorHAnsi"/>
          <w:spacing w:val="-2"/>
          <w:sz w:val="22"/>
          <w:szCs w:val="22"/>
        </w:rPr>
        <w:t>Relatórios</w:t>
      </w:r>
    </w:p>
    <w:p w14:paraId="2A59334F"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Contratada deverá cronograma detalhado de manutenção preventiva semestral em até 10(dez) dias após a assinatura do contrato;</w:t>
      </w:r>
    </w:p>
    <w:p w14:paraId="3B1234D7"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As tarefas de manutenção devem seguir rigorosamente os padrões estabelecidos no manual técnico da </w:t>
      </w:r>
      <w:proofErr w:type="spellStart"/>
      <w:r w:rsidRPr="0025599C">
        <w:rPr>
          <w:rFonts w:asciiTheme="majorHAnsi" w:hAnsiTheme="majorHAnsi" w:cstheme="majorHAnsi"/>
          <w:spacing w:val="-2"/>
          <w:sz w:val="22"/>
          <w:szCs w:val="22"/>
        </w:rPr>
        <w:t>ControlID</w:t>
      </w:r>
      <w:proofErr w:type="spellEnd"/>
      <w:r w:rsidRPr="0025599C">
        <w:rPr>
          <w:rFonts w:asciiTheme="majorHAnsi" w:hAnsiTheme="majorHAnsi" w:cstheme="majorHAnsi"/>
          <w:spacing w:val="-2"/>
          <w:sz w:val="22"/>
          <w:szCs w:val="22"/>
        </w:rPr>
        <w:t>;</w:t>
      </w:r>
    </w:p>
    <w:p w14:paraId="4481FF76" w14:textId="77777777" w:rsidR="00EC3FB9" w:rsidRPr="0025599C" w:rsidRDefault="00EC3FB9" w:rsidP="00EC3FB9">
      <w:pPr>
        <w:rPr>
          <w:rFonts w:asciiTheme="majorHAnsi" w:hAnsiTheme="majorHAnsi" w:cstheme="majorHAnsi"/>
          <w:sz w:val="22"/>
          <w:szCs w:val="22"/>
        </w:rPr>
      </w:pPr>
    </w:p>
    <w:p w14:paraId="4A322629" w14:textId="77777777" w:rsidR="00EC3FB9" w:rsidRPr="0025599C" w:rsidRDefault="00EC3FB9" w:rsidP="005169C4">
      <w:pPr>
        <w:pStyle w:val="PargrafodaLista"/>
        <w:widowControl w:val="0"/>
        <w:numPr>
          <w:ilvl w:val="2"/>
          <w:numId w:val="28"/>
        </w:numPr>
        <w:tabs>
          <w:tab w:val="left" w:pos="850"/>
        </w:tabs>
        <w:autoSpaceDE w:val="0"/>
        <w:autoSpaceDN w:val="0"/>
        <w:spacing w:before="80"/>
        <w:ind w:left="142" w:right="138"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Para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todo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atendimento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(preventivo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ou</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corretivo),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contratada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deve</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emitir</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OS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contendo: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modelo, número de série, data, descrição detalhada do serviço, peças substituídas e identificação do técnico;</w:t>
      </w:r>
    </w:p>
    <w:p w14:paraId="00EEDA00" w14:textId="77777777" w:rsidR="00EC3FB9" w:rsidRPr="0025599C" w:rsidRDefault="00EC3FB9" w:rsidP="005169C4">
      <w:pPr>
        <w:pStyle w:val="PargrafodaLista"/>
        <w:widowControl w:val="0"/>
        <w:numPr>
          <w:ilvl w:val="2"/>
          <w:numId w:val="28"/>
        </w:numPr>
        <w:tabs>
          <w:tab w:val="left" w:pos="850"/>
        </w:tabs>
        <w:autoSpaceDE w:val="0"/>
        <w:autoSpaceDN w:val="0"/>
        <w:spacing w:before="119"/>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Manter 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locais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intervenção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limpos 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organizados, especialmente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em vias 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circulação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pacientes e macas;</w:t>
      </w:r>
    </w:p>
    <w:p w14:paraId="662DE313"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Atender</w:t>
      </w:r>
      <w:r w:rsidRPr="0025599C">
        <w:rPr>
          <w:rFonts w:asciiTheme="majorHAnsi" w:hAnsiTheme="majorHAnsi" w:cstheme="majorHAnsi"/>
          <w:spacing w:val="24"/>
          <w:sz w:val="22"/>
          <w:szCs w:val="22"/>
        </w:rPr>
        <w:t xml:space="preserve"> </w:t>
      </w:r>
      <w:r w:rsidRPr="0025599C">
        <w:rPr>
          <w:rFonts w:asciiTheme="majorHAnsi" w:hAnsiTheme="majorHAnsi" w:cstheme="majorHAnsi"/>
          <w:sz w:val="22"/>
          <w:szCs w:val="22"/>
        </w:rPr>
        <w:t>prontamente</w:t>
      </w:r>
      <w:r w:rsidRPr="0025599C">
        <w:rPr>
          <w:rFonts w:asciiTheme="majorHAnsi" w:hAnsiTheme="majorHAnsi" w:cstheme="majorHAnsi"/>
          <w:spacing w:val="27"/>
          <w:sz w:val="22"/>
          <w:szCs w:val="22"/>
        </w:rPr>
        <w:t xml:space="preserve"> </w:t>
      </w:r>
      <w:r w:rsidRPr="0025599C">
        <w:rPr>
          <w:rFonts w:asciiTheme="majorHAnsi" w:hAnsiTheme="majorHAnsi" w:cstheme="majorHAnsi"/>
          <w:sz w:val="22"/>
          <w:szCs w:val="22"/>
        </w:rPr>
        <w:t>aos</w:t>
      </w:r>
      <w:r w:rsidRPr="0025599C">
        <w:rPr>
          <w:rFonts w:asciiTheme="majorHAnsi" w:hAnsiTheme="majorHAnsi" w:cstheme="majorHAnsi"/>
          <w:spacing w:val="24"/>
          <w:sz w:val="22"/>
          <w:szCs w:val="22"/>
        </w:rPr>
        <w:t xml:space="preserve"> </w:t>
      </w:r>
      <w:r w:rsidRPr="0025599C">
        <w:rPr>
          <w:rFonts w:asciiTheme="majorHAnsi" w:hAnsiTheme="majorHAnsi" w:cstheme="majorHAnsi"/>
          <w:sz w:val="22"/>
          <w:szCs w:val="22"/>
        </w:rPr>
        <w:t>chamados</w:t>
      </w:r>
      <w:r w:rsidRPr="0025599C">
        <w:rPr>
          <w:rFonts w:asciiTheme="majorHAnsi" w:hAnsiTheme="majorHAnsi" w:cstheme="majorHAnsi"/>
          <w:spacing w:val="26"/>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23"/>
          <w:sz w:val="22"/>
          <w:szCs w:val="22"/>
        </w:rPr>
        <w:t xml:space="preserve"> </w:t>
      </w:r>
      <w:r w:rsidRPr="0025599C">
        <w:rPr>
          <w:rFonts w:asciiTheme="majorHAnsi" w:hAnsiTheme="majorHAnsi" w:cstheme="majorHAnsi"/>
          <w:sz w:val="22"/>
          <w:szCs w:val="22"/>
        </w:rPr>
        <w:t>correção</w:t>
      </w:r>
      <w:r w:rsidRPr="0025599C">
        <w:rPr>
          <w:rFonts w:asciiTheme="majorHAnsi" w:hAnsiTheme="majorHAnsi" w:cstheme="majorHAnsi"/>
          <w:spacing w:val="28"/>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25"/>
          <w:sz w:val="22"/>
          <w:szCs w:val="22"/>
        </w:rPr>
        <w:t xml:space="preserve"> </w:t>
      </w:r>
      <w:r w:rsidRPr="0025599C">
        <w:rPr>
          <w:rFonts w:asciiTheme="majorHAnsi" w:hAnsiTheme="majorHAnsi" w:cstheme="majorHAnsi"/>
          <w:sz w:val="22"/>
          <w:szCs w:val="22"/>
        </w:rPr>
        <w:t>defeitos</w:t>
      </w:r>
      <w:r w:rsidRPr="0025599C">
        <w:rPr>
          <w:rFonts w:asciiTheme="majorHAnsi" w:hAnsiTheme="majorHAnsi" w:cstheme="majorHAnsi"/>
          <w:spacing w:val="26"/>
          <w:sz w:val="22"/>
          <w:szCs w:val="22"/>
        </w:rPr>
        <w:t xml:space="preserve"> </w:t>
      </w:r>
      <w:r w:rsidRPr="0025599C">
        <w:rPr>
          <w:rFonts w:asciiTheme="majorHAnsi" w:hAnsiTheme="majorHAnsi" w:cstheme="majorHAnsi"/>
          <w:sz w:val="22"/>
          <w:szCs w:val="22"/>
        </w:rPr>
        <w:t>críticos</w:t>
      </w:r>
      <w:r w:rsidRPr="0025599C">
        <w:rPr>
          <w:rFonts w:asciiTheme="majorHAnsi" w:hAnsiTheme="majorHAnsi" w:cstheme="majorHAnsi"/>
          <w:spacing w:val="24"/>
          <w:sz w:val="22"/>
          <w:szCs w:val="22"/>
        </w:rPr>
        <w:t xml:space="preserve"> </w:t>
      </w:r>
      <w:r w:rsidRPr="0025599C">
        <w:rPr>
          <w:rFonts w:asciiTheme="majorHAnsi" w:hAnsiTheme="majorHAnsi" w:cstheme="majorHAnsi"/>
          <w:sz w:val="22"/>
          <w:szCs w:val="22"/>
        </w:rPr>
        <w:t>conforme</w:t>
      </w:r>
      <w:r w:rsidRPr="0025599C">
        <w:rPr>
          <w:rFonts w:asciiTheme="majorHAnsi" w:hAnsiTheme="majorHAnsi" w:cstheme="majorHAnsi"/>
          <w:spacing w:val="25"/>
          <w:sz w:val="22"/>
          <w:szCs w:val="22"/>
        </w:rPr>
        <w:t xml:space="preserve"> </w:t>
      </w:r>
      <w:r w:rsidRPr="0025599C">
        <w:rPr>
          <w:rFonts w:asciiTheme="majorHAnsi" w:hAnsiTheme="majorHAnsi" w:cstheme="majorHAnsi"/>
          <w:sz w:val="22"/>
          <w:szCs w:val="22"/>
        </w:rPr>
        <w:t>os</w:t>
      </w:r>
      <w:r w:rsidRPr="0025599C">
        <w:rPr>
          <w:rFonts w:asciiTheme="majorHAnsi" w:hAnsiTheme="majorHAnsi" w:cstheme="majorHAnsi"/>
          <w:spacing w:val="26"/>
          <w:sz w:val="22"/>
          <w:szCs w:val="22"/>
        </w:rPr>
        <w:t xml:space="preserve"> </w:t>
      </w:r>
      <w:r w:rsidRPr="0025599C">
        <w:rPr>
          <w:rFonts w:asciiTheme="majorHAnsi" w:hAnsiTheme="majorHAnsi" w:cstheme="majorHAnsi"/>
          <w:sz w:val="22"/>
          <w:szCs w:val="22"/>
        </w:rPr>
        <w:t>níveis</w:t>
      </w:r>
      <w:r w:rsidRPr="0025599C">
        <w:rPr>
          <w:rFonts w:asciiTheme="majorHAnsi" w:hAnsiTheme="majorHAnsi" w:cstheme="majorHAnsi"/>
          <w:spacing w:val="26"/>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23"/>
          <w:sz w:val="22"/>
          <w:szCs w:val="22"/>
        </w:rPr>
        <w:t xml:space="preserve"> </w:t>
      </w:r>
      <w:r w:rsidRPr="0025599C">
        <w:rPr>
          <w:rFonts w:asciiTheme="majorHAnsi" w:hAnsiTheme="majorHAnsi" w:cstheme="majorHAnsi"/>
          <w:sz w:val="22"/>
          <w:szCs w:val="22"/>
        </w:rPr>
        <w:t>serviço (SLA) estabelecidos.</w:t>
      </w:r>
    </w:p>
    <w:p w14:paraId="096D4F23" w14:textId="77777777" w:rsidR="00EC3FB9" w:rsidRPr="0025599C" w:rsidRDefault="00EC3FB9" w:rsidP="00EC3FB9">
      <w:pPr>
        <w:pStyle w:val="Corpodetexto"/>
        <w:spacing w:before="0"/>
        <w:rPr>
          <w:rFonts w:asciiTheme="majorHAnsi" w:hAnsiTheme="majorHAnsi" w:cstheme="majorHAnsi"/>
          <w:sz w:val="22"/>
          <w:szCs w:val="22"/>
        </w:rPr>
      </w:pPr>
    </w:p>
    <w:p w14:paraId="2415CCB6"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DESCRIÇÃO</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3"/>
          <w:sz w:val="22"/>
          <w:szCs w:val="22"/>
          <w:shd w:val="clear" w:color="auto" w:fill="BFBFBF"/>
        </w:rPr>
        <w:t xml:space="preserve"> </w:t>
      </w:r>
      <w:r w:rsidRPr="0025599C">
        <w:rPr>
          <w:rFonts w:cstheme="majorHAnsi"/>
          <w:color w:val="000000"/>
          <w:spacing w:val="-2"/>
          <w:sz w:val="22"/>
          <w:szCs w:val="22"/>
          <w:shd w:val="clear" w:color="auto" w:fill="BFBFBF"/>
        </w:rPr>
        <w:t>SOLUÇÃO:</w:t>
      </w:r>
    </w:p>
    <w:p w14:paraId="735B1AC3"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18"/>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Abrangência</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Normas</w:t>
      </w:r>
      <w:r w:rsidRPr="0025599C">
        <w:rPr>
          <w:rFonts w:asciiTheme="majorHAnsi" w:hAnsiTheme="majorHAnsi" w:cstheme="majorHAnsi"/>
          <w:spacing w:val="-3"/>
          <w:sz w:val="22"/>
          <w:szCs w:val="22"/>
        </w:rPr>
        <w:t xml:space="preserve"> </w:t>
      </w:r>
      <w:r w:rsidRPr="0025599C">
        <w:rPr>
          <w:rFonts w:asciiTheme="majorHAnsi" w:hAnsiTheme="majorHAnsi" w:cstheme="majorHAnsi"/>
          <w:spacing w:val="-2"/>
          <w:sz w:val="22"/>
          <w:szCs w:val="22"/>
        </w:rPr>
        <w:t>Técnicas</w:t>
      </w:r>
    </w:p>
    <w:p w14:paraId="091E90F9"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CONTRATADA deverá executar os serviços de manutenção seguindo rigorosamente as rotinas e especificações preconizadas nos manuais de operação e de serviço da fabricante (</w:t>
      </w:r>
      <w:proofErr w:type="spellStart"/>
      <w:r w:rsidRPr="0025599C">
        <w:rPr>
          <w:rFonts w:asciiTheme="majorHAnsi" w:hAnsiTheme="majorHAnsi" w:cstheme="majorHAnsi"/>
          <w:sz w:val="22"/>
          <w:szCs w:val="22"/>
        </w:rPr>
        <w:t>ControlID</w:t>
      </w:r>
      <w:proofErr w:type="spellEnd"/>
      <w:r w:rsidRPr="0025599C">
        <w:rPr>
          <w:rFonts w:asciiTheme="majorHAnsi" w:hAnsiTheme="majorHAnsi" w:cstheme="majorHAnsi"/>
          <w:sz w:val="22"/>
          <w:szCs w:val="22"/>
        </w:rPr>
        <w:t>), abrangendo manutenção preventiva, corretiva, ajustes eletromecânicos, calibração de sensores e atualizações de sistema;</w:t>
      </w:r>
    </w:p>
    <w:p w14:paraId="74AC43BF" w14:textId="77777777" w:rsidR="00EC3FB9" w:rsidRPr="0025599C" w:rsidRDefault="00EC3FB9" w:rsidP="005169C4">
      <w:pPr>
        <w:pStyle w:val="PargrafodaLista"/>
        <w:widowControl w:val="0"/>
        <w:numPr>
          <w:ilvl w:val="2"/>
          <w:numId w:val="28"/>
        </w:numPr>
        <w:tabs>
          <w:tab w:val="left" w:pos="849"/>
        </w:tabs>
        <w:autoSpaceDE w:val="0"/>
        <w:autoSpaceDN w:val="0"/>
        <w:spacing w:before="122"/>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u w:val="single"/>
        </w:rPr>
        <w:t>Cobertura</w:t>
      </w:r>
      <w:r w:rsidRPr="0025599C">
        <w:rPr>
          <w:rFonts w:asciiTheme="majorHAnsi" w:hAnsiTheme="majorHAnsi" w:cstheme="majorHAnsi"/>
          <w:spacing w:val="-1"/>
          <w:sz w:val="22"/>
          <w:szCs w:val="22"/>
          <w:u w:val="single"/>
        </w:rPr>
        <w:t xml:space="preserve"> </w:t>
      </w:r>
      <w:r w:rsidRPr="0025599C">
        <w:rPr>
          <w:rFonts w:asciiTheme="majorHAnsi" w:hAnsiTheme="majorHAnsi" w:cstheme="majorHAnsi"/>
          <w:sz w:val="22"/>
          <w:szCs w:val="22"/>
          <w:u w:val="single"/>
        </w:rPr>
        <w:t>Integral de</w:t>
      </w:r>
      <w:r w:rsidRPr="0025599C">
        <w:rPr>
          <w:rFonts w:asciiTheme="majorHAnsi" w:hAnsiTheme="majorHAnsi" w:cstheme="majorHAnsi"/>
          <w:spacing w:val="-3"/>
          <w:sz w:val="22"/>
          <w:szCs w:val="22"/>
          <w:u w:val="single"/>
        </w:rPr>
        <w:t xml:space="preserve"> </w:t>
      </w:r>
      <w:r w:rsidRPr="0025599C">
        <w:rPr>
          <w:rFonts w:asciiTheme="majorHAnsi" w:hAnsiTheme="majorHAnsi" w:cstheme="majorHAnsi"/>
          <w:sz w:val="22"/>
          <w:szCs w:val="22"/>
          <w:u w:val="single"/>
        </w:rPr>
        <w:t>Peças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A manutenção corretiva</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deverá</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ser executada</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forma integral,</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incluindo a substituição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quaisquer</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placas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eletrônicas,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fontes,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sensores,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leitores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biométricos,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mecanismos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travamento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ou componentes acessórios que apresentarem defeito, sem qualquer custo adicional para o Hospital. A contratada assume a responsabilidade total pelo fornecimento de componentes originais necessários para manter a disponibilidade 24/7 dos equipamentos;</w:t>
      </w:r>
    </w:p>
    <w:p w14:paraId="0FAFE56F"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19"/>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Níveis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Serviço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(SLA)</w:t>
      </w:r>
      <w:r w:rsidRPr="0025599C">
        <w:rPr>
          <w:rFonts w:asciiTheme="majorHAnsi" w:hAnsiTheme="majorHAnsi" w:cstheme="majorHAnsi"/>
          <w:spacing w:val="-4"/>
          <w:sz w:val="22"/>
          <w:szCs w:val="22"/>
        </w:rPr>
        <w:t xml:space="preserve"> </w:t>
      </w:r>
      <w:proofErr w:type="gramStart"/>
      <w:r w:rsidRPr="0025599C">
        <w:rPr>
          <w:rFonts w:asciiTheme="majorHAnsi" w:hAnsiTheme="majorHAnsi" w:cstheme="majorHAnsi"/>
          <w:sz w:val="22"/>
          <w:szCs w:val="22"/>
        </w:rPr>
        <w:t>e</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Chamados</w:t>
      </w:r>
      <w:proofErr w:type="gramEnd"/>
    </w:p>
    <w:p w14:paraId="6A018E4A"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36"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 suporte técnico remoto deverá ocorrer em até 04 (quatro) horas corridas. Caso o problema não seja sanado remotamente, o atendimento in loco deverá ocorrer no prazo máximo de 24 (vinte e quatro) horas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corridas após a abertura do chamado;</w:t>
      </w:r>
    </w:p>
    <w:p w14:paraId="58BCAB36" w14:textId="77777777" w:rsidR="00EC3FB9" w:rsidRPr="0025599C" w:rsidRDefault="00EC3FB9" w:rsidP="005169C4">
      <w:pPr>
        <w:pStyle w:val="PargrafodaLista"/>
        <w:widowControl w:val="0"/>
        <w:numPr>
          <w:ilvl w:val="2"/>
          <w:numId w:val="28"/>
        </w:numPr>
        <w:tabs>
          <w:tab w:val="left" w:pos="849"/>
        </w:tabs>
        <w:autoSpaceDE w:val="0"/>
        <w:autoSpaceDN w:val="0"/>
        <w:spacing w:before="119"/>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prazo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máximo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solução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definitiva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(reparo)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será</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contado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partir</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chegada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do</w:t>
      </w:r>
      <w:r w:rsidRPr="0025599C">
        <w:rPr>
          <w:rFonts w:asciiTheme="majorHAnsi" w:hAnsiTheme="majorHAnsi" w:cstheme="majorHAnsi"/>
          <w:spacing w:val="-3"/>
          <w:sz w:val="22"/>
          <w:szCs w:val="22"/>
        </w:rPr>
        <w:t xml:space="preserve"> </w:t>
      </w:r>
      <w:r w:rsidRPr="0025599C">
        <w:rPr>
          <w:rFonts w:asciiTheme="majorHAnsi" w:hAnsiTheme="majorHAnsi" w:cstheme="majorHAnsi"/>
          <w:spacing w:val="-2"/>
          <w:sz w:val="22"/>
          <w:szCs w:val="22"/>
        </w:rPr>
        <w:t>técnico:</w:t>
      </w:r>
    </w:p>
    <w:p w14:paraId="590119E5"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Em</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até</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02</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(dois)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dias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úteis: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reparos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que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não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demandem</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substituição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5"/>
          <w:sz w:val="22"/>
          <w:szCs w:val="22"/>
        </w:rPr>
        <w:t xml:space="preserve"> </w:t>
      </w:r>
      <w:r w:rsidRPr="0025599C">
        <w:rPr>
          <w:rFonts w:asciiTheme="majorHAnsi" w:hAnsiTheme="majorHAnsi" w:cstheme="majorHAnsi"/>
          <w:spacing w:val="-2"/>
          <w:sz w:val="22"/>
          <w:szCs w:val="22"/>
        </w:rPr>
        <w:t>peças.</w:t>
      </w:r>
    </w:p>
    <w:p w14:paraId="1A4B59E2"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Em</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até</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03</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(três)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dias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úteis: para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reparos</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com</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necessidade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peças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disponíveis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em</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estoque</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nacional.</w:t>
      </w:r>
    </w:p>
    <w:p w14:paraId="57C3F7F6"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Em até 20 (vinte) dias úteis: para casos excepcionais que demandem componentes importados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(mediante comprovação).</w:t>
      </w:r>
    </w:p>
    <w:p w14:paraId="140C6F70"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 chamados serão formalizados pelo Fiscal do Contrato via e-mail corporativo ou portal eletrônico da contratada, servindo o registro de envio/protocolo como comprovante de início do SLA;</w:t>
      </w:r>
    </w:p>
    <w:p w14:paraId="3C1BD1B6"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 atraso injustificado no atendimento ou na conclusão dos reparos será considerado falta grave, sujeitando a empresa às sanções previstas na Lei nº 14.133/2021;</w:t>
      </w:r>
    </w:p>
    <w:p w14:paraId="12490B89" w14:textId="77777777" w:rsidR="00EC3FB9" w:rsidRPr="0025599C" w:rsidRDefault="00EC3FB9" w:rsidP="005169C4">
      <w:pPr>
        <w:pStyle w:val="Ttulo2"/>
        <w:keepNext w:val="0"/>
        <w:widowControl w:val="0"/>
        <w:numPr>
          <w:ilvl w:val="1"/>
          <w:numId w:val="28"/>
        </w:numPr>
        <w:tabs>
          <w:tab w:val="clear" w:pos="1701"/>
          <w:tab w:val="left" w:pos="849"/>
        </w:tabs>
        <w:autoSpaceDE w:val="0"/>
        <w:autoSpaceDN w:val="0"/>
        <w:spacing w:before="121"/>
        <w:ind w:left="849" w:right="0" w:hanging="707"/>
        <w:jc w:val="both"/>
        <w:rPr>
          <w:rFonts w:asciiTheme="majorHAnsi" w:hAnsiTheme="majorHAnsi" w:cstheme="majorHAnsi"/>
          <w:sz w:val="22"/>
          <w:szCs w:val="22"/>
        </w:rPr>
      </w:pPr>
      <w:r w:rsidRPr="0025599C">
        <w:rPr>
          <w:rFonts w:asciiTheme="majorHAnsi" w:hAnsiTheme="majorHAnsi" w:cstheme="majorHAnsi"/>
          <w:sz w:val="22"/>
          <w:szCs w:val="22"/>
        </w:rPr>
        <w:t>Execução</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Rotinas</w:t>
      </w:r>
      <w:r w:rsidRPr="0025599C">
        <w:rPr>
          <w:rFonts w:asciiTheme="majorHAnsi" w:hAnsiTheme="majorHAnsi" w:cstheme="majorHAnsi"/>
          <w:spacing w:val="-5"/>
          <w:sz w:val="22"/>
          <w:szCs w:val="22"/>
        </w:rPr>
        <w:t xml:space="preserve"> </w:t>
      </w:r>
      <w:r w:rsidRPr="0025599C">
        <w:rPr>
          <w:rFonts w:asciiTheme="majorHAnsi" w:hAnsiTheme="majorHAnsi" w:cstheme="majorHAnsi"/>
          <w:spacing w:val="-2"/>
          <w:sz w:val="22"/>
          <w:szCs w:val="22"/>
        </w:rPr>
        <w:t>Operacionais</w:t>
      </w:r>
    </w:p>
    <w:p w14:paraId="174C4723" w14:textId="77777777" w:rsidR="00EC3FB9" w:rsidRPr="0025599C" w:rsidRDefault="00EC3FB9" w:rsidP="005169C4">
      <w:pPr>
        <w:pStyle w:val="PargrafodaLista"/>
        <w:widowControl w:val="0"/>
        <w:numPr>
          <w:ilvl w:val="2"/>
          <w:numId w:val="28"/>
        </w:numPr>
        <w:tabs>
          <w:tab w:val="left" w:pos="849"/>
        </w:tabs>
        <w:autoSpaceDE w:val="0"/>
        <w:autoSpaceDN w:val="0"/>
        <w:spacing w:before="120"/>
        <w:ind w:left="142" w:right="139"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 atendimentos presenciais devem ocorrer 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segunda</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 xml:space="preserve">a sexta-feira, </w:t>
      </w:r>
      <w:r w:rsidRPr="0025599C">
        <w:rPr>
          <w:rFonts w:asciiTheme="majorHAnsi" w:hAnsiTheme="majorHAnsi" w:cstheme="majorHAnsi"/>
          <w:b/>
          <w:sz w:val="22"/>
          <w:szCs w:val="22"/>
        </w:rPr>
        <w:t>das 08h00</w:t>
      </w:r>
      <w:r w:rsidRPr="0025599C">
        <w:rPr>
          <w:rFonts w:asciiTheme="majorHAnsi" w:hAnsiTheme="majorHAnsi" w:cstheme="majorHAnsi"/>
          <w:b/>
          <w:spacing w:val="-2"/>
          <w:sz w:val="22"/>
          <w:szCs w:val="22"/>
        </w:rPr>
        <w:t xml:space="preserve"> </w:t>
      </w:r>
      <w:r w:rsidRPr="0025599C">
        <w:rPr>
          <w:rFonts w:asciiTheme="majorHAnsi" w:hAnsiTheme="majorHAnsi" w:cstheme="majorHAnsi"/>
          <w:b/>
          <w:sz w:val="22"/>
          <w:szCs w:val="22"/>
        </w:rPr>
        <w:t>às 17h00</w:t>
      </w:r>
      <w:r w:rsidRPr="0025599C">
        <w:rPr>
          <w:rFonts w:asciiTheme="majorHAnsi" w:hAnsiTheme="majorHAnsi" w:cstheme="majorHAnsi"/>
          <w:sz w:val="22"/>
          <w:szCs w:val="22"/>
        </w:rPr>
        <w:t>. Em casos de retirada do equipamento para reparo em laboratório, a CONTRATADA deverá apresentar justificativa formal e obter autorização prévia da fiscalização;</w:t>
      </w:r>
    </w:p>
    <w:p w14:paraId="6451BE50" w14:textId="77777777" w:rsidR="00EC3FB9" w:rsidRPr="0025599C" w:rsidRDefault="00EC3FB9" w:rsidP="005169C4">
      <w:pPr>
        <w:pStyle w:val="PargrafodaLista"/>
        <w:widowControl w:val="0"/>
        <w:numPr>
          <w:ilvl w:val="3"/>
          <w:numId w:val="28"/>
        </w:numPr>
        <w:tabs>
          <w:tab w:val="left" w:pos="850"/>
        </w:tabs>
        <w:autoSpaceDE w:val="0"/>
        <w:autoSpaceDN w:val="0"/>
        <w:spacing w:before="119"/>
        <w:ind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Ocorrendo o citado no item anterior, destaca-se que, em caso de falha crítica que comprometa o funcionamento total do sistema de controle de acesso, o atendimento emergencial deverá ocorrer em regime excepcional, inclusive fora do horário comercial, respeitando o SLA estabelecido.</w:t>
      </w:r>
    </w:p>
    <w:p w14:paraId="2EFEF089" w14:textId="77777777" w:rsidR="00EC3FB9" w:rsidRPr="0025599C" w:rsidRDefault="00EC3FB9" w:rsidP="005169C4">
      <w:pPr>
        <w:pStyle w:val="PargrafodaLista"/>
        <w:widowControl w:val="0"/>
        <w:numPr>
          <w:ilvl w:val="2"/>
          <w:numId w:val="28"/>
        </w:numPr>
        <w:tabs>
          <w:tab w:val="left" w:pos="849"/>
        </w:tabs>
        <w:autoSpaceDE w:val="0"/>
        <w:autoSpaceDN w:val="0"/>
        <w:spacing w:before="122"/>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CONTRATADA deve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apresentar</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um Cronograma Semestral</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utilizar</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um Checklist específico para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 xml:space="preserve">o modelo </w:t>
      </w:r>
      <w:proofErr w:type="spellStart"/>
      <w:r w:rsidRPr="0025599C">
        <w:rPr>
          <w:rFonts w:asciiTheme="majorHAnsi" w:hAnsiTheme="majorHAnsi" w:cstheme="majorHAnsi"/>
          <w:sz w:val="22"/>
          <w:szCs w:val="22"/>
        </w:rPr>
        <w:t>iDBlock</w:t>
      </w:r>
      <w:proofErr w:type="spellEnd"/>
      <w:r w:rsidRPr="0025599C">
        <w:rPr>
          <w:rFonts w:asciiTheme="majorHAnsi" w:hAnsiTheme="majorHAnsi" w:cstheme="majorHAnsi"/>
          <w:sz w:val="22"/>
          <w:szCs w:val="22"/>
        </w:rPr>
        <w:t xml:space="preserve"> Next, contemplando limpeza interna, lubrificação, testes de travamento e integridade dos leitores biométricos/RFID;</w:t>
      </w:r>
    </w:p>
    <w:p w14:paraId="055E79B6"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Após cada atendimento, deve ser emitido Relatório Técnico detalhado contendo: data, hora, descrição dos serviços, peças substituídas e o "Aceite" do fiscal;</w:t>
      </w:r>
    </w:p>
    <w:p w14:paraId="146FE89A" w14:textId="77777777" w:rsidR="00EC3FB9" w:rsidRPr="0025599C" w:rsidRDefault="00EC3FB9" w:rsidP="005169C4">
      <w:pPr>
        <w:pStyle w:val="PargrafodaLista"/>
        <w:widowControl w:val="0"/>
        <w:numPr>
          <w:ilvl w:val="1"/>
          <w:numId w:val="28"/>
        </w:numPr>
        <w:tabs>
          <w:tab w:val="left" w:pos="849"/>
        </w:tabs>
        <w:autoSpaceDE w:val="0"/>
        <w:autoSpaceDN w:val="0"/>
        <w:spacing w:before="121"/>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Atualizações</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Sustentabilidade</w:t>
      </w:r>
      <w:r w:rsidRPr="0025599C">
        <w:rPr>
          <w:rFonts w:asciiTheme="majorHAnsi" w:hAnsiTheme="majorHAnsi" w:cstheme="majorHAnsi"/>
          <w:spacing w:val="-7"/>
          <w:sz w:val="22"/>
          <w:szCs w:val="22"/>
        </w:rPr>
        <w:t xml:space="preserve"> </w:t>
      </w:r>
      <w:r w:rsidRPr="0025599C">
        <w:rPr>
          <w:rFonts w:asciiTheme="majorHAnsi" w:hAnsiTheme="majorHAnsi" w:cstheme="majorHAnsi"/>
          <w:spacing w:val="-2"/>
          <w:sz w:val="22"/>
          <w:szCs w:val="22"/>
        </w:rPr>
        <w:t>Técnica</w:t>
      </w:r>
    </w:p>
    <w:p w14:paraId="243B193D"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Estão inclusas atualizações de software e hardware (firmware) voltadas à segurança da informação e melhoria de desempenho, sempre que solicitadas ou disponibilizadas pelo fabricante;</w:t>
      </w:r>
    </w:p>
    <w:p w14:paraId="0A4402F8"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Fornecer orientação periódica à equipe de TI do HAN sobre novas funcionalidades ou recursos dos </w:t>
      </w:r>
      <w:r w:rsidRPr="0025599C">
        <w:rPr>
          <w:rFonts w:asciiTheme="majorHAnsi" w:hAnsiTheme="majorHAnsi" w:cstheme="majorHAnsi"/>
          <w:spacing w:val="-2"/>
          <w:sz w:val="22"/>
          <w:szCs w:val="22"/>
        </w:rPr>
        <w:t>equipamentos;</w:t>
      </w:r>
    </w:p>
    <w:p w14:paraId="6E329458" w14:textId="77777777" w:rsidR="00EC3FB9" w:rsidRPr="0025599C" w:rsidRDefault="00EC3FB9" w:rsidP="005169C4">
      <w:pPr>
        <w:pStyle w:val="PargrafodaLista"/>
        <w:widowControl w:val="0"/>
        <w:numPr>
          <w:ilvl w:val="2"/>
          <w:numId w:val="28"/>
        </w:numPr>
        <w:tabs>
          <w:tab w:val="left" w:pos="849"/>
        </w:tabs>
        <w:autoSpaceDE w:val="0"/>
        <w:autoSpaceDN w:val="0"/>
        <w:spacing w:before="121"/>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Todas</w:t>
      </w:r>
      <w:r w:rsidRPr="0025599C">
        <w:rPr>
          <w:rFonts w:asciiTheme="majorHAnsi" w:hAnsiTheme="majorHAnsi" w:cstheme="majorHAnsi"/>
          <w:spacing w:val="30"/>
          <w:sz w:val="22"/>
          <w:szCs w:val="22"/>
        </w:rPr>
        <w:t xml:space="preserve"> </w:t>
      </w:r>
      <w:r w:rsidRPr="0025599C">
        <w:rPr>
          <w:rFonts w:asciiTheme="majorHAnsi" w:hAnsiTheme="majorHAnsi" w:cstheme="majorHAnsi"/>
          <w:sz w:val="22"/>
          <w:szCs w:val="22"/>
        </w:rPr>
        <w:t>as</w:t>
      </w:r>
      <w:r w:rsidRPr="0025599C">
        <w:rPr>
          <w:rFonts w:asciiTheme="majorHAnsi" w:hAnsiTheme="majorHAnsi" w:cstheme="majorHAnsi"/>
          <w:spacing w:val="31"/>
          <w:sz w:val="22"/>
          <w:szCs w:val="22"/>
        </w:rPr>
        <w:t xml:space="preserve"> </w:t>
      </w:r>
      <w:r w:rsidRPr="0025599C">
        <w:rPr>
          <w:rFonts w:asciiTheme="majorHAnsi" w:hAnsiTheme="majorHAnsi" w:cstheme="majorHAnsi"/>
          <w:sz w:val="22"/>
          <w:szCs w:val="22"/>
        </w:rPr>
        <w:t>peças</w:t>
      </w:r>
      <w:r w:rsidRPr="0025599C">
        <w:rPr>
          <w:rFonts w:asciiTheme="majorHAnsi" w:hAnsiTheme="majorHAnsi" w:cstheme="majorHAnsi"/>
          <w:spacing w:val="32"/>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29"/>
          <w:sz w:val="22"/>
          <w:szCs w:val="22"/>
        </w:rPr>
        <w:t xml:space="preserve"> </w:t>
      </w:r>
      <w:r w:rsidRPr="0025599C">
        <w:rPr>
          <w:rFonts w:asciiTheme="majorHAnsi" w:hAnsiTheme="majorHAnsi" w:cstheme="majorHAnsi"/>
          <w:sz w:val="22"/>
          <w:szCs w:val="22"/>
        </w:rPr>
        <w:t>acessórios</w:t>
      </w:r>
      <w:r w:rsidRPr="0025599C">
        <w:rPr>
          <w:rFonts w:asciiTheme="majorHAnsi" w:hAnsiTheme="majorHAnsi" w:cstheme="majorHAnsi"/>
          <w:spacing w:val="29"/>
          <w:sz w:val="22"/>
          <w:szCs w:val="22"/>
        </w:rPr>
        <w:t xml:space="preserve"> </w:t>
      </w:r>
      <w:r w:rsidRPr="0025599C">
        <w:rPr>
          <w:rFonts w:asciiTheme="majorHAnsi" w:hAnsiTheme="majorHAnsi" w:cstheme="majorHAnsi"/>
          <w:sz w:val="22"/>
          <w:szCs w:val="22"/>
        </w:rPr>
        <w:t>utilizados</w:t>
      </w:r>
      <w:r w:rsidRPr="0025599C">
        <w:rPr>
          <w:rFonts w:asciiTheme="majorHAnsi" w:hAnsiTheme="majorHAnsi" w:cstheme="majorHAnsi"/>
          <w:spacing w:val="31"/>
          <w:sz w:val="22"/>
          <w:szCs w:val="22"/>
        </w:rPr>
        <w:t xml:space="preserve"> </w:t>
      </w:r>
      <w:r w:rsidRPr="0025599C">
        <w:rPr>
          <w:rFonts w:asciiTheme="majorHAnsi" w:hAnsiTheme="majorHAnsi" w:cstheme="majorHAnsi"/>
          <w:sz w:val="22"/>
          <w:szCs w:val="22"/>
        </w:rPr>
        <w:t>devem</w:t>
      </w:r>
      <w:r w:rsidRPr="0025599C">
        <w:rPr>
          <w:rFonts w:asciiTheme="majorHAnsi" w:hAnsiTheme="majorHAnsi" w:cstheme="majorHAnsi"/>
          <w:spacing w:val="31"/>
          <w:sz w:val="22"/>
          <w:szCs w:val="22"/>
        </w:rPr>
        <w:t xml:space="preserve"> </w:t>
      </w:r>
      <w:r w:rsidRPr="0025599C">
        <w:rPr>
          <w:rFonts w:asciiTheme="majorHAnsi" w:hAnsiTheme="majorHAnsi" w:cstheme="majorHAnsi"/>
          <w:sz w:val="22"/>
          <w:szCs w:val="22"/>
        </w:rPr>
        <w:t>ser</w:t>
      </w:r>
      <w:r w:rsidRPr="0025599C">
        <w:rPr>
          <w:rFonts w:asciiTheme="majorHAnsi" w:hAnsiTheme="majorHAnsi" w:cstheme="majorHAnsi"/>
          <w:spacing w:val="31"/>
          <w:sz w:val="22"/>
          <w:szCs w:val="22"/>
        </w:rPr>
        <w:t xml:space="preserve"> </w:t>
      </w:r>
      <w:r w:rsidRPr="0025599C">
        <w:rPr>
          <w:rFonts w:asciiTheme="majorHAnsi" w:hAnsiTheme="majorHAnsi" w:cstheme="majorHAnsi"/>
          <w:sz w:val="22"/>
          <w:szCs w:val="22"/>
        </w:rPr>
        <w:t>obrigatoriamente</w:t>
      </w:r>
      <w:r w:rsidRPr="0025599C">
        <w:rPr>
          <w:rFonts w:asciiTheme="majorHAnsi" w:hAnsiTheme="majorHAnsi" w:cstheme="majorHAnsi"/>
          <w:spacing w:val="32"/>
          <w:sz w:val="22"/>
          <w:szCs w:val="22"/>
        </w:rPr>
        <w:t xml:space="preserve"> </w:t>
      </w:r>
      <w:r w:rsidRPr="0025599C">
        <w:rPr>
          <w:rFonts w:asciiTheme="majorHAnsi" w:hAnsiTheme="majorHAnsi" w:cstheme="majorHAnsi"/>
          <w:sz w:val="22"/>
          <w:szCs w:val="22"/>
        </w:rPr>
        <w:t>novos</w:t>
      </w:r>
      <w:r w:rsidRPr="0025599C">
        <w:rPr>
          <w:rFonts w:asciiTheme="majorHAnsi" w:hAnsiTheme="majorHAnsi" w:cstheme="majorHAnsi"/>
          <w:spacing w:val="34"/>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32"/>
          <w:sz w:val="22"/>
          <w:szCs w:val="22"/>
        </w:rPr>
        <w:t xml:space="preserve"> </w:t>
      </w:r>
      <w:r w:rsidRPr="0025599C">
        <w:rPr>
          <w:rFonts w:asciiTheme="majorHAnsi" w:hAnsiTheme="majorHAnsi" w:cstheme="majorHAnsi"/>
          <w:sz w:val="22"/>
          <w:szCs w:val="22"/>
        </w:rPr>
        <w:t>originais.</w:t>
      </w:r>
      <w:r w:rsidRPr="0025599C">
        <w:rPr>
          <w:rFonts w:asciiTheme="majorHAnsi" w:hAnsiTheme="majorHAnsi" w:cstheme="majorHAnsi"/>
          <w:spacing w:val="30"/>
          <w:sz w:val="22"/>
          <w:szCs w:val="22"/>
        </w:rPr>
        <w:t xml:space="preserve"> </w:t>
      </w:r>
      <w:r w:rsidRPr="0025599C">
        <w:rPr>
          <w:rFonts w:asciiTheme="majorHAnsi" w:hAnsiTheme="majorHAnsi" w:cstheme="majorHAnsi"/>
          <w:spacing w:val="-2"/>
          <w:sz w:val="22"/>
          <w:szCs w:val="22"/>
        </w:rPr>
        <w:t xml:space="preserve">Componentes </w:t>
      </w:r>
      <w:r w:rsidRPr="0025599C">
        <w:rPr>
          <w:rFonts w:asciiTheme="majorHAnsi" w:hAnsiTheme="majorHAnsi" w:cstheme="majorHAnsi"/>
          <w:sz w:val="22"/>
          <w:szCs w:val="22"/>
        </w:rPr>
        <w:t>substituídos</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devem</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ter</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destinação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ambiental</w:t>
      </w:r>
      <w:r w:rsidRPr="0025599C">
        <w:rPr>
          <w:rFonts w:asciiTheme="majorHAnsi" w:hAnsiTheme="majorHAnsi" w:cstheme="majorHAnsi"/>
          <w:spacing w:val="-8"/>
          <w:sz w:val="22"/>
          <w:szCs w:val="22"/>
        </w:rPr>
        <w:t xml:space="preserve"> </w:t>
      </w:r>
      <w:r w:rsidRPr="0025599C">
        <w:rPr>
          <w:rFonts w:asciiTheme="majorHAnsi" w:hAnsiTheme="majorHAnsi" w:cstheme="majorHAnsi"/>
          <w:sz w:val="22"/>
          <w:szCs w:val="22"/>
        </w:rPr>
        <w:t>adequada,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conforme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legislação</w:t>
      </w:r>
      <w:r w:rsidRPr="0025599C">
        <w:rPr>
          <w:rFonts w:asciiTheme="majorHAnsi" w:hAnsiTheme="majorHAnsi" w:cstheme="majorHAnsi"/>
          <w:spacing w:val="-3"/>
          <w:sz w:val="22"/>
          <w:szCs w:val="22"/>
        </w:rPr>
        <w:t xml:space="preserve"> </w:t>
      </w:r>
      <w:r w:rsidRPr="0025599C">
        <w:rPr>
          <w:rFonts w:asciiTheme="majorHAnsi" w:hAnsiTheme="majorHAnsi" w:cstheme="majorHAnsi"/>
          <w:spacing w:val="-2"/>
          <w:sz w:val="22"/>
          <w:szCs w:val="22"/>
        </w:rPr>
        <w:t>vigente.</w:t>
      </w:r>
    </w:p>
    <w:p w14:paraId="2571F346" w14:textId="77777777" w:rsidR="00EC3FB9" w:rsidRPr="0025599C" w:rsidRDefault="00EC3FB9" w:rsidP="00EC3FB9">
      <w:pPr>
        <w:pStyle w:val="Corpodetexto"/>
        <w:spacing w:before="9"/>
        <w:rPr>
          <w:rFonts w:asciiTheme="majorHAnsi" w:hAnsiTheme="majorHAnsi" w:cstheme="majorHAnsi"/>
          <w:sz w:val="22"/>
          <w:szCs w:val="22"/>
        </w:rPr>
      </w:pPr>
    </w:p>
    <w:p w14:paraId="1F8E8F49" w14:textId="77777777" w:rsidR="00EC3FB9" w:rsidRPr="0025599C" w:rsidRDefault="00EC3FB9" w:rsidP="005169C4">
      <w:pPr>
        <w:pStyle w:val="Ttulo1"/>
        <w:keepNext w:val="0"/>
        <w:keepLines w:val="0"/>
        <w:widowControl w:val="0"/>
        <w:numPr>
          <w:ilvl w:val="0"/>
          <w:numId w:val="28"/>
        </w:numPr>
        <w:tabs>
          <w:tab w:val="left" w:pos="497"/>
        </w:tabs>
        <w:autoSpaceDE w:val="0"/>
        <w:autoSpaceDN w:val="0"/>
        <w:spacing w:before="0"/>
        <w:ind w:hanging="355"/>
        <w:rPr>
          <w:rFonts w:cstheme="majorHAnsi"/>
          <w:sz w:val="22"/>
          <w:szCs w:val="22"/>
        </w:rPr>
      </w:pPr>
      <w:r w:rsidRPr="0025599C">
        <w:rPr>
          <w:rFonts w:cstheme="majorHAnsi"/>
          <w:color w:val="000000"/>
          <w:sz w:val="22"/>
          <w:szCs w:val="22"/>
          <w:shd w:val="clear" w:color="auto" w:fill="BFBFBF"/>
        </w:rPr>
        <w:t>ESTIMATIVA</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DAS</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QUANTIDADES</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8"/>
          <w:sz w:val="22"/>
          <w:szCs w:val="22"/>
          <w:shd w:val="clear" w:color="auto" w:fill="BFBFBF"/>
        </w:rPr>
        <w:t xml:space="preserve"> </w:t>
      </w:r>
      <w:r w:rsidRPr="0025599C">
        <w:rPr>
          <w:rFonts w:cstheme="majorHAnsi"/>
          <w:color w:val="000000"/>
          <w:spacing w:val="-2"/>
          <w:sz w:val="22"/>
          <w:szCs w:val="22"/>
          <w:shd w:val="clear" w:color="auto" w:fill="BFBFBF"/>
        </w:rPr>
        <w:t>CONTRATAÇÃO</w:t>
      </w:r>
    </w:p>
    <w:p w14:paraId="3B1BA89B" w14:textId="77777777" w:rsidR="00EC3FB9" w:rsidRPr="0025599C" w:rsidRDefault="00EC3FB9" w:rsidP="00EC3FB9">
      <w:pPr>
        <w:pStyle w:val="Corpodetexto"/>
        <w:spacing w:before="9"/>
        <w:rPr>
          <w:rFonts w:asciiTheme="majorHAnsi" w:hAnsiTheme="majorHAnsi" w:cstheme="majorHAnsi"/>
          <w:b/>
          <w:sz w:val="22"/>
          <w:szCs w:val="22"/>
        </w:rPr>
      </w:pPr>
    </w:p>
    <w:tbl>
      <w:tblPr>
        <w:tblStyle w:val="TableNormal"/>
        <w:tblW w:w="0" w:type="auto"/>
        <w:tblInd w:w="2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5"/>
        <w:gridCol w:w="1104"/>
        <w:gridCol w:w="3235"/>
        <w:gridCol w:w="701"/>
        <w:gridCol w:w="691"/>
        <w:gridCol w:w="1241"/>
        <w:gridCol w:w="1375"/>
      </w:tblGrid>
      <w:tr w:rsidR="00EC3FB9" w:rsidRPr="0025599C" w14:paraId="7ADC9264" w14:textId="77777777" w:rsidTr="00EC3FB9">
        <w:trPr>
          <w:trHeight w:val="313"/>
        </w:trPr>
        <w:tc>
          <w:tcPr>
            <w:tcW w:w="8952" w:type="dxa"/>
            <w:gridSpan w:val="7"/>
            <w:shd w:val="clear" w:color="auto" w:fill="E6E6E6"/>
          </w:tcPr>
          <w:p w14:paraId="2F2007EB" w14:textId="77777777" w:rsidR="00EC3FB9" w:rsidRPr="0025599C" w:rsidRDefault="00EC3FB9" w:rsidP="00EC3FB9">
            <w:pPr>
              <w:pStyle w:val="TableParagraph"/>
              <w:spacing w:line="249" w:lineRule="exact"/>
              <w:ind w:left="12"/>
              <w:jc w:val="center"/>
              <w:rPr>
                <w:rFonts w:asciiTheme="majorHAnsi" w:hAnsiTheme="majorHAnsi" w:cstheme="majorHAnsi"/>
                <w:b/>
              </w:rPr>
            </w:pPr>
            <w:r w:rsidRPr="0025599C">
              <w:rPr>
                <w:rFonts w:asciiTheme="majorHAnsi" w:hAnsiTheme="majorHAnsi" w:cstheme="majorHAnsi"/>
                <w:b/>
              </w:rPr>
              <w:t>CATRACA</w:t>
            </w:r>
            <w:r w:rsidRPr="0025599C">
              <w:rPr>
                <w:rFonts w:asciiTheme="majorHAnsi" w:hAnsiTheme="majorHAnsi" w:cstheme="majorHAnsi"/>
                <w:b/>
                <w:spacing w:val="-7"/>
              </w:rPr>
              <w:t xml:space="preserve"> </w:t>
            </w:r>
            <w:r w:rsidRPr="0025599C">
              <w:rPr>
                <w:rFonts w:asciiTheme="majorHAnsi" w:hAnsiTheme="majorHAnsi" w:cstheme="majorHAnsi"/>
                <w:b/>
              </w:rPr>
              <w:t>DE</w:t>
            </w:r>
            <w:r w:rsidRPr="0025599C">
              <w:rPr>
                <w:rFonts w:asciiTheme="majorHAnsi" w:hAnsiTheme="majorHAnsi" w:cstheme="majorHAnsi"/>
                <w:b/>
                <w:spacing w:val="-6"/>
              </w:rPr>
              <w:t xml:space="preserve"> </w:t>
            </w:r>
            <w:r w:rsidRPr="0025599C">
              <w:rPr>
                <w:rFonts w:asciiTheme="majorHAnsi" w:hAnsiTheme="majorHAnsi" w:cstheme="majorHAnsi"/>
                <w:b/>
                <w:spacing w:val="-2"/>
              </w:rPr>
              <w:t>ACESSO</w:t>
            </w:r>
          </w:p>
        </w:tc>
      </w:tr>
      <w:tr w:rsidR="00EC3FB9" w:rsidRPr="0025599C" w14:paraId="699467D2" w14:textId="77777777" w:rsidTr="00EC3FB9">
        <w:trPr>
          <w:trHeight w:val="760"/>
        </w:trPr>
        <w:tc>
          <w:tcPr>
            <w:tcW w:w="605" w:type="dxa"/>
            <w:shd w:val="clear" w:color="auto" w:fill="E6E6E6"/>
          </w:tcPr>
          <w:p w14:paraId="7AE9063A" w14:textId="77777777" w:rsidR="00EC3FB9" w:rsidRPr="0025599C" w:rsidRDefault="00EC3FB9" w:rsidP="00EC3FB9">
            <w:pPr>
              <w:pStyle w:val="TableParagraph"/>
              <w:spacing w:line="251" w:lineRule="exact"/>
              <w:ind w:left="6" w:right="-15"/>
              <w:rPr>
                <w:rFonts w:asciiTheme="majorHAnsi" w:hAnsiTheme="majorHAnsi" w:cstheme="majorHAnsi"/>
                <w:b/>
              </w:rPr>
            </w:pPr>
            <w:r w:rsidRPr="0025599C">
              <w:rPr>
                <w:rFonts w:asciiTheme="majorHAnsi" w:hAnsiTheme="majorHAnsi" w:cstheme="majorHAnsi"/>
                <w:b/>
                <w:spacing w:val="-4"/>
              </w:rPr>
              <w:t>ITEM</w:t>
            </w:r>
          </w:p>
        </w:tc>
        <w:tc>
          <w:tcPr>
            <w:tcW w:w="1104" w:type="dxa"/>
            <w:shd w:val="clear" w:color="auto" w:fill="E6E6E6"/>
          </w:tcPr>
          <w:p w14:paraId="58A0E1AB" w14:textId="77777777" w:rsidR="00EC3FB9" w:rsidRPr="0025599C" w:rsidRDefault="00EC3FB9" w:rsidP="00EC3FB9">
            <w:pPr>
              <w:pStyle w:val="TableParagraph"/>
              <w:spacing w:line="251" w:lineRule="exact"/>
              <w:ind w:left="105"/>
              <w:rPr>
                <w:rFonts w:asciiTheme="majorHAnsi" w:hAnsiTheme="majorHAnsi" w:cstheme="majorHAnsi"/>
                <w:b/>
              </w:rPr>
            </w:pPr>
            <w:r w:rsidRPr="0025599C">
              <w:rPr>
                <w:rFonts w:asciiTheme="majorHAnsi" w:hAnsiTheme="majorHAnsi" w:cstheme="majorHAnsi"/>
                <w:b/>
                <w:spacing w:val="-2"/>
              </w:rPr>
              <w:t>CATSER</w:t>
            </w:r>
          </w:p>
        </w:tc>
        <w:tc>
          <w:tcPr>
            <w:tcW w:w="3235" w:type="dxa"/>
            <w:shd w:val="clear" w:color="auto" w:fill="E6E6E6"/>
          </w:tcPr>
          <w:p w14:paraId="2EFE4E0A" w14:textId="77777777" w:rsidR="00EC3FB9" w:rsidRPr="0025599C" w:rsidRDefault="00EC3FB9" w:rsidP="00EC3FB9">
            <w:pPr>
              <w:pStyle w:val="TableParagraph"/>
              <w:spacing w:line="251" w:lineRule="exact"/>
              <w:ind w:left="17"/>
              <w:jc w:val="center"/>
              <w:rPr>
                <w:rFonts w:asciiTheme="majorHAnsi" w:hAnsiTheme="majorHAnsi" w:cstheme="majorHAnsi"/>
                <w:b/>
              </w:rPr>
            </w:pPr>
            <w:r w:rsidRPr="0025599C">
              <w:rPr>
                <w:rFonts w:asciiTheme="majorHAnsi" w:hAnsiTheme="majorHAnsi" w:cstheme="majorHAnsi"/>
                <w:b/>
                <w:spacing w:val="-2"/>
              </w:rPr>
              <w:t>DESCRIÇÃO</w:t>
            </w:r>
          </w:p>
        </w:tc>
        <w:tc>
          <w:tcPr>
            <w:tcW w:w="701" w:type="dxa"/>
            <w:shd w:val="clear" w:color="auto" w:fill="E6E6E6"/>
          </w:tcPr>
          <w:p w14:paraId="6D04A534" w14:textId="77777777" w:rsidR="00EC3FB9" w:rsidRPr="0025599C" w:rsidRDefault="00EC3FB9" w:rsidP="00EC3FB9">
            <w:pPr>
              <w:pStyle w:val="TableParagraph"/>
              <w:ind w:left="9" w:right="-17" w:firstLine="74"/>
              <w:rPr>
                <w:rFonts w:asciiTheme="majorHAnsi" w:hAnsiTheme="majorHAnsi" w:cstheme="majorHAnsi"/>
                <w:b/>
              </w:rPr>
            </w:pPr>
            <w:r w:rsidRPr="0025599C">
              <w:rPr>
                <w:rFonts w:asciiTheme="majorHAnsi" w:hAnsiTheme="majorHAnsi" w:cstheme="majorHAnsi"/>
                <w:b/>
                <w:spacing w:val="-4"/>
              </w:rPr>
              <w:t xml:space="preserve">UND. </w:t>
            </w:r>
            <w:r w:rsidRPr="0025599C">
              <w:rPr>
                <w:rFonts w:asciiTheme="majorHAnsi" w:hAnsiTheme="majorHAnsi" w:cstheme="majorHAnsi"/>
                <w:b/>
                <w:spacing w:val="-2"/>
              </w:rPr>
              <w:t>FORN.</w:t>
            </w:r>
          </w:p>
        </w:tc>
        <w:tc>
          <w:tcPr>
            <w:tcW w:w="691" w:type="dxa"/>
            <w:shd w:val="clear" w:color="auto" w:fill="E6E6E6"/>
          </w:tcPr>
          <w:p w14:paraId="6642B858" w14:textId="77777777" w:rsidR="00EC3FB9" w:rsidRPr="0025599C" w:rsidRDefault="00EC3FB9" w:rsidP="00EC3FB9">
            <w:pPr>
              <w:pStyle w:val="TableParagraph"/>
              <w:spacing w:line="251" w:lineRule="exact"/>
              <w:ind w:left="78"/>
              <w:rPr>
                <w:rFonts w:asciiTheme="majorHAnsi" w:hAnsiTheme="majorHAnsi" w:cstheme="majorHAnsi"/>
                <w:b/>
              </w:rPr>
            </w:pPr>
            <w:r w:rsidRPr="0025599C">
              <w:rPr>
                <w:rFonts w:asciiTheme="majorHAnsi" w:hAnsiTheme="majorHAnsi" w:cstheme="majorHAnsi"/>
                <w:b/>
                <w:spacing w:val="-4"/>
              </w:rPr>
              <w:t>QTD.</w:t>
            </w:r>
          </w:p>
        </w:tc>
        <w:tc>
          <w:tcPr>
            <w:tcW w:w="1241" w:type="dxa"/>
            <w:shd w:val="clear" w:color="auto" w:fill="E6E6E6"/>
          </w:tcPr>
          <w:p w14:paraId="28A6FCEF" w14:textId="77777777" w:rsidR="00EC3FB9" w:rsidRPr="0025599C" w:rsidRDefault="00EC3FB9" w:rsidP="00EC3FB9">
            <w:pPr>
              <w:pStyle w:val="TableParagraph"/>
              <w:spacing w:line="252" w:lineRule="exact"/>
              <w:ind w:left="21"/>
              <w:jc w:val="center"/>
              <w:rPr>
                <w:rFonts w:asciiTheme="majorHAnsi" w:hAnsiTheme="majorHAnsi" w:cstheme="majorHAnsi"/>
                <w:b/>
              </w:rPr>
            </w:pPr>
            <w:r w:rsidRPr="0025599C">
              <w:rPr>
                <w:rFonts w:asciiTheme="majorHAnsi" w:hAnsiTheme="majorHAnsi" w:cstheme="majorHAnsi"/>
                <w:b/>
              </w:rPr>
              <w:t>Vlr</w:t>
            </w:r>
            <w:r w:rsidRPr="0025599C">
              <w:rPr>
                <w:rFonts w:asciiTheme="majorHAnsi" w:hAnsiTheme="majorHAnsi" w:cstheme="majorHAnsi"/>
                <w:b/>
                <w:spacing w:val="-8"/>
              </w:rPr>
              <w:t xml:space="preserve"> </w:t>
            </w:r>
            <w:r w:rsidRPr="0025599C">
              <w:rPr>
                <w:rFonts w:asciiTheme="majorHAnsi" w:hAnsiTheme="majorHAnsi" w:cstheme="majorHAnsi"/>
                <w:b/>
              </w:rPr>
              <w:t xml:space="preserve">Unitário </w:t>
            </w:r>
            <w:r w:rsidRPr="0025599C">
              <w:rPr>
                <w:rFonts w:asciiTheme="majorHAnsi" w:hAnsiTheme="majorHAnsi" w:cstheme="majorHAnsi"/>
                <w:b/>
                <w:spacing w:val="-2"/>
              </w:rPr>
              <w:t>MENSAL ESTIMADO</w:t>
            </w:r>
          </w:p>
        </w:tc>
        <w:tc>
          <w:tcPr>
            <w:tcW w:w="1375" w:type="dxa"/>
            <w:shd w:val="clear" w:color="auto" w:fill="E6E6E6"/>
          </w:tcPr>
          <w:p w14:paraId="2942250F" w14:textId="77777777" w:rsidR="00EC3FB9" w:rsidRPr="0025599C" w:rsidRDefault="00EC3FB9" w:rsidP="00EC3FB9">
            <w:pPr>
              <w:pStyle w:val="TableParagraph"/>
              <w:spacing w:line="252" w:lineRule="exact"/>
              <w:ind w:left="18"/>
              <w:jc w:val="center"/>
              <w:rPr>
                <w:rFonts w:asciiTheme="majorHAnsi" w:hAnsiTheme="majorHAnsi" w:cstheme="majorHAnsi"/>
                <w:b/>
              </w:rPr>
            </w:pPr>
            <w:r w:rsidRPr="0025599C">
              <w:rPr>
                <w:rFonts w:asciiTheme="majorHAnsi" w:hAnsiTheme="majorHAnsi" w:cstheme="majorHAnsi"/>
                <w:b/>
              </w:rPr>
              <w:t>Valor</w:t>
            </w:r>
            <w:r w:rsidRPr="0025599C">
              <w:rPr>
                <w:rFonts w:asciiTheme="majorHAnsi" w:hAnsiTheme="majorHAnsi" w:cstheme="majorHAnsi"/>
                <w:b/>
                <w:spacing w:val="-14"/>
              </w:rPr>
              <w:t xml:space="preserve"> </w:t>
            </w:r>
            <w:r w:rsidRPr="0025599C">
              <w:rPr>
                <w:rFonts w:asciiTheme="majorHAnsi" w:hAnsiTheme="majorHAnsi" w:cstheme="majorHAnsi"/>
                <w:b/>
              </w:rPr>
              <w:t xml:space="preserve">Total </w:t>
            </w:r>
            <w:r w:rsidRPr="0025599C">
              <w:rPr>
                <w:rFonts w:asciiTheme="majorHAnsi" w:hAnsiTheme="majorHAnsi" w:cstheme="majorHAnsi"/>
                <w:b/>
                <w:spacing w:val="-2"/>
              </w:rPr>
              <w:t>Estimado ANUAL</w:t>
            </w:r>
          </w:p>
        </w:tc>
      </w:tr>
      <w:tr w:rsidR="00EC3FB9" w:rsidRPr="0025599C" w14:paraId="5AEF7DA4" w14:textId="77777777" w:rsidTr="00EC3FB9">
        <w:trPr>
          <w:trHeight w:val="471"/>
        </w:trPr>
        <w:tc>
          <w:tcPr>
            <w:tcW w:w="605" w:type="dxa"/>
            <w:tcBorders>
              <w:bottom w:val="nil"/>
            </w:tcBorders>
          </w:tcPr>
          <w:p w14:paraId="7D5FC60B" w14:textId="77777777" w:rsidR="00EC3FB9" w:rsidRPr="0025599C" w:rsidRDefault="00EC3FB9" w:rsidP="00EC3FB9">
            <w:pPr>
              <w:pStyle w:val="TableParagraph"/>
              <w:rPr>
                <w:rFonts w:asciiTheme="majorHAnsi" w:hAnsiTheme="majorHAnsi" w:cstheme="majorHAnsi"/>
              </w:rPr>
            </w:pPr>
          </w:p>
        </w:tc>
        <w:tc>
          <w:tcPr>
            <w:tcW w:w="1104" w:type="dxa"/>
            <w:tcBorders>
              <w:bottom w:val="nil"/>
            </w:tcBorders>
          </w:tcPr>
          <w:p w14:paraId="5E3D7D45" w14:textId="77777777" w:rsidR="00EC3FB9" w:rsidRPr="0025599C" w:rsidRDefault="00EC3FB9" w:rsidP="00EC3FB9">
            <w:pPr>
              <w:pStyle w:val="TableParagraph"/>
              <w:rPr>
                <w:rFonts w:asciiTheme="majorHAnsi" w:hAnsiTheme="majorHAnsi" w:cstheme="majorHAnsi"/>
              </w:rPr>
            </w:pPr>
          </w:p>
        </w:tc>
        <w:tc>
          <w:tcPr>
            <w:tcW w:w="3235" w:type="dxa"/>
            <w:tcBorders>
              <w:bottom w:val="single" w:sz="12" w:space="0" w:color="000000"/>
            </w:tcBorders>
          </w:tcPr>
          <w:p w14:paraId="77FBA1D8" w14:textId="77777777" w:rsidR="00EC3FB9" w:rsidRPr="0025599C" w:rsidRDefault="00EC3FB9" w:rsidP="00EC3FB9">
            <w:pPr>
              <w:pStyle w:val="TableParagraph"/>
              <w:spacing w:line="248" w:lineRule="exact"/>
              <w:ind w:left="9" w:right="-15"/>
              <w:rPr>
                <w:rFonts w:asciiTheme="majorHAnsi" w:hAnsiTheme="majorHAnsi" w:cstheme="majorHAnsi"/>
              </w:rPr>
            </w:pPr>
            <w:r w:rsidRPr="0025599C">
              <w:rPr>
                <w:rFonts w:asciiTheme="majorHAnsi" w:hAnsiTheme="majorHAnsi" w:cstheme="majorHAnsi"/>
              </w:rPr>
              <w:t>Serviços</w:t>
            </w:r>
            <w:r w:rsidRPr="0025599C">
              <w:rPr>
                <w:rFonts w:asciiTheme="majorHAnsi" w:hAnsiTheme="majorHAnsi" w:cstheme="majorHAnsi"/>
                <w:spacing w:val="24"/>
              </w:rPr>
              <w:t xml:space="preserve"> </w:t>
            </w:r>
            <w:r w:rsidRPr="0025599C">
              <w:rPr>
                <w:rFonts w:asciiTheme="majorHAnsi" w:hAnsiTheme="majorHAnsi" w:cstheme="majorHAnsi"/>
              </w:rPr>
              <w:t>de</w:t>
            </w:r>
            <w:r w:rsidRPr="0025599C">
              <w:rPr>
                <w:rFonts w:asciiTheme="majorHAnsi" w:hAnsiTheme="majorHAnsi" w:cstheme="majorHAnsi"/>
                <w:spacing w:val="28"/>
              </w:rPr>
              <w:t xml:space="preserve"> </w:t>
            </w:r>
            <w:r w:rsidRPr="0025599C">
              <w:rPr>
                <w:rFonts w:asciiTheme="majorHAnsi" w:hAnsiTheme="majorHAnsi" w:cstheme="majorHAnsi"/>
              </w:rPr>
              <w:t>manutenção</w:t>
            </w:r>
            <w:r w:rsidRPr="0025599C">
              <w:rPr>
                <w:rFonts w:asciiTheme="majorHAnsi" w:hAnsiTheme="majorHAnsi" w:cstheme="majorHAnsi"/>
                <w:spacing w:val="27"/>
              </w:rPr>
              <w:t xml:space="preserve"> </w:t>
            </w:r>
            <w:r w:rsidRPr="0025599C">
              <w:rPr>
                <w:rFonts w:asciiTheme="majorHAnsi" w:hAnsiTheme="majorHAnsi" w:cstheme="majorHAnsi"/>
                <w:spacing w:val="-2"/>
              </w:rPr>
              <w:t>preventiva</w:t>
            </w:r>
          </w:p>
          <w:p w14:paraId="0B7CDD40" w14:textId="77777777" w:rsidR="00EC3FB9" w:rsidRPr="0025599C" w:rsidRDefault="00EC3FB9" w:rsidP="00EC3FB9">
            <w:pPr>
              <w:pStyle w:val="TableParagraph"/>
              <w:tabs>
                <w:tab w:val="left" w:pos="344"/>
                <w:tab w:val="left" w:pos="1365"/>
                <w:tab w:val="left" w:pos="1984"/>
                <w:tab w:val="left" w:pos="2439"/>
              </w:tabs>
              <w:spacing w:line="203" w:lineRule="exact"/>
              <w:ind w:left="9" w:right="-15"/>
              <w:rPr>
                <w:rFonts w:asciiTheme="majorHAnsi" w:hAnsiTheme="majorHAnsi" w:cstheme="majorHAnsi"/>
                <w:b/>
              </w:rPr>
            </w:pPr>
            <w:r w:rsidRPr="0025599C">
              <w:rPr>
                <w:rFonts w:asciiTheme="majorHAnsi" w:hAnsiTheme="majorHAnsi" w:cstheme="majorHAnsi"/>
                <w:spacing w:val="-10"/>
              </w:rPr>
              <w:t>e</w:t>
            </w:r>
            <w:r w:rsidRPr="0025599C">
              <w:rPr>
                <w:rFonts w:asciiTheme="majorHAnsi" w:hAnsiTheme="majorHAnsi" w:cstheme="majorHAnsi"/>
              </w:rPr>
              <w:tab/>
            </w:r>
            <w:r w:rsidRPr="0025599C">
              <w:rPr>
                <w:rFonts w:asciiTheme="majorHAnsi" w:hAnsiTheme="majorHAnsi" w:cstheme="majorHAnsi"/>
                <w:spacing w:val="-2"/>
              </w:rPr>
              <w:t>corretiva</w:t>
            </w:r>
            <w:r w:rsidRPr="0025599C">
              <w:rPr>
                <w:rFonts w:asciiTheme="majorHAnsi" w:hAnsiTheme="majorHAnsi" w:cstheme="majorHAnsi"/>
              </w:rPr>
              <w:tab/>
            </w:r>
            <w:r w:rsidRPr="0025599C">
              <w:rPr>
                <w:rFonts w:asciiTheme="majorHAnsi" w:hAnsiTheme="majorHAnsi" w:cstheme="majorHAnsi"/>
                <w:spacing w:val="-4"/>
              </w:rPr>
              <w:t>para</w:t>
            </w:r>
            <w:r w:rsidRPr="0025599C">
              <w:rPr>
                <w:rFonts w:asciiTheme="majorHAnsi" w:hAnsiTheme="majorHAnsi" w:cstheme="majorHAnsi"/>
              </w:rPr>
              <w:tab/>
            </w:r>
            <w:r w:rsidRPr="0025599C">
              <w:rPr>
                <w:rFonts w:asciiTheme="majorHAnsi" w:hAnsiTheme="majorHAnsi" w:cstheme="majorHAnsi"/>
                <w:b/>
                <w:spacing w:val="-5"/>
              </w:rPr>
              <w:t>04</w:t>
            </w:r>
            <w:r w:rsidRPr="0025599C">
              <w:rPr>
                <w:rFonts w:asciiTheme="majorHAnsi" w:hAnsiTheme="majorHAnsi" w:cstheme="majorHAnsi"/>
                <w:b/>
              </w:rPr>
              <w:tab/>
            </w:r>
            <w:r w:rsidRPr="0025599C">
              <w:rPr>
                <w:rFonts w:asciiTheme="majorHAnsi" w:hAnsiTheme="majorHAnsi" w:cstheme="majorHAnsi"/>
                <w:b/>
                <w:spacing w:val="-2"/>
              </w:rPr>
              <w:t>(quatro)</w:t>
            </w:r>
          </w:p>
        </w:tc>
        <w:tc>
          <w:tcPr>
            <w:tcW w:w="701" w:type="dxa"/>
            <w:vMerge w:val="restart"/>
            <w:tcBorders>
              <w:bottom w:val="nil"/>
            </w:tcBorders>
          </w:tcPr>
          <w:p w14:paraId="50408471" w14:textId="77777777" w:rsidR="00EC3FB9" w:rsidRPr="0025599C" w:rsidRDefault="00EC3FB9" w:rsidP="00EC3FB9">
            <w:pPr>
              <w:pStyle w:val="TableParagraph"/>
              <w:spacing w:before="249"/>
              <w:rPr>
                <w:rFonts w:asciiTheme="majorHAnsi" w:hAnsiTheme="majorHAnsi" w:cstheme="majorHAnsi"/>
                <w:b/>
              </w:rPr>
            </w:pPr>
          </w:p>
          <w:p w14:paraId="5625B2A0" w14:textId="77777777" w:rsidR="00EC3FB9" w:rsidRPr="0025599C" w:rsidRDefault="00EC3FB9" w:rsidP="00EC3FB9">
            <w:pPr>
              <w:pStyle w:val="TableParagraph"/>
              <w:spacing w:line="206" w:lineRule="exact"/>
              <w:ind w:left="160"/>
              <w:rPr>
                <w:rFonts w:asciiTheme="majorHAnsi" w:hAnsiTheme="majorHAnsi" w:cstheme="majorHAnsi"/>
              </w:rPr>
            </w:pPr>
            <w:r w:rsidRPr="0025599C">
              <w:rPr>
                <w:rFonts w:asciiTheme="majorHAnsi" w:hAnsiTheme="majorHAnsi" w:cstheme="majorHAnsi"/>
                <w:spacing w:val="-5"/>
              </w:rPr>
              <w:t>Mês</w:t>
            </w:r>
          </w:p>
        </w:tc>
        <w:tc>
          <w:tcPr>
            <w:tcW w:w="691" w:type="dxa"/>
            <w:vMerge w:val="restart"/>
            <w:tcBorders>
              <w:bottom w:val="nil"/>
            </w:tcBorders>
          </w:tcPr>
          <w:p w14:paraId="7F427A37" w14:textId="77777777" w:rsidR="00EC3FB9" w:rsidRPr="0025599C" w:rsidRDefault="00EC3FB9" w:rsidP="00EC3FB9">
            <w:pPr>
              <w:pStyle w:val="TableParagraph"/>
              <w:spacing w:before="249"/>
              <w:rPr>
                <w:rFonts w:asciiTheme="majorHAnsi" w:hAnsiTheme="majorHAnsi" w:cstheme="majorHAnsi"/>
                <w:b/>
              </w:rPr>
            </w:pPr>
          </w:p>
          <w:p w14:paraId="345784DF" w14:textId="77777777" w:rsidR="00EC3FB9" w:rsidRPr="0025599C" w:rsidRDefault="00EC3FB9" w:rsidP="00EC3FB9">
            <w:pPr>
              <w:pStyle w:val="TableParagraph"/>
              <w:spacing w:line="206" w:lineRule="exact"/>
              <w:ind w:left="235"/>
              <w:rPr>
                <w:rFonts w:asciiTheme="majorHAnsi" w:hAnsiTheme="majorHAnsi" w:cstheme="majorHAnsi"/>
              </w:rPr>
            </w:pPr>
            <w:r w:rsidRPr="0025599C">
              <w:rPr>
                <w:rFonts w:asciiTheme="majorHAnsi" w:hAnsiTheme="majorHAnsi" w:cstheme="majorHAnsi"/>
                <w:spacing w:val="-5"/>
              </w:rPr>
              <w:t>12</w:t>
            </w:r>
          </w:p>
        </w:tc>
        <w:tc>
          <w:tcPr>
            <w:tcW w:w="1241" w:type="dxa"/>
            <w:vMerge w:val="restart"/>
            <w:tcBorders>
              <w:bottom w:val="nil"/>
            </w:tcBorders>
          </w:tcPr>
          <w:p w14:paraId="1C912047" w14:textId="77777777" w:rsidR="00EC3FB9" w:rsidRPr="0025599C" w:rsidRDefault="00EC3FB9" w:rsidP="00EC3FB9">
            <w:pPr>
              <w:pStyle w:val="TableParagraph"/>
              <w:spacing w:before="249"/>
              <w:rPr>
                <w:rFonts w:asciiTheme="majorHAnsi" w:hAnsiTheme="majorHAnsi" w:cstheme="majorHAnsi"/>
                <w:b/>
              </w:rPr>
            </w:pPr>
          </w:p>
          <w:p w14:paraId="068FFF4A" w14:textId="77777777" w:rsidR="00EC3FB9" w:rsidRPr="0025599C" w:rsidRDefault="00EC3FB9" w:rsidP="00EC3FB9">
            <w:pPr>
              <w:pStyle w:val="TableParagraph"/>
              <w:spacing w:line="206" w:lineRule="exact"/>
              <w:ind w:left="147" w:right="-15"/>
              <w:rPr>
                <w:rFonts w:asciiTheme="majorHAnsi" w:hAnsiTheme="majorHAnsi" w:cstheme="majorHAnsi"/>
              </w:rPr>
            </w:pPr>
            <w:r w:rsidRPr="0025599C">
              <w:rPr>
                <w:rFonts w:asciiTheme="majorHAnsi" w:hAnsiTheme="majorHAnsi" w:cstheme="majorHAnsi"/>
              </w:rPr>
              <w:t>R$</w:t>
            </w:r>
            <w:r w:rsidRPr="0025599C">
              <w:rPr>
                <w:rFonts w:asciiTheme="majorHAnsi" w:hAnsiTheme="majorHAnsi" w:cstheme="majorHAnsi"/>
                <w:spacing w:val="-2"/>
              </w:rPr>
              <w:t xml:space="preserve"> 4.000,00</w:t>
            </w:r>
          </w:p>
        </w:tc>
        <w:tc>
          <w:tcPr>
            <w:tcW w:w="1375" w:type="dxa"/>
            <w:vMerge w:val="restart"/>
            <w:tcBorders>
              <w:bottom w:val="nil"/>
            </w:tcBorders>
          </w:tcPr>
          <w:p w14:paraId="5D4175E6" w14:textId="77777777" w:rsidR="00EC3FB9" w:rsidRPr="0025599C" w:rsidRDefault="00EC3FB9" w:rsidP="00EC3FB9">
            <w:pPr>
              <w:pStyle w:val="TableParagraph"/>
              <w:spacing w:before="249"/>
              <w:rPr>
                <w:rFonts w:asciiTheme="majorHAnsi" w:hAnsiTheme="majorHAnsi" w:cstheme="majorHAnsi"/>
                <w:b/>
              </w:rPr>
            </w:pPr>
          </w:p>
          <w:p w14:paraId="3354E55A" w14:textId="77777777" w:rsidR="00EC3FB9" w:rsidRPr="0025599C" w:rsidRDefault="00EC3FB9" w:rsidP="00EC3FB9">
            <w:pPr>
              <w:pStyle w:val="TableParagraph"/>
              <w:spacing w:line="206" w:lineRule="exact"/>
              <w:ind w:left="172" w:right="-15"/>
              <w:rPr>
                <w:rFonts w:asciiTheme="majorHAnsi" w:hAnsiTheme="majorHAnsi" w:cstheme="majorHAnsi"/>
              </w:rPr>
            </w:pPr>
            <w:r w:rsidRPr="0025599C">
              <w:rPr>
                <w:rFonts w:asciiTheme="majorHAnsi" w:hAnsiTheme="majorHAnsi" w:cstheme="majorHAnsi"/>
              </w:rPr>
              <w:t>R$</w:t>
            </w:r>
            <w:r w:rsidRPr="0025599C">
              <w:rPr>
                <w:rFonts w:asciiTheme="majorHAnsi" w:hAnsiTheme="majorHAnsi" w:cstheme="majorHAnsi"/>
                <w:spacing w:val="-4"/>
              </w:rPr>
              <w:t xml:space="preserve"> </w:t>
            </w:r>
            <w:r w:rsidRPr="0025599C">
              <w:rPr>
                <w:rFonts w:asciiTheme="majorHAnsi" w:hAnsiTheme="majorHAnsi" w:cstheme="majorHAnsi"/>
                <w:spacing w:val="-2"/>
              </w:rPr>
              <w:t>48.000,00</w:t>
            </w:r>
          </w:p>
        </w:tc>
      </w:tr>
      <w:tr w:rsidR="00EC3FB9" w:rsidRPr="0025599C" w14:paraId="53494A85" w14:textId="77777777" w:rsidTr="00EC3FB9">
        <w:trPr>
          <w:trHeight w:val="226"/>
        </w:trPr>
        <w:tc>
          <w:tcPr>
            <w:tcW w:w="605" w:type="dxa"/>
            <w:vMerge w:val="restart"/>
            <w:tcBorders>
              <w:top w:val="nil"/>
            </w:tcBorders>
          </w:tcPr>
          <w:p w14:paraId="30B3F583" w14:textId="77777777" w:rsidR="00EC3FB9" w:rsidRPr="0025599C" w:rsidRDefault="00EC3FB9" w:rsidP="00EC3FB9">
            <w:pPr>
              <w:pStyle w:val="TableParagraph"/>
              <w:ind w:left="14"/>
              <w:jc w:val="center"/>
              <w:rPr>
                <w:rFonts w:asciiTheme="majorHAnsi" w:hAnsiTheme="majorHAnsi" w:cstheme="majorHAnsi"/>
              </w:rPr>
            </w:pPr>
            <w:r w:rsidRPr="0025599C">
              <w:rPr>
                <w:rFonts w:asciiTheme="majorHAnsi" w:hAnsiTheme="majorHAnsi" w:cstheme="majorHAnsi"/>
                <w:spacing w:val="-10"/>
              </w:rPr>
              <w:t>1</w:t>
            </w:r>
          </w:p>
        </w:tc>
        <w:tc>
          <w:tcPr>
            <w:tcW w:w="1104" w:type="dxa"/>
            <w:vMerge w:val="restart"/>
            <w:tcBorders>
              <w:top w:val="nil"/>
            </w:tcBorders>
          </w:tcPr>
          <w:p w14:paraId="02DE82E0" w14:textId="0FD9AC8A" w:rsidR="00EC3FB9" w:rsidRPr="0025599C" w:rsidRDefault="00EC3FB9" w:rsidP="00EC3FB9">
            <w:pPr>
              <w:pStyle w:val="TableParagraph"/>
              <w:ind w:left="103"/>
              <w:rPr>
                <w:rFonts w:asciiTheme="majorHAnsi" w:hAnsiTheme="majorHAnsi" w:cstheme="majorHAnsi"/>
              </w:rPr>
            </w:pPr>
            <w:r w:rsidRPr="0025599C">
              <w:rPr>
                <w:rFonts w:asciiTheme="majorHAnsi" w:hAnsiTheme="majorHAnsi" w:cstheme="majorHAnsi"/>
              </w:rPr>
              <w:t>BR</w:t>
            </w:r>
            <w:r w:rsidRPr="0025599C">
              <w:rPr>
                <w:rFonts w:asciiTheme="majorHAnsi" w:hAnsiTheme="majorHAnsi" w:cstheme="majorHAnsi"/>
                <w:spacing w:val="-6"/>
              </w:rPr>
              <w:t xml:space="preserve"> </w:t>
            </w:r>
            <w:r w:rsidR="004F1A50">
              <w:rPr>
                <w:rFonts w:asciiTheme="majorHAnsi" w:hAnsiTheme="majorHAnsi" w:cstheme="majorHAnsi"/>
                <w:spacing w:val="-2"/>
              </w:rPr>
              <w:t>23094</w:t>
            </w:r>
          </w:p>
        </w:tc>
        <w:tc>
          <w:tcPr>
            <w:tcW w:w="3235" w:type="dxa"/>
            <w:tcBorders>
              <w:top w:val="single" w:sz="12" w:space="0" w:color="000000"/>
              <w:bottom w:val="single" w:sz="12" w:space="0" w:color="000000"/>
            </w:tcBorders>
          </w:tcPr>
          <w:p w14:paraId="2D4F8E83" w14:textId="77777777" w:rsidR="00EC3FB9" w:rsidRPr="0025599C" w:rsidRDefault="00EC3FB9" w:rsidP="00EC3FB9">
            <w:pPr>
              <w:pStyle w:val="TableParagraph"/>
              <w:tabs>
                <w:tab w:val="left" w:pos="1573"/>
                <w:tab w:val="left" w:pos="2040"/>
                <w:tab w:val="left" w:pos="3016"/>
              </w:tabs>
              <w:spacing w:line="206" w:lineRule="exact"/>
              <w:ind w:left="9" w:right="-15"/>
              <w:jc w:val="center"/>
              <w:rPr>
                <w:rFonts w:asciiTheme="majorHAnsi" w:hAnsiTheme="majorHAnsi" w:cstheme="majorHAnsi"/>
              </w:rPr>
            </w:pPr>
            <w:r w:rsidRPr="0025599C">
              <w:rPr>
                <w:rFonts w:asciiTheme="majorHAnsi" w:hAnsiTheme="majorHAnsi" w:cstheme="majorHAnsi"/>
                <w:b/>
                <w:spacing w:val="-2"/>
              </w:rPr>
              <w:t>equipamentos</w:t>
            </w:r>
            <w:r w:rsidRPr="0025599C">
              <w:rPr>
                <w:rFonts w:asciiTheme="majorHAnsi" w:hAnsiTheme="majorHAnsi" w:cstheme="majorHAnsi"/>
                <w:b/>
              </w:rPr>
              <w:tab/>
            </w:r>
            <w:r w:rsidRPr="0025599C">
              <w:rPr>
                <w:rFonts w:asciiTheme="majorHAnsi" w:hAnsiTheme="majorHAnsi" w:cstheme="majorHAnsi"/>
                <w:spacing w:val="-5"/>
              </w:rPr>
              <w:t>de</w:t>
            </w:r>
            <w:r w:rsidRPr="0025599C">
              <w:rPr>
                <w:rFonts w:asciiTheme="majorHAnsi" w:hAnsiTheme="majorHAnsi" w:cstheme="majorHAnsi"/>
              </w:rPr>
              <w:tab/>
            </w:r>
            <w:r w:rsidRPr="0025599C">
              <w:rPr>
                <w:rFonts w:asciiTheme="majorHAnsi" w:hAnsiTheme="majorHAnsi" w:cstheme="majorHAnsi"/>
                <w:spacing w:val="-2"/>
              </w:rPr>
              <w:t>controle</w:t>
            </w:r>
            <w:r w:rsidRPr="0025599C">
              <w:rPr>
                <w:rFonts w:asciiTheme="majorHAnsi" w:hAnsiTheme="majorHAnsi" w:cstheme="majorHAnsi"/>
              </w:rPr>
              <w:tab/>
            </w:r>
            <w:r w:rsidRPr="0025599C">
              <w:rPr>
                <w:rFonts w:asciiTheme="majorHAnsi" w:hAnsiTheme="majorHAnsi" w:cstheme="majorHAnsi"/>
                <w:spacing w:val="-5"/>
              </w:rPr>
              <w:t>de</w:t>
            </w:r>
          </w:p>
        </w:tc>
        <w:tc>
          <w:tcPr>
            <w:tcW w:w="701" w:type="dxa"/>
            <w:vMerge/>
            <w:tcBorders>
              <w:top w:val="nil"/>
              <w:bottom w:val="nil"/>
            </w:tcBorders>
          </w:tcPr>
          <w:p w14:paraId="601B07D7" w14:textId="77777777" w:rsidR="00EC3FB9" w:rsidRPr="0025599C" w:rsidRDefault="00EC3FB9" w:rsidP="00EC3FB9">
            <w:pPr>
              <w:rPr>
                <w:rFonts w:asciiTheme="majorHAnsi" w:hAnsiTheme="majorHAnsi" w:cstheme="majorHAnsi"/>
                <w:sz w:val="22"/>
                <w:szCs w:val="22"/>
              </w:rPr>
            </w:pPr>
          </w:p>
        </w:tc>
        <w:tc>
          <w:tcPr>
            <w:tcW w:w="691" w:type="dxa"/>
            <w:vMerge/>
            <w:tcBorders>
              <w:top w:val="nil"/>
              <w:bottom w:val="nil"/>
            </w:tcBorders>
          </w:tcPr>
          <w:p w14:paraId="0808A231" w14:textId="77777777" w:rsidR="00EC3FB9" w:rsidRPr="0025599C" w:rsidRDefault="00EC3FB9" w:rsidP="00EC3FB9">
            <w:pPr>
              <w:rPr>
                <w:rFonts w:asciiTheme="majorHAnsi" w:hAnsiTheme="majorHAnsi" w:cstheme="majorHAnsi"/>
                <w:sz w:val="22"/>
                <w:szCs w:val="22"/>
              </w:rPr>
            </w:pPr>
          </w:p>
        </w:tc>
        <w:tc>
          <w:tcPr>
            <w:tcW w:w="1241" w:type="dxa"/>
            <w:vMerge/>
            <w:tcBorders>
              <w:top w:val="nil"/>
              <w:bottom w:val="nil"/>
            </w:tcBorders>
          </w:tcPr>
          <w:p w14:paraId="4E42F888" w14:textId="77777777" w:rsidR="00EC3FB9" w:rsidRPr="0025599C" w:rsidRDefault="00EC3FB9" w:rsidP="00EC3FB9">
            <w:pPr>
              <w:rPr>
                <w:rFonts w:asciiTheme="majorHAnsi" w:hAnsiTheme="majorHAnsi" w:cstheme="majorHAnsi"/>
                <w:sz w:val="22"/>
                <w:szCs w:val="22"/>
              </w:rPr>
            </w:pPr>
          </w:p>
        </w:tc>
        <w:tc>
          <w:tcPr>
            <w:tcW w:w="1375" w:type="dxa"/>
            <w:vMerge/>
            <w:tcBorders>
              <w:top w:val="nil"/>
              <w:bottom w:val="nil"/>
            </w:tcBorders>
          </w:tcPr>
          <w:p w14:paraId="7A45653A" w14:textId="77777777" w:rsidR="00EC3FB9" w:rsidRPr="0025599C" w:rsidRDefault="00EC3FB9" w:rsidP="00EC3FB9">
            <w:pPr>
              <w:rPr>
                <w:rFonts w:asciiTheme="majorHAnsi" w:hAnsiTheme="majorHAnsi" w:cstheme="majorHAnsi"/>
                <w:sz w:val="22"/>
                <w:szCs w:val="22"/>
              </w:rPr>
            </w:pPr>
          </w:p>
        </w:tc>
      </w:tr>
      <w:tr w:rsidR="00EC3FB9" w:rsidRPr="0025599C" w14:paraId="3BAE89B1" w14:textId="77777777" w:rsidTr="00EC3FB9">
        <w:trPr>
          <w:trHeight w:val="1518"/>
        </w:trPr>
        <w:tc>
          <w:tcPr>
            <w:tcW w:w="605" w:type="dxa"/>
            <w:vMerge/>
            <w:tcBorders>
              <w:top w:val="nil"/>
            </w:tcBorders>
          </w:tcPr>
          <w:p w14:paraId="3DBCB240" w14:textId="77777777" w:rsidR="00EC3FB9" w:rsidRPr="0025599C" w:rsidRDefault="00EC3FB9" w:rsidP="00EC3FB9">
            <w:pPr>
              <w:rPr>
                <w:rFonts w:asciiTheme="majorHAnsi" w:hAnsiTheme="majorHAnsi" w:cstheme="majorHAnsi"/>
                <w:sz w:val="22"/>
                <w:szCs w:val="22"/>
              </w:rPr>
            </w:pPr>
          </w:p>
        </w:tc>
        <w:tc>
          <w:tcPr>
            <w:tcW w:w="1104" w:type="dxa"/>
            <w:vMerge/>
            <w:tcBorders>
              <w:top w:val="nil"/>
            </w:tcBorders>
          </w:tcPr>
          <w:p w14:paraId="0B0F043D" w14:textId="77777777" w:rsidR="00EC3FB9" w:rsidRPr="0025599C" w:rsidRDefault="00EC3FB9" w:rsidP="00EC3FB9">
            <w:pPr>
              <w:rPr>
                <w:rFonts w:asciiTheme="majorHAnsi" w:hAnsiTheme="majorHAnsi" w:cstheme="majorHAnsi"/>
                <w:sz w:val="22"/>
                <w:szCs w:val="22"/>
              </w:rPr>
            </w:pPr>
          </w:p>
        </w:tc>
        <w:tc>
          <w:tcPr>
            <w:tcW w:w="3235" w:type="dxa"/>
            <w:tcBorders>
              <w:top w:val="single" w:sz="12" w:space="0" w:color="000000"/>
            </w:tcBorders>
          </w:tcPr>
          <w:p w14:paraId="5A225A78" w14:textId="77777777" w:rsidR="00EC3FB9" w:rsidRPr="0025599C" w:rsidRDefault="00EC3FB9" w:rsidP="00EC3FB9">
            <w:pPr>
              <w:pStyle w:val="TableParagraph"/>
              <w:ind w:left="9" w:right="-15"/>
              <w:jc w:val="both"/>
              <w:rPr>
                <w:rFonts w:asciiTheme="majorHAnsi" w:hAnsiTheme="majorHAnsi" w:cstheme="majorHAnsi"/>
              </w:rPr>
            </w:pPr>
            <w:r w:rsidRPr="0025599C">
              <w:rPr>
                <w:rFonts w:asciiTheme="majorHAnsi" w:hAnsiTheme="majorHAnsi" w:cstheme="majorHAnsi"/>
              </w:rPr>
              <w:t xml:space="preserve">acesso de pessoas, do tipo CATRACA, modelo iDBlock Next, da marca ControlID, na modalidade </w:t>
            </w:r>
            <w:r w:rsidRPr="0025599C">
              <w:rPr>
                <w:rFonts w:asciiTheme="majorHAnsi" w:hAnsiTheme="majorHAnsi" w:cstheme="majorHAnsi"/>
                <w:b/>
              </w:rPr>
              <w:t>'Full</w:t>
            </w:r>
            <w:r w:rsidRPr="0025599C">
              <w:rPr>
                <w:rFonts w:asciiTheme="majorHAnsi" w:hAnsiTheme="majorHAnsi" w:cstheme="majorHAnsi"/>
                <w:b/>
                <w:spacing w:val="75"/>
              </w:rPr>
              <w:t xml:space="preserve"> </w:t>
            </w:r>
            <w:r w:rsidRPr="0025599C">
              <w:rPr>
                <w:rFonts w:asciiTheme="majorHAnsi" w:hAnsiTheme="majorHAnsi" w:cstheme="majorHAnsi"/>
                <w:b/>
              </w:rPr>
              <w:t>Service'</w:t>
            </w:r>
            <w:r w:rsidRPr="0025599C">
              <w:rPr>
                <w:rFonts w:asciiTheme="majorHAnsi" w:hAnsiTheme="majorHAnsi" w:cstheme="majorHAnsi"/>
                <w:b/>
                <w:spacing w:val="76"/>
              </w:rPr>
              <w:t xml:space="preserve"> </w:t>
            </w:r>
            <w:r w:rsidRPr="0025599C">
              <w:rPr>
                <w:rFonts w:asciiTheme="majorHAnsi" w:hAnsiTheme="majorHAnsi" w:cstheme="majorHAnsi"/>
              </w:rPr>
              <w:t>(com</w:t>
            </w:r>
            <w:r w:rsidRPr="0025599C">
              <w:rPr>
                <w:rFonts w:asciiTheme="majorHAnsi" w:hAnsiTheme="majorHAnsi" w:cstheme="majorHAnsi"/>
                <w:spacing w:val="74"/>
              </w:rPr>
              <w:t xml:space="preserve"> </w:t>
            </w:r>
            <w:r w:rsidRPr="0025599C">
              <w:rPr>
                <w:rFonts w:asciiTheme="majorHAnsi" w:hAnsiTheme="majorHAnsi" w:cstheme="majorHAnsi"/>
                <w:spacing w:val="-2"/>
              </w:rPr>
              <w:t>fornecimento</w:t>
            </w:r>
          </w:p>
          <w:p w14:paraId="72F5A447" w14:textId="77777777" w:rsidR="00EC3FB9" w:rsidRPr="0025599C" w:rsidRDefault="00EC3FB9" w:rsidP="00EC3FB9">
            <w:pPr>
              <w:pStyle w:val="TableParagraph"/>
              <w:spacing w:line="252" w:lineRule="exact"/>
              <w:ind w:left="9" w:right="-15"/>
              <w:jc w:val="both"/>
              <w:rPr>
                <w:rFonts w:asciiTheme="majorHAnsi" w:hAnsiTheme="majorHAnsi" w:cstheme="majorHAnsi"/>
              </w:rPr>
            </w:pPr>
            <w:r w:rsidRPr="0025599C">
              <w:rPr>
                <w:rFonts w:asciiTheme="majorHAnsi" w:hAnsiTheme="majorHAnsi" w:cstheme="majorHAnsi"/>
              </w:rPr>
              <w:t>integral de peças e componentes inclusos no valor global).</w:t>
            </w:r>
          </w:p>
        </w:tc>
        <w:tc>
          <w:tcPr>
            <w:tcW w:w="701" w:type="dxa"/>
            <w:tcBorders>
              <w:top w:val="nil"/>
            </w:tcBorders>
          </w:tcPr>
          <w:p w14:paraId="54AC2D34" w14:textId="77777777" w:rsidR="00EC3FB9" w:rsidRPr="0025599C" w:rsidRDefault="00EC3FB9" w:rsidP="00EC3FB9">
            <w:pPr>
              <w:pStyle w:val="TableParagraph"/>
              <w:rPr>
                <w:rFonts w:asciiTheme="majorHAnsi" w:hAnsiTheme="majorHAnsi" w:cstheme="majorHAnsi"/>
              </w:rPr>
            </w:pPr>
          </w:p>
        </w:tc>
        <w:tc>
          <w:tcPr>
            <w:tcW w:w="691" w:type="dxa"/>
            <w:tcBorders>
              <w:top w:val="nil"/>
            </w:tcBorders>
          </w:tcPr>
          <w:p w14:paraId="6C4F1601" w14:textId="77777777" w:rsidR="00EC3FB9" w:rsidRPr="0025599C" w:rsidRDefault="00EC3FB9" w:rsidP="00EC3FB9">
            <w:pPr>
              <w:pStyle w:val="TableParagraph"/>
              <w:rPr>
                <w:rFonts w:asciiTheme="majorHAnsi" w:hAnsiTheme="majorHAnsi" w:cstheme="majorHAnsi"/>
              </w:rPr>
            </w:pPr>
          </w:p>
        </w:tc>
        <w:tc>
          <w:tcPr>
            <w:tcW w:w="1241" w:type="dxa"/>
            <w:tcBorders>
              <w:top w:val="nil"/>
            </w:tcBorders>
          </w:tcPr>
          <w:p w14:paraId="310C16B5" w14:textId="77777777" w:rsidR="00EC3FB9" w:rsidRPr="0025599C" w:rsidRDefault="00EC3FB9" w:rsidP="00EC3FB9">
            <w:pPr>
              <w:pStyle w:val="TableParagraph"/>
              <w:rPr>
                <w:rFonts w:asciiTheme="majorHAnsi" w:hAnsiTheme="majorHAnsi" w:cstheme="majorHAnsi"/>
              </w:rPr>
            </w:pPr>
          </w:p>
        </w:tc>
        <w:tc>
          <w:tcPr>
            <w:tcW w:w="1375" w:type="dxa"/>
            <w:tcBorders>
              <w:top w:val="nil"/>
            </w:tcBorders>
          </w:tcPr>
          <w:p w14:paraId="37CFD86C" w14:textId="77777777" w:rsidR="00EC3FB9" w:rsidRPr="0025599C" w:rsidRDefault="00EC3FB9" w:rsidP="00EC3FB9">
            <w:pPr>
              <w:pStyle w:val="TableParagraph"/>
              <w:rPr>
                <w:rFonts w:asciiTheme="majorHAnsi" w:hAnsiTheme="majorHAnsi" w:cstheme="majorHAnsi"/>
              </w:rPr>
            </w:pPr>
          </w:p>
        </w:tc>
      </w:tr>
      <w:tr w:rsidR="00EC3FB9" w:rsidRPr="0025599C" w14:paraId="7DDB13A4" w14:textId="77777777" w:rsidTr="00EC3FB9">
        <w:trPr>
          <w:trHeight w:val="402"/>
        </w:trPr>
        <w:tc>
          <w:tcPr>
            <w:tcW w:w="6336" w:type="dxa"/>
            <w:gridSpan w:val="5"/>
            <w:shd w:val="clear" w:color="auto" w:fill="E6E6E6"/>
          </w:tcPr>
          <w:p w14:paraId="31E518B4" w14:textId="77777777" w:rsidR="00EC3FB9" w:rsidRPr="0025599C" w:rsidRDefault="00EC3FB9" w:rsidP="00EC3FB9">
            <w:pPr>
              <w:pStyle w:val="TableParagraph"/>
              <w:spacing w:line="249" w:lineRule="exact"/>
              <w:ind w:left="1730"/>
              <w:rPr>
                <w:rFonts w:asciiTheme="majorHAnsi" w:hAnsiTheme="majorHAnsi" w:cstheme="majorHAnsi"/>
                <w:b/>
              </w:rPr>
            </w:pPr>
            <w:r w:rsidRPr="0025599C">
              <w:rPr>
                <w:rFonts w:asciiTheme="majorHAnsi" w:hAnsiTheme="majorHAnsi" w:cstheme="majorHAnsi"/>
                <w:b/>
              </w:rPr>
              <w:t>VALOR</w:t>
            </w:r>
            <w:r w:rsidRPr="0025599C">
              <w:rPr>
                <w:rFonts w:asciiTheme="majorHAnsi" w:hAnsiTheme="majorHAnsi" w:cstheme="majorHAnsi"/>
                <w:b/>
                <w:spacing w:val="-9"/>
              </w:rPr>
              <w:t xml:space="preserve"> </w:t>
            </w:r>
            <w:r w:rsidRPr="0025599C">
              <w:rPr>
                <w:rFonts w:asciiTheme="majorHAnsi" w:hAnsiTheme="majorHAnsi" w:cstheme="majorHAnsi"/>
                <w:b/>
              </w:rPr>
              <w:t>TOTAL</w:t>
            </w:r>
            <w:r w:rsidRPr="0025599C">
              <w:rPr>
                <w:rFonts w:asciiTheme="majorHAnsi" w:hAnsiTheme="majorHAnsi" w:cstheme="majorHAnsi"/>
                <w:b/>
                <w:spacing w:val="-5"/>
              </w:rPr>
              <w:t xml:space="preserve"> </w:t>
            </w:r>
            <w:r w:rsidRPr="0025599C">
              <w:rPr>
                <w:rFonts w:asciiTheme="majorHAnsi" w:hAnsiTheme="majorHAnsi" w:cstheme="majorHAnsi"/>
                <w:b/>
                <w:spacing w:val="-2"/>
              </w:rPr>
              <w:t>ESTIMADO</w:t>
            </w:r>
          </w:p>
        </w:tc>
        <w:tc>
          <w:tcPr>
            <w:tcW w:w="1241" w:type="dxa"/>
            <w:shd w:val="clear" w:color="auto" w:fill="E6E6E6"/>
          </w:tcPr>
          <w:p w14:paraId="3CF17D38" w14:textId="77777777" w:rsidR="00EC3FB9" w:rsidRPr="0025599C" w:rsidRDefault="00EC3FB9" w:rsidP="00EC3FB9">
            <w:pPr>
              <w:pStyle w:val="TableParagraph"/>
              <w:rPr>
                <w:rFonts w:asciiTheme="majorHAnsi" w:hAnsiTheme="majorHAnsi" w:cstheme="majorHAnsi"/>
              </w:rPr>
            </w:pPr>
          </w:p>
        </w:tc>
        <w:tc>
          <w:tcPr>
            <w:tcW w:w="1375" w:type="dxa"/>
            <w:shd w:val="clear" w:color="auto" w:fill="E6E6E6"/>
          </w:tcPr>
          <w:p w14:paraId="175DA04B" w14:textId="77777777" w:rsidR="00EC3FB9" w:rsidRPr="0025599C" w:rsidRDefault="00EC3FB9" w:rsidP="00EC3FB9">
            <w:pPr>
              <w:pStyle w:val="TableParagraph"/>
              <w:spacing w:line="249" w:lineRule="exact"/>
              <w:ind w:left="160" w:right="-15"/>
              <w:rPr>
                <w:rFonts w:asciiTheme="majorHAnsi" w:hAnsiTheme="majorHAnsi" w:cstheme="majorHAnsi"/>
                <w:b/>
              </w:rPr>
            </w:pPr>
            <w:r w:rsidRPr="0025599C">
              <w:rPr>
                <w:rFonts w:asciiTheme="majorHAnsi" w:hAnsiTheme="majorHAnsi" w:cstheme="majorHAnsi"/>
                <w:b/>
              </w:rPr>
              <w:t>R$</w:t>
            </w:r>
            <w:r w:rsidRPr="0025599C">
              <w:rPr>
                <w:rFonts w:asciiTheme="majorHAnsi" w:hAnsiTheme="majorHAnsi" w:cstheme="majorHAnsi"/>
                <w:b/>
                <w:spacing w:val="-5"/>
              </w:rPr>
              <w:t xml:space="preserve"> </w:t>
            </w:r>
            <w:r w:rsidRPr="0025599C">
              <w:rPr>
                <w:rFonts w:asciiTheme="majorHAnsi" w:hAnsiTheme="majorHAnsi" w:cstheme="majorHAnsi"/>
                <w:b/>
                <w:spacing w:val="-2"/>
              </w:rPr>
              <w:t>48.000,00</w:t>
            </w:r>
          </w:p>
        </w:tc>
      </w:tr>
    </w:tbl>
    <w:p w14:paraId="588D75D6" w14:textId="77777777" w:rsidR="00EC3FB9" w:rsidRPr="0025599C" w:rsidRDefault="00EC3FB9" w:rsidP="00EC3FB9">
      <w:pPr>
        <w:pStyle w:val="Corpodetexto"/>
        <w:spacing w:before="0"/>
        <w:rPr>
          <w:rFonts w:asciiTheme="majorHAnsi" w:hAnsiTheme="majorHAnsi" w:cstheme="majorHAnsi"/>
          <w:b/>
          <w:sz w:val="22"/>
          <w:szCs w:val="22"/>
        </w:rPr>
      </w:pPr>
    </w:p>
    <w:p w14:paraId="404E9E04" w14:textId="77777777" w:rsidR="00EC3FB9" w:rsidRPr="0025599C" w:rsidRDefault="00EC3FB9" w:rsidP="005169C4">
      <w:pPr>
        <w:pStyle w:val="PargrafodaLista"/>
        <w:widowControl w:val="0"/>
        <w:numPr>
          <w:ilvl w:val="0"/>
          <w:numId w:val="28"/>
        </w:numPr>
        <w:tabs>
          <w:tab w:val="left" w:pos="497"/>
          <w:tab w:val="left" w:pos="5098"/>
        </w:tabs>
        <w:autoSpaceDE w:val="0"/>
        <w:autoSpaceDN w:val="0"/>
        <w:ind w:hanging="355"/>
        <w:contextualSpacing w:val="0"/>
        <w:jc w:val="both"/>
        <w:rPr>
          <w:rFonts w:asciiTheme="majorHAnsi" w:hAnsiTheme="majorHAnsi" w:cstheme="majorHAnsi"/>
          <w:b/>
          <w:sz w:val="22"/>
          <w:szCs w:val="22"/>
        </w:rPr>
      </w:pPr>
      <w:r w:rsidRPr="0025599C">
        <w:rPr>
          <w:rFonts w:asciiTheme="majorHAnsi" w:hAnsiTheme="majorHAnsi" w:cstheme="majorHAnsi"/>
          <w:b/>
          <w:color w:val="000000"/>
          <w:sz w:val="22"/>
          <w:szCs w:val="22"/>
          <w:shd w:val="clear" w:color="auto" w:fill="BFBFBF"/>
        </w:rPr>
        <w:t>ESTIMATIVA</w:t>
      </w:r>
      <w:r w:rsidRPr="0025599C">
        <w:rPr>
          <w:rFonts w:asciiTheme="majorHAnsi" w:hAnsiTheme="majorHAnsi" w:cstheme="majorHAnsi"/>
          <w:b/>
          <w:color w:val="000000"/>
          <w:spacing w:val="-6"/>
          <w:sz w:val="22"/>
          <w:szCs w:val="22"/>
          <w:shd w:val="clear" w:color="auto" w:fill="BFBFBF"/>
        </w:rPr>
        <w:t xml:space="preserve"> </w:t>
      </w:r>
      <w:r w:rsidRPr="0025599C">
        <w:rPr>
          <w:rFonts w:asciiTheme="majorHAnsi" w:hAnsiTheme="majorHAnsi" w:cstheme="majorHAnsi"/>
          <w:b/>
          <w:color w:val="000000"/>
          <w:sz w:val="22"/>
          <w:szCs w:val="22"/>
          <w:shd w:val="clear" w:color="auto" w:fill="BFBFBF"/>
        </w:rPr>
        <w:t>DO</w:t>
      </w:r>
      <w:r w:rsidRPr="0025599C">
        <w:rPr>
          <w:rFonts w:asciiTheme="majorHAnsi" w:hAnsiTheme="majorHAnsi" w:cstheme="majorHAnsi"/>
          <w:b/>
          <w:color w:val="000000"/>
          <w:spacing w:val="-5"/>
          <w:sz w:val="22"/>
          <w:szCs w:val="22"/>
          <w:shd w:val="clear" w:color="auto" w:fill="BFBFBF"/>
        </w:rPr>
        <w:t xml:space="preserve"> </w:t>
      </w:r>
      <w:r w:rsidRPr="0025599C">
        <w:rPr>
          <w:rFonts w:asciiTheme="majorHAnsi" w:hAnsiTheme="majorHAnsi" w:cstheme="majorHAnsi"/>
          <w:b/>
          <w:color w:val="000000"/>
          <w:sz w:val="22"/>
          <w:szCs w:val="22"/>
          <w:shd w:val="clear" w:color="auto" w:fill="BFBFBF"/>
        </w:rPr>
        <w:t>VALOR</w:t>
      </w:r>
      <w:r w:rsidRPr="0025599C">
        <w:rPr>
          <w:rFonts w:asciiTheme="majorHAnsi" w:hAnsiTheme="majorHAnsi" w:cstheme="majorHAnsi"/>
          <w:b/>
          <w:color w:val="000000"/>
          <w:spacing w:val="-6"/>
          <w:sz w:val="22"/>
          <w:szCs w:val="22"/>
          <w:shd w:val="clear" w:color="auto" w:fill="BFBFBF"/>
        </w:rPr>
        <w:t xml:space="preserve"> </w:t>
      </w:r>
      <w:r w:rsidRPr="0025599C">
        <w:rPr>
          <w:rFonts w:asciiTheme="majorHAnsi" w:hAnsiTheme="majorHAnsi" w:cstheme="majorHAnsi"/>
          <w:b/>
          <w:color w:val="000000"/>
          <w:sz w:val="22"/>
          <w:szCs w:val="22"/>
          <w:shd w:val="clear" w:color="auto" w:fill="BFBFBF"/>
        </w:rPr>
        <w:t>DA</w:t>
      </w:r>
      <w:r w:rsidRPr="0025599C">
        <w:rPr>
          <w:rFonts w:asciiTheme="majorHAnsi" w:hAnsiTheme="majorHAnsi" w:cstheme="majorHAnsi"/>
          <w:b/>
          <w:color w:val="000000"/>
          <w:spacing w:val="-7"/>
          <w:sz w:val="22"/>
          <w:szCs w:val="22"/>
          <w:shd w:val="clear" w:color="auto" w:fill="BFBFBF"/>
        </w:rPr>
        <w:t xml:space="preserve"> </w:t>
      </w:r>
      <w:r w:rsidRPr="0025599C">
        <w:rPr>
          <w:rFonts w:asciiTheme="majorHAnsi" w:hAnsiTheme="majorHAnsi" w:cstheme="majorHAnsi"/>
          <w:b/>
          <w:color w:val="000000"/>
          <w:spacing w:val="-2"/>
          <w:sz w:val="22"/>
          <w:szCs w:val="22"/>
          <w:shd w:val="clear" w:color="auto" w:fill="BFBFBF"/>
        </w:rPr>
        <w:t>CONTRATAÇÃO</w:t>
      </w:r>
      <w:r w:rsidRPr="0025599C">
        <w:rPr>
          <w:rFonts w:asciiTheme="majorHAnsi" w:hAnsiTheme="majorHAnsi" w:cstheme="majorHAnsi"/>
          <w:b/>
          <w:color w:val="000000"/>
          <w:sz w:val="22"/>
          <w:szCs w:val="22"/>
          <w:shd w:val="clear" w:color="auto" w:fill="BFBFBF"/>
        </w:rPr>
        <w:tab/>
      </w:r>
    </w:p>
    <w:p w14:paraId="2310CDD5" w14:textId="77777777" w:rsidR="00EC3FB9" w:rsidRPr="0025599C" w:rsidRDefault="00EC3FB9" w:rsidP="005169C4">
      <w:pPr>
        <w:pStyle w:val="PargrafodaLista"/>
        <w:widowControl w:val="0"/>
        <w:numPr>
          <w:ilvl w:val="1"/>
          <w:numId w:val="28"/>
        </w:numPr>
        <w:tabs>
          <w:tab w:val="left" w:pos="849"/>
        </w:tabs>
        <w:autoSpaceDE w:val="0"/>
        <w:autoSpaceDN w:val="0"/>
        <w:spacing w:before="118"/>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Considerando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levantamentos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preços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praticados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no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mercado para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manutenção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padrão hospitalar, estima-se o valor anual global de R$ 48.000,00 (Quarenta e oito mil reais).</w:t>
      </w:r>
    </w:p>
    <w:p w14:paraId="56B517B4" w14:textId="77777777" w:rsidR="00EC3FB9" w:rsidRPr="0025599C" w:rsidRDefault="00EC3FB9" w:rsidP="005169C4">
      <w:pPr>
        <w:pStyle w:val="PargrafodaLista"/>
        <w:widowControl w:val="0"/>
        <w:numPr>
          <w:ilvl w:val="1"/>
          <w:numId w:val="28"/>
        </w:numPr>
        <w:tabs>
          <w:tab w:val="left" w:pos="849"/>
        </w:tabs>
        <w:autoSpaceDE w:val="0"/>
        <w:autoSpaceDN w:val="0"/>
        <w:spacing w:before="121"/>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O valor acima é fixo e indivisível, contemplando a cobertura total de mão de obra e o </w:t>
      </w:r>
      <w:r w:rsidRPr="0025599C">
        <w:rPr>
          <w:rFonts w:asciiTheme="majorHAnsi" w:hAnsiTheme="majorHAnsi" w:cstheme="majorHAnsi"/>
          <w:b/>
          <w:sz w:val="22"/>
          <w:szCs w:val="22"/>
        </w:rPr>
        <w:t>fornecimento ilimitado de peças</w:t>
      </w:r>
      <w:r w:rsidRPr="0025599C">
        <w:rPr>
          <w:rFonts w:asciiTheme="majorHAnsi" w:hAnsiTheme="majorHAnsi" w:cstheme="majorHAnsi"/>
          <w:sz w:val="22"/>
          <w:szCs w:val="22"/>
        </w:rPr>
        <w:t>. Esta modalidade garante a previsibilidade orçamentária para o Hospital, eliminando a necessidade de processos administrativos para a compra pontual de componentes e garantindo maior agilidade</w:t>
      </w:r>
      <w:r w:rsidRPr="0025599C">
        <w:rPr>
          <w:rFonts w:asciiTheme="majorHAnsi" w:hAnsiTheme="majorHAnsi" w:cstheme="majorHAnsi"/>
          <w:spacing w:val="80"/>
          <w:sz w:val="22"/>
          <w:szCs w:val="22"/>
        </w:rPr>
        <w:t xml:space="preserve"> </w:t>
      </w:r>
      <w:r w:rsidRPr="0025599C">
        <w:rPr>
          <w:rFonts w:asciiTheme="majorHAnsi" w:hAnsiTheme="majorHAnsi" w:cstheme="majorHAnsi"/>
          <w:sz w:val="22"/>
          <w:szCs w:val="22"/>
        </w:rPr>
        <w:t>no reparo.</w:t>
      </w:r>
    </w:p>
    <w:p w14:paraId="7C5B3E7C" w14:textId="77777777" w:rsidR="00EC3FB9" w:rsidRPr="0025599C" w:rsidRDefault="00EC3FB9" w:rsidP="005169C4">
      <w:pPr>
        <w:pStyle w:val="PargrafodaLista"/>
        <w:widowControl w:val="0"/>
        <w:numPr>
          <w:ilvl w:val="1"/>
          <w:numId w:val="28"/>
        </w:numPr>
        <w:tabs>
          <w:tab w:val="left" w:pos="849"/>
        </w:tabs>
        <w:autoSpaceDE w:val="0"/>
        <w:autoSpaceDN w:val="0"/>
        <w:spacing w:before="119"/>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contratada assumirá integral responsabilidade pela manutenção e recomposição funcional dos equipamentos, inclusive em casos de falhas decorrentes de desgaste, defeitos internos ou danos operacionais, ressalvadas hipóteses de força maior devidamente comprovadas.</w:t>
      </w:r>
    </w:p>
    <w:p w14:paraId="5379230A"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122"/>
        <w:ind w:left="496" w:hanging="354"/>
        <w:rPr>
          <w:rFonts w:cstheme="majorHAnsi"/>
          <w:sz w:val="22"/>
          <w:szCs w:val="22"/>
        </w:rPr>
      </w:pPr>
      <w:r w:rsidRPr="0025599C">
        <w:rPr>
          <w:rFonts w:cstheme="majorHAnsi"/>
          <w:color w:val="000000"/>
          <w:sz w:val="22"/>
          <w:szCs w:val="22"/>
          <w:shd w:val="clear" w:color="auto" w:fill="BFBFBF"/>
        </w:rPr>
        <w:t>JUSTIFICATIVA</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PARA</w:t>
      </w:r>
      <w:r w:rsidRPr="0025599C">
        <w:rPr>
          <w:rFonts w:cstheme="majorHAnsi"/>
          <w:color w:val="000000"/>
          <w:spacing w:val="-4"/>
          <w:sz w:val="22"/>
          <w:szCs w:val="22"/>
          <w:shd w:val="clear" w:color="auto" w:fill="BFBFBF"/>
        </w:rPr>
        <w:t xml:space="preserve"> </w:t>
      </w:r>
      <w:r w:rsidRPr="0025599C">
        <w:rPr>
          <w:rFonts w:cstheme="majorHAnsi"/>
          <w:color w:val="000000"/>
          <w:sz w:val="22"/>
          <w:szCs w:val="22"/>
          <w:shd w:val="clear" w:color="auto" w:fill="BFBFBF"/>
        </w:rPr>
        <w:t>O</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PARCELAMENTO</w:t>
      </w:r>
      <w:r w:rsidRPr="0025599C">
        <w:rPr>
          <w:rFonts w:cstheme="majorHAnsi"/>
          <w:color w:val="000000"/>
          <w:spacing w:val="-4"/>
          <w:sz w:val="22"/>
          <w:szCs w:val="22"/>
          <w:shd w:val="clear" w:color="auto" w:fill="BFBFBF"/>
        </w:rPr>
        <w:t xml:space="preserve"> </w:t>
      </w:r>
      <w:r w:rsidRPr="0025599C">
        <w:rPr>
          <w:rFonts w:cstheme="majorHAnsi"/>
          <w:color w:val="000000"/>
          <w:sz w:val="22"/>
          <w:szCs w:val="22"/>
          <w:shd w:val="clear" w:color="auto" w:fill="BFBFBF"/>
        </w:rPr>
        <w:t>OU</w:t>
      </w:r>
      <w:r w:rsidRPr="0025599C">
        <w:rPr>
          <w:rFonts w:cstheme="majorHAnsi"/>
          <w:color w:val="000000"/>
          <w:spacing w:val="-6"/>
          <w:sz w:val="22"/>
          <w:szCs w:val="22"/>
          <w:shd w:val="clear" w:color="auto" w:fill="BFBFBF"/>
        </w:rPr>
        <w:t xml:space="preserve"> </w:t>
      </w:r>
      <w:r w:rsidRPr="0025599C">
        <w:rPr>
          <w:rFonts w:cstheme="majorHAnsi"/>
          <w:color w:val="000000"/>
          <w:sz w:val="22"/>
          <w:szCs w:val="22"/>
          <w:shd w:val="clear" w:color="auto" w:fill="BFBFBF"/>
        </w:rPr>
        <w:t>NÃO</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8"/>
          <w:sz w:val="22"/>
          <w:szCs w:val="22"/>
          <w:shd w:val="clear" w:color="auto" w:fill="BFBFBF"/>
        </w:rPr>
        <w:t xml:space="preserve"> </w:t>
      </w:r>
      <w:r w:rsidRPr="0025599C">
        <w:rPr>
          <w:rFonts w:cstheme="majorHAnsi"/>
          <w:color w:val="000000"/>
          <w:spacing w:val="-2"/>
          <w:sz w:val="22"/>
          <w:szCs w:val="22"/>
          <w:shd w:val="clear" w:color="auto" w:fill="BFBFBF"/>
        </w:rPr>
        <w:t>SOLUÇÃO</w:t>
      </w:r>
    </w:p>
    <w:p w14:paraId="69422A8B" w14:textId="77777777" w:rsidR="00EC3FB9" w:rsidRPr="0025599C" w:rsidRDefault="00EC3FB9" w:rsidP="00EC3FB9">
      <w:pPr>
        <w:pStyle w:val="Corpodetexto"/>
        <w:spacing w:before="10"/>
        <w:rPr>
          <w:rFonts w:asciiTheme="majorHAnsi" w:hAnsiTheme="majorHAnsi" w:cstheme="majorHAnsi"/>
          <w:b/>
          <w:sz w:val="22"/>
          <w:szCs w:val="22"/>
        </w:rPr>
      </w:pPr>
    </w:p>
    <w:p w14:paraId="2A6716A0" w14:textId="77777777" w:rsidR="00EC3FB9" w:rsidRPr="0025599C" w:rsidRDefault="00EC3FB9" w:rsidP="005169C4">
      <w:pPr>
        <w:pStyle w:val="PargrafodaLista"/>
        <w:widowControl w:val="0"/>
        <w:numPr>
          <w:ilvl w:val="1"/>
          <w:numId w:val="28"/>
        </w:numPr>
        <w:tabs>
          <w:tab w:val="left" w:pos="849"/>
        </w:tabs>
        <w:autoSpaceDE w:val="0"/>
        <w:autoSpaceDN w:val="0"/>
        <w:spacing w:before="1"/>
        <w:ind w:right="138"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Em observância ao Art. 40, § 2º da Lei nº 14.133/2021, optou-se pelo não parcelamento do objeto,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sendo 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contratação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realizada em Item Único. 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solução adotada é</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a modalidade</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"Full Service",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que compreende 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prestação 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serviços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 manutenção (preventiva 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corretiva) com 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fornecimento integral</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ilimitado de</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peças, acessórios e componentes já inclusos no valor global contratado.</w:t>
      </w:r>
    </w:p>
    <w:p w14:paraId="4FDBC2D4" w14:textId="77777777" w:rsidR="00EC3FB9" w:rsidRPr="0025599C" w:rsidRDefault="00EC3FB9" w:rsidP="005169C4">
      <w:pPr>
        <w:pStyle w:val="PargrafodaLista"/>
        <w:widowControl w:val="0"/>
        <w:numPr>
          <w:ilvl w:val="1"/>
          <w:numId w:val="28"/>
        </w:numPr>
        <w:tabs>
          <w:tab w:val="left" w:pos="849"/>
        </w:tabs>
        <w:autoSpaceDE w:val="0"/>
        <w:autoSpaceDN w:val="0"/>
        <w:spacing w:before="119"/>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indivisibilidade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solução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justifica-se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pelos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seguintes</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critérios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técnicos</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5"/>
          <w:sz w:val="22"/>
          <w:szCs w:val="22"/>
        </w:rPr>
        <w:t xml:space="preserve"> </w:t>
      </w:r>
      <w:r w:rsidRPr="0025599C">
        <w:rPr>
          <w:rFonts w:asciiTheme="majorHAnsi" w:hAnsiTheme="majorHAnsi" w:cstheme="majorHAnsi"/>
          <w:spacing w:val="-2"/>
          <w:sz w:val="22"/>
          <w:szCs w:val="22"/>
        </w:rPr>
        <w:t>econômicos:</w:t>
      </w:r>
    </w:p>
    <w:p w14:paraId="3CCE1C87" w14:textId="77777777" w:rsidR="00EC3FB9" w:rsidRPr="0025599C" w:rsidRDefault="00EC3FB9" w:rsidP="005169C4">
      <w:pPr>
        <w:pStyle w:val="PargrafodaLista"/>
        <w:widowControl w:val="0"/>
        <w:numPr>
          <w:ilvl w:val="2"/>
          <w:numId w:val="28"/>
        </w:numPr>
        <w:tabs>
          <w:tab w:val="left" w:pos="850"/>
        </w:tabs>
        <w:autoSpaceDE w:val="0"/>
        <w:autoSpaceDN w:val="0"/>
        <w:spacing w:before="120"/>
        <w:ind w:left="142" w:right="141"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Responsabilidade Única (Integridade Técnica): </w:t>
      </w:r>
      <w:r w:rsidRPr="0025599C">
        <w:rPr>
          <w:rFonts w:asciiTheme="majorHAnsi" w:hAnsiTheme="majorHAnsi" w:cstheme="majorHAnsi"/>
          <w:sz w:val="22"/>
          <w:szCs w:val="22"/>
        </w:rPr>
        <w:t>A aglutinação de serviços e peças em um único prestador evita o conflito de responsabilidade técnica. No modelo Full Service, a contratada é a única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responsável por manter o equipamento operacional, assumindo integralmente o ônus de qualquer substituição necessária para cumprir os rigorosos níveis de serviço (SLA) exigidos pelo ambiente hospitalar.</w:t>
      </w:r>
    </w:p>
    <w:p w14:paraId="4A2934E5" w14:textId="77777777" w:rsidR="00EC3FB9" w:rsidRPr="0025599C" w:rsidRDefault="00EC3FB9" w:rsidP="005169C4">
      <w:pPr>
        <w:pStyle w:val="PargrafodaLista"/>
        <w:widowControl w:val="0"/>
        <w:numPr>
          <w:ilvl w:val="2"/>
          <w:numId w:val="28"/>
        </w:numPr>
        <w:tabs>
          <w:tab w:val="left" w:pos="850"/>
        </w:tabs>
        <w:autoSpaceDE w:val="0"/>
        <w:autoSpaceDN w:val="0"/>
        <w:spacing w:before="120"/>
        <w:ind w:left="142" w:right="139"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Previsibilidade Orçamentária e Transferência de Risco: </w:t>
      </w:r>
      <w:r w:rsidRPr="0025599C">
        <w:rPr>
          <w:rFonts w:asciiTheme="majorHAnsi" w:hAnsiTheme="majorHAnsi" w:cstheme="majorHAnsi"/>
          <w:sz w:val="22"/>
          <w:szCs w:val="22"/>
        </w:rPr>
        <w:t>Esta modalidade permite ao Hospital fixar um custo mensal exato, transferindo para a contratada o risco financeiro decorrente de eventuais quebras de componentes</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alto</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valor. Isso evita processos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administrativos morosos</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orçamentação 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compra</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pontual de peças, garantindo agilidade imediata nos reparos</w:t>
      </w:r>
    </w:p>
    <w:p w14:paraId="29DF0478" w14:textId="77777777" w:rsidR="00EC3FB9" w:rsidRPr="0025599C" w:rsidRDefault="00EC3FB9" w:rsidP="005169C4">
      <w:pPr>
        <w:pStyle w:val="PargrafodaLista"/>
        <w:widowControl w:val="0"/>
        <w:numPr>
          <w:ilvl w:val="2"/>
          <w:numId w:val="28"/>
        </w:numPr>
        <w:tabs>
          <w:tab w:val="left" w:pos="850"/>
        </w:tabs>
        <w:autoSpaceDE w:val="0"/>
        <w:autoSpaceDN w:val="0"/>
        <w:spacing w:before="119"/>
        <w:ind w:left="142" w:right="138"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Economia de Escala e Eficiência: </w:t>
      </w:r>
      <w:r w:rsidRPr="0025599C">
        <w:rPr>
          <w:rFonts w:asciiTheme="majorHAnsi" w:hAnsiTheme="majorHAnsi" w:cstheme="majorHAnsi"/>
          <w:sz w:val="22"/>
          <w:szCs w:val="22"/>
        </w:rPr>
        <w:t>A gestão de um contrato único reduz a carga administrativa de fiscalização e pagamentos, além de permitir que a contratada otimize sua logística de estoque e atendimento, resultando em um preço global mais vantajoso para a Administração.</w:t>
      </w:r>
    </w:p>
    <w:p w14:paraId="6BBB29D0"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Padronização: </w:t>
      </w:r>
      <w:r w:rsidRPr="0025599C">
        <w:rPr>
          <w:rFonts w:asciiTheme="majorHAnsi" w:hAnsiTheme="majorHAnsi" w:cstheme="majorHAnsi"/>
          <w:sz w:val="22"/>
          <w:szCs w:val="22"/>
        </w:rPr>
        <w:t>Garante que todos os componentes aplicados sejam compatíveis e sigam o padrão técnico do fabricante (</w:t>
      </w:r>
      <w:proofErr w:type="spellStart"/>
      <w:r w:rsidRPr="0025599C">
        <w:rPr>
          <w:rFonts w:asciiTheme="majorHAnsi" w:hAnsiTheme="majorHAnsi" w:cstheme="majorHAnsi"/>
          <w:sz w:val="22"/>
          <w:szCs w:val="22"/>
        </w:rPr>
        <w:t>ControlID</w:t>
      </w:r>
      <w:proofErr w:type="spellEnd"/>
      <w:r w:rsidRPr="0025599C">
        <w:rPr>
          <w:rFonts w:asciiTheme="majorHAnsi" w:hAnsiTheme="majorHAnsi" w:cstheme="majorHAnsi"/>
          <w:sz w:val="22"/>
          <w:szCs w:val="22"/>
        </w:rPr>
        <w:t>), assegurando a longevidade dos ativos.</w:t>
      </w:r>
    </w:p>
    <w:p w14:paraId="063FEF93"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121"/>
        <w:ind w:left="496" w:hanging="354"/>
        <w:rPr>
          <w:rFonts w:cstheme="majorHAnsi"/>
          <w:sz w:val="22"/>
          <w:szCs w:val="22"/>
        </w:rPr>
      </w:pPr>
      <w:r w:rsidRPr="0025599C">
        <w:rPr>
          <w:rFonts w:cstheme="majorHAnsi"/>
          <w:color w:val="000000"/>
          <w:sz w:val="22"/>
          <w:szCs w:val="22"/>
          <w:shd w:val="clear" w:color="auto" w:fill="BFBFBF"/>
        </w:rPr>
        <w:t>CONTRATAÇÕES</w:t>
      </w:r>
      <w:r w:rsidRPr="0025599C">
        <w:rPr>
          <w:rFonts w:cstheme="majorHAnsi"/>
          <w:color w:val="000000"/>
          <w:spacing w:val="-11"/>
          <w:sz w:val="22"/>
          <w:szCs w:val="22"/>
          <w:shd w:val="clear" w:color="auto" w:fill="BFBFBF"/>
        </w:rPr>
        <w:t xml:space="preserve"> </w:t>
      </w:r>
      <w:r w:rsidRPr="0025599C">
        <w:rPr>
          <w:rFonts w:cstheme="majorHAnsi"/>
          <w:color w:val="000000"/>
          <w:sz w:val="22"/>
          <w:szCs w:val="22"/>
          <w:shd w:val="clear" w:color="auto" w:fill="BFBFBF"/>
        </w:rPr>
        <w:t>CORRELATAS</w:t>
      </w:r>
      <w:r w:rsidRPr="0025599C">
        <w:rPr>
          <w:rFonts w:cstheme="majorHAnsi"/>
          <w:color w:val="000000"/>
          <w:spacing w:val="-10"/>
          <w:sz w:val="22"/>
          <w:szCs w:val="22"/>
          <w:shd w:val="clear" w:color="auto" w:fill="BFBFBF"/>
        </w:rPr>
        <w:t xml:space="preserve"> </w:t>
      </w:r>
      <w:r w:rsidRPr="0025599C">
        <w:rPr>
          <w:rFonts w:cstheme="majorHAnsi"/>
          <w:color w:val="000000"/>
          <w:sz w:val="22"/>
          <w:szCs w:val="22"/>
          <w:shd w:val="clear" w:color="auto" w:fill="BFBFBF"/>
        </w:rPr>
        <w:t>E/OU</w:t>
      </w:r>
      <w:r w:rsidRPr="0025599C">
        <w:rPr>
          <w:rFonts w:cstheme="majorHAnsi"/>
          <w:color w:val="000000"/>
          <w:spacing w:val="-11"/>
          <w:sz w:val="22"/>
          <w:szCs w:val="22"/>
          <w:shd w:val="clear" w:color="auto" w:fill="BFBFBF"/>
        </w:rPr>
        <w:t xml:space="preserve"> </w:t>
      </w:r>
      <w:r w:rsidRPr="0025599C">
        <w:rPr>
          <w:rFonts w:cstheme="majorHAnsi"/>
          <w:color w:val="000000"/>
          <w:spacing w:val="-2"/>
          <w:sz w:val="22"/>
          <w:szCs w:val="22"/>
          <w:shd w:val="clear" w:color="auto" w:fill="BFBFBF"/>
        </w:rPr>
        <w:t>INTERDEPENDENTE</w:t>
      </w:r>
    </w:p>
    <w:p w14:paraId="5DD69A2A" w14:textId="77777777" w:rsidR="00EC3FB9" w:rsidRPr="0025599C" w:rsidRDefault="00EC3FB9" w:rsidP="00EC3FB9">
      <w:pPr>
        <w:pStyle w:val="Ttulo1"/>
        <w:rPr>
          <w:rFonts w:cstheme="majorHAnsi"/>
          <w:sz w:val="22"/>
          <w:szCs w:val="22"/>
        </w:rPr>
      </w:pPr>
    </w:p>
    <w:p w14:paraId="0CE52D34" w14:textId="77777777" w:rsidR="00EC3FB9" w:rsidRPr="0025599C" w:rsidRDefault="00EC3FB9" w:rsidP="005169C4">
      <w:pPr>
        <w:pStyle w:val="PargrafodaLista"/>
        <w:widowControl w:val="0"/>
        <w:numPr>
          <w:ilvl w:val="1"/>
          <w:numId w:val="28"/>
        </w:numPr>
        <w:tabs>
          <w:tab w:val="left" w:pos="849"/>
        </w:tabs>
        <w:autoSpaceDE w:val="0"/>
        <w:autoSpaceDN w:val="0"/>
        <w:spacing w:before="1" w:line="237" w:lineRule="auto"/>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Não se faz necessária a realização de contratações correlatas ou interdependentes para a viabilização deste objeto.</w:t>
      </w:r>
    </w:p>
    <w:p w14:paraId="4F03E59A" w14:textId="77777777" w:rsidR="00EC3FB9" w:rsidRPr="0025599C" w:rsidRDefault="00EC3FB9" w:rsidP="005169C4">
      <w:pPr>
        <w:pStyle w:val="PargrafodaLista"/>
        <w:widowControl w:val="0"/>
        <w:numPr>
          <w:ilvl w:val="1"/>
          <w:numId w:val="28"/>
        </w:numPr>
        <w:tabs>
          <w:tab w:val="left" w:pos="900"/>
        </w:tabs>
        <w:autoSpaceDE w:val="0"/>
        <w:autoSpaceDN w:val="0"/>
        <w:spacing w:before="121"/>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 ativos (catracas) já se encontram instalados e a infraestrutura de rede, elétrica e lógica necessária para o seu funcionamento já faz parte do ecossistema tecnológico atual do Hospital Ana Nery. O objeto deste estudo limita-se estritamente à manutenção e preservação da operacionalidade dos equipamentos já existentes.</w:t>
      </w:r>
    </w:p>
    <w:p w14:paraId="133DA2E8" w14:textId="77777777" w:rsidR="00EC3FB9" w:rsidRPr="0025599C" w:rsidRDefault="00EC3FB9" w:rsidP="00EC3FB9">
      <w:pPr>
        <w:pStyle w:val="Corpodetexto"/>
        <w:spacing w:before="11"/>
        <w:rPr>
          <w:rFonts w:asciiTheme="majorHAnsi" w:hAnsiTheme="majorHAnsi" w:cstheme="majorHAnsi"/>
          <w:sz w:val="22"/>
          <w:szCs w:val="22"/>
        </w:rPr>
      </w:pPr>
    </w:p>
    <w:p w14:paraId="3E9F66F6"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ALINHAMENTO</w:t>
      </w:r>
      <w:r w:rsidRPr="0025599C">
        <w:rPr>
          <w:rFonts w:cstheme="majorHAnsi"/>
          <w:color w:val="000000"/>
          <w:spacing w:val="-6"/>
          <w:sz w:val="22"/>
          <w:szCs w:val="22"/>
          <w:shd w:val="clear" w:color="auto" w:fill="BFBFBF"/>
        </w:rPr>
        <w:t xml:space="preserve"> </w:t>
      </w:r>
      <w:r w:rsidRPr="0025599C">
        <w:rPr>
          <w:rFonts w:cstheme="majorHAnsi"/>
          <w:color w:val="000000"/>
          <w:sz w:val="22"/>
          <w:szCs w:val="22"/>
          <w:shd w:val="clear" w:color="auto" w:fill="BFBFBF"/>
        </w:rPr>
        <w:t>ENTRE</w:t>
      </w:r>
      <w:r w:rsidRPr="0025599C">
        <w:rPr>
          <w:rFonts w:cstheme="majorHAnsi"/>
          <w:color w:val="000000"/>
          <w:spacing w:val="-5"/>
          <w:sz w:val="22"/>
          <w:szCs w:val="22"/>
          <w:shd w:val="clear" w:color="auto" w:fill="BFBFBF"/>
        </w:rPr>
        <w:t xml:space="preserve"> </w:t>
      </w:r>
      <w:r w:rsidRPr="0025599C">
        <w:rPr>
          <w:rFonts w:cstheme="majorHAnsi"/>
          <w:color w:val="000000"/>
          <w:sz w:val="22"/>
          <w:szCs w:val="22"/>
          <w:shd w:val="clear" w:color="auto" w:fill="BFBFBF"/>
        </w:rPr>
        <w:t>A</w:t>
      </w:r>
      <w:r w:rsidRPr="0025599C">
        <w:rPr>
          <w:rFonts w:cstheme="majorHAnsi"/>
          <w:color w:val="000000"/>
          <w:spacing w:val="-6"/>
          <w:sz w:val="22"/>
          <w:szCs w:val="22"/>
          <w:shd w:val="clear" w:color="auto" w:fill="BFBFBF"/>
        </w:rPr>
        <w:t xml:space="preserve"> </w:t>
      </w:r>
      <w:r w:rsidRPr="0025599C">
        <w:rPr>
          <w:rFonts w:cstheme="majorHAnsi"/>
          <w:color w:val="000000"/>
          <w:sz w:val="22"/>
          <w:szCs w:val="22"/>
          <w:shd w:val="clear" w:color="auto" w:fill="BFBFBF"/>
        </w:rPr>
        <w:t>CONTRATAÇÃO</w:t>
      </w:r>
      <w:r w:rsidRPr="0025599C">
        <w:rPr>
          <w:rFonts w:cstheme="majorHAnsi"/>
          <w:color w:val="000000"/>
          <w:spacing w:val="-5"/>
          <w:sz w:val="22"/>
          <w:szCs w:val="22"/>
          <w:shd w:val="clear" w:color="auto" w:fill="BFBFBF"/>
        </w:rPr>
        <w:t xml:space="preserve"> </w:t>
      </w:r>
      <w:r w:rsidRPr="0025599C">
        <w:rPr>
          <w:rFonts w:cstheme="majorHAnsi"/>
          <w:color w:val="000000"/>
          <w:sz w:val="22"/>
          <w:szCs w:val="22"/>
          <w:shd w:val="clear" w:color="auto" w:fill="BFBFBF"/>
        </w:rPr>
        <w:t>E</w:t>
      </w:r>
      <w:r w:rsidRPr="0025599C">
        <w:rPr>
          <w:rFonts w:cstheme="majorHAnsi"/>
          <w:color w:val="000000"/>
          <w:spacing w:val="-5"/>
          <w:sz w:val="22"/>
          <w:szCs w:val="22"/>
          <w:shd w:val="clear" w:color="auto" w:fill="BFBFBF"/>
        </w:rPr>
        <w:t xml:space="preserve"> </w:t>
      </w:r>
      <w:r w:rsidRPr="0025599C">
        <w:rPr>
          <w:rFonts w:cstheme="majorHAnsi"/>
          <w:color w:val="000000"/>
          <w:sz w:val="22"/>
          <w:szCs w:val="22"/>
          <w:shd w:val="clear" w:color="auto" w:fill="BFBFBF"/>
        </w:rPr>
        <w:t>O</w:t>
      </w:r>
      <w:r w:rsidRPr="0025599C">
        <w:rPr>
          <w:rFonts w:cstheme="majorHAnsi"/>
          <w:color w:val="000000"/>
          <w:spacing w:val="-9"/>
          <w:sz w:val="22"/>
          <w:szCs w:val="22"/>
          <w:shd w:val="clear" w:color="auto" w:fill="BFBFBF"/>
        </w:rPr>
        <w:t xml:space="preserve"> </w:t>
      </w:r>
      <w:r w:rsidRPr="0025599C">
        <w:rPr>
          <w:rFonts w:cstheme="majorHAnsi"/>
          <w:color w:val="000000"/>
          <w:spacing w:val="-2"/>
          <w:sz w:val="22"/>
          <w:szCs w:val="22"/>
          <w:shd w:val="clear" w:color="auto" w:fill="BFBFBF"/>
        </w:rPr>
        <w:t>PLANEJAMENTO</w:t>
      </w:r>
    </w:p>
    <w:p w14:paraId="043DCC8E" w14:textId="77777777" w:rsidR="00EC3FB9" w:rsidRPr="0025599C" w:rsidRDefault="00EC3FB9" w:rsidP="005169C4">
      <w:pPr>
        <w:pStyle w:val="PargrafodaLista"/>
        <w:widowControl w:val="0"/>
        <w:numPr>
          <w:ilvl w:val="1"/>
          <w:numId w:val="28"/>
        </w:numPr>
        <w:tabs>
          <w:tab w:val="left" w:pos="849"/>
        </w:tabs>
        <w:autoSpaceDE w:val="0"/>
        <w:autoSpaceDN w:val="0"/>
        <w:spacing w:before="118"/>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presente contratação encontra-se devidamente alinhada ao Planejamento Estratégico do Hospital Ana Nery, integrando as ações voltadas à Sustentabilidade Operacional e Segurança Hospitalar. O objetivo é garantir a disponibilidade ininterrupta do parque tecnológico de controle de acesso, assegurando a integridade física de pacientes, colaboradores e o patrimônio da União.</w:t>
      </w:r>
    </w:p>
    <w:p w14:paraId="51DD0740" w14:textId="77777777" w:rsidR="00EC3FB9" w:rsidRPr="0025599C" w:rsidRDefault="00EC3FB9" w:rsidP="005169C4">
      <w:pPr>
        <w:pStyle w:val="PargrafodaLista"/>
        <w:widowControl w:val="0"/>
        <w:numPr>
          <w:ilvl w:val="1"/>
          <w:numId w:val="28"/>
        </w:numPr>
        <w:tabs>
          <w:tab w:val="left" w:pos="849"/>
        </w:tabs>
        <w:autoSpaceDE w:val="0"/>
        <w:autoSpaceDN w:val="0"/>
        <w:spacing w:before="122"/>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 objeto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está</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previsto no Plano de Contratações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Anual (PCA) de 2026, sendo classificado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como serviço essencial para a continuidade das atividades assistenciais e administrativas da Unidade.</w:t>
      </w:r>
    </w:p>
    <w:p w14:paraId="276C0DC6" w14:textId="77777777" w:rsidR="00EC3FB9" w:rsidRPr="0025599C" w:rsidRDefault="00EC3FB9" w:rsidP="005169C4">
      <w:pPr>
        <w:pStyle w:val="PargrafodaLista"/>
        <w:widowControl w:val="0"/>
        <w:numPr>
          <w:ilvl w:val="1"/>
          <w:numId w:val="28"/>
        </w:numPr>
        <w:tabs>
          <w:tab w:val="left" w:pos="849"/>
        </w:tabs>
        <w:autoSpaceDE w:val="0"/>
        <w:autoSpaceDN w:val="0"/>
        <w:spacing w:before="119"/>
        <w:ind w:left="849" w:hanging="707"/>
        <w:contextualSpacing w:val="0"/>
        <w:jc w:val="both"/>
        <w:rPr>
          <w:rFonts w:asciiTheme="majorHAnsi" w:hAnsiTheme="majorHAnsi" w:cstheme="majorHAnsi"/>
          <w:sz w:val="22"/>
          <w:szCs w:val="22"/>
        </w:rPr>
      </w:pPr>
      <w:r w:rsidRPr="0025599C">
        <w:rPr>
          <w:rFonts w:asciiTheme="majorHAnsi" w:hAnsiTheme="majorHAnsi" w:cstheme="majorHAnsi"/>
          <w:sz w:val="22"/>
          <w:szCs w:val="22"/>
        </w:rPr>
        <w:t>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estrutura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orçamentária</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programática</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que</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suporta</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esta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contratação</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está</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assim</w:t>
      </w:r>
      <w:r w:rsidRPr="0025599C">
        <w:rPr>
          <w:rFonts w:asciiTheme="majorHAnsi" w:hAnsiTheme="majorHAnsi" w:cstheme="majorHAnsi"/>
          <w:spacing w:val="-4"/>
          <w:sz w:val="22"/>
          <w:szCs w:val="22"/>
        </w:rPr>
        <w:t xml:space="preserve"> </w:t>
      </w:r>
      <w:r w:rsidRPr="0025599C">
        <w:rPr>
          <w:rFonts w:asciiTheme="majorHAnsi" w:hAnsiTheme="majorHAnsi" w:cstheme="majorHAnsi"/>
          <w:spacing w:val="-2"/>
          <w:sz w:val="22"/>
          <w:szCs w:val="22"/>
        </w:rPr>
        <w:t>detalhada:</w:t>
      </w:r>
    </w:p>
    <w:p w14:paraId="77593181" w14:textId="77777777" w:rsidR="00EC3FB9" w:rsidRPr="0025599C" w:rsidRDefault="00EC3FB9" w:rsidP="00EC3FB9">
      <w:pPr>
        <w:spacing w:before="120"/>
        <w:ind w:left="142"/>
        <w:rPr>
          <w:rFonts w:asciiTheme="majorHAnsi" w:hAnsiTheme="majorHAnsi" w:cstheme="majorHAnsi"/>
          <w:sz w:val="22"/>
          <w:szCs w:val="22"/>
        </w:rPr>
      </w:pPr>
      <w:r w:rsidRPr="0025599C">
        <w:rPr>
          <w:rFonts w:asciiTheme="majorHAnsi" w:hAnsiTheme="majorHAnsi" w:cstheme="majorHAnsi"/>
          <w:b/>
          <w:spacing w:val="-2"/>
          <w:sz w:val="22"/>
          <w:szCs w:val="22"/>
        </w:rPr>
        <w:t>GESTÃO/UNIDADE:</w:t>
      </w:r>
      <w:r w:rsidRPr="0025599C">
        <w:rPr>
          <w:rFonts w:asciiTheme="majorHAnsi" w:hAnsiTheme="majorHAnsi" w:cstheme="majorHAnsi"/>
          <w:b/>
          <w:spacing w:val="13"/>
          <w:sz w:val="22"/>
          <w:szCs w:val="22"/>
        </w:rPr>
        <w:t xml:space="preserve"> </w:t>
      </w:r>
      <w:r w:rsidRPr="0025599C">
        <w:rPr>
          <w:rFonts w:asciiTheme="majorHAnsi" w:hAnsiTheme="majorHAnsi" w:cstheme="majorHAnsi"/>
          <w:spacing w:val="-2"/>
          <w:sz w:val="22"/>
          <w:szCs w:val="22"/>
        </w:rPr>
        <w:t>15223/150247.</w:t>
      </w:r>
    </w:p>
    <w:p w14:paraId="33CD1421" w14:textId="77777777" w:rsidR="00EC3FB9" w:rsidRPr="0025599C" w:rsidRDefault="00EC3FB9" w:rsidP="00EC3FB9">
      <w:pPr>
        <w:spacing w:before="120"/>
        <w:ind w:left="142"/>
        <w:rPr>
          <w:rFonts w:asciiTheme="majorHAnsi" w:hAnsiTheme="majorHAnsi" w:cstheme="majorHAnsi"/>
          <w:sz w:val="22"/>
          <w:szCs w:val="22"/>
        </w:rPr>
      </w:pPr>
      <w:r w:rsidRPr="0025599C">
        <w:rPr>
          <w:rFonts w:asciiTheme="majorHAnsi" w:hAnsiTheme="majorHAnsi" w:cstheme="majorHAnsi"/>
          <w:b/>
          <w:sz w:val="22"/>
          <w:szCs w:val="22"/>
        </w:rPr>
        <w:t>PROGRAMA</w:t>
      </w:r>
      <w:r w:rsidRPr="0025599C">
        <w:rPr>
          <w:rFonts w:asciiTheme="majorHAnsi" w:hAnsiTheme="majorHAnsi" w:cstheme="majorHAnsi"/>
          <w:b/>
          <w:spacing w:val="-9"/>
          <w:sz w:val="22"/>
          <w:szCs w:val="22"/>
        </w:rPr>
        <w:t xml:space="preserve"> </w:t>
      </w:r>
      <w:r w:rsidRPr="0025599C">
        <w:rPr>
          <w:rFonts w:asciiTheme="majorHAnsi" w:hAnsiTheme="majorHAnsi" w:cstheme="majorHAnsi"/>
          <w:b/>
          <w:sz w:val="22"/>
          <w:szCs w:val="22"/>
        </w:rPr>
        <w:t>DE</w:t>
      </w:r>
      <w:r w:rsidRPr="0025599C">
        <w:rPr>
          <w:rFonts w:asciiTheme="majorHAnsi" w:hAnsiTheme="majorHAnsi" w:cstheme="majorHAnsi"/>
          <w:b/>
          <w:spacing w:val="-6"/>
          <w:sz w:val="22"/>
          <w:szCs w:val="22"/>
        </w:rPr>
        <w:t xml:space="preserve"> </w:t>
      </w:r>
      <w:r w:rsidRPr="0025599C">
        <w:rPr>
          <w:rFonts w:asciiTheme="majorHAnsi" w:hAnsiTheme="majorHAnsi" w:cstheme="majorHAnsi"/>
          <w:b/>
          <w:sz w:val="22"/>
          <w:szCs w:val="22"/>
        </w:rPr>
        <w:t>TRABALHO:</w:t>
      </w:r>
      <w:r w:rsidRPr="0025599C">
        <w:rPr>
          <w:rFonts w:asciiTheme="majorHAnsi" w:hAnsiTheme="majorHAnsi" w:cstheme="majorHAnsi"/>
          <w:b/>
          <w:spacing w:val="-7"/>
          <w:sz w:val="22"/>
          <w:szCs w:val="22"/>
        </w:rPr>
        <w:t xml:space="preserve"> </w:t>
      </w:r>
      <w:r w:rsidRPr="0025599C">
        <w:rPr>
          <w:rFonts w:asciiTheme="majorHAnsi" w:hAnsiTheme="majorHAnsi" w:cstheme="majorHAnsi"/>
          <w:sz w:val="22"/>
          <w:szCs w:val="22"/>
        </w:rPr>
        <w:t>Fortalecimento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do</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Sistema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Único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Saúde</w:t>
      </w:r>
      <w:r w:rsidRPr="0025599C">
        <w:rPr>
          <w:rFonts w:asciiTheme="majorHAnsi" w:hAnsiTheme="majorHAnsi" w:cstheme="majorHAnsi"/>
          <w:spacing w:val="-8"/>
          <w:sz w:val="22"/>
          <w:szCs w:val="22"/>
        </w:rPr>
        <w:t xml:space="preserve"> </w:t>
      </w:r>
      <w:r w:rsidRPr="0025599C">
        <w:rPr>
          <w:rFonts w:asciiTheme="majorHAnsi" w:hAnsiTheme="majorHAnsi" w:cstheme="majorHAnsi"/>
          <w:spacing w:val="-2"/>
          <w:sz w:val="22"/>
          <w:szCs w:val="22"/>
        </w:rPr>
        <w:t>(SUS).</w:t>
      </w:r>
    </w:p>
    <w:p w14:paraId="5D8A0FFA" w14:textId="77777777" w:rsidR="00EC3FB9" w:rsidRPr="0025599C" w:rsidRDefault="00EC3FB9" w:rsidP="00EC3FB9">
      <w:pPr>
        <w:pStyle w:val="Corpodetexto"/>
        <w:rPr>
          <w:rFonts w:asciiTheme="majorHAnsi" w:hAnsiTheme="majorHAnsi" w:cstheme="majorHAnsi"/>
          <w:sz w:val="22"/>
          <w:szCs w:val="22"/>
        </w:rPr>
      </w:pPr>
      <w:r w:rsidRPr="0025599C">
        <w:rPr>
          <w:rFonts w:asciiTheme="majorHAnsi" w:hAnsiTheme="majorHAnsi" w:cstheme="majorHAnsi"/>
          <w:b/>
          <w:sz w:val="22"/>
          <w:szCs w:val="22"/>
        </w:rPr>
        <w:t>AÇÃO</w:t>
      </w:r>
      <w:r w:rsidRPr="0025599C">
        <w:rPr>
          <w:rFonts w:asciiTheme="majorHAnsi" w:hAnsiTheme="majorHAnsi" w:cstheme="majorHAnsi"/>
          <w:b/>
          <w:spacing w:val="73"/>
          <w:sz w:val="22"/>
          <w:szCs w:val="22"/>
        </w:rPr>
        <w:t xml:space="preserve"> </w:t>
      </w:r>
      <w:r w:rsidRPr="0025599C">
        <w:rPr>
          <w:rFonts w:asciiTheme="majorHAnsi" w:hAnsiTheme="majorHAnsi" w:cstheme="majorHAnsi"/>
          <w:b/>
          <w:sz w:val="22"/>
          <w:szCs w:val="22"/>
        </w:rPr>
        <w:t>GOVERNAMENTAL:</w:t>
      </w:r>
      <w:r w:rsidRPr="0025599C">
        <w:rPr>
          <w:rFonts w:asciiTheme="majorHAnsi" w:hAnsiTheme="majorHAnsi" w:cstheme="majorHAnsi"/>
          <w:b/>
          <w:spacing w:val="77"/>
          <w:sz w:val="22"/>
          <w:szCs w:val="22"/>
        </w:rPr>
        <w:t xml:space="preserve"> </w:t>
      </w:r>
      <w:r w:rsidRPr="0025599C">
        <w:rPr>
          <w:rFonts w:asciiTheme="majorHAnsi" w:hAnsiTheme="majorHAnsi" w:cstheme="majorHAnsi"/>
          <w:sz w:val="22"/>
          <w:szCs w:val="22"/>
        </w:rPr>
        <w:t>Atenção</w:t>
      </w:r>
      <w:r w:rsidRPr="0025599C">
        <w:rPr>
          <w:rFonts w:asciiTheme="majorHAnsi" w:hAnsiTheme="majorHAnsi" w:cstheme="majorHAnsi"/>
          <w:spacing w:val="75"/>
          <w:sz w:val="22"/>
          <w:szCs w:val="22"/>
        </w:rPr>
        <w:t xml:space="preserve"> </w:t>
      </w:r>
      <w:r w:rsidRPr="0025599C">
        <w:rPr>
          <w:rFonts w:asciiTheme="majorHAnsi" w:hAnsiTheme="majorHAnsi" w:cstheme="majorHAnsi"/>
          <w:sz w:val="22"/>
          <w:szCs w:val="22"/>
        </w:rPr>
        <w:t>à</w:t>
      </w:r>
      <w:r w:rsidRPr="0025599C">
        <w:rPr>
          <w:rFonts w:asciiTheme="majorHAnsi" w:hAnsiTheme="majorHAnsi" w:cstheme="majorHAnsi"/>
          <w:spacing w:val="74"/>
          <w:sz w:val="22"/>
          <w:szCs w:val="22"/>
        </w:rPr>
        <w:t xml:space="preserve"> </w:t>
      </w:r>
      <w:r w:rsidRPr="0025599C">
        <w:rPr>
          <w:rFonts w:asciiTheme="majorHAnsi" w:hAnsiTheme="majorHAnsi" w:cstheme="majorHAnsi"/>
          <w:sz w:val="22"/>
          <w:szCs w:val="22"/>
        </w:rPr>
        <w:t>Saúde</w:t>
      </w:r>
      <w:r w:rsidRPr="0025599C">
        <w:rPr>
          <w:rFonts w:asciiTheme="majorHAnsi" w:hAnsiTheme="majorHAnsi" w:cstheme="majorHAnsi"/>
          <w:spacing w:val="74"/>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74"/>
          <w:sz w:val="22"/>
          <w:szCs w:val="22"/>
        </w:rPr>
        <w:t xml:space="preserve"> </w:t>
      </w:r>
      <w:r w:rsidRPr="0025599C">
        <w:rPr>
          <w:rFonts w:asciiTheme="majorHAnsi" w:hAnsiTheme="majorHAnsi" w:cstheme="majorHAnsi"/>
          <w:sz w:val="22"/>
          <w:szCs w:val="22"/>
        </w:rPr>
        <w:t>População</w:t>
      </w:r>
      <w:r w:rsidRPr="0025599C">
        <w:rPr>
          <w:rFonts w:asciiTheme="majorHAnsi" w:hAnsiTheme="majorHAnsi" w:cstheme="majorHAnsi"/>
          <w:spacing w:val="73"/>
          <w:sz w:val="22"/>
          <w:szCs w:val="22"/>
        </w:rPr>
        <w:t xml:space="preserve"> </w:t>
      </w:r>
      <w:r w:rsidRPr="0025599C">
        <w:rPr>
          <w:rFonts w:asciiTheme="majorHAnsi" w:hAnsiTheme="majorHAnsi" w:cstheme="majorHAnsi"/>
          <w:sz w:val="22"/>
          <w:szCs w:val="22"/>
        </w:rPr>
        <w:t>para</w:t>
      </w:r>
      <w:r w:rsidRPr="0025599C">
        <w:rPr>
          <w:rFonts w:asciiTheme="majorHAnsi" w:hAnsiTheme="majorHAnsi" w:cstheme="majorHAnsi"/>
          <w:spacing w:val="70"/>
          <w:sz w:val="22"/>
          <w:szCs w:val="22"/>
        </w:rPr>
        <w:t xml:space="preserve"> </w:t>
      </w:r>
      <w:r w:rsidRPr="0025599C">
        <w:rPr>
          <w:rFonts w:asciiTheme="majorHAnsi" w:hAnsiTheme="majorHAnsi" w:cstheme="majorHAnsi"/>
          <w:sz w:val="22"/>
          <w:szCs w:val="22"/>
        </w:rPr>
        <w:t>Procedimentos</w:t>
      </w:r>
      <w:r w:rsidRPr="0025599C">
        <w:rPr>
          <w:rFonts w:asciiTheme="majorHAnsi" w:hAnsiTheme="majorHAnsi" w:cstheme="majorHAnsi"/>
          <w:spacing w:val="75"/>
          <w:sz w:val="22"/>
          <w:szCs w:val="22"/>
        </w:rPr>
        <w:t xml:space="preserve"> </w:t>
      </w:r>
      <w:r w:rsidRPr="0025599C">
        <w:rPr>
          <w:rFonts w:asciiTheme="majorHAnsi" w:hAnsiTheme="majorHAnsi" w:cstheme="majorHAnsi"/>
          <w:sz w:val="22"/>
          <w:szCs w:val="22"/>
        </w:rPr>
        <w:t>em</w:t>
      </w:r>
      <w:r w:rsidRPr="0025599C">
        <w:rPr>
          <w:rFonts w:asciiTheme="majorHAnsi" w:hAnsiTheme="majorHAnsi" w:cstheme="majorHAnsi"/>
          <w:spacing w:val="75"/>
          <w:sz w:val="22"/>
          <w:szCs w:val="22"/>
        </w:rPr>
        <w:t xml:space="preserve"> </w:t>
      </w:r>
      <w:r w:rsidRPr="0025599C">
        <w:rPr>
          <w:rFonts w:asciiTheme="majorHAnsi" w:hAnsiTheme="majorHAnsi" w:cstheme="majorHAnsi"/>
          <w:sz w:val="22"/>
          <w:szCs w:val="22"/>
        </w:rPr>
        <w:t>Média</w:t>
      </w:r>
      <w:r w:rsidRPr="0025599C">
        <w:rPr>
          <w:rFonts w:asciiTheme="majorHAnsi" w:hAnsiTheme="majorHAnsi" w:cstheme="majorHAnsi"/>
          <w:spacing w:val="72"/>
          <w:sz w:val="22"/>
          <w:szCs w:val="22"/>
        </w:rPr>
        <w:t xml:space="preserve"> </w:t>
      </w:r>
      <w:r w:rsidRPr="0025599C">
        <w:rPr>
          <w:rFonts w:asciiTheme="majorHAnsi" w:hAnsiTheme="majorHAnsi" w:cstheme="majorHAnsi"/>
          <w:sz w:val="22"/>
          <w:szCs w:val="22"/>
        </w:rPr>
        <w:t>e</w:t>
      </w:r>
      <w:r w:rsidRPr="0025599C">
        <w:rPr>
          <w:rFonts w:asciiTheme="majorHAnsi" w:hAnsiTheme="majorHAnsi" w:cstheme="majorHAnsi"/>
          <w:spacing w:val="74"/>
          <w:sz w:val="22"/>
          <w:szCs w:val="22"/>
        </w:rPr>
        <w:t xml:space="preserve"> </w:t>
      </w:r>
      <w:r w:rsidRPr="0025599C">
        <w:rPr>
          <w:rFonts w:asciiTheme="majorHAnsi" w:hAnsiTheme="majorHAnsi" w:cstheme="majorHAnsi"/>
          <w:sz w:val="22"/>
          <w:szCs w:val="22"/>
        </w:rPr>
        <w:t>Alta Complexidade</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(MAC).</w:t>
      </w:r>
    </w:p>
    <w:p w14:paraId="1493C96F" w14:textId="77777777" w:rsidR="00EC3FB9" w:rsidRPr="0025599C" w:rsidRDefault="00EC3FB9" w:rsidP="00EC3FB9">
      <w:pPr>
        <w:spacing w:before="121"/>
        <w:ind w:left="142"/>
        <w:rPr>
          <w:rFonts w:asciiTheme="majorHAnsi" w:hAnsiTheme="majorHAnsi" w:cstheme="majorHAnsi"/>
          <w:sz w:val="22"/>
          <w:szCs w:val="22"/>
        </w:rPr>
      </w:pPr>
      <w:r w:rsidRPr="0025599C">
        <w:rPr>
          <w:rFonts w:asciiTheme="majorHAnsi" w:hAnsiTheme="majorHAnsi" w:cstheme="majorHAnsi"/>
          <w:b/>
          <w:sz w:val="22"/>
          <w:szCs w:val="22"/>
        </w:rPr>
        <w:t>FONTE</w:t>
      </w:r>
      <w:r w:rsidRPr="0025599C">
        <w:rPr>
          <w:rFonts w:asciiTheme="majorHAnsi" w:hAnsiTheme="majorHAnsi" w:cstheme="majorHAnsi"/>
          <w:b/>
          <w:spacing w:val="-7"/>
          <w:sz w:val="22"/>
          <w:szCs w:val="22"/>
        </w:rPr>
        <w:t xml:space="preserve"> </w:t>
      </w:r>
      <w:r w:rsidRPr="0025599C">
        <w:rPr>
          <w:rFonts w:asciiTheme="majorHAnsi" w:hAnsiTheme="majorHAnsi" w:cstheme="majorHAnsi"/>
          <w:b/>
          <w:sz w:val="22"/>
          <w:szCs w:val="22"/>
        </w:rPr>
        <w:t>DE</w:t>
      </w:r>
      <w:r w:rsidRPr="0025599C">
        <w:rPr>
          <w:rFonts w:asciiTheme="majorHAnsi" w:hAnsiTheme="majorHAnsi" w:cstheme="majorHAnsi"/>
          <w:b/>
          <w:spacing w:val="-5"/>
          <w:sz w:val="22"/>
          <w:szCs w:val="22"/>
        </w:rPr>
        <w:t xml:space="preserve"> </w:t>
      </w:r>
      <w:r w:rsidRPr="0025599C">
        <w:rPr>
          <w:rFonts w:asciiTheme="majorHAnsi" w:hAnsiTheme="majorHAnsi" w:cstheme="majorHAnsi"/>
          <w:b/>
          <w:sz w:val="22"/>
          <w:szCs w:val="22"/>
        </w:rPr>
        <w:t>RECURSO:</w:t>
      </w:r>
      <w:r w:rsidRPr="0025599C">
        <w:rPr>
          <w:rFonts w:asciiTheme="majorHAnsi" w:hAnsiTheme="majorHAnsi" w:cstheme="majorHAnsi"/>
          <w:b/>
          <w:spacing w:val="-4"/>
          <w:sz w:val="22"/>
          <w:szCs w:val="22"/>
        </w:rPr>
        <w:t xml:space="preserve"> </w:t>
      </w:r>
      <w:r w:rsidRPr="0025599C">
        <w:rPr>
          <w:rFonts w:asciiTheme="majorHAnsi" w:hAnsiTheme="majorHAnsi" w:cstheme="majorHAnsi"/>
          <w:sz w:val="22"/>
          <w:szCs w:val="22"/>
        </w:rPr>
        <w:t>Fundo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Nacional</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Saúde</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(FNS)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w:t>
      </w:r>
      <w:r w:rsidRPr="0025599C">
        <w:rPr>
          <w:rFonts w:asciiTheme="majorHAnsi" w:hAnsiTheme="majorHAnsi" w:cstheme="majorHAnsi"/>
          <w:spacing w:val="-5"/>
          <w:sz w:val="22"/>
          <w:szCs w:val="22"/>
        </w:rPr>
        <w:t xml:space="preserve"> </w:t>
      </w:r>
      <w:r w:rsidRPr="0025599C">
        <w:rPr>
          <w:rFonts w:asciiTheme="majorHAnsi" w:hAnsiTheme="majorHAnsi" w:cstheme="majorHAnsi"/>
          <w:sz w:val="22"/>
          <w:szCs w:val="22"/>
        </w:rPr>
        <w:t>Ministério</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Saúde.</w:t>
      </w:r>
    </w:p>
    <w:p w14:paraId="04A3521D" w14:textId="77777777" w:rsidR="00EC3FB9" w:rsidRPr="0025599C" w:rsidRDefault="00EC3FB9" w:rsidP="00EC3FB9">
      <w:pPr>
        <w:pStyle w:val="Ttulo1"/>
        <w:spacing w:before="118"/>
        <w:ind w:left="142"/>
        <w:rPr>
          <w:rFonts w:cstheme="majorHAnsi"/>
          <w:sz w:val="22"/>
          <w:szCs w:val="22"/>
        </w:rPr>
      </w:pPr>
      <w:r w:rsidRPr="0025599C">
        <w:rPr>
          <w:rFonts w:cstheme="majorHAnsi"/>
          <w:sz w:val="22"/>
          <w:szCs w:val="22"/>
        </w:rPr>
        <w:t>NATUREZA</w:t>
      </w:r>
      <w:r w:rsidRPr="0025599C">
        <w:rPr>
          <w:rFonts w:cstheme="majorHAnsi"/>
          <w:spacing w:val="-8"/>
          <w:sz w:val="22"/>
          <w:szCs w:val="22"/>
        </w:rPr>
        <w:t xml:space="preserve"> </w:t>
      </w:r>
      <w:r w:rsidRPr="0025599C">
        <w:rPr>
          <w:rFonts w:cstheme="majorHAnsi"/>
          <w:sz w:val="22"/>
          <w:szCs w:val="22"/>
        </w:rPr>
        <w:t>DA</w:t>
      </w:r>
      <w:r w:rsidRPr="0025599C">
        <w:rPr>
          <w:rFonts w:cstheme="majorHAnsi"/>
          <w:spacing w:val="-8"/>
          <w:sz w:val="22"/>
          <w:szCs w:val="22"/>
        </w:rPr>
        <w:t xml:space="preserve"> </w:t>
      </w:r>
      <w:r w:rsidRPr="0025599C">
        <w:rPr>
          <w:rFonts w:cstheme="majorHAnsi"/>
          <w:sz w:val="22"/>
          <w:szCs w:val="22"/>
        </w:rPr>
        <w:t>DESPESA</w:t>
      </w:r>
      <w:r w:rsidRPr="0025599C">
        <w:rPr>
          <w:rFonts w:cstheme="majorHAnsi"/>
          <w:spacing w:val="-8"/>
          <w:sz w:val="22"/>
          <w:szCs w:val="22"/>
        </w:rPr>
        <w:t xml:space="preserve"> </w:t>
      </w:r>
      <w:r w:rsidRPr="0025599C">
        <w:rPr>
          <w:rFonts w:cstheme="majorHAnsi"/>
          <w:spacing w:val="-4"/>
          <w:sz w:val="22"/>
          <w:szCs w:val="22"/>
        </w:rPr>
        <w:t>(ED):</w:t>
      </w:r>
    </w:p>
    <w:p w14:paraId="0891CB26" w14:textId="77777777" w:rsidR="00EC3FB9" w:rsidRPr="0025599C" w:rsidRDefault="00EC3FB9" w:rsidP="00EC3FB9">
      <w:pPr>
        <w:pStyle w:val="Corpodetexto"/>
        <w:spacing w:before="120"/>
        <w:ind w:right="140"/>
        <w:rPr>
          <w:rFonts w:asciiTheme="majorHAnsi" w:hAnsiTheme="majorHAnsi" w:cstheme="majorHAnsi"/>
          <w:sz w:val="22"/>
          <w:szCs w:val="22"/>
        </w:rPr>
      </w:pPr>
      <w:r w:rsidRPr="0025599C">
        <w:rPr>
          <w:rFonts w:asciiTheme="majorHAnsi" w:hAnsiTheme="majorHAnsi" w:cstheme="majorHAnsi"/>
          <w:sz w:val="22"/>
          <w:szCs w:val="22"/>
        </w:rPr>
        <w:t>33.90.39 (Outros Serviços de Terceiros - PJ): Destinado à cobertura integral dos serviços de manutenção preventiva e corretiva, suporte técnico e fornecimento total de peças, acessórios e componentes necessários à plena operacionalidade dos equipamentos (Modalidade Full Service).</w:t>
      </w:r>
    </w:p>
    <w:p w14:paraId="5C2B3583" w14:textId="77777777" w:rsidR="00EC3FB9" w:rsidRPr="0025599C" w:rsidRDefault="00EC3FB9" w:rsidP="00EC3FB9">
      <w:pPr>
        <w:pStyle w:val="Corpodetexto"/>
        <w:spacing w:before="12"/>
        <w:rPr>
          <w:rFonts w:asciiTheme="majorHAnsi" w:hAnsiTheme="majorHAnsi" w:cstheme="majorHAnsi"/>
          <w:sz w:val="22"/>
          <w:szCs w:val="22"/>
        </w:rPr>
      </w:pPr>
    </w:p>
    <w:p w14:paraId="00B0D216"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DOS</w:t>
      </w:r>
      <w:r w:rsidRPr="0025599C">
        <w:rPr>
          <w:rFonts w:cstheme="majorHAnsi"/>
          <w:color w:val="000000"/>
          <w:spacing w:val="-7"/>
          <w:sz w:val="22"/>
          <w:szCs w:val="22"/>
          <w:shd w:val="clear" w:color="auto" w:fill="BFBFBF"/>
        </w:rPr>
        <w:t xml:space="preserve"> </w:t>
      </w:r>
      <w:r w:rsidRPr="0025599C">
        <w:rPr>
          <w:rFonts w:cstheme="majorHAnsi"/>
          <w:color w:val="000000"/>
          <w:sz w:val="22"/>
          <w:szCs w:val="22"/>
          <w:shd w:val="clear" w:color="auto" w:fill="BFBFBF"/>
        </w:rPr>
        <w:t>RESULTADOS</w:t>
      </w:r>
      <w:r w:rsidRPr="0025599C">
        <w:rPr>
          <w:rFonts w:cstheme="majorHAnsi"/>
          <w:color w:val="000000"/>
          <w:spacing w:val="-10"/>
          <w:sz w:val="22"/>
          <w:szCs w:val="22"/>
          <w:shd w:val="clear" w:color="auto" w:fill="BFBFBF"/>
        </w:rPr>
        <w:t xml:space="preserve"> </w:t>
      </w:r>
      <w:r w:rsidRPr="0025599C">
        <w:rPr>
          <w:rFonts w:cstheme="majorHAnsi"/>
          <w:color w:val="000000"/>
          <w:spacing w:val="-2"/>
          <w:sz w:val="22"/>
          <w:szCs w:val="22"/>
          <w:shd w:val="clear" w:color="auto" w:fill="BFBFBF"/>
        </w:rPr>
        <w:t>PRETENDIDOS</w:t>
      </w:r>
      <w:r w:rsidRPr="0025599C">
        <w:rPr>
          <w:rFonts w:cstheme="majorHAnsi"/>
          <w:color w:val="000000"/>
          <w:spacing w:val="40"/>
          <w:sz w:val="22"/>
          <w:szCs w:val="22"/>
          <w:shd w:val="clear" w:color="auto" w:fill="BFBFBF"/>
        </w:rPr>
        <w:t xml:space="preserve"> </w:t>
      </w:r>
    </w:p>
    <w:p w14:paraId="1A785443" w14:textId="77777777" w:rsidR="00EC3FB9" w:rsidRPr="0025599C" w:rsidRDefault="00EC3FB9" w:rsidP="005169C4">
      <w:pPr>
        <w:pStyle w:val="PargrafodaLista"/>
        <w:widowControl w:val="0"/>
        <w:numPr>
          <w:ilvl w:val="1"/>
          <w:numId w:val="28"/>
        </w:numPr>
        <w:tabs>
          <w:tab w:val="left" w:pos="849"/>
        </w:tabs>
        <w:autoSpaceDE w:val="0"/>
        <w:autoSpaceDN w:val="0"/>
        <w:spacing w:before="118"/>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Com a execução deste objeto, a Equipe de Planejamento busca atingir os seguintes resultados </w:t>
      </w:r>
      <w:r w:rsidRPr="0025599C">
        <w:rPr>
          <w:rFonts w:asciiTheme="majorHAnsi" w:hAnsiTheme="majorHAnsi" w:cstheme="majorHAnsi"/>
          <w:spacing w:val="-2"/>
          <w:sz w:val="22"/>
          <w:szCs w:val="22"/>
        </w:rPr>
        <w:t>estratégicos:</w:t>
      </w:r>
    </w:p>
    <w:p w14:paraId="15453FA6"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39"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Disponibilidade e Confiabilidade</w:t>
      </w:r>
      <w:r w:rsidRPr="0025599C">
        <w:rPr>
          <w:rFonts w:asciiTheme="majorHAnsi" w:hAnsiTheme="majorHAnsi" w:cstheme="majorHAnsi"/>
          <w:sz w:val="22"/>
          <w:szCs w:val="22"/>
        </w:rPr>
        <w:t>: Garantir que o sistema de controle de acesso opere sem</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interrupções críticas, assegurando o fluxo ordenado de servidores, pacientes e visitantes, mitigando riscos de acessos não autorizados a áreas sensíveis do nosocômio.</w:t>
      </w:r>
    </w:p>
    <w:p w14:paraId="1CA76FDA"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76"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Gestão</w:t>
      </w:r>
      <w:r w:rsidRPr="0025599C">
        <w:rPr>
          <w:rFonts w:asciiTheme="majorHAnsi" w:hAnsiTheme="majorHAnsi" w:cstheme="majorHAnsi"/>
          <w:b/>
          <w:spacing w:val="-3"/>
          <w:sz w:val="22"/>
          <w:szCs w:val="22"/>
        </w:rPr>
        <w:t xml:space="preserve"> </w:t>
      </w:r>
      <w:r w:rsidRPr="0025599C">
        <w:rPr>
          <w:rFonts w:asciiTheme="majorHAnsi" w:hAnsiTheme="majorHAnsi" w:cstheme="majorHAnsi"/>
          <w:b/>
          <w:sz w:val="22"/>
          <w:szCs w:val="22"/>
        </w:rPr>
        <w:t>do Ciclo</w:t>
      </w:r>
      <w:r w:rsidRPr="0025599C">
        <w:rPr>
          <w:rFonts w:asciiTheme="majorHAnsi" w:hAnsiTheme="majorHAnsi" w:cstheme="majorHAnsi"/>
          <w:b/>
          <w:spacing w:val="-1"/>
          <w:sz w:val="22"/>
          <w:szCs w:val="22"/>
        </w:rPr>
        <w:t xml:space="preserve"> </w:t>
      </w:r>
      <w:r w:rsidRPr="0025599C">
        <w:rPr>
          <w:rFonts w:asciiTheme="majorHAnsi" w:hAnsiTheme="majorHAnsi" w:cstheme="majorHAnsi"/>
          <w:b/>
          <w:sz w:val="22"/>
          <w:szCs w:val="22"/>
        </w:rPr>
        <w:t>de</w:t>
      </w:r>
      <w:r w:rsidRPr="0025599C">
        <w:rPr>
          <w:rFonts w:asciiTheme="majorHAnsi" w:hAnsiTheme="majorHAnsi" w:cstheme="majorHAnsi"/>
          <w:b/>
          <w:spacing w:val="-2"/>
          <w:sz w:val="22"/>
          <w:szCs w:val="22"/>
        </w:rPr>
        <w:t xml:space="preserve"> </w:t>
      </w:r>
      <w:r w:rsidRPr="0025599C">
        <w:rPr>
          <w:rFonts w:asciiTheme="majorHAnsi" w:hAnsiTheme="majorHAnsi" w:cstheme="majorHAnsi"/>
          <w:b/>
          <w:sz w:val="22"/>
          <w:szCs w:val="22"/>
        </w:rPr>
        <w:t>Vida</w:t>
      </w:r>
      <w:r w:rsidRPr="0025599C">
        <w:rPr>
          <w:rFonts w:asciiTheme="majorHAnsi" w:hAnsiTheme="majorHAnsi" w:cstheme="majorHAnsi"/>
          <w:b/>
          <w:spacing w:val="-1"/>
          <w:sz w:val="22"/>
          <w:szCs w:val="22"/>
        </w:rPr>
        <w:t xml:space="preserve"> </w:t>
      </w:r>
      <w:r w:rsidRPr="0025599C">
        <w:rPr>
          <w:rFonts w:asciiTheme="majorHAnsi" w:hAnsiTheme="majorHAnsi" w:cstheme="majorHAnsi"/>
          <w:b/>
          <w:sz w:val="22"/>
          <w:szCs w:val="22"/>
        </w:rPr>
        <w:t>do</w:t>
      </w:r>
      <w:r w:rsidRPr="0025599C">
        <w:rPr>
          <w:rFonts w:asciiTheme="majorHAnsi" w:hAnsiTheme="majorHAnsi" w:cstheme="majorHAnsi"/>
          <w:b/>
          <w:spacing w:val="-1"/>
          <w:sz w:val="22"/>
          <w:szCs w:val="22"/>
        </w:rPr>
        <w:t xml:space="preserve"> </w:t>
      </w:r>
      <w:r w:rsidRPr="0025599C">
        <w:rPr>
          <w:rFonts w:asciiTheme="majorHAnsi" w:hAnsiTheme="majorHAnsi" w:cstheme="majorHAnsi"/>
          <w:b/>
          <w:sz w:val="22"/>
          <w:szCs w:val="22"/>
        </w:rPr>
        <w:t>Ativo</w:t>
      </w:r>
      <w:r w:rsidRPr="0025599C">
        <w:rPr>
          <w:rFonts w:asciiTheme="majorHAnsi" w:hAnsiTheme="majorHAnsi" w:cstheme="majorHAnsi"/>
          <w:sz w:val="22"/>
          <w:szCs w:val="22"/>
        </w:rPr>
        <w:t>:</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Promover 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prolongamento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da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vida útil das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catracas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w:t>
      </w:r>
      <w:proofErr w:type="spellStart"/>
      <w:r w:rsidRPr="0025599C">
        <w:rPr>
          <w:rFonts w:asciiTheme="majorHAnsi" w:hAnsiTheme="majorHAnsi" w:cstheme="majorHAnsi"/>
          <w:sz w:val="22"/>
          <w:szCs w:val="22"/>
        </w:rPr>
        <w:t>iDBlock</w:t>
      </w:r>
      <w:proofErr w:type="spellEnd"/>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Next) através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rotinas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rigorosas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manutenção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preventiva,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evitando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degradação</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prematura</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dos</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componentes eletromecânicos e otimizando o investimento público.</w:t>
      </w:r>
    </w:p>
    <w:p w14:paraId="5E7AC44A" w14:textId="77777777" w:rsidR="00EC3FB9" w:rsidRPr="0025599C" w:rsidRDefault="00EC3FB9" w:rsidP="005169C4">
      <w:pPr>
        <w:pStyle w:val="PargrafodaLista"/>
        <w:widowControl w:val="0"/>
        <w:numPr>
          <w:ilvl w:val="2"/>
          <w:numId w:val="28"/>
        </w:numPr>
        <w:tabs>
          <w:tab w:val="left" w:pos="850"/>
        </w:tabs>
        <w:autoSpaceDE w:val="0"/>
        <w:autoSpaceDN w:val="0"/>
        <w:spacing w:before="119"/>
        <w:ind w:left="142" w:right="139"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Segurança Institucional e Integridade Assistencial</w:t>
      </w:r>
      <w:r w:rsidRPr="0025599C">
        <w:rPr>
          <w:rFonts w:asciiTheme="majorHAnsi" w:hAnsiTheme="majorHAnsi" w:cstheme="majorHAnsi"/>
          <w:sz w:val="22"/>
          <w:szCs w:val="22"/>
        </w:rPr>
        <w:t>: Zelar pela segurança física do patrimônio e, primordialmente, pela integridade dos pacientes e servidores, garantindo que as barreiras físicas de controle de acesso funcionem como suporte à segurança hospitalar.</w:t>
      </w:r>
    </w:p>
    <w:p w14:paraId="26C93505"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Eficiência Administrativa</w:t>
      </w:r>
      <w:r w:rsidRPr="0025599C">
        <w:rPr>
          <w:rFonts w:asciiTheme="majorHAnsi" w:hAnsiTheme="majorHAnsi" w:cstheme="majorHAnsi"/>
          <w:sz w:val="22"/>
          <w:szCs w:val="22"/>
        </w:rPr>
        <w:t xml:space="preserve">: Reduzir o tempo médio de reparo (MTTR) e garantir o suporte técnico especializado, permitindo que a equipe interna de TI do HAN foque em atividades core da assistência e gestão </w:t>
      </w:r>
      <w:r w:rsidRPr="0025599C">
        <w:rPr>
          <w:rFonts w:asciiTheme="majorHAnsi" w:hAnsiTheme="majorHAnsi" w:cstheme="majorHAnsi"/>
          <w:spacing w:val="-2"/>
          <w:sz w:val="22"/>
          <w:szCs w:val="22"/>
        </w:rPr>
        <w:t>hospitalar.</w:t>
      </w:r>
    </w:p>
    <w:p w14:paraId="7DBA5E47" w14:textId="77777777" w:rsidR="00EC3FB9" w:rsidRPr="0025599C" w:rsidRDefault="00EC3FB9" w:rsidP="00EC3FB9">
      <w:pPr>
        <w:pStyle w:val="Corpodetexto"/>
        <w:spacing w:before="9"/>
        <w:rPr>
          <w:rFonts w:asciiTheme="majorHAnsi" w:hAnsiTheme="majorHAnsi" w:cstheme="majorHAnsi"/>
          <w:sz w:val="22"/>
          <w:szCs w:val="22"/>
        </w:rPr>
      </w:pPr>
    </w:p>
    <w:p w14:paraId="71BFD442"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1"/>
        <w:ind w:left="496" w:hanging="354"/>
        <w:jc w:val="both"/>
        <w:rPr>
          <w:rFonts w:cstheme="majorHAnsi"/>
          <w:sz w:val="22"/>
          <w:szCs w:val="22"/>
        </w:rPr>
      </w:pPr>
      <w:r w:rsidRPr="0025599C">
        <w:rPr>
          <w:rFonts w:cstheme="majorHAnsi"/>
          <w:color w:val="000000"/>
          <w:sz w:val="22"/>
          <w:szCs w:val="22"/>
          <w:shd w:val="clear" w:color="auto" w:fill="BFBFBF"/>
        </w:rPr>
        <w:t>PROVIDÊNCIAS</w:t>
      </w:r>
      <w:r w:rsidRPr="0025599C">
        <w:rPr>
          <w:rFonts w:cstheme="majorHAnsi"/>
          <w:color w:val="000000"/>
          <w:spacing w:val="-9"/>
          <w:sz w:val="22"/>
          <w:szCs w:val="22"/>
          <w:shd w:val="clear" w:color="auto" w:fill="BFBFBF"/>
        </w:rPr>
        <w:t xml:space="preserve"> </w:t>
      </w:r>
      <w:r w:rsidRPr="0025599C">
        <w:rPr>
          <w:rFonts w:cstheme="majorHAnsi"/>
          <w:color w:val="000000"/>
          <w:sz w:val="22"/>
          <w:szCs w:val="22"/>
          <w:shd w:val="clear" w:color="auto" w:fill="BFBFBF"/>
        </w:rPr>
        <w:t>A</w:t>
      </w:r>
      <w:r w:rsidRPr="0025599C">
        <w:rPr>
          <w:rFonts w:cstheme="majorHAnsi"/>
          <w:color w:val="000000"/>
          <w:spacing w:val="-8"/>
          <w:sz w:val="22"/>
          <w:szCs w:val="22"/>
          <w:shd w:val="clear" w:color="auto" w:fill="BFBFBF"/>
        </w:rPr>
        <w:t xml:space="preserve"> </w:t>
      </w:r>
      <w:r w:rsidRPr="0025599C">
        <w:rPr>
          <w:rFonts w:cstheme="majorHAnsi"/>
          <w:color w:val="000000"/>
          <w:sz w:val="22"/>
          <w:szCs w:val="22"/>
          <w:shd w:val="clear" w:color="auto" w:fill="BFBFBF"/>
        </w:rPr>
        <w:t>SEREM</w:t>
      </w:r>
      <w:r w:rsidRPr="0025599C">
        <w:rPr>
          <w:rFonts w:cstheme="majorHAnsi"/>
          <w:color w:val="000000"/>
          <w:spacing w:val="-6"/>
          <w:sz w:val="22"/>
          <w:szCs w:val="22"/>
          <w:shd w:val="clear" w:color="auto" w:fill="BFBFBF"/>
        </w:rPr>
        <w:t xml:space="preserve"> </w:t>
      </w:r>
      <w:r w:rsidRPr="0025599C">
        <w:rPr>
          <w:rFonts w:cstheme="majorHAnsi"/>
          <w:color w:val="000000"/>
          <w:spacing w:val="-2"/>
          <w:sz w:val="22"/>
          <w:szCs w:val="22"/>
          <w:shd w:val="clear" w:color="auto" w:fill="BFBFBF"/>
        </w:rPr>
        <w:t>ADOTADAS</w:t>
      </w:r>
    </w:p>
    <w:p w14:paraId="673EDB97"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Para a plena execução do objeto, deverão ser adotadas as seguintes providências administrativas e operacionais antes da assinatura do contrato:</w:t>
      </w:r>
    </w:p>
    <w:p w14:paraId="717B142F" w14:textId="77777777" w:rsidR="00EC3FB9" w:rsidRPr="0025599C" w:rsidRDefault="00EC3FB9" w:rsidP="005169C4">
      <w:pPr>
        <w:pStyle w:val="PargrafodaLista"/>
        <w:widowControl w:val="0"/>
        <w:numPr>
          <w:ilvl w:val="2"/>
          <w:numId w:val="28"/>
        </w:numPr>
        <w:tabs>
          <w:tab w:val="left" w:pos="849"/>
        </w:tabs>
        <w:autoSpaceDE w:val="0"/>
        <w:autoSpaceDN w:val="0"/>
        <w:spacing w:before="118"/>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Designação de Fiscais: Indicação formal do Fiscal Técnico (representante da TI) e do Fiscal Administrativo (representante da Gestão de Contratos), bem como seus respectivos substitutos, conforme a Lei</w:t>
      </w:r>
      <w:r w:rsidRPr="0025599C">
        <w:rPr>
          <w:rFonts w:asciiTheme="majorHAnsi" w:hAnsiTheme="majorHAnsi" w:cstheme="majorHAnsi"/>
          <w:spacing w:val="40"/>
          <w:sz w:val="22"/>
          <w:szCs w:val="22"/>
        </w:rPr>
        <w:t xml:space="preserve"> </w:t>
      </w:r>
      <w:r w:rsidRPr="0025599C">
        <w:rPr>
          <w:rFonts w:asciiTheme="majorHAnsi" w:hAnsiTheme="majorHAnsi" w:cstheme="majorHAnsi"/>
          <w:sz w:val="22"/>
          <w:szCs w:val="22"/>
        </w:rPr>
        <w:t>nº 14.133/2021.</w:t>
      </w:r>
    </w:p>
    <w:p w14:paraId="19C2313C" w14:textId="77777777" w:rsidR="00EC3FB9" w:rsidRPr="0025599C" w:rsidRDefault="00EC3FB9" w:rsidP="005169C4">
      <w:pPr>
        <w:pStyle w:val="PargrafodaLista"/>
        <w:widowControl w:val="0"/>
        <w:numPr>
          <w:ilvl w:val="2"/>
          <w:numId w:val="28"/>
        </w:numPr>
        <w:tabs>
          <w:tab w:val="left" w:pos="849"/>
        </w:tabs>
        <w:autoSpaceDE w:val="0"/>
        <w:autoSpaceDN w:val="0"/>
        <w:spacing w:before="80"/>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Inventário de Ativos: Conferência final dos números de série e patrimônios das 04 (quatro) catracas </w:t>
      </w:r>
      <w:proofErr w:type="spellStart"/>
      <w:r w:rsidRPr="0025599C">
        <w:rPr>
          <w:rFonts w:asciiTheme="majorHAnsi" w:hAnsiTheme="majorHAnsi" w:cstheme="majorHAnsi"/>
          <w:sz w:val="22"/>
          <w:szCs w:val="22"/>
        </w:rPr>
        <w:t>iDBlock</w:t>
      </w:r>
      <w:proofErr w:type="spellEnd"/>
      <w:r w:rsidRPr="0025599C">
        <w:rPr>
          <w:rFonts w:asciiTheme="majorHAnsi" w:hAnsiTheme="majorHAnsi" w:cstheme="majorHAnsi"/>
          <w:sz w:val="22"/>
          <w:szCs w:val="22"/>
        </w:rPr>
        <w:t xml:space="preserve"> Next para constarem no Termo de Referência.</w:t>
      </w:r>
    </w:p>
    <w:p w14:paraId="49E77C79" w14:textId="77777777" w:rsidR="00EC3FB9" w:rsidRPr="0025599C" w:rsidRDefault="00EC3FB9" w:rsidP="005169C4">
      <w:pPr>
        <w:pStyle w:val="PargrafodaLista"/>
        <w:widowControl w:val="0"/>
        <w:numPr>
          <w:ilvl w:val="2"/>
          <w:numId w:val="28"/>
        </w:numPr>
        <w:tabs>
          <w:tab w:val="left" w:pos="849"/>
        </w:tabs>
        <w:autoSpaceDE w:val="0"/>
        <w:autoSpaceDN w:val="0"/>
        <w:spacing w:before="119"/>
        <w:ind w:left="142" w:right="139"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Protocolos de Acesso: Definição dos níveis de acesso lógico (senhas de administrador e permissões de software) que deverão ser compartilhados com a contratada para a realização das manutenções, sob termo de </w:t>
      </w:r>
      <w:r w:rsidRPr="0025599C">
        <w:rPr>
          <w:rFonts w:asciiTheme="majorHAnsi" w:hAnsiTheme="majorHAnsi" w:cstheme="majorHAnsi"/>
          <w:spacing w:val="-2"/>
          <w:sz w:val="22"/>
          <w:szCs w:val="22"/>
        </w:rPr>
        <w:t>confidencialidade.</w:t>
      </w:r>
    </w:p>
    <w:p w14:paraId="509F1834" w14:textId="77777777" w:rsidR="00EC3FB9" w:rsidRPr="0025599C" w:rsidRDefault="00EC3FB9" w:rsidP="00EC3FB9">
      <w:pPr>
        <w:pStyle w:val="Corpodetexto"/>
        <w:spacing w:before="11"/>
        <w:rPr>
          <w:rFonts w:asciiTheme="majorHAnsi" w:hAnsiTheme="majorHAnsi" w:cstheme="majorHAnsi"/>
          <w:sz w:val="22"/>
          <w:szCs w:val="22"/>
        </w:rPr>
      </w:pPr>
    </w:p>
    <w:p w14:paraId="2EE3DE1A"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POSSÍVEIS</w:t>
      </w:r>
      <w:r w:rsidRPr="0025599C">
        <w:rPr>
          <w:rFonts w:cstheme="majorHAnsi"/>
          <w:color w:val="000000"/>
          <w:spacing w:val="-11"/>
          <w:sz w:val="22"/>
          <w:szCs w:val="22"/>
          <w:shd w:val="clear" w:color="auto" w:fill="BFBFBF"/>
        </w:rPr>
        <w:t xml:space="preserve"> </w:t>
      </w:r>
      <w:r w:rsidRPr="0025599C">
        <w:rPr>
          <w:rFonts w:cstheme="majorHAnsi"/>
          <w:color w:val="000000"/>
          <w:sz w:val="22"/>
          <w:szCs w:val="22"/>
          <w:shd w:val="clear" w:color="auto" w:fill="BFBFBF"/>
        </w:rPr>
        <w:t>IMPACTOS</w:t>
      </w:r>
      <w:r w:rsidRPr="0025599C">
        <w:rPr>
          <w:rFonts w:cstheme="majorHAnsi"/>
          <w:color w:val="000000"/>
          <w:spacing w:val="-9"/>
          <w:sz w:val="22"/>
          <w:szCs w:val="22"/>
          <w:shd w:val="clear" w:color="auto" w:fill="BFBFBF"/>
        </w:rPr>
        <w:t xml:space="preserve"> </w:t>
      </w:r>
      <w:r w:rsidRPr="0025599C">
        <w:rPr>
          <w:rFonts w:cstheme="majorHAnsi"/>
          <w:color w:val="000000"/>
          <w:spacing w:val="-2"/>
          <w:sz w:val="22"/>
          <w:szCs w:val="22"/>
          <w:shd w:val="clear" w:color="auto" w:fill="BFBFBF"/>
        </w:rPr>
        <w:t>AMBIENTAIS</w:t>
      </w:r>
    </w:p>
    <w:p w14:paraId="76CC5EFD" w14:textId="77777777" w:rsidR="00EC3FB9" w:rsidRPr="0025599C" w:rsidRDefault="00EC3FB9" w:rsidP="005169C4">
      <w:pPr>
        <w:pStyle w:val="PargrafodaLista"/>
        <w:widowControl w:val="0"/>
        <w:numPr>
          <w:ilvl w:val="1"/>
          <w:numId w:val="28"/>
        </w:numPr>
        <w:tabs>
          <w:tab w:val="left" w:pos="849"/>
        </w:tabs>
        <w:autoSpaceDE w:val="0"/>
        <w:autoSpaceDN w:val="0"/>
        <w:spacing w:before="121"/>
        <w:ind w:right="140"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impactos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ambientais diretos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desta</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contratação</w:t>
      </w:r>
      <w:r w:rsidRPr="0025599C">
        <w:rPr>
          <w:rFonts w:asciiTheme="majorHAnsi" w:hAnsiTheme="majorHAnsi" w:cstheme="majorHAnsi"/>
          <w:spacing w:val="-1"/>
          <w:sz w:val="22"/>
          <w:szCs w:val="22"/>
        </w:rPr>
        <w:t xml:space="preserve"> </w:t>
      </w:r>
      <w:r w:rsidRPr="0025599C">
        <w:rPr>
          <w:rFonts w:asciiTheme="majorHAnsi" w:hAnsiTheme="majorHAnsi" w:cstheme="majorHAnsi"/>
          <w:sz w:val="22"/>
          <w:szCs w:val="22"/>
        </w:rPr>
        <w:t>são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considerados</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mínimos, visto tratar-se de</w:t>
      </w:r>
      <w:r w:rsidRPr="0025599C">
        <w:rPr>
          <w:rFonts w:asciiTheme="majorHAnsi" w:hAnsiTheme="majorHAnsi" w:cstheme="majorHAnsi"/>
          <w:spacing w:val="-2"/>
          <w:sz w:val="22"/>
          <w:szCs w:val="22"/>
        </w:rPr>
        <w:t xml:space="preserve"> </w:t>
      </w:r>
      <w:r w:rsidRPr="0025599C">
        <w:rPr>
          <w:rFonts w:asciiTheme="majorHAnsi" w:hAnsiTheme="majorHAnsi" w:cstheme="majorHAnsi"/>
          <w:sz w:val="22"/>
          <w:szCs w:val="22"/>
        </w:rPr>
        <w:t>prestação de serviços. Todavia, a CONTRATADA deverá observar rigorosamente as práticas de sustentabilidade e descarte, especialmente no que tange aos resíduos tecnológicos:</w:t>
      </w:r>
    </w:p>
    <w:p w14:paraId="1965150F" w14:textId="77777777" w:rsidR="00EC3FB9" w:rsidRPr="0025599C" w:rsidRDefault="00EC3FB9" w:rsidP="005169C4">
      <w:pPr>
        <w:pStyle w:val="PargrafodaLista"/>
        <w:widowControl w:val="0"/>
        <w:numPr>
          <w:ilvl w:val="2"/>
          <w:numId w:val="28"/>
        </w:numPr>
        <w:tabs>
          <w:tab w:val="left" w:pos="850"/>
        </w:tabs>
        <w:autoSpaceDE w:val="0"/>
        <w:autoSpaceDN w:val="0"/>
        <w:spacing w:before="119"/>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Logística Reversa: </w:t>
      </w:r>
      <w:r w:rsidRPr="0025599C">
        <w:rPr>
          <w:rFonts w:asciiTheme="majorHAnsi" w:hAnsiTheme="majorHAnsi" w:cstheme="majorHAnsi"/>
          <w:sz w:val="22"/>
          <w:szCs w:val="22"/>
        </w:rPr>
        <w:t>Todos os componentes eletrônicos, placas de circuito impresso e sensores substituídos devem ser recolhidos pela contratada para descarte ambientalmente adequado, conforme a Política Nacional de Resíduos Sólidos (Lei nº 12.305/2010).</w:t>
      </w:r>
    </w:p>
    <w:p w14:paraId="55E5B1BF"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40"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Baterias e Acumuladores: </w:t>
      </w:r>
      <w:r w:rsidRPr="0025599C">
        <w:rPr>
          <w:rFonts w:asciiTheme="majorHAnsi" w:hAnsiTheme="majorHAnsi" w:cstheme="majorHAnsi"/>
          <w:sz w:val="22"/>
          <w:szCs w:val="22"/>
        </w:rPr>
        <w:t>Por possuírem baterias internas para operação em queda de energia, as catracas geram resíduos perigosos. A contratada deve comprovar a destinação adequada desses itens seguindo a Resolução CONAMA nº 257/1999.</w:t>
      </w:r>
    </w:p>
    <w:p w14:paraId="67E0C94C" w14:textId="77777777" w:rsidR="00EC3FB9" w:rsidRPr="0025599C" w:rsidRDefault="00EC3FB9" w:rsidP="005169C4">
      <w:pPr>
        <w:pStyle w:val="PargrafodaLista"/>
        <w:widowControl w:val="0"/>
        <w:numPr>
          <w:ilvl w:val="2"/>
          <w:numId w:val="28"/>
        </w:numPr>
        <w:tabs>
          <w:tab w:val="left" w:pos="850"/>
        </w:tabs>
        <w:autoSpaceDE w:val="0"/>
        <w:autoSpaceDN w:val="0"/>
        <w:spacing w:before="119"/>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Eficiência Energética: </w:t>
      </w:r>
      <w:r w:rsidRPr="0025599C">
        <w:rPr>
          <w:rFonts w:asciiTheme="majorHAnsi" w:hAnsiTheme="majorHAnsi" w:cstheme="majorHAnsi"/>
          <w:sz w:val="22"/>
          <w:szCs w:val="22"/>
        </w:rPr>
        <w:t>As manutenções preventivas devem assegurar que os equipamentos operem em níveis ótimos de consumo elétrico, evitando desperdícios por mau funcionamento de componentes.</w:t>
      </w:r>
    </w:p>
    <w:p w14:paraId="35974B71" w14:textId="77777777" w:rsidR="00EC3FB9" w:rsidRPr="0025599C" w:rsidRDefault="00EC3FB9" w:rsidP="005169C4">
      <w:pPr>
        <w:pStyle w:val="PargrafodaLista"/>
        <w:widowControl w:val="0"/>
        <w:numPr>
          <w:ilvl w:val="2"/>
          <w:numId w:val="28"/>
        </w:numPr>
        <w:tabs>
          <w:tab w:val="left" w:pos="850"/>
        </w:tabs>
        <w:autoSpaceDE w:val="0"/>
        <w:autoSpaceDN w:val="0"/>
        <w:spacing w:before="121"/>
        <w:ind w:left="142" w:right="142" w:firstLine="0"/>
        <w:contextualSpacing w:val="0"/>
        <w:jc w:val="both"/>
        <w:rPr>
          <w:rFonts w:asciiTheme="majorHAnsi" w:hAnsiTheme="majorHAnsi" w:cstheme="majorHAnsi"/>
          <w:sz w:val="22"/>
          <w:szCs w:val="22"/>
        </w:rPr>
      </w:pPr>
      <w:r w:rsidRPr="0025599C">
        <w:rPr>
          <w:rFonts w:asciiTheme="majorHAnsi" w:hAnsiTheme="majorHAnsi" w:cstheme="majorHAnsi"/>
          <w:b/>
          <w:sz w:val="22"/>
          <w:szCs w:val="22"/>
        </w:rPr>
        <w:t xml:space="preserve">Uso de Materiais: </w:t>
      </w:r>
      <w:r w:rsidRPr="0025599C">
        <w:rPr>
          <w:rFonts w:asciiTheme="majorHAnsi" w:hAnsiTheme="majorHAnsi" w:cstheme="majorHAnsi"/>
          <w:sz w:val="22"/>
          <w:szCs w:val="22"/>
        </w:rPr>
        <w:t>Cumprir, no que couber, as diretrizes da Instrução Normativa SLTI/MPOG nº 01/2010, garantindo que produtos de limpeza técnica e lubrificantes utilizados na manutenção não degradem o ambiente hospitalar.</w:t>
      </w:r>
    </w:p>
    <w:p w14:paraId="0835F7EF" w14:textId="77777777" w:rsidR="00EC3FB9" w:rsidRPr="0025599C" w:rsidRDefault="00EC3FB9" w:rsidP="00EC3FB9">
      <w:pPr>
        <w:pStyle w:val="Corpodetexto"/>
        <w:spacing w:before="9"/>
        <w:rPr>
          <w:rFonts w:asciiTheme="majorHAnsi" w:hAnsiTheme="majorHAnsi" w:cstheme="majorHAnsi"/>
          <w:sz w:val="22"/>
          <w:szCs w:val="22"/>
        </w:rPr>
      </w:pPr>
    </w:p>
    <w:p w14:paraId="1975430D"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LEVANTAMENTO</w:t>
      </w:r>
      <w:r w:rsidRPr="0025599C">
        <w:rPr>
          <w:rFonts w:cstheme="majorHAnsi"/>
          <w:color w:val="000000"/>
          <w:spacing w:val="-9"/>
          <w:sz w:val="22"/>
          <w:szCs w:val="22"/>
          <w:shd w:val="clear" w:color="auto" w:fill="BFBFBF"/>
        </w:rPr>
        <w:t xml:space="preserve"> </w:t>
      </w:r>
      <w:r w:rsidRPr="0025599C">
        <w:rPr>
          <w:rFonts w:cstheme="majorHAnsi"/>
          <w:color w:val="000000"/>
          <w:sz w:val="22"/>
          <w:szCs w:val="22"/>
          <w:shd w:val="clear" w:color="auto" w:fill="BFBFBF"/>
        </w:rPr>
        <w:t>DE</w:t>
      </w:r>
      <w:r w:rsidRPr="0025599C">
        <w:rPr>
          <w:rFonts w:cstheme="majorHAnsi"/>
          <w:color w:val="000000"/>
          <w:spacing w:val="-9"/>
          <w:sz w:val="22"/>
          <w:szCs w:val="22"/>
          <w:shd w:val="clear" w:color="auto" w:fill="BFBFBF"/>
        </w:rPr>
        <w:t xml:space="preserve"> </w:t>
      </w:r>
      <w:r w:rsidRPr="0025599C">
        <w:rPr>
          <w:rFonts w:cstheme="majorHAnsi"/>
          <w:color w:val="000000"/>
          <w:spacing w:val="-2"/>
          <w:sz w:val="22"/>
          <w:szCs w:val="22"/>
          <w:shd w:val="clear" w:color="auto" w:fill="BFBFBF"/>
        </w:rPr>
        <w:t>MERCADO</w:t>
      </w:r>
    </w:p>
    <w:p w14:paraId="4299F82E" w14:textId="77777777" w:rsidR="00EC3FB9" w:rsidRPr="0025599C" w:rsidRDefault="00EC3FB9" w:rsidP="00EC3FB9">
      <w:pPr>
        <w:pStyle w:val="Corpodetexto"/>
        <w:spacing w:before="120"/>
        <w:ind w:right="139"/>
        <w:rPr>
          <w:rFonts w:asciiTheme="majorHAnsi" w:hAnsiTheme="majorHAnsi" w:cstheme="majorHAnsi"/>
          <w:sz w:val="22"/>
          <w:szCs w:val="22"/>
        </w:rPr>
      </w:pPr>
      <w:r w:rsidRPr="0025599C">
        <w:rPr>
          <w:rFonts w:asciiTheme="majorHAnsi" w:hAnsiTheme="majorHAnsi" w:cstheme="majorHAnsi"/>
          <w:b/>
          <w:sz w:val="22"/>
          <w:szCs w:val="22"/>
        </w:rPr>
        <w:t>16.1.1.</w:t>
      </w:r>
      <w:r w:rsidRPr="0025599C">
        <w:rPr>
          <w:rFonts w:asciiTheme="majorHAnsi" w:hAnsiTheme="majorHAnsi" w:cstheme="majorHAnsi"/>
          <w:b/>
          <w:spacing w:val="40"/>
          <w:sz w:val="22"/>
          <w:szCs w:val="22"/>
        </w:rPr>
        <w:t xml:space="preserve"> </w:t>
      </w:r>
      <w:r w:rsidRPr="0025599C">
        <w:rPr>
          <w:rFonts w:asciiTheme="majorHAnsi" w:hAnsiTheme="majorHAnsi" w:cstheme="majorHAnsi"/>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27D2C7DE" w14:textId="77777777" w:rsidR="00EC3FB9" w:rsidRPr="0025599C" w:rsidRDefault="00EC3FB9" w:rsidP="00EC3FB9">
      <w:pPr>
        <w:pStyle w:val="Corpodetexto"/>
        <w:spacing w:before="10"/>
        <w:rPr>
          <w:rFonts w:asciiTheme="majorHAnsi" w:hAnsiTheme="majorHAnsi" w:cstheme="majorHAnsi"/>
          <w:sz w:val="22"/>
          <w:szCs w:val="22"/>
        </w:rPr>
      </w:pPr>
    </w:p>
    <w:p w14:paraId="5C4A4A3E" w14:textId="77777777" w:rsidR="00EC3FB9" w:rsidRPr="0025599C" w:rsidRDefault="00EC3FB9" w:rsidP="005169C4">
      <w:pPr>
        <w:pStyle w:val="Ttulo1"/>
        <w:keepNext w:val="0"/>
        <w:keepLines w:val="0"/>
        <w:widowControl w:val="0"/>
        <w:numPr>
          <w:ilvl w:val="0"/>
          <w:numId w:val="28"/>
        </w:numPr>
        <w:tabs>
          <w:tab w:val="left" w:pos="496"/>
        </w:tabs>
        <w:autoSpaceDE w:val="0"/>
        <w:autoSpaceDN w:val="0"/>
        <w:spacing w:before="0"/>
        <w:ind w:left="496" w:hanging="354"/>
        <w:jc w:val="both"/>
        <w:rPr>
          <w:rFonts w:cstheme="majorHAnsi"/>
          <w:sz w:val="22"/>
          <w:szCs w:val="22"/>
        </w:rPr>
      </w:pPr>
      <w:r w:rsidRPr="0025599C">
        <w:rPr>
          <w:rFonts w:cstheme="majorHAnsi"/>
          <w:color w:val="000000"/>
          <w:sz w:val="22"/>
          <w:szCs w:val="22"/>
          <w:shd w:val="clear" w:color="auto" w:fill="BFBFBF"/>
        </w:rPr>
        <w:t>DECLARAÇÃO</w:t>
      </w:r>
      <w:r w:rsidRPr="0025599C">
        <w:rPr>
          <w:rFonts w:cstheme="majorHAnsi"/>
          <w:color w:val="000000"/>
          <w:spacing w:val="-10"/>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5"/>
          <w:sz w:val="22"/>
          <w:szCs w:val="22"/>
          <w:shd w:val="clear" w:color="auto" w:fill="BFBFBF"/>
        </w:rPr>
        <w:t xml:space="preserve"> </w:t>
      </w:r>
      <w:r w:rsidRPr="0025599C">
        <w:rPr>
          <w:rFonts w:cstheme="majorHAnsi"/>
          <w:color w:val="000000"/>
          <w:sz w:val="22"/>
          <w:szCs w:val="22"/>
          <w:shd w:val="clear" w:color="auto" w:fill="BFBFBF"/>
        </w:rPr>
        <w:t>VIABILIDADE</w:t>
      </w:r>
      <w:r w:rsidRPr="0025599C">
        <w:rPr>
          <w:rFonts w:cstheme="majorHAnsi"/>
          <w:color w:val="000000"/>
          <w:spacing w:val="-8"/>
          <w:sz w:val="22"/>
          <w:szCs w:val="22"/>
          <w:shd w:val="clear" w:color="auto" w:fill="BFBFBF"/>
        </w:rPr>
        <w:t xml:space="preserve"> </w:t>
      </w:r>
      <w:r w:rsidRPr="0025599C">
        <w:rPr>
          <w:rFonts w:cstheme="majorHAnsi"/>
          <w:color w:val="000000"/>
          <w:sz w:val="22"/>
          <w:szCs w:val="22"/>
          <w:shd w:val="clear" w:color="auto" w:fill="BFBFBF"/>
        </w:rPr>
        <w:t>DA</w:t>
      </w:r>
      <w:r w:rsidRPr="0025599C">
        <w:rPr>
          <w:rFonts w:cstheme="majorHAnsi"/>
          <w:color w:val="000000"/>
          <w:spacing w:val="-7"/>
          <w:sz w:val="22"/>
          <w:szCs w:val="22"/>
          <w:shd w:val="clear" w:color="auto" w:fill="BFBFBF"/>
        </w:rPr>
        <w:t xml:space="preserve"> </w:t>
      </w:r>
      <w:r w:rsidRPr="0025599C">
        <w:rPr>
          <w:rFonts w:cstheme="majorHAnsi"/>
          <w:color w:val="000000"/>
          <w:spacing w:val="-2"/>
          <w:sz w:val="22"/>
          <w:szCs w:val="22"/>
          <w:shd w:val="clear" w:color="auto" w:fill="BFBFBF"/>
        </w:rPr>
        <w:t>CONTRATAÇÃO</w:t>
      </w:r>
    </w:p>
    <w:p w14:paraId="290F0803" w14:textId="77777777" w:rsidR="00EC3FB9" w:rsidRPr="0025599C" w:rsidRDefault="00EC3FB9" w:rsidP="005169C4">
      <w:pPr>
        <w:pStyle w:val="PargrafodaLista"/>
        <w:widowControl w:val="0"/>
        <w:numPr>
          <w:ilvl w:val="1"/>
          <w:numId w:val="28"/>
        </w:numPr>
        <w:tabs>
          <w:tab w:val="left" w:pos="849"/>
        </w:tabs>
        <w:autoSpaceDE w:val="0"/>
        <w:autoSpaceDN w:val="0"/>
        <w:spacing w:before="120"/>
        <w:ind w:right="141"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Os estudos preliminares realizados evidenciaram que a contratação de empresa especializada para a manutenção das catracas de acesso mostra-se tecnicamente possível e fundamentalmente necessária para a segurança e continuidade operacional do Hospital Ana Nery.</w:t>
      </w:r>
    </w:p>
    <w:p w14:paraId="40B32C9D" w14:textId="77777777" w:rsidR="00EC3FB9" w:rsidRPr="0025599C" w:rsidRDefault="00EC3FB9" w:rsidP="005169C4">
      <w:pPr>
        <w:pStyle w:val="PargrafodaLista"/>
        <w:widowControl w:val="0"/>
        <w:numPr>
          <w:ilvl w:val="1"/>
          <w:numId w:val="28"/>
        </w:numPr>
        <w:tabs>
          <w:tab w:val="left" w:pos="900"/>
        </w:tabs>
        <w:autoSpaceDE w:val="0"/>
        <w:autoSpaceDN w:val="0"/>
        <w:spacing w:before="123" w:line="237" w:lineRule="auto"/>
        <w:ind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A solução proposta garante a preservação do patrimônio público, o controle ininterrupto de fluxo em áreas de alta complexidade e o alinhamento com as normas vigentes na CHS UFBA.</w:t>
      </w:r>
    </w:p>
    <w:p w14:paraId="34C34E7D" w14:textId="77777777" w:rsidR="00EC3FB9" w:rsidRPr="0025599C" w:rsidRDefault="00EC3FB9" w:rsidP="005169C4">
      <w:pPr>
        <w:pStyle w:val="PargrafodaLista"/>
        <w:widowControl w:val="0"/>
        <w:numPr>
          <w:ilvl w:val="1"/>
          <w:numId w:val="28"/>
        </w:numPr>
        <w:tabs>
          <w:tab w:val="left" w:pos="849"/>
        </w:tabs>
        <w:autoSpaceDE w:val="0"/>
        <w:autoSpaceDN w:val="0"/>
        <w:spacing w:before="121"/>
        <w:ind w:right="142" w:firstLine="0"/>
        <w:contextualSpacing w:val="0"/>
        <w:jc w:val="both"/>
        <w:rPr>
          <w:rFonts w:asciiTheme="majorHAnsi" w:hAnsiTheme="majorHAnsi" w:cstheme="majorHAnsi"/>
          <w:sz w:val="22"/>
          <w:szCs w:val="22"/>
        </w:rPr>
      </w:pPr>
      <w:r w:rsidRPr="0025599C">
        <w:rPr>
          <w:rFonts w:asciiTheme="majorHAnsi" w:hAnsiTheme="majorHAnsi" w:cstheme="majorHAnsi"/>
          <w:sz w:val="22"/>
          <w:szCs w:val="22"/>
        </w:rPr>
        <w:t xml:space="preserve">Diante do exposto, declara-se a plena viabilidade técnica, econômica e jurídica da contratação </w:t>
      </w:r>
      <w:r w:rsidRPr="0025599C">
        <w:rPr>
          <w:rFonts w:asciiTheme="majorHAnsi" w:hAnsiTheme="majorHAnsi" w:cstheme="majorHAnsi"/>
          <w:spacing w:val="-2"/>
          <w:sz w:val="22"/>
          <w:szCs w:val="22"/>
        </w:rPr>
        <w:t>pretendida.</w:t>
      </w:r>
    </w:p>
    <w:p w14:paraId="751A6DBD" w14:textId="77777777" w:rsidR="00EC3FB9" w:rsidRPr="0025599C" w:rsidRDefault="00EC3FB9" w:rsidP="00EC3FB9">
      <w:pPr>
        <w:pStyle w:val="Corpodetexto"/>
        <w:spacing w:before="0"/>
        <w:rPr>
          <w:rFonts w:asciiTheme="majorHAnsi" w:hAnsiTheme="majorHAnsi" w:cstheme="majorHAnsi"/>
          <w:sz w:val="22"/>
          <w:szCs w:val="22"/>
        </w:rPr>
      </w:pPr>
      <w:r w:rsidRPr="0025599C">
        <w:rPr>
          <w:rFonts w:asciiTheme="majorHAnsi" w:hAnsiTheme="majorHAnsi" w:cstheme="majorHAnsi"/>
          <w:sz w:val="22"/>
          <w:szCs w:val="22"/>
        </w:rPr>
        <w:t>Salvador/BA,</w:t>
      </w:r>
      <w:r w:rsidRPr="0025599C">
        <w:rPr>
          <w:rFonts w:asciiTheme="majorHAnsi" w:hAnsiTheme="majorHAnsi" w:cstheme="majorHAnsi"/>
          <w:spacing w:val="-4"/>
          <w:sz w:val="22"/>
          <w:szCs w:val="22"/>
        </w:rPr>
        <w:t xml:space="preserve"> </w:t>
      </w:r>
      <w:r w:rsidRPr="0025599C">
        <w:rPr>
          <w:rFonts w:asciiTheme="majorHAnsi" w:hAnsiTheme="majorHAnsi" w:cstheme="majorHAnsi"/>
          <w:sz w:val="22"/>
          <w:szCs w:val="22"/>
        </w:rPr>
        <w:t>19</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z w:val="22"/>
          <w:szCs w:val="22"/>
        </w:rPr>
        <w:t>março</w:t>
      </w:r>
      <w:r w:rsidRPr="0025599C">
        <w:rPr>
          <w:rFonts w:asciiTheme="majorHAnsi" w:hAnsiTheme="majorHAnsi" w:cstheme="majorHAnsi"/>
          <w:spacing w:val="-3"/>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2026.</w:t>
      </w:r>
    </w:p>
    <w:p w14:paraId="11F0E50C" w14:textId="77777777" w:rsidR="00EC3FB9" w:rsidRPr="0025599C" w:rsidRDefault="00EC3FB9" w:rsidP="00EC3FB9">
      <w:pPr>
        <w:pStyle w:val="Ttulo2"/>
        <w:ind w:left="142"/>
        <w:rPr>
          <w:rFonts w:asciiTheme="majorHAnsi" w:hAnsiTheme="majorHAnsi" w:cstheme="majorHAnsi"/>
          <w:sz w:val="22"/>
          <w:szCs w:val="22"/>
        </w:rPr>
      </w:pPr>
      <w:r w:rsidRPr="0025599C">
        <w:rPr>
          <w:rFonts w:asciiTheme="majorHAnsi" w:hAnsiTheme="majorHAnsi" w:cstheme="majorHAnsi"/>
          <w:sz w:val="22"/>
          <w:szCs w:val="22"/>
        </w:rPr>
        <w:t>Equipe</w:t>
      </w:r>
      <w:r w:rsidRPr="0025599C">
        <w:rPr>
          <w:rFonts w:asciiTheme="majorHAnsi" w:hAnsiTheme="majorHAnsi" w:cstheme="majorHAnsi"/>
          <w:spacing w:val="-7"/>
          <w:sz w:val="22"/>
          <w:szCs w:val="22"/>
        </w:rPr>
        <w:t xml:space="preserve"> </w:t>
      </w:r>
      <w:r w:rsidRPr="0025599C">
        <w:rPr>
          <w:rFonts w:asciiTheme="majorHAnsi" w:hAnsiTheme="majorHAnsi" w:cstheme="majorHAnsi"/>
          <w:sz w:val="22"/>
          <w:szCs w:val="22"/>
        </w:rPr>
        <w:t>de</w:t>
      </w:r>
      <w:r w:rsidRPr="0025599C">
        <w:rPr>
          <w:rFonts w:asciiTheme="majorHAnsi" w:hAnsiTheme="majorHAnsi" w:cstheme="majorHAnsi"/>
          <w:spacing w:val="-6"/>
          <w:sz w:val="22"/>
          <w:szCs w:val="22"/>
        </w:rPr>
        <w:t xml:space="preserve"> </w:t>
      </w:r>
      <w:r w:rsidRPr="0025599C">
        <w:rPr>
          <w:rFonts w:asciiTheme="majorHAnsi" w:hAnsiTheme="majorHAnsi" w:cstheme="majorHAnsi"/>
          <w:spacing w:val="-2"/>
          <w:sz w:val="22"/>
          <w:szCs w:val="22"/>
        </w:rPr>
        <w:t>Planejamento:</w:t>
      </w:r>
    </w:p>
    <w:p w14:paraId="618FBAB9" w14:textId="77777777" w:rsidR="00EC3FB9" w:rsidRPr="0025599C" w:rsidRDefault="00EC3FB9" w:rsidP="00EC3FB9">
      <w:pPr>
        <w:pStyle w:val="Ttulo2"/>
        <w:rPr>
          <w:rFonts w:asciiTheme="majorHAnsi" w:hAnsiTheme="majorHAnsi" w:cstheme="majorHAnsi"/>
          <w:sz w:val="22"/>
          <w:szCs w:val="22"/>
        </w:rPr>
      </w:pPr>
    </w:p>
    <w:p w14:paraId="61FB4257" w14:textId="77777777" w:rsidR="00EC3FB9" w:rsidRPr="0025599C" w:rsidRDefault="00EC3FB9" w:rsidP="00EC3FB9">
      <w:pPr>
        <w:rPr>
          <w:rFonts w:asciiTheme="majorHAnsi" w:hAnsiTheme="majorHAnsi" w:cstheme="majorHAnsi"/>
          <w:b/>
          <w:bCs/>
          <w:sz w:val="22"/>
          <w:szCs w:val="22"/>
        </w:rPr>
      </w:pPr>
      <w:r w:rsidRPr="0025599C">
        <w:rPr>
          <w:rFonts w:asciiTheme="majorHAnsi" w:eastAsia="Arial" w:hAnsiTheme="majorHAnsi" w:cstheme="majorHAnsi"/>
          <w:b/>
          <w:bCs/>
          <w:sz w:val="22"/>
          <w:szCs w:val="22"/>
        </w:rPr>
        <w:t xml:space="preserve">Rubens Almeida                  </w:t>
      </w:r>
    </w:p>
    <w:p w14:paraId="7F2CFC76" w14:textId="77777777" w:rsidR="00EC3FB9" w:rsidRPr="0025599C" w:rsidRDefault="00EC3FB9" w:rsidP="00EC3FB9">
      <w:pPr>
        <w:rPr>
          <w:rFonts w:asciiTheme="majorHAnsi" w:hAnsiTheme="majorHAnsi" w:cstheme="majorHAnsi"/>
          <w:sz w:val="22"/>
          <w:szCs w:val="22"/>
        </w:rPr>
      </w:pPr>
      <w:r w:rsidRPr="0025599C">
        <w:rPr>
          <w:rFonts w:asciiTheme="majorHAnsi" w:hAnsiTheme="majorHAnsi" w:cstheme="majorHAnsi"/>
          <w:sz w:val="22"/>
          <w:szCs w:val="22"/>
        </w:rPr>
        <w:t>Coordenador de TIC- HAN</w:t>
      </w:r>
    </w:p>
    <w:p w14:paraId="7BDE3A8B" w14:textId="77777777" w:rsidR="00EC3FB9" w:rsidRPr="0025599C" w:rsidRDefault="00EC3FB9" w:rsidP="00EC3FB9">
      <w:pPr>
        <w:rPr>
          <w:rFonts w:asciiTheme="majorHAnsi" w:hAnsiTheme="majorHAnsi" w:cstheme="majorHAnsi"/>
          <w:sz w:val="22"/>
          <w:szCs w:val="22"/>
        </w:rPr>
      </w:pPr>
    </w:p>
    <w:p w14:paraId="1778D41E" w14:textId="77777777" w:rsidR="00EC3FB9" w:rsidRPr="0025599C" w:rsidRDefault="00EC3FB9" w:rsidP="00EC3FB9">
      <w:pPr>
        <w:jc w:val="right"/>
        <w:rPr>
          <w:rFonts w:asciiTheme="majorHAnsi" w:eastAsia="Arial" w:hAnsiTheme="majorHAnsi" w:cstheme="majorHAnsi"/>
          <w:b/>
          <w:bCs/>
          <w:sz w:val="22"/>
          <w:szCs w:val="22"/>
        </w:rPr>
      </w:pPr>
      <w:r w:rsidRPr="0025599C">
        <w:rPr>
          <w:rFonts w:asciiTheme="majorHAnsi" w:eastAsia="Arial" w:hAnsiTheme="majorHAnsi" w:cstheme="majorHAnsi"/>
          <w:b/>
          <w:bCs/>
          <w:sz w:val="22"/>
          <w:szCs w:val="22"/>
        </w:rPr>
        <w:t xml:space="preserve">João Paulo Alves Santos    </w:t>
      </w:r>
    </w:p>
    <w:p w14:paraId="116E52DA" w14:textId="77777777" w:rsidR="00EC3FB9" w:rsidRPr="0025599C" w:rsidRDefault="00EC3FB9" w:rsidP="00EC3FB9">
      <w:pPr>
        <w:jc w:val="right"/>
        <w:rPr>
          <w:rFonts w:asciiTheme="majorHAnsi" w:eastAsia="Arial" w:hAnsiTheme="majorHAnsi" w:cstheme="majorHAnsi"/>
          <w:sz w:val="22"/>
          <w:szCs w:val="22"/>
        </w:rPr>
      </w:pPr>
      <w:r w:rsidRPr="0025599C">
        <w:rPr>
          <w:rFonts w:asciiTheme="majorHAnsi" w:eastAsia="Arial" w:hAnsiTheme="majorHAnsi" w:cstheme="majorHAnsi"/>
          <w:sz w:val="22"/>
          <w:szCs w:val="22"/>
        </w:rPr>
        <w:t xml:space="preserve">Coordenador de Suprimentos – HAN  </w:t>
      </w:r>
    </w:p>
    <w:p w14:paraId="506D2167" w14:textId="77777777" w:rsidR="00EC3FB9" w:rsidRPr="0025599C" w:rsidRDefault="00EC3FB9" w:rsidP="00EC3FB9">
      <w:pPr>
        <w:rPr>
          <w:rFonts w:asciiTheme="majorHAnsi" w:hAnsiTheme="majorHAnsi" w:cstheme="majorHAnsi"/>
          <w:sz w:val="22"/>
          <w:szCs w:val="22"/>
        </w:rPr>
      </w:pPr>
    </w:p>
    <w:p w14:paraId="05A74CB4" w14:textId="77777777" w:rsidR="00EC3FB9" w:rsidRPr="0025599C" w:rsidRDefault="00EC3FB9" w:rsidP="00EC3FB9">
      <w:pPr>
        <w:rPr>
          <w:rFonts w:asciiTheme="majorHAnsi" w:eastAsia="Arial" w:hAnsiTheme="majorHAnsi" w:cstheme="majorHAnsi"/>
          <w:b/>
          <w:bCs/>
          <w:sz w:val="22"/>
          <w:szCs w:val="22"/>
        </w:rPr>
      </w:pPr>
    </w:p>
    <w:p w14:paraId="7E365886" w14:textId="77777777" w:rsidR="00EC3FB9" w:rsidRPr="0025599C" w:rsidRDefault="00EC3FB9" w:rsidP="00EC3FB9">
      <w:pPr>
        <w:rPr>
          <w:rFonts w:asciiTheme="majorHAnsi" w:eastAsia="Arial" w:hAnsiTheme="majorHAnsi" w:cstheme="majorHAnsi"/>
          <w:b/>
          <w:bCs/>
          <w:sz w:val="22"/>
          <w:szCs w:val="22"/>
        </w:rPr>
      </w:pPr>
      <w:r w:rsidRPr="0025599C">
        <w:rPr>
          <w:rFonts w:asciiTheme="majorHAnsi" w:eastAsia="Arial" w:hAnsiTheme="majorHAnsi" w:cstheme="majorHAnsi"/>
          <w:b/>
          <w:bCs/>
          <w:sz w:val="22"/>
          <w:szCs w:val="22"/>
        </w:rPr>
        <w:t xml:space="preserve">Jefferson Oliveira Gama      </w:t>
      </w:r>
    </w:p>
    <w:p w14:paraId="05EF034C" w14:textId="77777777" w:rsidR="00EC3FB9" w:rsidRPr="0025599C" w:rsidRDefault="00EC3FB9" w:rsidP="00EC3FB9">
      <w:pPr>
        <w:rPr>
          <w:rFonts w:asciiTheme="majorHAnsi" w:eastAsia="Arial" w:hAnsiTheme="majorHAnsi" w:cstheme="majorHAnsi"/>
          <w:sz w:val="22"/>
          <w:szCs w:val="22"/>
        </w:rPr>
      </w:pPr>
      <w:r w:rsidRPr="0025599C">
        <w:rPr>
          <w:rFonts w:asciiTheme="majorHAnsi" w:eastAsia="Arial" w:hAnsiTheme="majorHAnsi" w:cstheme="majorHAnsi"/>
          <w:sz w:val="22"/>
          <w:szCs w:val="22"/>
        </w:rPr>
        <w:t xml:space="preserve">Gerente de Suprimentos – HAN  </w:t>
      </w:r>
    </w:p>
    <w:p w14:paraId="3D5E1C67" w14:textId="77777777" w:rsidR="00EC3FB9" w:rsidRPr="0025599C" w:rsidRDefault="00EC3FB9" w:rsidP="00EC3FB9">
      <w:pPr>
        <w:rPr>
          <w:rFonts w:asciiTheme="majorHAnsi" w:hAnsiTheme="majorHAnsi" w:cstheme="majorHAnsi"/>
          <w:sz w:val="22"/>
          <w:szCs w:val="22"/>
        </w:rPr>
      </w:pPr>
    </w:p>
    <w:p w14:paraId="603C3D93" w14:textId="77777777" w:rsidR="00EC3FB9" w:rsidRPr="0025599C" w:rsidRDefault="00EC3FB9" w:rsidP="00EC3FB9">
      <w:pPr>
        <w:spacing w:before="120" w:after="120"/>
        <w:ind w:right="-1"/>
        <w:contextualSpacing/>
        <w:jc w:val="right"/>
        <w:rPr>
          <w:rFonts w:asciiTheme="majorHAnsi" w:eastAsia="Calibri" w:hAnsiTheme="majorHAnsi" w:cstheme="majorHAnsi"/>
          <w:sz w:val="22"/>
          <w:szCs w:val="22"/>
        </w:rPr>
      </w:pPr>
      <w:r w:rsidRPr="0025599C">
        <w:rPr>
          <w:rFonts w:asciiTheme="majorHAnsi" w:hAnsiTheme="majorHAnsi" w:cstheme="majorHAnsi"/>
          <w:sz w:val="22"/>
          <w:szCs w:val="22"/>
        </w:rPr>
        <w:tab/>
      </w:r>
      <w:r w:rsidRPr="0025599C">
        <w:rPr>
          <w:rFonts w:asciiTheme="majorHAnsi" w:eastAsia="Calibri" w:hAnsiTheme="majorHAnsi" w:cstheme="majorHAnsi"/>
          <w:iCs/>
          <w:sz w:val="22"/>
          <w:szCs w:val="22"/>
        </w:rPr>
        <w:t>APROVO O PRESENTE TERMO DE REFERÊNCIA</w:t>
      </w:r>
    </w:p>
    <w:p w14:paraId="02131975"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b/>
          <w:bCs/>
          <w:iCs/>
          <w:sz w:val="22"/>
          <w:szCs w:val="22"/>
        </w:rPr>
      </w:pPr>
      <w:r w:rsidRPr="0025599C">
        <w:rPr>
          <w:rFonts w:asciiTheme="majorHAnsi" w:eastAsia="Calibri" w:hAnsiTheme="majorHAnsi" w:cstheme="majorHAnsi"/>
          <w:iCs/>
          <w:sz w:val="22"/>
          <w:szCs w:val="22"/>
        </w:rPr>
        <w:t>E AUTORIZO A REALIZAÇÃO DA LICITAÇÃO</w:t>
      </w:r>
      <w:r w:rsidRPr="0025599C">
        <w:rPr>
          <w:rFonts w:asciiTheme="majorHAnsi" w:eastAsia="Calibri" w:hAnsiTheme="majorHAnsi" w:cstheme="majorHAnsi"/>
          <w:b/>
          <w:bCs/>
          <w:iCs/>
          <w:sz w:val="22"/>
          <w:szCs w:val="22"/>
        </w:rPr>
        <w:t>.</w:t>
      </w:r>
    </w:p>
    <w:p w14:paraId="31C443F1"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b/>
          <w:bCs/>
          <w:iCs/>
          <w:sz w:val="22"/>
          <w:szCs w:val="22"/>
        </w:rPr>
      </w:pPr>
    </w:p>
    <w:p w14:paraId="516F555C"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b/>
          <w:bCs/>
          <w:iCs/>
          <w:sz w:val="22"/>
          <w:szCs w:val="22"/>
        </w:rPr>
      </w:pPr>
    </w:p>
    <w:p w14:paraId="372A8EFA"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b/>
          <w:bCs/>
          <w:iCs/>
          <w:sz w:val="22"/>
          <w:szCs w:val="22"/>
        </w:rPr>
      </w:pPr>
    </w:p>
    <w:p w14:paraId="76BBDD84"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sz w:val="22"/>
          <w:szCs w:val="22"/>
        </w:rPr>
      </w:pPr>
    </w:p>
    <w:p w14:paraId="202E02D9"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sz w:val="22"/>
          <w:szCs w:val="22"/>
        </w:rPr>
      </w:pPr>
      <w:r w:rsidRPr="0025599C">
        <w:rPr>
          <w:rFonts w:asciiTheme="majorHAnsi" w:eastAsia="Calibri" w:hAnsiTheme="majorHAnsi" w:cstheme="majorHAnsi"/>
          <w:b/>
          <w:bCs/>
          <w:sz w:val="22"/>
          <w:szCs w:val="22"/>
        </w:rPr>
        <w:t>Dr. Luiz Carlos Santana Passos</w:t>
      </w:r>
    </w:p>
    <w:p w14:paraId="202FF5E8" w14:textId="77777777" w:rsidR="00EC3FB9" w:rsidRPr="0025599C" w:rsidRDefault="00EC3FB9" w:rsidP="00EC3FB9">
      <w:pPr>
        <w:adjustRightInd w:val="0"/>
        <w:spacing w:before="120" w:after="120"/>
        <w:ind w:right="-1"/>
        <w:contextualSpacing/>
        <w:jc w:val="right"/>
        <w:rPr>
          <w:rFonts w:asciiTheme="majorHAnsi" w:eastAsia="Calibri" w:hAnsiTheme="majorHAnsi" w:cstheme="majorHAnsi"/>
          <w:sz w:val="22"/>
          <w:szCs w:val="22"/>
        </w:rPr>
        <w:sectPr w:rsidR="00EC3FB9" w:rsidRPr="0025599C">
          <w:pgSz w:w="11910" w:h="16840"/>
          <w:pgMar w:top="2000" w:right="708" w:bottom="1660" w:left="1559" w:header="708" w:footer="1435" w:gutter="0"/>
          <w:cols w:space="720"/>
        </w:sectPr>
      </w:pPr>
      <w:r w:rsidRPr="0025599C">
        <w:rPr>
          <w:rFonts w:asciiTheme="majorHAnsi" w:eastAsia="Calibri" w:hAnsiTheme="majorHAnsi" w:cstheme="majorHAnsi"/>
          <w:sz w:val="22"/>
          <w:szCs w:val="22"/>
        </w:rPr>
        <w:t>Diretor Geral – HA</w:t>
      </w:r>
    </w:p>
    <w:p w14:paraId="03ACE767" w14:textId="6BD80BC1" w:rsidR="001B19E1" w:rsidRPr="0025599C" w:rsidRDefault="001B19E1" w:rsidP="00733CC9">
      <w:pPr>
        <w:spacing w:before="120" w:after="120" w:line="360" w:lineRule="auto"/>
        <w:jc w:val="center"/>
        <w:rPr>
          <w:rFonts w:asciiTheme="majorHAnsi" w:hAnsiTheme="majorHAnsi" w:cstheme="majorHAnsi"/>
          <w:b/>
          <w:sz w:val="22"/>
          <w:szCs w:val="22"/>
        </w:rPr>
      </w:pPr>
      <w:r w:rsidRPr="0025599C">
        <w:rPr>
          <w:rFonts w:asciiTheme="majorHAnsi" w:hAnsiTheme="majorHAnsi" w:cstheme="majorHAnsi"/>
          <w:b/>
          <w:sz w:val="22"/>
          <w:szCs w:val="22"/>
        </w:rPr>
        <w:t>ANEXO III</w:t>
      </w:r>
    </w:p>
    <w:p w14:paraId="1B360654" w14:textId="77777777" w:rsidR="001B19E1" w:rsidRPr="0025599C" w:rsidRDefault="001B19E1" w:rsidP="001B19E1">
      <w:pPr>
        <w:jc w:val="center"/>
        <w:outlineLvl w:val="0"/>
        <w:rPr>
          <w:rFonts w:asciiTheme="majorHAnsi" w:hAnsiTheme="majorHAnsi" w:cstheme="majorHAnsi"/>
          <w:b/>
          <w:sz w:val="22"/>
          <w:szCs w:val="22"/>
        </w:rPr>
      </w:pPr>
    </w:p>
    <w:p w14:paraId="029D88EE" w14:textId="77777777" w:rsidR="001B19E1" w:rsidRPr="0025599C" w:rsidRDefault="001B19E1" w:rsidP="001B19E1">
      <w:pPr>
        <w:spacing w:after="360"/>
        <w:jc w:val="center"/>
        <w:rPr>
          <w:rFonts w:asciiTheme="majorHAnsi" w:hAnsiTheme="majorHAnsi" w:cstheme="majorHAnsi"/>
          <w:b/>
          <w:sz w:val="22"/>
          <w:szCs w:val="22"/>
        </w:rPr>
      </w:pPr>
      <w:r w:rsidRPr="0025599C">
        <w:rPr>
          <w:rFonts w:asciiTheme="majorHAnsi" w:hAnsiTheme="majorHAnsi" w:cstheme="majorHAnsi"/>
          <w:b/>
          <w:sz w:val="22"/>
          <w:szCs w:val="22"/>
        </w:rPr>
        <w:t>TERMO DE CIÊNCIA E CONCORDÂNCIA</w:t>
      </w:r>
    </w:p>
    <w:p w14:paraId="709ABFB7" w14:textId="660ACF48" w:rsidR="001B19E1" w:rsidRPr="0025599C" w:rsidRDefault="001B19E1" w:rsidP="001B19E1">
      <w:pPr>
        <w:spacing w:before="120" w:after="120" w:line="276" w:lineRule="auto"/>
        <w:jc w:val="both"/>
        <w:rPr>
          <w:rFonts w:asciiTheme="majorHAnsi" w:hAnsiTheme="majorHAnsi" w:cstheme="majorHAnsi"/>
          <w:sz w:val="22"/>
          <w:szCs w:val="22"/>
        </w:rPr>
      </w:pPr>
      <w:r w:rsidRPr="0025599C">
        <w:rPr>
          <w:rFonts w:asciiTheme="majorHAnsi" w:hAnsiTheme="majorHAnsi" w:cstheme="majorHAnsi"/>
          <w:sz w:val="22"/>
          <w:szCs w:val="22"/>
        </w:rPr>
        <w:t>Por meio deste instrumento, .....................</w:t>
      </w:r>
      <w:r w:rsidRPr="0025599C">
        <w:rPr>
          <w:rFonts w:asciiTheme="majorHAnsi" w:hAnsiTheme="majorHAnsi" w:cstheme="majorHAnsi"/>
          <w:color w:val="FF0000"/>
          <w:sz w:val="22"/>
          <w:szCs w:val="22"/>
        </w:rPr>
        <w:t xml:space="preserve"> </w:t>
      </w:r>
      <w:r w:rsidRPr="0025599C">
        <w:rPr>
          <w:rFonts w:asciiTheme="majorHAnsi" w:hAnsiTheme="majorHAnsi" w:cstheme="majorHAnsi"/>
          <w:i/>
          <w:iCs/>
          <w:color w:val="FF0000"/>
          <w:sz w:val="22"/>
          <w:szCs w:val="22"/>
        </w:rPr>
        <w:t>(identificar o Contratado)</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declara que</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está</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ciente e concorda com as disposições e obrigações previstas no</w:t>
      </w:r>
      <w:r w:rsidRPr="0025599C">
        <w:rPr>
          <w:rFonts w:asciiTheme="majorHAnsi" w:hAnsiTheme="majorHAnsi" w:cstheme="majorHAnsi"/>
          <w:i/>
          <w:iCs/>
          <w:color w:val="FF0000"/>
          <w:sz w:val="22"/>
          <w:szCs w:val="22"/>
        </w:rPr>
        <w:t xml:space="preserve"> Edital</w:t>
      </w:r>
      <w:r w:rsidRPr="0025599C">
        <w:rPr>
          <w:rFonts w:asciiTheme="majorHAnsi" w:hAnsiTheme="majorHAnsi" w:cstheme="majorHAnsi"/>
          <w:sz w:val="22"/>
          <w:szCs w:val="22"/>
        </w:rPr>
        <w:t xml:space="preserve">, no Termo de Referência e nos demais anexos a que se refere o </w:t>
      </w:r>
      <w:r w:rsidRPr="0025599C">
        <w:rPr>
          <w:rFonts w:asciiTheme="majorHAnsi" w:hAnsiTheme="majorHAnsi" w:cstheme="majorHAnsi"/>
          <w:i/>
          <w:iCs/>
          <w:color w:val="FF0000"/>
          <w:sz w:val="22"/>
          <w:szCs w:val="22"/>
        </w:rPr>
        <w:t xml:space="preserve">Pregão </w:t>
      </w:r>
      <w:r w:rsidRPr="0025599C">
        <w:rPr>
          <w:rFonts w:asciiTheme="majorHAnsi" w:hAnsiTheme="majorHAnsi" w:cstheme="majorHAnsi"/>
          <w:sz w:val="22"/>
          <w:szCs w:val="22"/>
        </w:rPr>
        <w:t xml:space="preserve">nº </w:t>
      </w:r>
      <w:r w:rsidR="007849C7" w:rsidRPr="0025599C">
        <w:rPr>
          <w:rFonts w:asciiTheme="majorHAnsi" w:hAnsiTheme="majorHAnsi" w:cstheme="majorHAnsi"/>
          <w:sz w:val="22"/>
          <w:szCs w:val="22"/>
        </w:rPr>
        <w:t>90039/2026</w:t>
      </w:r>
      <w:r w:rsidRPr="0025599C">
        <w:rPr>
          <w:rFonts w:asciiTheme="majorHAnsi" w:hAnsiTheme="majorHAnsi" w:cstheme="majorHAnsi"/>
          <w:sz w:val="22"/>
          <w:szCs w:val="22"/>
        </w:rPr>
        <w:t>, bem como que se responsabiliza, sob as penas da Lei, pela veracidade e legitimidade das informações e documentos apresentados durante o processo de contratação.</w:t>
      </w:r>
    </w:p>
    <w:p w14:paraId="7BB9C498" w14:textId="77777777" w:rsidR="001B19E1" w:rsidRPr="0025599C" w:rsidRDefault="001B19E1" w:rsidP="001B19E1">
      <w:pPr>
        <w:spacing w:before="360"/>
        <w:jc w:val="center"/>
        <w:rPr>
          <w:rFonts w:asciiTheme="majorHAnsi" w:hAnsiTheme="majorHAnsi" w:cstheme="majorHAnsi"/>
          <w:sz w:val="22"/>
          <w:szCs w:val="22"/>
        </w:rPr>
      </w:pPr>
      <w:r w:rsidRPr="0025599C">
        <w:rPr>
          <w:rFonts w:asciiTheme="majorHAnsi" w:hAnsiTheme="majorHAnsi" w:cstheme="majorHAnsi"/>
          <w:sz w:val="22"/>
          <w:szCs w:val="22"/>
        </w:rPr>
        <w:t xml:space="preserve">Local-UF, </w:t>
      </w:r>
      <w:r w:rsidRPr="0025599C">
        <w:rPr>
          <w:rFonts w:asciiTheme="majorHAnsi" w:hAnsiTheme="majorHAnsi" w:cstheme="majorHAnsi"/>
          <w:color w:val="FF0000"/>
          <w:sz w:val="22"/>
          <w:szCs w:val="22"/>
        </w:rPr>
        <w:t>........</w:t>
      </w:r>
      <w:r w:rsidRPr="0025599C">
        <w:rPr>
          <w:rFonts w:asciiTheme="majorHAnsi" w:hAnsiTheme="majorHAnsi" w:cstheme="majorHAnsi"/>
          <w:sz w:val="22"/>
          <w:szCs w:val="22"/>
        </w:rPr>
        <w:t xml:space="preserve"> de </w:t>
      </w:r>
      <w:r w:rsidRPr="0025599C">
        <w:rPr>
          <w:rFonts w:asciiTheme="majorHAnsi" w:hAnsiTheme="majorHAnsi" w:cstheme="majorHAnsi"/>
          <w:color w:val="FF0000"/>
          <w:sz w:val="22"/>
          <w:szCs w:val="22"/>
        </w:rPr>
        <w:t>...................</w:t>
      </w:r>
      <w:r w:rsidRPr="0025599C">
        <w:rPr>
          <w:rFonts w:asciiTheme="majorHAnsi" w:hAnsiTheme="majorHAnsi" w:cstheme="majorHAnsi"/>
          <w:sz w:val="22"/>
          <w:szCs w:val="22"/>
        </w:rPr>
        <w:t xml:space="preserve"> de 20</w:t>
      </w:r>
      <w:r w:rsidRPr="0025599C">
        <w:rPr>
          <w:rFonts w:asciiTheme="majorHAnsi" w:hAnsiTheme="majorHAnsi" w:cstheme="majorHAnsi"/>
          <w:color w:val="FF0000"/>
          <w:sz w:val="22"/>
          <w:szCs w:val="22"/>
        </w:rPr>
        <w:t>...</w:t>
      </w:r>
      <w:proofErr w:type="gramStart"/>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w:t>
      </w:r>
      <w:proofErr w:type="gramEnd"/>
    </w:p>
    <w:p w14:paraId="20B7E864" w14:textId="77777777" w:rsidR="001B19E1" w:rsidRPr="0025599C" w:rsidRDefault="001B19E1" w:rsidP="001B19E1">
      <w:pPr>
        <w:spacing w:before="480"/>
        <w:jc w:val="center"/>
        <w:rPr>
          <w:rFonts w:asciiTheme="majorHAnsi" w:hAnsiTheme="majorHAnsi" w:cstheme="majorHAnsi"/>
          <w:sz w:val="22"/>
          <w:szCs w:val="22"/>
        </w:rPr>
      </w:pPr>
      <w:r w:rsidRPr="0025599C">
        <w:rPr>
          <w:rFonts w:asciiTheme="majorHAnsi" w:hAnsiTheme="majorHAnsi" w:cstheme="majorHAnsi"/>
          <w:sz w:val="22"/>
          <w:szCs w:val="22"/>
        </w:rPr>
        <w:t>__________________________________________</w:t>
      </w:r>
    </w:p>
    <w:p w14:paraId="4A5B10D4" w14:textId="77777777" w:rsidR="001B19E1" w:rsidRPr="0025599C" w:rsidRDefault="001B19E1" w:rsidP="001B19E1">
      <w:pPr>
        <w:jc w:val="center"/>
        <w:rPr>
          <w:rFonts w:asciiTheme="majorHAnsi" w:hAnsiTheme="majorHAnsi" w:cstheme="majorHAnsi"/>
          <w:sz w:val="22"/>
          <w:szCs w:val="22"/>
        </w:rPr>
      </w:pPr>
      <w:r w:rsidRPr="0025599C">
        <w:rPr>
          <w:rFonts w:asciiTheme="majorHAnsi" w:hAnsiTheme="majorHAnsi" w:cstheme="majorHAnsi"/>
          <w:sz w:val="22"/>
          <w:szCs w:val="22"/>
        </w:rPr>
        <w:t xml:space="preserve">(Nome </w:t>
      </w:r>
      <w:r w:rsidRPr="0025599C">
        <w:rPr>
          <w:rFonts w:asciiTheme="majorHAnsi" w:hAnsiTheme="majorHAnsi" w:cstheme="majorHAnsi"/>
          <w:i/>
          <w:color w:val="FF0000"/>
          <w:sz w:val="22"/>
          <w:szCs w:val="22"/>
        </w:rPr>
        <w:t>e Cargo do Representante Legal</w:t>
      </w:r>
      <w:r w:rsidRPr="0025599C">
        <w:rPr>
          <w:rFonts w:asciiTheme="majorHAnsi" w:hAnsiTheme="majorHAnsi" w:cstheme="majorHAnsi"/>
          <w:sz w:val="22"/>
          <w:szCs w:val="22"/>
        </w:rPr>
        <w:t>)</w:t>
      </w:r>
    </w:p>
    <w:p w14:paraId="22A18051"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28C45B19"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0FE7A65A"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44E57D1F"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32FDF178"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53254EF3"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5952AF9F"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54283D74"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26CA6B0D"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3E799861"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59D7A617"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410BACED"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77F5E180" w14:textId="77777777" w:rsidR="001B19E1" w:rsidRPr="0025599C" w:rsidRDefault="001B19E1" w:rsidP="001B19E1">
      <w:pPr>
        <w:spacing w:before="120" w:after="120" w:line="360" w:lineRule="auto"/>
        <w:ind w:left="284"/>
        <w:jc w:val="center"/>
        <w:rPr>
          <w:rFonts w:asciiTheme="majorHAnsi" w:hAnsiTheme="majorHAnsi" w:cstheme="majorHAnsi"/>
          <w:sz w:val="22"/>
          <w:szCs w:val="22"/>
        </w:rPr>
      </w:pPr>
    </w:p>
    <w:p w14:paraId="2ED8F0CC" w14:textId="007CF652" w:rsidR="001B19E1" w:rsidRPr="0025599C" w:rsidRDefault="001B19E1" w:rsidP="001B19E1">
      <w:pPr>
        <w:spacing w:line="360" w:lineRule="auto"/>
        <w:ind w:left="284"/>
        <w:jc w:val="center"/>
        <w:rPr>
          <w:rFonts w:asciiTheme="majorHAnsi" w:hAnsiTheme="majorHAnsi" w:cstheme="majorHAnsi"/>
          <w:b/>
          <w:sz w:val="22"/>
          <w:szCs w:val="22"/>
          <w:u w:val="single"/>
        </w:rPr>
      </w:pPr>
    </w:p>
    <w:p w14:paraId="55025EC9" w14:textId="4BE80769" w:rsidR="00922A26" w:rsidRDefault="00922A26" w:rsidP="001B19E1">
      <w:pPr>
        <w:spacing w:line="360" w:lineRule="auto"/>
        <w:ind w:left="284"/>
        <w:jc w:val="center"/>
        <w:rPr>
          <w:rFonts w:asciiTheme="majorHAnsi" w:hAnsiTheme="majorHAnsi" w:cstheme="majorHAnsi"/>
          <w:b/>
          <w:sz w:val="22"/>
          <w:szCs w:val="22"/>
          <w:u w:val="single"/>
        </w:rPr>
      </w:pPr>
    </w:p>
    <w:p w14:paraId="1F7136B7" w14:textId="0021FCA9" w:rsidR="005169C4" w:rsidRDefault="005169C4" w:rsidP="001B19E1">
      <w:pPr>
        <w:spacing w:line="360" w:lineRule="auto"/>
        <w:ind w:left="284"/>
        <w:jc w:val="center"/>
        <w:rPr>
          <w:rFonts w:asciiTheme="majorHAnsi" w:hAnsiTheme="majorHAnsi" w:cstheme="majorHAnsi"/>
          <w:b/>
          <w:sz w:val="22"/>
          <w:szCs w:val="22"/>
          <w:u w:val="single"/>
        </w:rPr>
      </w:pPr>
    </w:p>
    <w:p w14:paraId="32E699FD" w14:textId="77777777" w:rsidR="005169C4" w:rsidRPr="0025599C" w:rsidRDefault="005169C4" w:rsidP="001B19E1">
      <w:pPr>
        <w:spacing w:line="360" w:lineRule="auto"/>
        <w:ind w:left="284"/>
        <w:jc w:val="center"/>
        <w:rPr>
          <w:rFonts w:asciiTheme="majorHAnsi" w:hAnsiTheme="majorHAnsi" w:cstheme="majorHAnsi"/>
          <w:b/>
          <w:sz w:val="22"/>
          <w:szCs w:val="22"/>
          <w:u w:val="single"/>
        </w:rPr>
      </w:pPr>
    </w:p>
    <w:p w14:paraId="539AA158" w14:textId="77777777" w:rsidR="001B19E1" w:rsidRPr="0025599C" w:rsidRDefault="001B19E1" w:rsidP="001B19E1">
      <w:pPr>
        <w:spacing w:line="360" w:lineRule="auto"/>
        <w:ind w:left="284"/>
        <w:jc w:val="center"/>
        <w:rPr>
          <w:rFonts w:asciiTheme="majorHAnsi" w:hAnsiTheme="majorHAnsi" w:cstheme="majorHAnsi"/>
          <w:b/>
          <w:sz w:val="22"/>
          <w:szCs w:val="22"/>
          <w:u w:val="single"/>
        </w:rPr>
      </w:pPr>
      <w:r w:rsidRPr="0025599C">
        <w:rPr>
          <w:rFonts w:asciiTheme="majorHAnsi" w:hAnsiTheme="majorHAnsi" w:cstheme="majorHAnsi"/>
          <w:b/>
          <w:sz w:val="22"/>
          <w:szCs w:val="22"/>
          <w:u w:val="single"/>
        </w:rPr>
        <w:t>ANEXO IV</w:t>
      </w:r>
    </w:p>
    <w:p w14:paraId="6E2C81A3" w14:textId="45819E07" w:rsidR="001B19E1" w:rsidRPr="0025599C" w:rsidRDefault="001B19E1" w:rsidP="00BF4087">
      <w:pPr>
        <w:spacing w:line="360" w:lineRule="auto"/>
        <w:ind w:left="284"/>
        <w:rPr>
          <w:rFonts w:asciiTheme="majorHAnsi" w:hAnsiTheme="majorHAnsi" w:cstheme="majorHAnsi"/>
          <w:b/>
          <w:color w:val="FF0000"/>
          <w:sz w:val="22"/>
          <w:szCs w:val="22"/>
          <w:u w:val="single"/>
        </w:rPr>
      </w:pPr>
      <w:r w:rsidRPr="0025599C">
        <w:rPr>
          <w:rFonts w:asciiTheme="majorHAnsi" w:hAnsiTheme="majorHAnsi" w:cstheme="majorHAnsi"/>
          <w:b/>
          <w:sz w:val="22"/>
          <w:szCs w:val="22"/>
          <w:u w:val="single"/>
        </w:rPr>
        <w:t xml:space="preserve">DE REGISTRO DE PREÇOS Nº </w:t>
      </w:r>
      <w:r w:rsidRPr="0025599C">
        <w:rPr>
          <w:rFonts w:asciiTheme="majorHAnsi" w:hAnsiTheme="majorHAnsi" w:cstheme="majorHAnsi"/>
          <w:b/>
          <w:color w:val="FF0000"/>
          <w:sz w:val="22"/>
          <w:szCs w:val="22"/>
          <w:u w:val="single"/>
        </w:rPr>
        <w:t>XX/XX</w:t>
      </w:r>
    </w:p>
    <w:p w14:paraId="56AB95ED" w14:textId="77777777" w:rsidR="0032545A" w:rsidRPr="0025599C" w:rsidRDefault="0032545A" w:rsidP="001B19E1">
      <w:pPr>
        <w:spacing w:line="360" w:lineRule="auto"/>
        <w:ind w:left="284"/>
        <w:jc w:val="center"/>
        <w:rPr>
          <w:rFonts w:asciiTheme="majorHAnsi" w:hAnsiTheme="majorHAnsi" w:cstheme="majorHAnsi"/>
          <w:b/>
          <w:sz w:val="22"/>
          <w:szCs w:val="22"/>
          <w:u w:val="single"/>
        </w:rPr>
      </w:pPr>
    </w:p>
    <w:p w14:paraId="3C762DCC" w14:textId="77777777" w:rsidR="001B19E1" w:rsidRPr="0025599C" w:rsidRDefault="001B19E1" w:rsidP="001B19E1">
      <w:pPr>
        <w:spacing w:line="360" w:lineRule="auto"/>
        <w:ind w:left="284"/>
        <w:jc w:val="center"/>
        <w:rPr>
          <w:rFonts w:asciiTheme="majorHAnsi" w:hAnsiTheme="majorHAnsi" w:cstheme="majorHAnsi"/>
          <w:b/>
          <w:sz w:val="22"/>
          <w:szCs w:val="22"/>
          <w:u w:val="single"/>
        </w:rPr>
      </w:pPr>
    </w:p>
    <w:p w14:paraId="1CC7AE06" w14:textId="5073B701" w:rsidR="001B19E1" w:rsidRPr="0025599C" w:rsidRDefault="001B19E1" w:rsidP="00B544A7">
      <w:pPr>
        <w:spacing w:line="360" w:lineRule="auto"/>
        <w:jc w:val="both"/>
        <w:rPr>
          <w:rFonts w:asciiTheme="majorHAnsi" w:hAnsiTheme="majorHAnsi" w:cstheme="majorHAnsi"/>
          <w:b/>
          <w:sz w:val="22"/>
          <w:szCs w:val="22"/>
        </w:rPr>
      </w:pPr>
      <w:r w:rsidRPr="0025599C">
        <w:rPr>
          <w:rFonts w:asciiTheme="majorHAnsi" w:hAnsiTheme="majorHAnsi" w:cstheme="majorHAnsi"/>
          <w:b/>
          <w:sz w:val="22"/>
          <w:szCs w:val="22"/>
        </w:rPr>
        <w:t xml:space="preserve">Processo Administrativo n° </w:t>
      </w:r>
      <w:r w:rsidR="00AC26AC" w:rsidRPr="0025599C">
        <w:rPr>
          <w:rFonts w:asciiTheme="majorHAnsi" w:hAnsiTheme="majorHAnsi" w:cstheme="majorHAnsi"/>
          <w:b/>
          <w:color w:val="FF0000"/>
          <w:sz w:val="22"/>
          <w:szCs w:val="22"/>
        </w:rPr>
        <w:t>23066.0</w:t>
      </w:r>
      <w:r w:rsidR="00EC3FB9" w:rsidRPr="0025599C">
        <w:rPr>
          <w:rFonts w:asciiTheme="majorHAnsi" w:hAnsiTheme="majorHAnsi" w:cstheme="majorHAnsi"/>
          <w:b/>
          <w:color w:val="FF0000"/>
          <w:sz w:val="22"/>
          <w:szCs w:val="22"/>
        </w:rPr>
        <w:t>13986</w:t>
      </w:r>
      <w:r w:rsidR="00AC26AC" w:rsidRPr="0025599C">
        <w:rPr>
          <w:rFonts w:asciiTheme="majorHAnsi" w:hAnsiTheme="majorHAnsi" w:cstheme="majorHAnsi"/>
          <w:b/>
          <w:color w:val="FF0000"/>
          <w:sz w:val="22"/>
          <w:szCs w:val="22"/>
        </w:rPr>
        <w:t>/2026-</w:t>
      </w:r>
      <w:r w:rsidR="00EC3FB9" w:rsidRPr="0025599C">
        <w:rPr>
          <w:rFonts w:asciiTheme="majorHAnsi" w:hAnsiTheme="majorHAnsi" w:cstheme="majorHAnsi"/>
          <w:b/>
          <w:color w:val="FF0000"/>
          <w:sz w:val="22"/>
          <w:szCs w:val="22"/>
        </w:rPr>
        <w:t>66</w:t>
      </w:r>
    </w:p>
    <w:p w14:paraId="336BD786" w14:textId="7F6D1359" w:rsidR="001B19E1" w:rsidRPr="0025599C" w:rsidRDefault="001B19E1" w:rsidP="00B544A7">
      <w:pPr>
        <w:spacing w:line="360" w:lineRule="auto"/>
        <w:jc w:val="both"/>
        <w:rPr>
          <w:rFonts w:asciiTheme="majorHAnsi" w:hAnsiTheme="majorHAnsi" w:cstheme="majorHAnsi"/>
          <w:b/>
          <w:color w:val="FF0000"/>
          <w:sz w:val="22"/>
          <w:szCs w:val="22"/>
        </w:rPr>
      </w:pPr>
      <w:r w:rsidRPr="0025599C">
        <w:rPr>
          <w:rFonts w:asciiTheme="majorHAnsi" w:hAnsiTheme="majorHAnsi" w:cstheme="majorHAnsi"/>
          <w:b/>
          <w:sz w:val="22"/>
          <w:szCs w:val="22"/>
        </w:rPr>
        <w:t xml:space="preserve">Ata de Registro de Preços nº </w:t>
      </w:r>
      <w:r w:rsidRPr="0025599C">
        <w:rPr>
          <w:rFonts w:asciiTheme="majorHAnsi" w:hAnsiTheme="majorHAnsi" w:cstheme="majorHAnsi"/>
          <w:b/>
          <w:color w:val="FF0000"/>
          <w:sz w:val="22"/>
          <w:szCs w:val="22"/>
        </w:rPr>
        <w:t>XX/XXXX</w:t>
      </w:r>
    </w:p>
    <w:p w14:paraId="3C6B3E43" w14:textId="77777777" w:rsidR="0032545A" w:rsidRPr="0025599C" w:rsidRDefault="0032545A" w:rsidP="00B544A7">
      <w:pPr>
        <w:spacing w:line="360" w:lineRule="auto"/>
        <w:jc w:val="both"/>
        <w:rPr>
          <w:rFonts w:asciiTheme="majorHAnsi" w:hAnsiTheme="majorHAnsi" w:cstheme="majorHAnsi"/>
          <w:b/>
          <w:sz w:val="22"/>
          <w:szCs w:val="22"/>
        </w:rPr>
      </w:pPr>
    </w:p>
    <w:p w14:paraId="4B380420" w14:textId="77777777" w:rsidR="001B19E1" w:rsidRPr="0025599C" w:rsidRDefault="001B19E1" w:rsidP="00B544A7">
      <w:pPr>
        <w:spacing w:line="360" w:lineRule="auto"/>
        <w:jc w:val="center"/>
        <w:rPr>
          <w:rFonts w:asciiTheme="majorHAnsi" w:hAnsiTheme="majorHAnsi" w:cstheme="majorHAnsi"/>
          <w:b/>
          <w:sz w:val="22"/>
          <w:szCs w:val="22"/>
        </w:rPr>
      </w:pPr>
    </w:p>
    <w:p w14:paraId="3F030E4D" w14:textId="0CA5ABE1" w:rsidR="001B19E1" w:rsidRPr="0025599C" w:rsidRDefault="001B19E1" w:rsidP="00AC26AC">
      <w:pPr>
        <w:jc w:val="both"/>
        <w:rPr>
          <w:rFonts w:asciiTheme="majorHAnsi" w:hAnsiTheme="majorHAnsi" w:cstheme="majorHAnsi"/>
          <w:b/>
          <w:sz w:val="22"/>
          <w:szCs w:val="22"/>
        </w:rPr>
      </w:pPr>
      <w:r w:rsidRPr="0025599C">
        <w:rPr>
          <w:rFonts w:asciiTheme="majorHAnsi" w:hAnsiTheme="majorHAnsi" w:cstheme="majorHAnsi"/>
          <w:sz w:val="22"/>
          <w:szCs w:val="22"/>
          <w:lang w:eastAsia="ar-SA"/>
        </w:rPr>
        <w:t xml:space="preserve">A </w:t>
      </w:r>
      <w:r w:rsidRPr="0025599C">
        <w:rPr>
          <w:rFonts w:asciiTheme="majorHAnsi" w:hAnsiTheme="majorHAnsi" w:cstheme="majorHAnsi"/>
          <w:b/>
          <w:color w:val="FF0000"/>
          <w:sz w:val="22"/>
          <w:szCs w:val="22"/>
        </w:rPr>
        <w:t>UNIVERSIDADE FEDERAL DA BAHIA</w:t>
      </w:r>
      <w:r w:rsidRPr="0025599C">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25599C">
        <w:rPr>
          <w:rFonts w:asciiTheme="majorHAnsi" w:hAnsiTheme="majorHAnsi" w:cstheme="majorHAnsi"/>
          <w:b/>
          <w:color w:val="FF0000"/>
          <w:sz w:val="22"/>
          <w:szCs w:val="22"/>
        </w:rPr>
        <w:t>COMPLEXO HOSPITALAR E DE SAÚDE/UFBA</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 xml:space="preserve">inscrito no CNPJ/MF sob n.º </w:t>
      </w:r>
      <w:r w:rsidRPr="0025599C">
        <w:rPr>
          <w:rFonts w:asciiTheme="majorHAnsi" w:hAnsiTheme="majorHAnsi" w:cstheme="majorHAnsi"/>
          <w:color w:val="FF0000"/>
          <w:sz w:val="22"/>
          <w:szCs w:val="22"/>
        </w:rPr>
        <w:t>15.180.714/0005-20</w:t>
      </w:r>
      <w:r w:rsidRPr="0025599C">
        <w:rPr>
          <w:rFonts w:asciiTheme="majorHAnsi" w:hAnsiTheme="majorHAnsi" w:cstheme="majorHAnsi"/>
          <w:sz w:val="22"/>
          <w:szCs w:val="22"/>
        </w:rPr>
        <w:t xml:space="preserve">, com sede na </w:t>
      </w:r>
      <w:r w:rsidRPr="0025599C">
        <w:rPr>
          <w:rFonts w:asciiTheme="majorHAnsi" w:hAnsiTheme="majorHAnsi" w:cstheme="majorHAnsi"/>
          <w:color w:val="FF0000"/>
          <w:sz w:val="22"/>
          <w:szCs w:val="22"/>
        </w:rPr>
        <w:t>Rua Barão de Jeremoabo, PAF IV, 1 andar, Ondina , CEP 40170-115, Ondina, Salvador -Ba</w:t>
      </w:r>
      <w:r w:rsidRPr="0025599C">
        <w:rPr>
          <w:rFonts w:asciiTheme="majorHAnsi" w:hAnsiTheme="majorHAnsi" w:cstheme="majorHAnsi"/>
          <w:sz w:val="22"/>
          <w:szCs w:val="22"/>
          <w:lang w:eastAsia="ar-SA"/>
        </w:rPr>
        <w:t xml:space="preserve">, neste ato representado pelo(a) </w:t>
      </w:r>
      <w:r w:rsidRPr="0025599C">
        <w:rPr>
          <w:rFonts w:asciiTheme="majorHAnsi" w:hAnsiTheme="majorHAnsi" w:cstheme="majorHAnsi"/>
          <w:color w:val="FF0000"/>
          <w:sz w:val="22"/>
          <w:szCs w:val="22"/>
          <w:lang w:eastAsia="ar-SA"/>
        </w:rPr>
        <w:t>seu(</w:t>
      </w:r>
      <w:proofErr w:type="spellStart"/>
      <w:r w:rsidRPr="0025599C">
        <w:rPr>
          <w:rFonts w:asciiTheme="majorHAnsi" w:hAnsiTheme="majorHAnsi" w:cstheme="majorHAnsi"/>
          <w:color w:val="FF0000"/>
          <w:sz w:val="22"/>
          <w:szCs w:val="22"/>
          <w:lang w:eastAsia="ar-SA"/>
        </w:rPr>
        <w:t>ua</w:t>
      </w:r>
      <w:proofErr w:type="spellEnd"/>
      <w:r w:rsidRPr="0025599C">
        <w:rPr>
          <w:rFonts w:asciiTheme="majorHAnsi" w:hAnsiTheme="majorHAnsi" w:cstheme="majorHAnsi"/>
          <w:color w:val="FF0000"/>
          <w:sz w:val="22"/>
          <w:szCs w:val="22"/>
          <w:lang w:eastAsia="ar-SA"/>
        </w:rPr>
        <w:t xml:space="preserve">) Ordenador(a) de Despesa Substituto(a), nomeado(a) através da Portaria </w:t>
      </w:r>
      <w:r w:rsidRPr="0025599C">
        <w:rPr>
          <w:rFonts w:asciiTheme="majorHAnsi" w:hAnsiTheme="majorHAnsi" w:cstheme="majorHAnsi"/>
          <w:bCs/>
          <w:color w:val="FF0000"/>
          <w:sz w:val="22"/>
          <w:szCs w:val="22"/>
          <w:lang w:eastAsia="ar-SA"/>
        </w:rPr>
        <w:t>nº 131 de 05 de outubro de 2021</w:t>
      </w:r>
      <w:r w:rsidRPr="0025599C">
        <w:rPr>
          <w:rFonts w:asciiTheme="majorHAnsi" w:hAnsiTheme="majorHAnsi" w:cstheme="majorHAnsi"/>
          <w:color w:val="FF0000"/>
          <w:sz w:val="22"/>
          <w:szCs w:val="22"/>
          <w:lang w:eastAsia="ar-SA"/>
        </w:rPr>
        <w:t xml:space="preserve">, </w:t>
      </w:r>
      <w:r w:rsidRPr="0025599C">
        <w:rPr>
          <w:rFonts w:asciiTheme="majorHAnsi" w:hAnsiTheme="majorHAnsi" w:cstheme="majorHAnsi"/>
          <w:b/>
          <w:color w:val="FF0000"/>
          <w:sz w:val="22"/>
          <w:szCs w:val="22"/>
        </w:rPr>
        <w:t>DEBORAH LANDULFO MEDRADO DE VINHAES TORRES</w:t>
      </w:r>
      <w:r w:rsidRPr="0025599C">
        <w:rPr>
          <w:rFonts w:asciiTheme="majorHAnsi" w:hAnsiTheme="majorHAnsi" w:cstheme="majorHAnsi"/>
          <w:color w:val="FF0000"/>
          <w:sz w:val="22"/>
          <w:szCs w:val="22"/>
        </w:rPr>
        <w:t>, matrícula SIAPE 8285469</w:t>
      </w:r>
      <w:r w:rsidRPr="0025599C">
        <w:rPr>
          <w:rFonts w:asciiTheme="majorHAnsi" w:hAnsiTheme="majorHAnsi" w:cstheme="majorHAnsi"/>
          <w:sz w:val="22"/>
          <w:szCs w:val="22"/>
        </w:rPr>
        <w:t xml:space="preserve">, considerando o julgamento da </w:t>
      </w:r>
      <w:r w:rsidRPr="0025599C">
        <w:rPr>
          <w:rFonts w:asciiTheme="majorHAnsi" w:hAnsiTheme="majorHAnsi" w:cstheme="majorHAnsi"/>
          <w:color w:val="FF0000"/>
          <w:sz w:val="22"/>
          <w:szCs w:val="22"/>
        </w:rPr>
        <w:t xml:space="preserve">licitação na modalidade de pregão, na forma </w:t>
      </w:r>
      <w:r w:rsidRPr="0025599C">
        <w:rPr>
          <w:rFonts w:asciiTheme="majorHAnsi" w:hAnsiTheme="majorHAnsi" w:cstheme="majorHAnsi"/>
          <w:iCs/>
          <w:color w:val="FF0000"/>
          <w:sz w:val="22"/>
          <w:szCs w:val="22"/>
        </w:rPr>
        <w:t>eletrônica</w:t>
      </w:r>
      <w:r w:rsidRPr="0025599C">
        <w:rPr>
          <w:rFonts w:asciiTheme="majorHAnsi" w:hAnsiTheme="majorHAnsi" w:cstheme="majorHAnsi"/>
          <w:sz w:val="22"/>
          <w:szCs w:val="22"/>
        </w:rPr>
        <w:t xml:space="preserve">, para </w:t>
      </w:r>
      <w:r w:rsidRPr="0025599C">
        <w:rPr>
          <w:rFonts w:asciiTheme="majorHAnsi" w:hAnsiTheme="majorHAnsi" w:cstheme="majorHAnsi"/>
          <w:b/>
          <w:sz w:val="22"/>
          <w:szCs w:val="22"/>
        </w:rPr>
        <w:t>REGISTRO DE PREÇOS</w:t>
      </w:r>
      <w:r w:rsidRPr="0025599C">
        <w:rPr>
          <w:rFonts w:asciiTheme="majorHAnsi" w:hAnsiTheme="majorHAnsi" w:cstheme="majorHAnsi"/>
          <w:sz w:val="22"/>
          <w:szCs w:val="22"/>
        </w:rPr>
        <w:t xml:space="preserve"> nº </w:t>
      </w:r>
      <w:r w:rsidR="007849C7" w:rsidRPr="0025599C">
        <w:rPr>
          <w:rFonts w:asciiTheme="majorHAnsi" w:hAnsiTheme="majorHAnsi" w:cstheme="majorHAnsi"/>
          <w:b/>
          <w:color w:val="FF0000"/>
          <w:sz w:val="22"/>
          <w:szCs w:val="22"/>
        </w:rPr>
        <w:t>90039/2026</w:t>
      </w:r>
      <w:r w:rsidRPr="0025599C">
        <w:rPr>
          <w:rFonts w:asciiTheme="majorHAnsi" w:hAnsiTheme="majorHAnsi" w:cstheme="majorHAnsi"/>
          <w:sz w:val="22"/>
          <w:szCs w:val="22"/>
        </w:rPr>
        <w:t xml:space="preserve">, publicada no ...... de ...../...../200....., processo administrativo </w:t>
      </w:r>
      <w:r w:rsidRPr="0025599C">
        <w:rPr>
          <w:rFonts w:asciiTheme="majorHAnsi" w:hAnsiTheme="majorHAnsi" w:cstheme="majorHAnsi"/>
          <w:b/>
          <w:sz w:val="22"/>
          <w:szCs w:val="22"/>
        </w:rPr>
        <w:t xml:space="preserve">nº </w:t>
      </w:r>
      <w:r w:rsidR="00AC26AC" w:rsidRPr="0025599C">
        <w:rPr>
          <w:rFonts w:asciiTheme="majorHAnsi" w:hAnsiTheme="majorHAnsi" w:cstheme="majorHAnsi"/>
          <w:b/>
          <w:color w:val="FF0000"/>
          <w:sz w:val="22"/>
          <w:szCs w:val="22"/>
        </w:rPr>
        <w:t>23066.01</w:t>
      </w:r>
      <w:r w:rsidR="00EC3FB9" w:rsidRPr="0025599C">
        <w:rPr>
          <w:rFonts w:asciiTheme="majorHAnsi" w:hAnsiTheme="majorHAnsi" w:cstheme="majorHAnsi"/>
          <w:b/>
          <w:color w:val="FF0000"/>
          <w:sz w:val="22"/>
          <w:szCs w:val="22"/>
        </w:rPr>
        <w:t>3986</w:t>
      </w:r>
      <w:r w:rsidR="00AC26AC" w:rsidRPr="0025599C">
        <w:rPr>
          <w:rFonts w:asciiTheme="majorHAnsi" w:hAnsiTheme="majorHAnsi" w:cstheme="majorHAnsi"/>
          <w:b/>
          <w:color w:val="FF0000"/>
          <w:sz w:val="22"/>
          <w:szCs w:val="22"/>
        </w:rPr>
        <w:t>/2026-</w:t>
      </w:r>
      <w:r w:rsidR="00EC3FB9" w:rsidRPr="0025599C">
        <w:rPr>
          <w:rFonts w:asciiTheme="majorHAnsi" w:hAnsiTheme="majorHAnsi" w:cstheme="majorHAnsi"/>
          <w:b/>
          <w:color w:val="FF0000"/>
          <w:sz w:val="22"/>
          <w:szCs w:val="22"/>
        </w:rPr>
        <w:t>66</w:t>
      </w:r>
      <w:r w:rsidRPr="0025599C">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sidRPr="0025599C">
        <w:rPr>
          <w:rFonts w:asciiTheme="majorHAnsi" w:hAnsiTheme="majorHAnsi" w:cstheme="majorHAnsi"/>
          <w:color w:val="FF0000"/>
          <w:sz w:val="22"/>
          <w:szCs w:val="22"/>
        </w:rPr>
        <w:t>Edital de licitação</w:t>
      </w:r>
      <w:r w:rsidRPr="0025599C">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73486F2B" w14:textId="77777777" w:rsidR="001B19E1" w:rsidRPr="0025599C" w:rsidRDefault="001B19E1" w:rsidP="00B544A7">
      <w:pPr>
        <w:spacing w:line="360" w:lineRule="auto"/>
        <w:jc w:val="both"/>
        <w:rPr>
          <w:rFonts w:asciiTheme="majorHAnsi" w:hAnsiTheme="majorHAnsi" w:cstheme="majorHAnsi"/>
          <w:sz w:val="22"/>
          <w:szCs w:val="22"/>
        </w:rPr>
      </w:pPr>
    </w:p>
    <w:p w14:paraId="3CDDC499" w14:textId="77777777" w:rsidR="001B19E1" w:rsidRPr="0025599C" w:rsidRDefault="001B19E1" w:rsidP="005169C4">
      <w:pPr>
        <w:pStyle w:val="PargrafodaLista"/>
        <w:numPr>
          <w:ilvl w:val="0"/>
          <w:numId w:val="20"/>
        </w:numPr>
        <w:spacing w:before="120" w:after="120" w:line="360" w:lineRule="auto"/>
        <w:ind w:left="0" w:firstLine="0"/>
        <w:contextualSpacing w:val="0"/>
        <w:jc w:val="both"/>
        <w:rPr>
          <w:rFonts w:asciiTheme="majorHAnsi" w:hAnsiTheme="majorHAnsi" w:cstheme="majorHAnsi"/>
          <w:b/>
          <w:sz w:val="22"/>
          <w:szCs w:val="22"/>
        </w:rPr>
      </w:pPr>
      <w:r w:rsidRPr="0025599C">
        <w:rPr>
          <w:rFonts w:asciiTheme="majorHAnsi" w:hAnsiTheme="majorHAnsi" w:cstheme="majorHAnsi"/>
          <w:b/>
          <w:sz w:val="22"/>
          <w:szCs w:val="22"/>
        </w:rPr>
        <w:t>DO OBJETO</w:t>
      </w:r>
    </w:p>
    <w:p w14:paraId="22CC04B7" w14:textId="5AB7E70D" w:rsidR="001B19E1" w:rsidRPr="0025599C" w:rsidRDefault="001B19E1" w:rsidP="00B544A7">
      <w:pPr>
        <w:widowControl w:val="0"/>
        <w:numPr>
          <w:ilvl w:val="1"/>
          <w:numId w:val="15"/>
        </w:numPr>
        <w:suppressAutoHyphens/>
        <w:spacing w:before="120" w:after="120" w:line="360" w:lineRule="auto"/>
        <w:ind w:left="0"/>
        <w:jc w:val="both"/>
        <w:rPr>
          <w:rFonts w:asciiTheme="majorHAnsi" w:hAnsiTheme="majorHAnsi" w:cstheme="majorHAnsi"/>
          <w:sz w:val="22"/>
          <w:szCs w:val="22"/>
        </w:rPr>
      </w:pPr>
      <w:r w:rsidRPr="0025599C">
        <w:rPr>
          <w:rFonts w:asciiTheme="majorHAnsi" w:hAnsiTheme="majorHAnsi" w:cstheme="majorHAnsi"/>
          <w:sz w:val="22"/>
          <w:szCs w:val="22"/>
        </w:rPr>
        <w:t>A presente Ata tem por objeto o registro de preços para a eventual contratação</w:t>
      </w:r>
      <w:r w:rsidRPr="0025599C">
        <w:rPr>
          <w:rFonts w:asciiTheme="majorHAnsi" w:hAnsiTheme="majorHAnsi" w:cstheme="majorHAnsi"/>
          <w:b/>
          <w:caps/>
          <w:sz w:val="22"/>
          <w:szCs w:val="22"/>
        </w:rPr>
        <w:t xml:space="preserve"> </w:t>
      </w:r>
      <w:r w:rsidRPr="0025599C">
        <w:rPr>
          <w:rFonts w:asciiTheme="majorHAnsi" w:hAnsiTheme="majorHAnsi" w:cstheme="majorHAnsi"/>
          <w:sz w:val="22"/>
          <w:szCs w:val="22"/>
        </w:rPr>
        <w:t xml:space="preserve">de </w:t>
      </w:r>
      <w:r w:rsidR="00EC3FB9" w:rsidRPr="0025599C">
        <w:rPr>
          <w:rFonts w:asciiTheme="majorHAnsi" w:hAnsiTheme="majorHAnsi" w:cstheme="majorHAnsi"/>
          <w:b/>
          <w:bCs/>
          <w:color w:val="FF0000"/>
          <w:sz w:val="22"/>
          <w:szCs w:val="22"/>
        </w:rPr>
        <w:t xml:space="preserve">prestação de serviços de engenharia contínuos de suporte técnico, manutenção preventiva e corretiva para 04 (quatro) equipamentos de controle de acesso tipo catraca, modelo </w:t>
      </w:r>
      <w:proofErr w:type="spellStart"/>
      <w:r w:rsidR="00EC3FB9" w:rsidRPr="0025599C">
        <w:rPr>
          <w:rFonts w:asciiTheme="majorHAnsi" w:hAnsiTheme="majorHAnsi" w:cstheme="majorHAnsi"/>
          <w:b/>
          <w:bCs/>
          <w:color w:val="FF0000"/>
          <w:sz w:val="22"/>
          <w:szCs w:val="22"/>
        </w:rPr>
        <w:t>iDBlock</w:t>
      </w:r>
      <w:proofErr w:type="spellEnd"/>
      <w:r w:rsidR="00EC3FB9" w:rsidRPr="0025599C">
        <w:rPr>
          <w:rFonts w:asciiTheme="majorHAnsi" w:hAnsiTheme="majorHAnsi" w:cstheme="majorHAnsi"/>
          <w:b/>
          <w:bCs/>
          <w:color w:val="FF0000"/>
          <w:sz w:val="22"/>
          <w:szCs w:val="22"/>
        </w:rPr>
        <w:t xml:space="preserve"> Next, da marca </w:t>
      </w:r>
      <w:proofErr w:type="spellStart"/>
      <w:r w:rsidR="00EC3FB9" w:rsidRPr="0025599C">
        <w:rPr>
          <w:rFonts w:asciiTheme="majorHAnsi" w:hAnsiTheme="majorHAnsi" w:cstheme="majorHAnsi"/>
          <w:b/>
          <w:bCs/>
          <w:color w:val="FF0000"/>
          <w:sz w:val="22"/>
          <w:szCs w:val="22"/>
        </w:rPr>
        <w:t>ControlID</w:t>
      </w:r>
      <w:proofErr w:type="spellEnd"/>
      <w:r w:rsidR="00EC3FB9" w:rsidRPr="0025599C">
        <w:rPr>
          <w:rFonts w:asciiTheme="majorHAnsi" w:hAnsiTheme="majorHAnsi" w:cstheme="majorHAnsi"/>
          <w:b/>
          <w:bCs/>
          <w:color w:val="FF0000"/>
          <w:sz w:val="22"/>
          <w:szCs w:val="22"/>
        </w:rPr>
        <w:t>, na modalidade 'Full Service',</w:t>
      </w:r>
      <w:r w:rsidRPr="0025599C">
        <w:rPr>
          <w:rFonts w:asciiTheme="majorHAnsi" w:hAnsiTheme="majorHAnsi" w:cstheme="majorHAnsi"/>
          <w:bCs/>
          <w:color w:val="FF0000"/>
          <w:sz w:val="22"/>
          <w:szCs w:val="22"/>
          <w:lang w:eastAsia="ar-SA"/>
        </w:rPr>
        <w:t xml:space="preserve"> </w:t>
      </w:r>
      <w:r w:rsidR="0032545A" w:rsidRPr="0025599C">
        <w:rPr>
          <w:rFonts w:asciiTheme="majorHAnsi" w:hAnsiTheme="majorHAnsi" w:cstheme="majorHAnsi"/>
          <w:sz w:val="22"/>
          <w:szCs w:val="22"/>
        </w:rPr>
        <w:t>visando atender as necessidades do Hospital Ana Nery, unidade integrante do Complexo Hospitalar e de Saúde/UFBA</w:t>
      </w:r>
      <w:r w:rsidRPr="0025599C">
        <w:rPr>
          <w:rFonts w:asciiTheme="majorHAnsi" w:hAnsiTheme="majorHAnsi" w:cstheme="majorHAnsi"/>
          <w:sz w:val="22"/>
          <w:szCs w:val="22"/>
        </w:rPr>
        <w:t>, especificado (s) no(s) item (</w:t>
      </w:r>
      <w:proofErr w:type="spellStart"/>
      <w:r w:rsidRPr="0025599C">
        <w:rPr>
          <w:rFonts w:asciiTheme="majorHAnsi" w:hAnsiTheme="majorHAnsi" w:cstheme="majorHAnsi"/>
          <w:sz w:val="22"/>
          <w:szCs w:val="22"/>
        </w:rPr>
        <w:t>ns</w:t>
      </w:r>
      <w:proofErr w:type="spellEnd"/>
      <w:r w:rsidRPr="0025599C">
        <w:rPr>
          <w:rFonts w:asciiTheme="majorHAnsi" w:hAnsiTheme="majorHAnsi" w:cstheme="majorHAnsi"/>
          <w:sz w:val="22"/>
          <w:szCs w:val="22"/>
        </w:rPr>
        <w:t xml:space="preserve">) .......... do Termo de Referência, Anexo </w:t>
      </w:r>
      <w:r w:rsidRPr="0025599C">
        <w:rPr>
          <w:rFonts w:asciiTheme="majorHAnsi" w:hAnsiTheme="majorHAnsi" w:cstheme="majorHAnsi"/>
          <w:color w:val="FF0000"/>
          <w:sz w:val="22"/>
          <w:szCs w:val="22"/>
        </w:rPr>
        <w:t>I</w:t>
      </w:r>
      <w:r w:rsidRPr="0025599C">
        <w:rPr>
          <w:rFonts w:asciiTheme="majorHAnsi" w:hAnsiTheme="majorHAnsi" w:cstheme="majorHAnsi"/>
          <w:sz w:val="22"/>
          <w:szCs w:val="22"/>
        </w:rPr>
        <w:t xml:space="preserve"> do </w:t>
      </w:r>
      <w:r w:rsidRPr="0025599C">
        <w:rPr>
          <w:rFonts w:asciiTheme="majorHAnsi" w:hAnsiTheme="majorHAnsi" w:cstheme="majorHAnsi"/>
          <w:color w:val="FF0000"/>
          <w:sz w:val="22"/>
          <w:szCs w:val="22"/>
        </w:rPr>
        <w:t>Edital de Licitação nº</w:t>
      </w:r>
      <w:r w:rsidRPr="0025599C">
        <w:rPr>
          <w:rFonts w:asciiTheme="majorHAnsi" w:hAnsiTheme="majorHAnsi" w:cstheme="majorHAnsi"/>
          <w:sz w:val="22"/>
          <w:szCs w:val="22"/>
        </w:rPr>
        <w:t xml:space="preserve"> </w:t>
      </w:r>
      <w:r w:rsidR="007849C7" w:rsidRPr="0025599C">
        <w:rPr>
          <w:rFonts w:asciiTheme="majorHAnsi" w:hAnsiTheme="majorHAnsi" w:cstheme="majorHAnsi"/>
          <w:b/>
          <w:color w:val="FF0000"/>
          <w:sz w:val="22"/>
          <w:szCs w:val="22"/>
        </w:rPr>
        <w:t>90039/2026</w:t>
      </w:r>
      <w:r w:rsidRPr="0025599C">
        <w:rPr>
          <w:rFonts w:asciiTheme="majorHAnsi" w:hAnsiTheme="majorHAnsi" w:cstheme="majorHAnsi"/>
          <w:color w:val="FF0000"/>
          <w:sz w:val="22"/>
          <w:szCs w:val="22"/>
        </w:rPr>
        <w:t xml:space="preserve">, </w:t>
      </w:r>
      <w:r w:rsidRPr="0025599C">
        <w:rPr>
          <w:rFonts w:asciiTheme="majorHAnsi" w:hAnsiTheme="majorHAnsi" w:cstheme="majorHAnsi"/>
          <w:sz w:val="22"/>
          <w:szCs w:val="22"/>
        </w:rPr>
        <w:t>que é parte integrante desta Ata, assim como as propostas cujos preços tenham sido registrados, independentemente de transcrição.</w:t>
      </w:r>
    </w:p>
    <w:p w14:paraId="5F926D9B" w14:textId="77777777" w:rsidR="0032545A" w:rsidRPr="0025599C" w:rsidRDefault="0032545A" w:rsidP="00B544A7">
      <w:pPr>
        <w:widowControl w:val="0"/>
        <w:suppressAutoHyphens/>
        <w:spacing w:before="120" w:after="120" w:line="360" w:lineRule="auto"/>
        <w:jc w:val="both"/>
        <w:rPr>
          <w:rFonts w:asciiTheme="majorHAnsi" w:hAnsiTheme="majorHAnsi" w:cstheme="majorHAnsi"/>
          <w:sz w:val="22"/>
          <w:szCs w:val="22"/>
        </w:rPr>
      </w:pPr>
    </w:p>
    <w:p w14:paraId="07DD9FE0" w14:textId="77777777" w:rsidR="001B19E1" w:rsidRPr="0025599C" w:rsidRDefault="001B19E1" w:rsidP="005169C4">
      <w:pPr>
        <w:pStyle w:val="PargrafodaLista"/>
        <w:numPr>
          <w:ilvl w:val="0"/>
          <w:numId w:val="20"/>
        </w:numPr>
        <w:spacing w:before="120" w:after="120" w:line="360" w:lineRule="auto"/>
        <w:ind w:left="0" w:firstLine="0"/>
        <w:contextualSpacing w:val="0"/>
        <w:jc w:val="both"/>
        <w:rPr>
          <w:rFonts w:asciiTheme="majorHAnsi" w:hAnsiTheme="majorHAnsi" w:cstheme="majorHAnsi"/>
          <w:b/>
          <w:sz w:val="22"/>
          <w:szCs w:val="22"/>
        </w:rPr>
      </w:pPr>
      <w:r w:rsidRPr="0025599C">
        <w:rPr>
          <w:rFonts w:asciiTheme="majorHAnsi" w:hAnsiTheme="majorHAnsi" w:cstheme="majorHAnsi"/>
          <w:b/>
          <w:sz w:val="22"/>
          <w:szCs w:val="22"/>
        </w:rPr>
        <w:t xml:space="preserve"> DOS PREÇOS, ESPECIFICAÇÕES E QUANTITATIVOS</w:t>
      </w:r>
    </w:p>
    <w:p w14:paraId="5C4AFB1D" w14:textId="0EB4B60E" w:rsidR="001B19E1" w:rsidRPr="0025599C" w:rsidRDefault="00C97E2A" w:rsidP="00C97E2A">
      <w:pPr>
        <w:widowControl w:val="0"/>
        <w:suppressAutoHyphens/>
        <w:spacing w:before="120" w:after="120" w:line="360" w:lineRule="auto"/>
        <w:jc w:val="both"/>
        <w:rPr>
          <w:rFonts w:asciiTheme="majorHAnsi" w:hAnsiTheme="majorHAnsi" w:cstheme="majorHAnsi"/>
          <w:sz w:val="22"/>
          <w:szCs w:val="22"/>
        </w:rPr>
      </w:pPr>
      <w:r w:rsidRPr="0025599C">
        <w:rPr>
          <w:rFonts w:asciiTheme="majorHAnsi" w:hAnsiTheme="majorHAnsi" w:cstheme="majorHAnsi"/>
          <w:sz w:val="22"/>
          <w:szCs w:val="22"/>
        </w:rPr>
        <w:t xml:space="preserve">2.1. </w:t>
      </w:r>
      <w:r w:rsidR="001B19E1" w:rsidRPr="0025599C">
        <w:rPr>
          <w:rFonts w:asciiTheme="majorHAnsi" w:hAnsiTheme="majorHAnsi" w:cstheme="majorHAnsi"/>
          <w:sz w:val="22"/>
          <w:szCs w:val="22"/>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1B19E1" w:rsidRPr="0025599C" w14:paraId="04D9E3BC" w14:textId="77777777" w:rsidTr="00BE1002">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43905DDA"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Item</w:t>
            </w:r>
          </w:p>
          <w:p w14:paraId="146D57A1"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do</w:t>
            </w:r>
          </w:p>
          <w:p w14:paraId="41C77063"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1B2F68F3"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 xml:space="preserve">Fornecedor </w:t>
            </w:r>
            <w:r w:rsidRPr="0025599C">
              <w:rPr>
                <w:rFonts w:asciiTheme="majorHAnsi" w:hAnsiTheme="majorHAnsi" w:cstheme="majorHAnsi"/>
                <w:i/>
                <w:color w:val="FF0000"/>
                <w:sz w:val="22"/>
                <w:szCs w:val="22"/>
              </w:rPr>
              <w:t>[razão social, CNPJ/MF, endereço, contatos, representante]</w:t>
            </w:r>
          </w:p>
        </w:tc>
      </w:tr>
      <w:tr w:rsidR="001B19E1" w:rsidRPr="0025599C" w14:paraId="4E06193A" w14:textId="77777777" w:rsidTr="00BE1002">
        <w:trPr>
          <w:trHeight w:val="674"/>
        </w:trPr>
        <w:tc>
          <w:tcPr>
            <w:tcW w:w="993" w:type="dxa"/>
            <w:tcBorders>
              <w:top w:val="nil"/>
              <w:left w:val="single" w:sz="2" w:space="0" w:color="000000"/>
              <w:bottom w:val="single" w:sz="2" w:space="0" w:color="000000"/>
              <w:right w:val="nil"/>
            </w:tcBorders>
            <w:vAlign w:val="center"/>
          </w:tcPr>
          <w:p w14:paraId="36025247"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X</w:t>
            </w:r>
          </w:p>
        </w:tc>
        <w:tc>
          <w:tcPr>
            <w:tcW w:w="1263" w:type="dxa"/>
            <w:tcBorders>
              <w:top w:val="nil"/>
              <w:left w:val="single" w:sz="2" w:space="0" w:color="000000"/>
              <w:bottom w:val="single" w:sz="2" w:space="0" w:color="000000"/>
              <w:right w:val="nil"/>
            </w:tcBorders>
          </w:tcPr>
          <w:p w14:paraId="121B435D"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Especificação</w:t>
            </w:r>
          </w:p>
        </w:tc>
        <w:tc>
          <w:tcPr>
            <w:tcW w:w="1253" w:type="dxa"/>
            <w:tcBorders>
              <w:top w:val="nil"/>
              <w:left w:val="single" w:sz="2" w:space="0" w:color="000000"/>
              <w:bottom w:val="single" w:sz="2" w:space="0" w:color="000000"/>
              <w:right w:val="nil"/>
            </w:tcBorders>
          </w:tcPr>
          <w:p w14:paraId="3AF40AE5"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 xml:space="preserve">Marca </w:t>
            </w:r>
          </w:p>
          <w:p w14:paraId="3F52D14D" w14:textId="77777777" w:rsidR="001B19E1" w:rsidRPr="0025599C" w:rsidRDefault="001B19E1" w:rsidP="00B544A7">
            <w:pPr>
              <w:widowControl w:val="0"/>
              <w:autoSpaceDE w:val="0"/>
              <w:autoSpaceDN w:val="0"/>
              <w:adjustRightInd w:val="0"/>
              <w:ind w:right="-28"/>
              <w:jc w:val="center"/>
              <w:rPr>
                <w:rFonts w:asciiTheme="majorHAnsi" w:hAnsiTheme="majorHAnsi" w:cstheme="majorHAnsi"/>
                <w:i/>
                <w:iCs/>
                <w:sz w:val="22"/>
                <w:szCs w:val="22"/>
              </w:rPr>
            </w:pPr>
            <w:r w:rsidRPr="0025599C">
              <w:rPr>
                <w:rFonts w:asciiTheme="majorHAnsi" w:hAnsiTheme="majorHAnsi" w:cstheme="majorHAnsi"/>
                <w:i/>
                <w:iCs/>
                <w:color w:val="FF0000"/>
                <w:sz w:val="22"/>
                <w:szCs w:val="22"/>
              </w:rPr>
              <w:t>(se exigida no edital)</w:t>
            </w:r>
          </w:p>
        </w:tc>
        <w:tc>
          <w:tcPr>
            <w:tcW w:w="1541" w:type="dxa"/>
            <w:tcBorders>
              <w:top w:val="nil"/>
              <w:left w:val="single" w:sz="2" w:space="0" w:color="000000"/>
              <w:bottom w:val="single" w:sz="2" w:space="0" w:color="000000"/>
              <w:right w:val="nil"/>
            </w:tcBorders>
          </w:tcPr>
          <w:p w14:paraId="67345634"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Modelo</w:t>
            </w:r>
          </w:p>
          <w:p w14:paraId="5DDC03EC" w14:textId="77777777" w:rsidR="001B19E1" w:rsidRPr="0025599C" w:rsidRDefault="001B19E1" w:rsidP="00B544A7">
            <w:pPr>
              <w:widowControl w:val="0"/>
              <w:autoSpaceDE w:val="0"/>
              <w:autoSpaceDN w:val="0"/>
              <w:adjustRightInd w:val="0"/>
              <w:ind w:right="-28"/>
              <w:jc w:val="center"/>
              <w:rPr>
                <w:rFonts w:asciiTheme="majorHAnsi" w:hAnsiTheme="majorHAnsi" w:cstheme="majorHAnsi"/>
                <w:i/>
                <w:iCs/>
                <w:sz w:val="22"/>
                <w:szCs w:val="22"/>
              </w:rPr>
            </w:pPr>
            <w:r w:rsidRPr="0025599C">
              <w:rPr>
                <w:rFonts w:asciiTheme="majorHAnsi" w:hAnsiTheme="majorHAnsi" w:cstheme="majorHAnsi"/>
                <w:i/>
                <w:iCs/>
                <w:color w:val="FF0000"/>
                <w:sz w:val="22"/>
                <w:szCs w:val="22"/>
              </w:rPr>
              <w:t>(se exigido no edital)</w:t>
            </w:r>
          </w:p>
        </w:tc>
        <w:tc>
          <w:tcPr>
            <w:tcW w:w="1121" w:type="dxa"/>
            <w:tcBorders>
              <w:top w:val="nil"/>
              <w:left w:val="single" w:sz="2" w:space="0" w:color="000000"/>
              <w:bottom w:val="single" w:sz="2" w:space="0" w:color="000000"/>
              <w:right w:val="nil"/>
            </w:tcBorders>
          </w:tcPr>
          <w:p w14:paraId="5C8F5850"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Unidade</w:t>
            </w:r>
          </w:p>
        </w:tc>
        <w:tc>
          <w:tcPr>
            <w:tcW w:w="1121" w:type="dxa"/>
            <w:tcBorders>
              <w:top w:val="nil"/>
              <w:left w:val="single" w:sz="2" w:space="0" w:color="000000"/>
              <w:bottom w:val="single" w:sz="2" w:space="0" w:color="000000"/>
              <w:right w:val="nil"/>
            </w:tcBorders>
          </w:tcPr>
          <w:p w14:paraId="023BDE44"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Quantidade</w:t>
            </w:r>
            <w:r w:rsidRPr="0025599C">
              <w:rPr>
                <w:rFonts w:asciiTheme="majorHAnsi" w:hAnsiTheme="majorHAnsi" w:cstheme="majorHAnsi"/>
                <w:sz w:val="22"/>
                <w:szCs w:val="22"/>
              </w:rPr>
              <w:br/>
              <w:t>Máxima</w:t>
            </w:r>
          </w:p>
        </w:tc>
        <w:tc>
          <w:tcPr>
            <w:tcW w:w="841" w:type="dxa"/>
            <w:tcBorders>
              <w:top w:val="nil"/>
              <w:left w:val="single" w:sz="2" w:space="0" w:color="000000"/>
              <w:bottom w:val="single" w:sz="2" w:space="0" w:color="000000"/>
              <w:right w:val="single" w:sz="2" w:space="0" w:color="000000"/>
            </w:tcBorders>
          </w:tcPr>
          <w:p w14:paraId="4DCA8B14"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Quantidade</w:t>
            </w:r>
            <w:r w:rsidRPr="0025599C">
              <w:rPr>
                <w:rFonts w:asciiTheme="majorHAnsi" w:hAnsiTheme="majorHAnsi" w:cstheme="majorHAnsi"/>
                <w:sz w:val="22"/>
                <w:szCs w:val="22"/>
              </w:rPr>
              <w:br/>
              <w:t>Mínima</w:t>
            </w:r>
          </w:p>
        </w:tc>
        <w:tc>
          <w:tcPr>
            <w:tcW w:w="841" w:type="dxa"/>
            <w:tcBorders>
              <w:top w:val="nil"/>
              <w:left w:val="single" w:sz="2" w:space="0" w:color="000000"/>
              <w:bottom w:val="single" w:sz="2" w:space="0" w:color="000000"/>
              <w:right w:val="nil"/>
            </w:tcBorders>
          </w:tcPr>
          <w:p w14:paraId="6E4656D5"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Valor</w:t>
            </w:r>
            <w:r w:rsidRPr="0025599C">
              <w:rPr>
                <w:rFonts w:asciiTheme="majorHAnsi" w:hAnsiTheme="majorHAnsi" w:cstheme="majorHAnsi"/>
                <w:sz w:val="22"/>
                <w:szCs w:val="22"/>
              </w:rPr>
              <w:br/>
              <w:t>Unitário</w:t>
            </w:r>
          </w:p>
        </w:tc>
        <w:tc>
          <w:tcPr>
            <w:tcW w:w="1091" w:type="dxa"/>
            <w:tcBorders>
              <w:top w:val="nil"/>
              <w:left w:val="single" w:sz="2" w:space="0" w:color="000000"/>
              <w:bottom w:val="single" w:sz="2" w:space="0" w:color="000000"/>
              <w:right w:val="single" w:sz="2" w:space="0" w:color="000000"/>
            </w:tcBorders>
          </w:tcPr>
          <w:p w14:paraId="1B7E0EAF" w14:textId="77777777" w:rsidR="001B19E1" w:rsidRPr="0025599C" w:rsidRDefault="001B19E1" w:rsidP="00B544A7">
            <w:pPr>
              <w:widowControl w:val="0"/>
              <w:autoSpaceDE w:val="0"/>
              <w:autoSpaceDN w:val="0"/>
              <w:adjustRightInd w:val="0"/>
              <w:ind w:right="-28"/>
              <w:jc w:val="center"/>
              <w:rPr>
                <w:rFonts w:asciiTheme="majorHAnsi" w:hAnsiTheme="majorHAnsi" w:cstheme="majorHAnsi"/>
                <w:sz w:val="22"/>
                <w:szCs w:val="22"/>
              </w:rPr>
            </w:pPr>
            <w:r w:rsidRPr="0025599C">
              <w:rPr>
                <w:rFonts w:asciiTheme="majorHAnsi" w:hAnsiTheme="majorHAnsi" w:cstheme="majorHAnsi"/>
                <w:sz w:val="22"/>
                <w:szCs w:val="22"/>
              </w:rPr>
              <w:t>Prazo garantia ou validade</w:t>
            </w:r>
          </w:p>
        </w:tc>
      </w:tr>
      <w:tr w:rsidR="001B19E1" w:rsidRPr="0025599C" w14:paraId="36C658A8" w14:textId="77777777" w:rsidTr="00BE1002">
        <w:trPr>
          <w:trHeight w:val="174"/>
        </w:trPr>
        <w:tc>
          <w:tcPr>
            <w:tcW w:w="993" w:type="dxa"/>
            <w:tcBorders>
              <w:top w:val="nil"/>
              <w:left w:val="single" w:sz="2" w:space="0" w:color="000000"/>
              <w:bottom w:val="single" w:sz="2" w:space="0" w:color="000000"/>
              <w:right w:val="nil"/>
            </w:tcBorders>
          </w:tcPr>
          <w:p w14:paraId="5B02B51D"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sz="2" w:space="0" w:color="000000"/>
              <w:bottom w:val="single" w:sz="2" w:space="0" w:color="000000"/>
              <w:right w:val="nil"/>
            </w:tcBorders>
          </w:tcPr>
          <w:p w14:paraId="11EAFAB8"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sz="2" w:space="0" w:color="000000"/>
              <w:bottom w:val="single" w:sz="2" w:space="0" w:color="000000"/>
              <w:right w:val="nil"/>
            </w:tcBorders>
          </w:tcPr>
          <w:p w14:paraId="7EA12EDF"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sz="2" w:space="0" w:color="000000"/>
              <w:bottom w:val="single" w:sz="2" w:space="0" w:color="000000"/>
              <w:right w:val="nil"/>
            </w:tcBorders>
          </w:tcPr>
          <w:p w14:paraId="08900C8A"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193DB06D"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6EA5F21A"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single" w:sz="2" w:space="0" w:color="000000"/>
            </w:tcBorders>
          </w:tcPr>
          <w:p w14:paraId="6F45CB99"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nil"/>
            </w:tcBorders>
          </w:tcPr>
          <w:p w14:paraId="63A0AC09"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sz="2" w:space="0" w:color="000000"/>
              <w:bottom w:val="single" w:sz="2" w:space="0" w:color="000000"/>
              <w:right w:val="single" w:sz="2" w:space="0" w:color="000000"/>
            </w:tcBorders>
          </w:tcPr>
          <w:p w14:paraId="25F4AE10" w14:textId="77777777" w:rsidR="001B19E1" w:rsidRPr="0025599C" w:rsidRDefault="001B19E1" w:rsidP="00B544A7">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7243EB63" w14:textId="1C83215F" w:rsidR="001B19E1" w:rsidRPr="0025599C" w:rsidRDefault="001B19E1" w:rsidP="005169C4">
      <w:pPr>
        <w:pStyle w:val="PargrafodaLista"/>
        <w:widowControl w:val="0"/>
        <w:numPr>
          <w:ilvl w:val="1"/>
          <w:numId w:val="21"/>
        </w:numPr>
        <w:suppressAutoHyphens/>
        <w:spacing w:before="120" w:after="120" w:line="360" w:lineRule="auto"/>
        <w:jc w:val="both"/>
        <w:rPr>
          <w:rFonts w:asciiTheme="majorHAnsi" w:hAnsiTheme="majorHAnsi" w:cstheme="majorHAnsi"/>
          <w:sz w:val="22"/>
          <w:szCs w:val="22"/>
        </w:rPr>
      </w:pPr>
      <w:r w:rsidRPr="0025599C">
        <w:rPr>
          <w:rFonts w:asciiTheme="majorHAnsi" w:hAnsiTheme="majorHAnsi" w:cstheme="majorHAnsi"/>
          <w:sz w:val="22"/>
          <w:szCs w:val="22"/>
        </w:rPr>
        <w:t>A listagem do cadastro de reserva referente ao presente registro de preços consta como anexo a esta Ata.</w:t>
      </w:r>
    </w:p>
    <w:p w14:paraId="32AA244F" w14:textId="05983702"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b w:val="0"/>
          <w:sz w:val="22"/>
          <w:szCs w:val="22"/>
        </w:rPr>
      </w:pPr>
      <w:r w:rsidRPr="0025599C">
        <w:rPr>
          <w:rFonts w:asciiTheme="majorHAnsi" w:hAnsiTheme="majorHAnsi" w:cstheme="majorHAnsi"/>
          <w:b w:val="0"/>
          <w:sz w:val="22"/>
          <w:szCs w:val="22"/>
        </w:rPr>
        <w:t>DA ADESÃO À ATA DE REGISTRO DE PREÇOS</w:t>
      </w:r>
    </w:p>
    <w:p w14:paraId="443FC18B"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Não será admitida a adesão à ata de registro de preços decorrente desta licitação ou desta contratação direta, conforme justificativa apresentada nos estudos técnicos preliminares.</w:t>
      </w:r>
    </w:p>
    <w:p w14:paraId="5CF0B8FA" w14:textId="5DF33618"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É vedado efetuar acréscimos nos quantitativos fixados na ata de registro de preços.</w:t>
      </w:r>
    </w:p>
    <w:p w14:paraId="19F5339A" w14:textId="47265FD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b w:val="0"/>
          <w:sz w:val="22"/>
          <w:szCs w:val="22"/>
        </w:rPr>
      </w:pPr>
      <w:r w:rsidRPr="0025599C">
        <w:rPr>
          <w:rFonts w:asciiTheme="majorHAnsi" w:hAnsiTheme="majorHAnsi" w:cstheme="majorHAnsi"/>
          <w:b w:val="0"/>
          <w:sz w:val="22"/>
          <w:szCs w:val="22"/>
        </w:rPr>
        <w:t>VALIDADE, FORMALIZAÇÃO DA ATA DE REGISTRO DE PREÇOS E CADASTRO RESERVA</w:t>
      </w:r>
    </w:p>
    <w:p w14:paraId="6EC95A2F"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A validade da Ata de Registro de Preços será de 1 (um) ano, contado a partir do primeiro dia útil subsequente à data de divulgação no PNCP, </w:t>
      </w:r>
      <w:r w:rsidRPr="0025599C">
        <w:rPr>
          <w:rFonts w:asciiTheme="majorHAnsi" w:hAnsiTheme="majorHAnsi" w:cstheme="majorHAnsi"/>
          <w:color w:val="FF0000"/>
        </w:rPr>
        <w:t>podendo ser prorrogada por igual período, mediante a anuência do fornecedor, desde que comprovado o preço vantajoso.</w:t>
      </w:r>
    </w:p>
    <w:p w14:paraId="3D95A29A" w14:textId="51FFC07E"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Em caso de prorrogação da ata, poderá ser renovado o quantitativo originalmente registrado.</w:t>
      </w:r>
    </w:p>
    <w:p w14:paraId="308BCC95"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 formalização do contrato ou do instrumento substituto deverá haver a indicação da disponibilidade dos créditos orçamentários respectivos.</w:t>
      </w:r>
    </w:p>
    <w:p w14:paraId="33A547B2"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A contratação com os fornecedores registrados na ata será formalizada pelo órgão ou pela en</w:t>
      </w:r>
      <w:r w:rsidRPr="0025599C">
        <w:rPr>
          <w:rFonts w:asciiTheme="majorHAnsi" w:eastAsia="Arial" w:hAnsiTheme="majorHAnsi" w:cstheme="majorHAnsi"/>
        </w:rPr>
        <w:t>ti</w:t>
      </w:r>
      <w:r w:rsidRPr="0025599C">
        <w:rPr>
          <w:rFonts w:asciiTheme="majorHAnsi" w:hAnsiTheme="majorHAnsi" w:cstheme="majorHAnsi"/>
        </w:rPr>
        <w:t>dade interessada por intermédio de instrumento contratual, emissão de nota de empenho de despesa, autorização de compra ou outro instrumento hábil, conforme o art. 95 da Lei nº 14.133, de 2021.</w:t>
      </w:r>
    </w:p>
    <w:p w14:paraId="66BC3793"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 O instrumento contratual de que trata o item 4.2. deverá ser assinado no prazo de validade da ata de registro de preços.</w:t>
      </w:r>
    </w:p>
    <w:p w14:paraId="5DAD0048"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Os contratos decorrentes do sistema de registro de preços poderão ser alterados, observado o art. 124 da Lei nº 14.133, de 2021.</w:t>
      </w:r>
    </w:p>
    <w:p w14:paraId="50F0A9FD"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Após a homologação da licitação ou da contratação direta, deverão ser observadas as seguintes condições para formalização da ata de registro de preços:</w:t>
      </w:r>
    </w:p>
    <w:p w14:paraId="3BB634F7"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Serão registrados na ata os preços e os quantita</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 xml:space="preserve">vos do adjudicatário, devendo ser observada a possibilidade de o licitante oferecer ou não proposta em quantitativo inferior ao máximo previsto </w:t>
      </w:r>
      <w:r w:rsidRPr="0025599C">
        <w:rPr>
          <w:rFonts w:asciiTheme="majorHAnsi" w:hAnsiTheme="majorHAnsi" w:cstheme="majorHAnsi"/>
          <w:iCs/>
          <w:sz w:val="22"/>
          <w:szCs w:val="22"/>
        </w:rPr>
        <w:t xml:space="preserve">no edital </w:t>
      </w:r>
      <w:r w:rsidRPr="0025599C">
        <w:rPr>
          <w:rFonts w:asciiTheme="majorHAnsi" w:hAnsiTheme="majorHAnsi" w:cstheme="majorHAnsi"/>
          <w:sz w:val="22"/>
          <w:szCs w:val="22"/>
        </w:rPr>
        <w:t>e se obrigar nos limites dela;</w:t>
      </w:r>
    </w:p>
    <w:p w14:paraId="581AAA57"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Será incluído na ata, na forma de anexo, o registro dos licitantes ou dos fornecedores que:</w:t>
      </w:r>
    </w:p>
    <w:p w14:paraId="1205B7CE" w14:textId="77777777" w:rsidR="001B19E1" w:rsidRPr="0025599C" w:rsidRDefault="001B19E1" w:rsidP="00C97E2A">
      <w:pPr>
        <w:pStyle w:val="Nivel4"/>
        <w:numPr>
          <w:ilvl w:val="3"/>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Aceitarem cotar os bens, as obras ou os serviços com preços iguais aos do adjudicatário, observada a classificação da licitação; e </w:t>
      </w:r>
    </w:p>
    <w:p w14:paraId="00691868" w14:textId="77777777" w:rsidR="001B19E1" w:rsidRPr="0025599C" w:rsidRDefault="001B19E1" w:rsidP="00C97E2A">
      <w:pPr>
        <w:pStyle w:val="Nivel4"/>
        <w:numPr>
          <w:ilvl w:val="3"/>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Mantiverem sua proposta original. </w:t>
      </w:r>
      <w:bookmarkStart w:id="94" w:name="cadastro_reserva"/>
      <w:bookmarkEnd w:id="94"/>
    </w:p>
    <w:p w14:paraId="5AD9F498"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Será respeitada, nas contratações, a ordem de classificação dos licitantes ou dos fornecedores registrados na ata.</w:t>
      </w:r>
    </w:p>
    <w:p w14:paraId="76894881"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registro a que se refere o item 4.4.2</w:t>
      </w:r>
      <w:r w:rsidRPr="0025599C">
        <w:rPr>
          <w:rFonts w:asciiTheme="majorHAnsi" w:hAnsiTheme="majorHAnsi" w:cstheme="majorHAnsi"/>
          <w:b/>
          <w:bCs/>
        </w:rPr>
        <w:t xml:space="preserve"> </w:t>
      </w:r>
      <w:r w:rsidRPr="0025599C">
        <w:rPr>
          <w:rFonts w:asciiTheme="majorHAnsi" w:hAnsiTheme="majorHAnsi" w:cstheme="majorHAnsi"/>
        </w:rPr>
        <w:t>tem por obje</w:t>
      </w:r>
      <w:r w:rsidRPr="0025599C">
        <w:rPr>
          <w:rFonts w:asciiTheme="majorHAnsi" w:eastAsia="Arial" w:hAnsiTheme="majorHAnsi" w:cstheme="majorHAnsi"/>
        </w:rPr>
        <w:t>ti</w:t>
      </w:r>
      <w:r w:rsidRPr="0025599C">
        <w:rPr>
          <w:rFonts w:asciiTheme="majorHAnsi" w:hAnsiTheme="majorHAnsi" w:cstheme="majorHAnsi"/>
        </w:rPr>
        <w:t>vo a formação de cadastro de reserva para o caso de impossibilidade de atendimento pelo signatário da ata.</w:t>
      </w:r>
    </w:p>
    <w:p w14:paraId="0BAF6A90"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Para fins da ordem de classificação, os licitantes ou fornecedores que aceitarem reduzir suas propostas para o preço do adjudicatário antecederão aqueles que mantiverem sua proposta original.</w:t>
      </w:r>
    </w:p>
    <w:p w14:paraId="6397C6CA" w14:textId="3DE6EC95"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A habilitação dos licitantes que comporão o cadastro de reserva a que se refere o item </w:t>
      </w:r>
      <w:r w:rsidRPr="0025599C">
        <w:rPr>
          <w:rFonts w:asciiTheme="majorHAnsi" w:hAnsiTheme="majorHAnsi" w:cstheme="majorHAnsi"/>
        </w:rPr>
        <w:fldChar w:fldCharType="begin"/>
      </w:r>
      <w:r w:rsidRPr="0025599C">
        <w:rPr>
          <w:rFonts w:asciiTheme="majorHAnsi" w:hAnsiTheme="majorHAnsi" w:cstheme="majorHAnsi"/>
        </w:rPr>
        <w:instrText xml:space="preserve"> REF cadastro_reserva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4.4.2.2</w:t>
      </w:r>
      <w:r w:rsidRPr="0025599C">
        <w:rPr>
          <w:rFonts w:asciiTheme="majorHAnsi" w:hAnsiTheme="majorHAnsi" w:cstheme="majorHAnsi"/>
        </w:rPr>
        <w:fldChar w:fldCharType="end"/>
      </w:r>
      <w:r w:rsidRPr="0025599C">
        <w:rPr>
          <w:rFonts w:asciiTheme="majorHAnsi" w:hAnsiTheme="majorHAnsi" w:cstheme="majorHAnsi"/>
        </w:rPr>
        <w:t xml:space="preserve"> somente será efetuada quando houver necessidade de contratação dos licitantes remanescentes, nas seguintes hipóteses:</w:t>
      </w:r>
      <w:bookmarkStart w:id="95" w:name="habilitacao_reserva"/>
      <w:bookmarkEnd w:id="95"/>
    </w:p>
    <w:p w14:paraId="50B2213A"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Quando o licitante vencedor não assinar a ata de registro de preços, no prazo e nas condições estabelecidos </w:t>
      </w:r>
      <w:r w:rsidRPr="0025599C">
        <w:rPr>
          <w:rFonts w:asciiTheme="majorHAnsi" w:hAnsiTheme="majorHAnsi" w:cstheme="majorHAnsi"/>
          <w:iCs/>
          <w:sz w:val="22"/>
          <w:szCs w:val="22"/>
        </w:rPr>
        <w:t>no edital;</w:t>
      </w:r>
      <w:r w:rsidRPr="0025599C">
        <w:rPr>
          <w:rFonts w:asciiTheme="majorHAnsi" w:hAnsiTheme="majorHAnsi" w:cstheme="majorHAnsi"/>
          <w:sz w:val="22"/>
          <w:szCs w:val="22"/>
        </w:rPr>
        <w:t xml:space="preserve"> e</w:t>
      </w:r>
    </w:p>
    <w:p w14:paraId="5CB192D9" w14:textId="581BF8D2"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Quando houver o cancelamento do registro do licitante ou do registro de preços nas hipóteses previstas no item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cancelamento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8</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w:t>
      </w:r>
    </w:p>
    <w:p w14:paraId="235B7470"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preço registrado com indicação dos licitantes e fornecedores será divulgado no PNCP e ficará disponibilizado durante a vigência da ata de registro de preços.</w:t>
      </w:r>
    </w:p>
    <w:p w14:paraId="068EABDB"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A ata de registro de preços será assinada por meio de assinatura digital e disponibilizada no Sistema de Registro de Preços.</w:t>
      </w:r>
    </w:p>
    <w:p w14:paraId="61360C0D" w14:textId="6A3747BA"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Quando o convocado não assinar a ata de registro de preços no prazo e nas condições estabelecidos no edital ou no aviso de contratação, e observado o disposto no item </w:t>
      </w:r>
      <w:r w:rsidRPr="0025599C">
        <w:rPr>
          <w:rFonts w:asciiTheme="majorHAnsi" w:hAnsiTheme="majorHAnsi" w:cstheme="majorHAnsi"/>
        </w:rPr>
        <w:fldChar w:fldCharType="begin"/>
      </w:r>
      <w:r w:rsidRPr="0025599C">
        <w:rPr>
          <w:rFonts w:asciiTheme="majorHAnsi" w:hAnsiTheme="majorHAnsi" w:cstheme="majorHAnsi"/>
        </w:rPr>
        <w:instrText xml:space="preserve"> REF habilitacao_reserva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4.7</w:t>
      </w:r>
      <w:r w:rsidRPr="0025599C">
        <w:rPr>
          <w:rFonts w:asciiTheme="majorHAnsi" w:hAnsiTheme="majorHAnsi" w:cstheme="majorHAnsi"/>
        </w:rPr>
        <w:fldChar w:fldCharType="end"/>
      </w:r>
      <w:r w:rsidRPr="0025599C">
        <w:rPr>
          <w:rFonts w:asciiTheme="majorHAnsi" w:hAnsiTheme="majorHAnsi" w:cstheme="majorHAnsi"/>
        </w:rPr>
        <w:t>, observando o item 4.7 e subitens, fica facultado à Administração convocar os licitantes remanescentes do cadastro de reserva, na ordem de classificação, para fazê-lo em igual prazo e nas condições propostas pelo primeiro classificado.</w:t>
      </w:r>
      <w:bookmarkStart w:id="96" w:name="recusa_dos_que_baixaram_preco"/>
      <w:bookmarkEnd w:id="96"/>
    </w:p>
    <w:p w14:paraId="7179348C"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Na hipótese de nenhum dos licitantes que trata o item 4.4.2.1, aceitar a contratação nos termos do item anterior, a Administração, observados o valor es</w:t>
      </w:r>
      <w:r w:rsidRPr="0025599C">
        <w:rPr>
          <w:rFonts w:asciiTheme="majorHAnsi" w:eastAsia="Arial" w:hAnsiTheme="majorHAnsi" w:cstheme="majorHAnsi"/>
        </w:rPr>
        <w:t>ti</w:t>
      </w:r>
      <w:r w:rsidRPr="0025599C">
        <w:rPr>
          <w:rFonts w:asciiTheme="majorHAnsi" w:hAnsiTheme="majorHAnsi" w:cstheme="majorHAnsi"/>
        </w:rPr>
        <w:t xml:space="preserve">mado e sua eventual atualização nos termos </w:t>
      </w:r>
      <w:r w:rsidRPr="0025599C">
        <w:rPr>
          <w:rFonts w:asciiTheme="majorHAnsi" w:hAnsiTheme="majorHAnsi" w:cstheme="majorHAnsi"/>
          <w:iCs/>
        </w:rPr>
        <w:t>do</w:t>
      </w:r>
      <w:r w:rsidRPr="0025599C">
        <w:rPr>
          <w:rFonts w:asciiTheme="majorHAnsi" w:hAnsiTheme="majorHAnsi" w:cstheme="majorHAnsi"/>
          <w:i/>
          <w:iCs/>
        </w:rPr>
        <w:t xml:space="preserve"> </w:t>
      </w:r>
      <w:r w:rsidRPr="0025599C">
        <w:rPr>
          <w:rFonts w:asciiTheme="majorHAnsi" w:hAnsiTheme="majorHAnsi" w:cstheme="majorHAnsi"/>
          <w:iCs/>
          <w:color w:val="FF0000"/>
        </w:rPr>
        <w:t>edital</w:t>
      </w:r>
      <w:r w:rsidRPr="0025599C">
        <w:rPr>
          <w:rFonts w:asciiTheme="majorHAnsi" w:hAnsiTheme="majorHAnsi" w:cstheme="majorHAnsi"/>
          <w:iCs/>
        </w:rPr>
        <w:t xml:space="preserve">, </w:t>
      </w:r>
      <w:r w:rsidRPr="0025599C">
        <w:rPr>
          <w:rFonts w:asciiTheme="majorHAnsi" w:hAnsiTheme="majorHAnsi" w:cstheme="majorHAnsi"/>
        </w:rPr>
        <w:t>poderá:</w:t>
      </w:r>
    </w:p>
    <w:p w14:paraId="51E1D94B"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Adjudicar e firmar o contrato nas condições ofertadas pelos licitantes ou fornecedores remanescentes, atendida a ordem classificatória, quando frustrada a negociação de melhor condição.</w:t>
      </w:r>
    </w:p>
    <w:p w14:paraId="73A36698" w14:textId="1DF997B8"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B2B3D4"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ALTERAÇÃO OU ATUALIZAÇÃO DOS PREÇOS REGISTRADOS</w:t>
      </w:r>
    </w:p>
    <w:p w14:paraId="7EA9A5A0"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Os preços registrados poderão ser alterados ou atualizados em decorrência de eventual redução dos preços pra</w:t>
      </w:r>
      <w:r w:rsidRPr="0025599C">
        <w:rPr>
          <w:rFonts w:asciiTheme="majorHAnsi" w:eastAsia="Calibri" w:hAnsiTheme="majorHAnsi" w:cstheme="majorHAnsi"/>
        </w:rPr>
        <w:t>ti</w:t>
      </w:r>
      <w:r w:rsidRPr="0025599C">
        <w:rPr>
          <w:rFonts w:asciiTheme="majorHAnsi" w:hAnsiTheme="majorHAnsi" w:cstheme="majorHAnsi"/>
        </w:rPr>
        <w:t>cados no mercado ou de fato que eleve o custo dos bens, das obras ou dos serviços registrados, nas seguintes situações:</w:t>
      </w:r>
    </w:p>
    <w:p w14:paraId="4D43F49E"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Em caso de criação, alteração ou ex</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 xml:space="preserve">nção de quaisquer tributos ou encargos legais ou a superveniência de disposições legais, com comprovada repercussão sobre os preços registrados; </w:t>
      </w:r>
    </w:p>
    <w:p w14:paraId="46AF8024"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 hipótese de previsão no edital de cláusula de reajustamento ou repactuação sobre os preços registrados, nos termos da Lei nº 14.133, de 2021.</w:t>
      </w:r>
    </w:p>
    <w:p w14:paraId="55D3B746" w14:textId="77777777" w:rsidR="001B19E1" w:rsidRPr="0025599C" w:rsidRDefault="001B19E1" w:rsidP="00C97E2A">
      <w:pPr>
        <w:pStyle w:val="Nivel4"/>
        <w:numPr>
          <w:ilvl w:val="3"/>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No caso do reajustamento, deverá ser respeitada a contagem da anualidade e o índice previstos para a contratação;  </w:t>
      </w:r>
    </w:p>
    <w:p w14:paraId="362ADC3C" w14:textId="7E54518B" w:rsidR="001B19E1" w:rsidRPr="0025599C" w:rsidRDefault="001B19E1" w:rsidP="00C97E2A">
      <w:pPr>
        <w:pStyle w:val="Nivel4"/>
        <w:numPr>
          <w:ilvl w:val="3"/>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No caso da repactuação, poderá ser a pedido do interessado, conforme critérios definidos para a contratação.</w:t>
      </w:r>
    </w:p>
    <w:p w14:paraId="254FC18A"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NEGOCIAÇÃO DE PREÇOS REGISTRADOS</w:t>
      </w:r>
    </w:p>
    <w:p w14:paraId="7FC09981"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Na hipótese de o preço registrado tornar-se superior ao preço pra</w:t>
      </w:r>
      <w:r w:rsidRPr="0025599C">
        <w:rPr>
          <w:rFonts w:asciiTheme="majorHAnsi" w:eastAsia="Calibri" w:hAnsiTheme="majorHAnsi" w:cstheme="majorHAnsi"/>
        </w:rPr>
        <w:t>ti</w:t>
      </w:r>
      <w:r w:rsidRPr="0025599C">
        <w:rPr>
          <w:rFonts w:asciiTheme="majorHAnsi" w:hAnsiTheme="majorHAnsi" w:cstheme="majorHAnsi"/>
        </w:rPr>
        <w:t>cado no mercado por mo</w:t>
      </w:r>
      <w:r w:rsidRPr="0025599C">
        <w:rPr>
          <w:rFonts w:asciiTheme="majorHAnsi" w:eastAsia="Calibri" w:hAnsiTheme="majorHAnsi" w:cstheme="majorHAnsi"/>
        </w:rPr>
        <w:t>ti</w:t>
      </w:r>
      <w:r w:rsidRPr="0025599C">
        <w:rPr>
          <w:rFonts w:asciiTheme="majorHAnsi" w:hAnsiTheme="majorHAnsi" w:cstheme="majorHAnsi"/>
        </w:rPr>
        <w:t>vo superveniente, o órgão ou en</w:t>
      </w:r>
      <w:r w:rsidRPr="0025599C">
        <w:rPr>
          <w:rFonts w:asciiTheme="majorHAnsi" w:eastAsia="Calibri" w:hAnsiTheme="majorHAnsi" w:cstheme="majorHAnsi"/>
        </w:rPr>
        <w:t>ti</w:t>
      </w:r>
      <w:r w:rsidRPr="0025599C">
        <w:rPr>
          <w:rFonts w:asciiTheme="majorHAnsi" w:hAnsiTheme="majorHAnsi" w:cstheme="majorHAnsi"/>
        </w:rPr>
        <w:t>dade gerenciadora convocará o fornecedor para negociar a redução do preço registrado.</w:t>
      </w:r>
    </w:p>
    <w:p w14:paraId="1ACDE9EB"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Caso não aceite reduzir seu preço aos valores pra</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cados pelo mercado, o fornecedor será liberado do compromisso assumido quanto ao item registrado, sem aplicação de penalidades administrativas.</w:t>
      </w:r>
    </w:p>
    <w:p w14:paraId="6893A02E"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Se não obtiver êxito nas negociações, o órgão ou en</w:t>
      </w:r>
      <w:r w:rsidRPr="0025599C">
        <w:rPr>
          <w:rFonts w:asciiTheme="majorHAnsi" w:eastAsia="Calibri" w:hAnsiTheme="majorHAnsi" w:cstheme="majorHAnsi"/>
          <w:sz w:val="22"/>
          <w:szCs w:val="22"/>
        </w:rPr>
        <w:t>tid</w:t>
      </w:r>
      <w:r w:rsidRPr="0025599C">
        <w:rPr>
          <w:rFonts w:asciiTheme="majorHAnsi" w:hAnsiTheme="majorHAnsi" w:cstheme="majorHAnsi"/>
          <w:sz w:val="22"/>
          <w:szCs w:val="22"/>
        </w:rPr>
        <w:t>ade gerenciadora procederá ao cancelamento da ata de registro de preços, adotando as medidas cabíveis para obtenção de contratação mais vantajosa.</w:t>
      </w:r>
      <w:bookmarkStart w:id="97" w:name="reducao_preco_mercado_negociacao_frustra"/>
      <w:bookmarkEnd w:id="97"/>
    </w:p>
    <w:p w14:paraId="5AC0DF6A"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 hipótese de redução do preço registrado, o gerenciador comunicará aos órgãos e às en</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 xml:space="preserve">dades que </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8" w:name="hipotese_preco_mercado_maior"/>
      <w:bookmarkEnd w:id="98"/>
    </w:p>
    <w:p w14:paraId="44448B4D"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Neste caso, o fornecedor encaminhará, juntamente com o pedido de alteração, a documentação comprobatória ou </w:t>
      </w:r>
      <w:proofErr w:type="spellStart"/>
      <w:r w:rsidRPr="0025599C">
        <w:rPr>
          <w:rFonts w:asciiTheme="majorHAnsi" w:hAnsiTheme="majorHAnsi" w:cstheme="majorHAnsi"/>
          <w:sz w:val="22"/>
          <w:szCs w:val="22"/>
        </w:rPr>
        <w:t>a</w:t>
      </w:r>
      <w:proofErr w:type="spellEnd"/>
      <w:r w:rsidRPr="0025599C">
        <w:rPr>
          <w:rFonts w:asciiTheme="majorHAnsi" w:hAnsiTheme="majorHAnsi" w:cstheme="majorHAnsi"/>
          <w:sz w:val="22"/>
          <w:szCs w:val="22"/>
        </w:rPr>
        <w:t xml:space="preserve"> planilha de custos que demonstre a inviabilidade do preço registrado em relação às condições inicialmente pactuadas.</w:t>
      </w:r>
      <w:bookmarkStart w:id="99" w:name="prova_preco_mercado_maior"/>
      <w:bookmarkEnd w:id="99"/>
    </w:p>
    <w:p w14:paraId="14A0EECE" w14:textId="36401300" w:rsidR="001B19E1" w:rsidRPr="0025599C" w:rsidRDefault="00DD010C"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w:t>
      </w:r>
      <w:r w:rsidR="001B19E1" w:rsidRPr="0025599C">
        <w:rPr>
          <w:rFonts w:asciiTheme="majorHAnsi" w:hAnsiTheme="majorHAnsi" w:cstheme="majorHAnsi"/>
          <w:sz w:val="22"/>
          <w:szCs w:val="22"/>
        </w:rPr>
        <w:t xml:space="preserve"> hipótese de não comprovação da existência de fato superveniente que inviabilize o preço registrado, o pedido será indeferido pelo órgão ou en</w:t>
      </w:r>
      <w:r w:rsidR="001B19E1" w:rsidRPr="0025599C">
        <w:rPr>
          <w:rFonts w:asciiTheme="majorHAnsi" w:eastAsia="Calibri" w:hAnsiTheme="majorHAnsi" w:cstheme="majorHAnsi"/>
          <w:sz w:val="22"/>
          <w:szCs w:val="22"/>
        </w:rPr>
        <w:t>ti</w:t>
      </w:r>
      <w:r w:rsidR="001B19E1" w:rsidRPr="0025599C">
        <w:rPr>
          <w:rFonts w:asciiTheme="majorHAnsi" w:hAnsiTheme="majorHAnsi" w:cstheme="majorHAnsi"/>
          <w:sz w:val="22"/>
          <w:szCs w:val="22"/>
        </w:rPr>
        <w:t xml:space="preserve">dade gerenciadora e o fornecedor deverá cumprir as obrigações estabelecidas na ata, sob pena de cancelamento do seu registro, nos termos do item </w:t>
      </w:r>
      <w:r w:rsidR="001B19E1" w:rsidRPr="0025599C">
        <w:rPr>
          <w:rFonts w:asciiTheme="majorHAnsi" w:hAnsiTheme="majorHAnsi" w:cstheme="majorHAnsi"/>
          <w:sz w:val="22"/>
          <w:szCs w:val="22"/>
        </w:rPr>
        <w:fldChar w:fldCharType="begin"/>
      </w:r>
      <w:r w:rsidR="001B19E1" w:rsidRPr="0025599C">
        <w:rPr>
          <w:rFonts w:asciiTheme="majorHAnsi" w:hAnsiTheme="majorHAnsi" w:cstheme="majorHAnsi"/>
          <w:sz w:val="22"/>
          <w:szCs w:val="22"/>
        </w:rPr>
        <w:instrText xml:space="preserve"> REF cancelamento_do_fornecedor \r \h  \* MERGEFORMAT </w:instrText>
      </w:r>
      <w:r w:rsidR="001B19E1" w:rsidRPr="0025599C">
        <w:rPr>
          <w:rFonts w:asciiTheme="majorHAnsi" w:hAnsiTheme="majorHAnsi" w:cstheme="majorHAnsi"/>
          <w:sz w:val="22"/>
          <w:szCs w:val="22"/>
        </w:rPr>
      </w:r>
      <w:r w:rsidR="001B19E1"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8.1</w:t>
      </w:r>
      <w:r w:rsidR="001B19E1" w:rsidRPr="0025599C">
        <w:rPr>
          <w:rFonts w:asciiTheme="majorHAnsi" w:hAnsiTheme="majorHAnsi" w:cstheme="majorHAnsi"/>
          <w:sz w:val="22"/>
          <w:szCs w:val="22"/>
        </w:rPr>
        <w:fldChar w:fldCharType="end"/>
      </w:r>
      <w:r w:rsidR="001B19E1" w:rsidRPr="0025599C">
        <w:rPr>
          <w:rFonts w:asciiTheme="majorHAnsi" w:hAnsiTheme="majorHAnsi" w:cstheme="majorHAnsi"/>
          <w:sz w:val="22"/>
          <w:szCs w:val="22"/>
        </w:rPr>
        <w:t>, sem prejuízo das sanções previstas na Lei nº 14.133, de 2021, e na legislação aplicável.</w:t>
      </w:r>
      <w:bookmarkStart w:id="100" w:name="nao_comprovacao_majoracao_mercado"/>
      <w:bookmarkEnd w:id="100"/>
    </w:p>
    <w:p w14:paraId="7CF6028A"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14:textId="6AF9430D"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Se não obtiver êxito nas negociações, o órgão ou entidade gerenciadora procederá ao cancelamento da ata de registro de preços, nos termos do item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cancelamento_da_ata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8.4</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e adotará as medidas cabíveis para a obtenção da contratação mais vantajosa.</w:t>
      </w:r>
      <w:bookmarkStart w:id="101" w:name="majora_preco_mercado_negociacao_frustra"/>
      <w:bookmarkEnd w:id="101"/>
    </w:p>
    <w:p w14:paraId="2FA64A2E" w14:textId="5D1E40F1"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Na hipótese de comprovação da majoração do preço de mercado que inviabilize o preço registrado, conforme previsto no item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hipotese_preco_mercado_maior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6.2</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xml:space="preserve"> e no item </w:t>
      </w:r>
      <w:r w:rsidRPr="0025599C">
        <w:rPr>
          <w:rFonts w:asciiTheme="majorHAnsi" w:hAnsiTheme="majorHAnsi" w:cstheme="majorHAnsi"/>
          <w:sz w:val="22"/>
          <w:szCs w:val="22"/>
        </w:rPr>
        <w:fldChar w:fldCharType="begin"/>
      </w:r>
      <w:r w:rsidRPr="0025599C">
        <w:rPr>
          <w:rFonts w:asciiTheme="majorHAnsi" w:hAnsiTheme="majorHAnsi" w:cstheme="majorHAnsi"/>
          <w:sz w:val="22"/>
          <w:szCs w:val="22"/>
        </w:rPr>
        <w:instrText xml:space="preserve"> REF prova_preco_mercado_maior \r \h  \* MERGEFORMAT </w:instrText>
      </w:r>
      <w:r w:rsidRPr="0025599C">
        <w:rPr>
          <w:rFonts w:asciiTheme="majorHAnsi" w:hAnsiTheme="majorHAnsi" w:cstheme="majorHAnsi"/>
          <w:sz w:val="22"/>
          <w:szCs w:val="22"/>
        </w:rPr>
      </w:r>
      <w:r w:rsidRPr="0025599C">
        <w:rPr>
          <w:rFonts w:asciiTheme="majorHAnsi" w:hAnsiTheme="majorHAnsi" w:cstheme="majorHAnsi"/>
          <w:sz w:val="22"/>
          <w:szCs w:val="22"/>
        </w:rPr>
        <w:fldChar w:fldCharType="separate"/>
      </w:r>
      <w:r w:rsidR="00EE036E">
        <w:rPr>
          <w:rFonts w:asciiTheme="majorHAnsi" w:hAnsiTheme="majorHAnsi" w:cstheme="majorHAnsi"/>
          <w:sz w:val="22"/>
          <w:szCs w:val="22"/>
        </w:rPr>
        <w:t>6.2.1</w:t>
      </w:r>
      <w:r w:rsidRPr="0025599C">
        <w:rPr>
          <w:rFonts w:asciiTheme="majorHAnsi" w:hAnsiTheme="majorHAnsi" w:cstheme="majorHAnsi"/>
          <w:sz w:val="22"/>
          <w:szCs w:val="22"/>
        </w:rPr>
        <w:fldChar w:fldCharType="end"/>
      </w:r>
      <w:r w:rsidRPr="0025599C">
        <w:rPr>
          <w:rFonts w:asciiTheme="majorHAnsi" w:hAnsiTheme="majorHAnsi" w:cstheme="majorHAnsi"/>
          <w:sz w:val="22"/>
          <w:szCs w:val="22"/>
        </w:rPr>
        <w:t>, o órgão ou en</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dade gerenciadora atualizará o preço registrado, de acordo com a realidade dos valores praticados pelo mercado.</w:t>
      </w:r>
    </w:p>
    <w:p w14:paraId="1978A56C" w14:textId="302D4819" w:rsidR="001B19E1" w:rsidRPr="0025599C" w:rsidRDefault="001B19E1" w:rsidP="00C97E2A">
      <w:pPr>
        <w:pStyle w:val="Nivel3"/>
        <w:numPr>
          <w:ilvl w:val="2"/>
          <w:numId w:val="17"/>
        </w:numPr>
        <w:tabs>
          <w:tab w:val="left" w:pos="0"/>
        </w:tabs>
        <w:ind w:left="0" w:firstLine="0"/>
        <w:rPr>
          <w:rFonts w:asciiTheme="majorHAnsi" w:hAnsiTheme="majorHAnsi" w:cstheme="majorHAnsi"/>
          <w:b/>
          <w:sz w:val="22"/>
          <w:szCs w:val="22"/>
          <w:u w:val="single"/>
        </w:rPr>
      </w:pPr>
      <w:r w:rsidRPr="0025599C">
        <w:rPr>
          <w:rFonts w:asciiTheme="majorHAnsi" w:hAnsiTheme="majorHAnsi" w:cstheme="majorHAnsi"/>
          <w:sz w:val="22"/>
          <w:szCs w:val="22"/>
        </w:rPr>
        <w:t>O órgão ou en</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dade gerenciadora comunicará aos órgãos e às en</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 xml:space="preserve">dades que </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verem firmado contratos decorrentes da ata de registro de preços sobre a efe</w:t>
      </w:r>
      <w:r w:rsidRPr="0025599C">
        <w:rPr>
          <w:rFonts w:asciiTheme="majorHAnsi" w:eastAsia="Calibri" w:hAnsiTheme="majorHAnsi" w:cstheme="majorHAnsi"/>
          <w:sz w:val="22"/>
          <w:szCs w:val="22"/>
        </w:rPr>
        <w:t>ti</w:t>
      </w:r>
      <w:r w:rsidRPr="0025599C">
        <w:rPr>
          <w:rFonts w:asciiTheme="majorHAnsi" w:hAnsiTheme="majorHAnsi" w:cstheme="majorHAnsi"/>
          <w:sz w:val="22"/>
          <w:szCs w:val="22"/>
        </w:rPr>
        <w:t>va alteração do preço registrado, para que avaliem a necessidade de alteração contratual, observado o disposto no art. 124 da Lei nº 14.133, de 2021.</w:t>
      </w:r>
    </w:p>
    <w:p w14:paraId="446EEA7D"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REMANEJAMENTO DAS QUANTIDADES REGISTRADAS NA ATA DE REGISTRO DE PREÇOS</w:t>
      </w:r>
    </w:p>
    <w:p w14:paraId="6E269779"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 As quan</w:t>
      </w:r>
      <w:r w:rsidRPr="0025599C">
        <w:rPr>
          <w:rFonts w:asciiTheme="majorHAnsi" w:eastAsia="Arial" w:hAnsiTheme="majorHAnsi" w:cstheme="majorHAnsi"/>
        </w:rPr>
        <w:t>ti</w:t>
      </w:r>
      <w:r w:rsidRPr="0025599C">
        <w:rPr>
          <w:rFonts w:asciiTheme="majorHAnsi" w:hAnsiTheme="majorHAnsi" w:cstheme="majorHAnsi"/>
        </w:rPr>
        <w:t>dades previstas para os itens com preços registrados nas atas de registro de preços poderão ser remanejadas pelo órgão ou en</w:t>
      </w:r>
      <w:r w:rsidRPr="0025599C">
        <w:rPr>
          <w:rFonts w:asciiTheme="majorHAnsi" w:eastAsia="Arial" w:hAnsiTheme="majorHAnsi" w:cstheme="majorHAnsi"/>
        </w:rPr>
        <w:t>ti</w:t>
      </w:r>
      <w:r w:rsidRPr="0025599C">
        <w:rPr>
          <w:rFonts w:asciiTheme="majorHAnsi" w:hAnsiTheme="majorHAnsi" w:cstheme="majorHAnsi"/>
        </w:rPr>
        <w:t>dade gerenciadora entre os órgãos ou as en</w:t>
      </w:r>
      <w:r w:rsidRPr="0025599C">
        <w:rPr>
          <w:rFonts w:asciiTheme="majorHAnsi" w:eastAsia="Arial" w:hAnsiTheme="majorHAnsi" w:cstheme="majorHAnsi"/>
        </w:rPr>
        <w:t>ti</w:t>
      </w:r>
      <w:r w:rsidRPr="0025599C">
        <w:rPr>
          <w:rFonts w:asciiTheme="majorHAnsi" w:hAnsiTheme="majorHAnsi" w:cstheme="majorHAnsi"/>
        </w:rPr>
        <w:t>dades par</w:t>
      </w:r>
      <w:r w:rsidRPr="0025599C">
        <w:rPr>
          <w:rFonts w:asciiTheme="majorHAnsi" w:eastAsia="Arial" w:hAnsiTheme="majorHAnsi" w:cstheme="majorHAnsi"/>
        </w:rPr>
        <w:t>ti</w:t>
      </w:r>
      <w:r w:rsidRPr="0025599C">
        <w:rPr>
          <w:rFonts w:asciiTheme="majorHAnsi" w:hAnsiTheme="majorHAnsi" w:cstheme="majorHAnsi"/>
        </w:rPr>
        <w:t>cipantes e não par</w:t>
      </w:r>
      <w:r w:rsidRPr="0025599C">
        <w:rPr>
          <w:rFonts w:asciiTheme="majorHAnsi" w:eastAsia="Arial" w:hAnsiTheme="majorHAnsi" w:cstheme="majorHAnsi"/>
        </w:rPr>
        <w:t>ti</w:t>
      </w:r>
      <w:r w:rsidRPr="0025599C">
        <w:rPr>
          <w:rFonts w:asciiTheme="majorHAnsi" w:hAnsiTheme="majorHAnsi" w:cstheme="majorHAnsi"/>
        </w:rPr>
        <w:t>cipantes do registro de preços.</w:t>
      </w:r>
    </w:p>
    <w:p w14:paraId="598DE388"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 O remanejamento somente poderá ser feito:</w:t>
      </w:r>
    </w:p>
    <w:p w14:paraId="335ECBDF"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De órgão ou en</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dade par</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cipante para órgão ou en</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dade par</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cipante; ou</w:t>
      </w:r>
    </w:p>
    <w:p w14:paraId="56C00054"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De órgão ou en</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dade par</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cipante para órgão ou entidade não participante.</w:t>
      </w:r>
    </w:p>
    <w:p w14:paraId="1ED979F3"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órgão ou en</w:t>
      </w:r>
      <w:r w:rsidRPr="0025599C">
        <w:rPr>
          <w:rFonts w:asciiTheme="majorHAnsi" w:eastAsia="Arial" w:hAnsiTheme="majorHAnsi" w:cstheme="majorHAnsi"/>
        </w:rPr>
        <w:t>ti</w:t>
      </w:r>
      <w:r w:rsidRPr="0025599C">
        <w:rPr>
          <w:rFonts w:asciiTheme="majorHAnsi" w:hAnsiTheme="majorHAnsi" w:cstheme="majorHAnsi"/>
        </w:rPr>
        <w:t>dade gerenciadora que tiver es</w:t>
      </w:r>
      <w:r w:rsidRPr="0025599C">
        <w:rPr>
          <w:rFonts w:asciiTheme="majorHAnsi" w:eastAsia="Arial" w:hAnsiTheme="majorHAnsi" w:cstheme="majorHAnsi"/>
        </w:rPr>
        <w:t>ti</w:t>
      </w:r>
      <w:r w:rsidRPr="0025599C">
        <w:rPr>
          <w:rFonts w:asciiTheme="majorHAnsi" w:hAnsiTheme="majorHAnsi" w:cstheme="majorHAnsi"/>
        </w:rPr>
        <w:t>mado as quan</w:t>
      </w:r>
      <w:r w:rsidRPr="0025599C">
        <w:rPr>
          <w:rFonts w:asciiTheme="majorHAnsi" w:eastAsia="Arial" w:hAnsiTheme="majorHAnsi" w:cstheme="majorHAnsi"/>
        </w:rPr>
        <w:t>ti</w:t>
      </w:r>
      <w:r w:rsidRPr="0025599C">
        <w:rPr>
          <w:rFonts w:asciiTheme="majorHAnsi" w:hAnsiTheme="majorHAnsi" w:cstheme="majorHAnsi"/>
        </w:rPr>
        <w:t>dades que pretende contratar será considerado participante para efeito do remanejamento.</w:t>
      </w:r>
      <w:bookmarkStart w:id="102" w:name="gerenciador_estimador_é_partic_em_remane"/>
      <w:bookmarkEnd w:id="102"/>
    </w:p>
    <w:p w14:paraId="1828142E"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Na hipótese de remanejamento de órgão ou entidade par</w:t>
      </w:r>
      <w:r w:rsidRPr="0025599C">
        <w:rPr>
          <w:rFonts w:asciiTheme="majorHAnsi" w:eastAsia="Arial" w:hAnsiTheme="majorHAnsi" w:cstheme="majorHAnsi"/>
        </w:rPr>
        <w:t>ti</w:t>
      </w:r>
      <w:r w:rsidRPr="0025599C">
        <w:rPr>
          <w:rFonts w:asciiTheme="majorHAnsi" w:hAnsiTheme="majorHAnsi" w:cstheme="majorHAnsi"/>
        </w:rPr>
        <w:t>cipante para órgão ou entidade não participante, serão observados os limites previstos no art. 32 do Decreto nº 11.462, de 2023.</w:t>
      </w:r>
    </w:p>
    <w:p w14:paraId="549AE554"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14:textId="07B07142"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Na hipótese da compra centralizada, não havendo indicação pelo órgão ou pela entidade gerenciadora, dos quantitativos dos participantes da compra centralizada, nos termos do item </w:t>
      </w:r>
      <w:r w:rsidRPr="0025599C">
        <w:rPr>
          <w:rFonts w:asciiTheme="majorHAnsi" w:hAnsiTheme="majorHAnsi" w:cstheme="majorHAnsi"/>
        </w:rPr>
        <w:fldChar w:fldCharType="begin"/>
      </w:r>
      <w:r w:rsidRPr="0025599C">
        <w:rPr>
          <w:rFonts w:asciiTheme="majorHAnsi" w:hAnsiTheme="majorHAnsi" w:cstheme="majorHAnsi"/>
        </w:rPr>
        <w:instrText xml:space="preserve"> REF gerenciador_estimador_é_partic_em_remane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7.3</w:t>
      </w:r>
      <w:r w:rsidRPr="0025599C">
        <w:rPr>
          <w:rFonts w:asciiTheme="majorHAnsi" w:hAnsiTheme="majorHAnsi" w:cstheme="majorHAnsi"/>
        </w:rPr>
        <w:fldChar w:fldCharType="end"/>
      </w:r>
      <w:r w:rsidRPr="0025599C">
        <w:rPr>
          <w:rFonts w:asciiTheme="majorHAnsi" w:hAnsiTheme="majorHAnsi" w:cstheme="majorHAnsi"/>
        </w:rPr>
        <w:t>, a distribuição das quantidades para a execução descentralizada será por meio do remanejamento.</w:t>
      </w:r>
    </w:p>
    <w:p w14:paraId="40622795" w14:textId="77777777" w:rsidR="0032545A" w:rsidRPr="0025599C" w:rsidRDefault="0032545A" w:rsidP="00C97E2A">
      <w:pPr>
        <w:pStyle w:val="Nivel2"/>
        <w:numPr>
          <w:ilvl w:val="0"/>
          <w:numId w:val="0"/>
        </w:numPr>
        <w:tabs>
          <w:tab w:val="left" w:pos="0"/>
        </w:tabs>
        <w:rPr>
          <w:rFonts w:asciiTheme="majorHAnsi" w:hAnsiTheme="majorHAnsi" w:cstheme="majorHAnsi"/>
        </w:rPr>
      </w:pPr>
    </w:p>
    <w:p w14:paraId="47274146"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CANCELAMENTO DO REGISTRO DO LICITANTE VENCEDOR E DOS PREÇOS REGISTRADOS</w:t>
      </w:r>
      <w:bookmarkStart w:id="103" w:name="cancelamento"/>
      <w:bookmarkEnd w:id="103"/>
    </w:p>
    <w:p w14:paraId="480004E7"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registro do fornecedor será cancelado pelo gerenciador, quando o fornecedor:</w:t>
      </w:r>
      <w:bookmarkStart w:id="104" w:name="cancelamento_do_fornecedor"/>
      <w:bookmarkEnd w:id="104"/>
    </w:p>
    <w:p w14:paraId="43C8F007"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Descumprir as condições da ata de registro de preços, sem motivo justificado;</w:t>
      </w:r>
    </w:p>
    <w:p w14:paraId="0EAD1BC8"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Não re</w:t>
      </w:r>
      <w:r w:rsidRPr="0025599C">
        <w:rPr>
          <w:rFonts w:asciiTheme="majorHAnsi" w:eastAsia="Arial" w:hAnsiTheme="majorHAnsi" w:cstheme="majorHAnsi"/>
          <w:sz w:val="22"/>
          <w:szCs w:val="22"/>
        </w:rPr>
        <w:t>ti</w:t>
      </w:r>
      <w:r w:rsidRPr="0025599C">
        <w:rPr>
          <w:rFonts w:asciiTheme="majorHAnsi" w:hAnsiTheme="majorHAnsi" w:cstheme="majorHAnsi"/>
          <w:sz w:val="22"/>
          <w:szCs w:val="22"/>
        </w:rPr>
        <w:t>rar a nota de empenho, ou instrumento equivalente, no prazo estabelecido pela Administração sem justificativa razoável;</w:t>
      </w:r>
    </w:p>
    <w:p w14:paraId="220F75F7"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Não aceitar manter seu preço registrado, na hipótese prevista no artigo 27, § 2º, do Decreto nº 11.462, de 2023; ou</w:t>
      </w:r>
    </w:p>
    <w:p w14:paraId="462D41F2"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 Sofrer sanção prevista nos incisos III ou IV do caput do art. 156 da Lei nº 14.133, de 2021.</w:t>
      </w:r>
    </w:p>
    <w:p w14:paraId="5147CA1D" w14:textId="77777777" w:rsidR="001B19E1" w:rsidRPr="0025599C" w:rsidRDefault="001B19E1" w:rsidP="00C97E2A">
      <w:pPr>
        <w:pStyle w:val="Nivel4"/>
        <w:numPr>
          <w:ilvl w:val="3"/>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14:textId="69FD58F0"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O cancelamento de registros nas hipóteses previstas no item </w:t>
      </w:r>
      <w:r w:rsidRPr="0025599C">
        <w:rPr>
          <w:rFonts w:asciiTheme="majorHAnsi" w:hAnsiTheme="majorHAnsi" w:cstheme="majorHAnsi"/>
        </w:rPr>
        <w:fldChar w:fldCharType="begin"/>
      </w:r>
      <w:r w:rsidRPr="0025599C">
        <w:rPr>
          <w:rFonts w:asciiTheme="majorHAnsi" w:hAnsiTheme="majorHAnsi" w:cstheme="majorHAnsi"/>
        </w:rPr>
        <w:instrText xml:space="preserve"> REF cancelamento_do_fornecedor \r \h  \* MERGEFORMAT </w:instrText>
      </w:r>
      <w:r w:rsidRPr="0025599C">
        <w:rPr>
          <w:rFonts w:asciiTheme="majorHAnsi" w:hAnsiTheme="majorHAnsi" w:cstheme="majorHAnsi"/>
        </w:rPr>
      </w:r>
      <w:r w:rsidRPr="0025599C">
        <w:rPr>
          <w:rFonts w:asciiTheme="majorHAnsi" w:hAnsiTheme="majorHAnsi" w:cstheme="majorHAnsi"/>
        </w:rPr>
        <w:fldChar w:fldCharType="separate"/>
      </w:r>
      <w:r w:rsidR="00EE036E">
        <w:rPr>
          <w:rFonts w:asciiTheme="majorHAnsi" w:hAnsiTheme="majorHAnsi" w:cstheme="majorHAnsi"/>
        </w:rPr>
        <w:t>8.1</w:t>
      </w:r>
      <w:r w:rsidRPr="0025599C">
        <w:rPr>
          <w:rFonts w:asciiTheme="majorHAnsi" w:hAnsiTheme="majorHAnsi" w:cstheme="majorHAnsi"/>
        </w:rPr>
        <w:fldChar w:fldCharType="end"/>
      </w:r>
      <w:r w:rsidRPr="0025599C">
        <w:rPr>
          <w:rFonts w:asciiTheme="majorHAnsi" w:hAnsiTheme="majorHAnsi" w:cstheme="majorHAnsi"/>
        </w:rPr>
        <w:t xml:space="preserve"> será formalizado por despacho do órgão ou da entidade gerenciadora, garantidos os princípios do contraditório e da ampla defesa.</w:t>
      </w:r>
    </w:p>
    <w:p w14:paraId="05687700"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Na hipótese de cancelamento do registro do fornecedor, o órgão ou a entidade gerenciadora poderá convocar os licitantes que compõem o cadastro de reserva, observada a ordem de classificação.</w:t>
      </w:r>
    </w:p>
    <w:p w14:paraId="13A9E2F1"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cancelamento dos preços registrados poderá ser realizado pelo gerenciador, em determinada ata de registro de preços, total ou parcialmente, nas seguintes hipóteses, desde que devidamente comprovadas e justificadas:</w:t>
      </w:r>
      <w:bookmarkStart w:id="105" w:name="cancelamento_da_ata"/>
      <w:bookmarkEnd w:id="105"/>
      <w:r w:rsidRPr="0025599C">
        <w:rPr>
          <w:rFonts w:asciiTheme="majorHAnsi" w:hAnsiTheme="majorHAnsi" w:cstheme="majorHAnsi"/>
        </w:rPr>
        <w:t xml:space="preserve"> </w:t>
      </w:r>
    </w:p>
    <w:p w14:paraId="7773E3E8"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Por razão de interesse público;</w:t>
      </w:r>
    </w:p>
    <w:p w14:paraId="33FB2980"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A pedido do fornecedor, decorrente de caso fortuito ou força maior; ou</w:t>
      </w:r>
    </w:p>
    <w:p w14:paraId="4573F4D5"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Se não houver êxito nas negociações, nas hipóteses em que o preço de mercado </w:t>
      </w:r>
      <w:proofErr w:type="gramStart"/>
      <w:r w:rsidRPr="0025599C">
        <w:rPr>
          <w:rFonts w:asciiTheme="majorHAnsi" w:hAnsiTheme="majorHAnsi" w:cstheme="majorHAnsi"/>
          <w:sz w:val="22"/>
          <w:szCs w:val="22"/>
        </w:rPr>
        <w:t>tornar-se</w:t>
      </w:r>
      <w:proofErr w:type="gramEnd"/>
      <w:r w:rsidRPr="0025599C">
        <w:rPr>
          <w:rFonts w:asciiTheme="majorHAnsi" w:hAnsiTheme="majorHAnsi" w:cstheme="majorHAnsi"/>
          <w:sz w:val="22"/>
          <w:szCs w:val="22"/>
        </w:rPr>
        <w:t xml:space="preserve"> superior ou inferior ao preço registrado, nos termos dos artigos 26, § 3º e 27, § 4º, ambos do Decreto nº 11.462, de 2023. </w:t>
      </w:r>
    </w:p>
    <w:p w14:paraId="0C846759" w14:textId="77777777" w:rsidR="001B19E1" w:rsidRPr="0025599C" w:rsidRDefault="001B19E1" w:rsidP="00C97E2A">
      <w:pPr>
        <w:pStyle w:val="Nvel3"/>
        <w:numPr>
          <w:ilvl w:val="0"/>
          <w:numId w:val="0"/>
        </w:numPr>
        <w:tabs>
          <w:tab w:val="left" w:pos="0"/>
        </w:tabs>
        <w:rPr>
          <w:rFonts w:asciiTheme="majorHAnsi" w:hAnsiTheme="majorHAnsi" w:cstheme="majorHAnsi"/>
          <w:sz w:val="22"/>
          <w:szCs w:val="22"/>
        </w:rPr>
      </w:pPr>
    </w:p>
    <w:p w14:paraId="4E7D7E40"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DAS PENALIDADES</w:t>
      </w:r>
    </w:p>
    <w:p w14:paraId="3F612A94"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color w:val="FF0000"/>
        </w:rPr>
      </w:pPr>
      <w:r w:rsidRPr="0025599C">
        <w:rPr>
          <w:rFonts w:asciiTheme="majorHAnsi" w:hAnsiTheme="majorHAnsi" w:cstheme="majorHAnsi"/>
        </w:rPr>
        <w:t xml:space="preserve">O descumprimento da Ata de Registro de Preços ensejará aplicação das penalidades estabelecidas no </w:t>
      </w:r>
      <w:r w:rsidRPr="0025599C">
        <w:rPr>
          <w:rFonts w:asciiTheme="majorHAnsi" w:hAnsiTheme="majorHAnsi" w:cstheme="majorHAnsi"/>
          <w:color w:val="FF0000"/>
        </w:rPr>
        <w:t>edital.</w:t>
      </w:r>
    </w:p>
    <w:p w14:paraId="0DAB34A1" w14:textId="77777777" w:rsidR="001B19E1" w:rsidRPr="0025599C" w:rsidRDefault="001B19E1" w:rsidP="00C97E2A">
      <w:pPr>
        <w:pStyle w:val="Nivel3"/>
        <w:numPr>
          <w:ilvl w:val="2"/>
          <w:numId w:val="17"/>
        </w:numPr>
        <w:tabs>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 xml:space="preserve">As sanções também se aplicam aos integrantes do cadastro de reserva no registro de preços que, convocados, não honrarem o compromisso assumido injustificadamente após terem assinado a ata. </w:t>
      </w:r>
    </w:p>
    <w:p w14:paraId="7C0EB530" w14:textId="77777777"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14:textId="79F6DCBF"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O órgão ou entidade participante deverá comunicar ao órgão gerenciador qualquer das ocorrências previstas no item 8.1, dada a necessidade de instauração de procedimento para cancelamento do registro do fornecedor.</w:t>
      </w:r>
    </w:p>
    <w:p w14:paraId="3F500AEE" w14:textId="77777777" w:rsidR="001B19E1" w:rsidRPr="0025599C" w:rsidRDefault="001B19E1" w:rsidP="00C97E2A">
      <w:pPr>
        <w:pStyle w:val="Nivel01"/>
        <w:numPr>
          <w:ilvl w:val="0"/>
          <w:numId w:val="17"/>
        </w:numPr>
        <w:tabs>
          <w:tab w:val="clear" w:pos="567"/>
          <w:tab w:val="left" w:pos="0"/>
        </w:tabs>
        <w:ind w:left="0" w:firstLine="0"/>
        <w:rPr>
          <w:rFonts w:asciiTheme="majorHAnsi" w:hAnsiTheme="majorHAnsi" w:cstheme="majorHAnsi"/>
          <w:sz w:val="22"/>
          <w:szCs w:val="22"/>
        </w:rPr>
      </w:pPr>
      <w:r w:rsidRPr="0025599C">
        <w:rPr>
          <w:rFonts w:asciiTheme="majorHAnsi" w:hAnsiTheme="majorHAnsi" w:cstheme="majorHAnsi"/>
          <w:sz w:val="22"/>
          <w:szCs w:val="22"/>
        </w:rPr>
        <w:t>CONDIÇÕES GERAIS</w:t>
      </w:r>
    </w:p>
    <w:p w14:paraId="7CC013CA" w14:textId="6FA89096" w:rsidR="001B19E1" w:rsidRPr="0025599C" w:rsidRDefault="001B19E1"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25599C">
        <w:rPr>
          <w:rFonts w:asciiTheme="majorHAnsi" w:hAnsiTheme="majorHAnsi" w:cstheme="majorHAnsi"/>
          <w:color w:val="FF0000"/>
        </w:rPr>
        <w:t>edital.</w:t>
      </w:r>
    </w:p>
    <w:p w14:paraId="7D6CDEC6" w14:textId="77777777" w:rsidR="009B487F" w:rsidRPr="0025599C" w:rsidRDefault="009B487F" w:rsidP="00C97E2A">
      <w:pPr>
        <w:pStyle w:val="Nivel2"/>
        <w:numPr>
          <w:ilvl w:val="1"/>
          <w:numId w:val="17"/>
        </w:numPr>
        <w:tabs>
          <w:tab w:val="left" w:pos="0"/>
        </w:tabs>
        <w:ind w:left="0" w:firstLine="0"/>
        <w:rPr>
          <w:rFonts w:asciiTheme="majorHAnsi" w:hAnsiTheme="majorHAnsi" w:cstheme="majorHAnsi"/>
        </w:rPr>
      </w:pPr>
      <w:r w:rsidRPr="0025599C">
        <w:rPr>
          <w:rFonts w:asciiTheme="majorHAnsi" w:hAnsiTheme="majorHAnsi" w:cstheme="majorHAnsi"/>
        </w:rPr>
        <w:t>No caso de adjudicação por preço global de grupo de itens, só será admitida a contratação de parte de itens do grupo se houver prévia pesquisa de mercado e demonstração de sua vantagem para o órgão ou a entidade.</w:t>
      </w:r>
    </w:p>
    <w:p w14:paraId="537C4D69" w14:textId="4F7C41A2" w:rsidR="001B19E1" w:rsidRPr="0025599C" w:rsidRDefault="001B19E1" w:rsidP="00C97E2A">
      <w:pPr>
        <w:widowControl w:val="0"/>
        <w:tabs>
          <w:tab w:val="left" w:pos="0"/>
        </w:tabs>
        <w:autoSpaceDE w:val="0"/>
        <w:autoSpaceDN w:val="0"/>
        <w:adjustRightInd w:val="0"/>
        <w:spacing w:before="120" w:after="120" w:line="360" w:lineRule="auto"/>
        <w:jc w:val="both"/>
        <w:rPr>
          <w:rFonts w:asciiTheme="majorHAnsi" w:hAnsiTheme="majorHAnsi" w:cstheme="majorHAnsi"/>
          <w:iCs/>
          <w:sz w:val="22"/>
          <w:szCs w:val="22"/>
        </w:rPr>
      </w:pPr>
      <w:r w:rsidRPr="0025599C">
        <w:rPr>
          <w:rFonts w:asciiTheme="majorHAnsi" w:hAnsiTheme="majorHAnsi" w:cstheme="majorHAnsi"/>
          <w:sz w:val="22"/>
          <w:szCs w:val="22"/>
        </w:rPr>
        <w:t xml:space="preserve">Para firmeza e validade do pactuado, a presente Ata foi lavrada em </w:t>
      </w:r>
      <w:r w:rsidRPr="0025599C">
        <w:rPr>
          <w:rFonts w:asciiTheme="majorHAnsi" w:hAnsiTheme="majorHAnsi" w:cstheme="majorHAnsi"/>
          <w:color w:val="FF0000"/>
          <w:sz w:val="22"/>
          <w:szCs w:val="22"/>
        </w:rPr>
        <w:t xml:space="preserve">02 (duas) </w:t>
      </w:r>
      <w:r w:rsidRPr="0025599C">
        <w:rPr>
          <w:rFonts w:asciiTheme="majorHAnsi" w:hAnsiTheme="majorHAnsi" w:cstheme="majorHAnsi"/>
          <w:sz w:val="22"/>
          <w:szCs w:val="22"/>
        </w:rPr>
        <w:t>vias de igual teor, que, depois de lida e achada em ordem, vai assinada pelas partes</w:t>
      </w:r>
      <w:r w:rsidRPr="0025599C">
        <w:rPr>
          <w:rFonts w:asciiTheme="majorHAnsi" w:hAnsiTheme="majorHAnsi" w:cstheme="majorHAnsi"/>
          <w:iCs/>
          <w:sz w:val="22"/>
          <w:szCs w:val="22"/>
        </w:rPr>
        <w:t>.</w:t>
      </w:r>
    </w:p>
    <w:p w14:paraId="62B2A0F7" w14:textId="555DAD6B" w:rsidR="001B19E1" w:rsidRPr="0025599C" w:rsidRDefault="001B19E1" w:rsidP="00C97E2A">
      <w:pPr>
        <w:widowControl w:val="0"/>
        <w:tabs>
          <w:tab w:val="left" w:pos="0"/>
        </w:tabs>
        <w:spacing w:before="120" w:after="120" w:line="360" w:lineRule="auto"/>
        <w:contextualSpacing/>
        <w:jc w:val="both"/>
        <w:rPr>
          <w:rFonts w:asciiTheme="majorHAnsi" w:hAnsiTheme="majorHAnsi" w:cstheme="majorHAnsi"/>
          <w:sz w:val="22"/>
          <w:szCs w:val="22"/>
        </w:rPr>
      </w:pPr>
      <w:proofErr w:type="spellStart"/>
      <w:r w:rsidRPr="0025599C">
        <w:rPr>
          <w:rFonts w:asciiTheme="majorHAnsi" w:hAnsiTheme="majorHAnsi" w:cstheme="majorHAnsi"/>
          <w:sz w:val="22"/>
          <w:szCs w:val="22"/>
        </w:rPr>
        <w:t>Salvador-Ba</w:t>
      </w:r>
      <w:proofErr w:type="spellEnd"/>
      <w:r w:rsidRPr="0025599C">
        <w:rPr>
          <w:rFonts w:asciiTheme="majorHAnsi" w:hAnsiTheme="majorHAnsi" w:cstheme="majorHAnsi"/>
          <w:sz w:val="22"/>
          <w:szCs w:val="22"/>
        </w:rPr>
        <w:t xml:space="preserve">, </w:t>
      </w:r>
      <w:r w:rsidRPr="0025599C">
        <w:rPr>
          <w:rFonts w:asciiTheme="majorHAnsi" w:hAnsiTheme="majorHAnsi" w:cstheme="majorHAnsi"/>
          <w:b/>
          <w:bCs/>
          <w:sz w:val="22"/>
          <w:szCs w:val="22"/>
        </w:rPr>
        <w:t>XX</w:t>
      </w:r>
      <w:r w:rsidRPr="0025599C">
        <w:rPr>
          <w:rFonts w:asciiTheme="majorHAnsi" w:hAnsiTheme="majorHAnsi" w:cstheme="majorHAnsi"/>
          <w:sz w:val="22"/>
          <w:szCs w:val="22"/>
        </w:rPr>
        <w:t xml:space="preserve"> de </w:t>
      </w:r>
      <w:r w:rsidRPr="0025599C">
        <w:rPr>
          <w:rFonts w:asciiTheme="majorHAnsi" w:hAnsiTheme="majorHAnsi" w:cstheme="majorHAnsi"/>
          <w:b/>
          <w:bCs/>
          <w:sz w:val="22"/>
          <w:szCs w:val="22"/>
        </w:rPr>
        <w:t>XXXX</w:t>
      </w:r>
      <w:r w:rsidRPr="0025599C">
        <w:rPr>
          <w:rFonts w:asciiTheme="majorHAnsi" w:hAnsiTheme="majorHAnsi" w:cstheme="majorHAnsi"/>
          <w:sz w:val="22"/>
          <w:szCs w:val="22"/>
        </w:rPr>
        <w:t xml:space="preserve"> de </w:t>
      </w:r>
      <w:r w:rsidRPr="0025599C">
        <w:rPr>
          <w:rFonts w:asciiTheme="majorHAnsi" w:hAnsiTheme="majorHAnsi" w:cstheme="majorHAnsi"/>
          <w:b/>
          <w:bCs/>
          <w:sz w:val="22"/>
          <w:szCs w:val="22"/>
        </w:rPr>
        <w:t>XXXX</w:t>
      </w:r>
      <w:r w:rsidRPr="0025599C">
        <w:rPr>
          <w:rFonts w:asciiTheme="majorHAnsi" w:hAnsiTheme="majorHAnsi" w:cstheme="majorHAnsi"/>
          <w:sz w:val="22"/>
          <w:szCs w:val="22"/>
        </w:rPr>
        <w:t>.</w:t>
      </w:r>
    </w:p>
    <w:p w14:paraId="5CA122A9" w14:textId="77777777" w:rsidR="0032545A" w:rsidRPr="0025599C" w:rsidRDefault="0032545A" w:rsidP="00C97E2A">
      <w:pPr>
        <w:widowControl w:val="0"/>
        <w:tabs>
          <w:tab w:val="left" w:pos="0"/>
        </w:tabs>
        <w:spacing w:before="120" w:after="120" w:line="360" w:lineRule="auto"/>
        <w:contextualSpacing/>
        <w:jc w:val="both"/>
        <w:rPr>
          <w:rFonts w:asciiTheme="majorHAnsi" w:hAnsiTheme="majorHAnsi" w:cstheme="majorHAnsi"/>
          <w:sz w:val="22"/>
          <w:szCs w:val="22"/>
        </w:rPr>
      </w:pPr>
    </w:p>
    <w:p w14:paraId="79D60C2D" w14:textId="77777777" w:rsidR="001B19E1" w:rsidRPr="0025599C" w:rsidRDefault="001B19E1" w:rsidP="00C97E2A">
      <w:pPr>
        <w:tabs>
          <w:tab w:val="left" w:pos="0"/>
        </w:tabs>
        <w:jc w:val="both"/>
        <w:rPr>
          <w:rFonts w:asciiTheme="majorHAnsi" w:hAnsiTheme="majorHAnsi" w:cstheme="majorHAnsi"/>
          <w:bCs/>
          <w:sz w:val="22"/>
          <w:szCs w:val="22"/>
        </w:rPr>
      </w:pPr>
      <w:r w:rsidRPr="0025599C">
        <w:rPr>
          <w:rFonts w:asciiTheme="majorHAnsi" w:hAnsiTheme="majorHAnsi" w:cstheme="majorHAnsi"/>
          <w:bCs/>
          <w:sz w:val="22"/>
          <w:szCs w:val="22"/>
        </w:rPr>
        <w:t>____________________________________________________</w:t>
      </w:r>
    </w:p>
    <w:p w14:paraId="239E227F" w14:textId="77777777" w:rsidR="001B19E1" w:rsidRPr="0025599C" w:rsidRDefault="001B19E1" w:rsidP="00C97E2A">
      <w:pPr>
        <w:tabs>
          <w:tab w:val="left" w:pos="0"/>
        </w:tabs>
        <w:jc w:val="both"/>
        <w:rPr>
          <w:rFonts w:asciiTheme="majorHAnsi" w:hAnsiTheme="majorHAnsi" w:cstheme="majorHAnsi"/>
          <w:bCs/>
          <w:sz w:val="22"/>
          <w:szCs w:val="22"/>
        </w:rPr>
      </w:pPr>
      <w:r w:rsidRPr="0025599C">
        <w:rPr>
          <w:rFonts w:asciiTheme="majorHAnsi" w:hAnsiTheme="majorHAnsi" w:cstheme="majorHAnsi"/>
          <w:bCs/>
          <w:sz w:val="22"/>
          <w:szCs w:val="22"/>
        </w:rPr>
        <w:t>DEBORAH LANDULFO MEDRADO DE VINHAES TORRES</w:t>
      </w:r>
    </w:p>
    <w:p w14:paraId="049E1744" w14:textId="77777777" w:rsidR="001B19E1" w:rsidRPr="0025599C" w:rsidRDefault="001B19E1" w:rsidP="00C97E2A">
      <w:pPr>
        <w:tabs>
          <w:tab w:val="left" w:pos="0"/>
        </w:tabs>
        <w:jc w:val="both"/>
        <w:rPr>
          <w:rFonts w:asciiTheme="majorHAnsi" w:hAnsiTheme="majorHAnsi" w:cstheme="majorHAnsi"/>
          <w:bCs/>
          <w:sz w:val="22"/>
          <w:szCs w:val="22"/>
        </w:rPr>
      </w:pPr>
      <w:r w:rsidRPr="0025599C">
        <w:rPr>
          <w:rFonts w:asciiTheme="majorHAnsi" w:hAnsiTheme="majorHAnsi" w:cstheme="majorHAnsi"/>
          <w:bCs/>
          <w:sz w:val="22"/>
          <w:szCs w:val="22"/>
        </w:rPr>
        <w:t>Ordenador(a) de Despesa Substituto(a)</w:t>
      </w:r>
    </w:p>
    <w:p w14:paraId="3FEF36DD" w14:textId="77777777" w:rsidR="001B19E1" w:rsidRPr="0025599C" w:rsidRDefault="001B19E1" w:rsidP="00C97E2A">
      <w:pPr>
        <w:tabs>
          <w:tab w:val="left" w:pos="0"/>
        </w:tabs>
        <w:jc w:val="both"/>
        <w:rPr>
          <w:rFonts w:asciiTheme="majorHAnsi" w:hAnsiTheme="majorHAnsi" w:cstheme="majorHAnsi"/>
          <w:bCs/>
          <w:sz w:val="22"/>
          <w:szCs w:val="22"/>
        </w:rPr>
      </w:pPr>
    </w:p>
    <w:p w14:paraId="571887BD" w14:textId="77777777" w:rsidR="001B19E1" w:rsidRPr="0025599C" w:rsidRDefault="001B19E1" w:rsidP="00C97E2A">
      <w:pPr>
        <w:tabs>
          <w:tab w:val="left" w:pos="0"/>
        </w:tabs>
        <w:jc w:val="both"/>
        <w:rPr>
          <w:rFonts w:asciiTheme="majorHAnsi" w:hAnsiTheme="majorHAnsi" w:cstheme="majorHAnsi"/>
          <w:bCs/>
          <w:sz w:val="22"/>
          <w:szCs w:val="22"/>
        </w:rPr>
      </w:pPr>
    </w:p>
    <w:p w14:paraId="631C3420" w14:textId="77777777" w:rsidR="001B19E1" w:rsidRPr="0025599C" w:rsidRDefault="001B19E1" w:rsidP="00C97E2A">
      <w:pPr>
        <w:tabs>
          <w:tab w:val="left" w:pos="0"/>
        </w:tabs>
        <w:jc w:val="both"/>
        <w:rPr>
          <w:rFonts w:asciiTheme="majorHAnsi" w:hAnsiTheme="majorHAnsi" w:cstheme="majorHAnsi"/>
          <w:sz w:val="22"/>
          <w:szCs w:val="22"/>
        </w:rPr>
      </w:pPr>
      <w:r w:rsidRPr="0025599C">
        <w:rPr>
          <w:rFonts w:asciiTheme="majorHAnsi" w:hAnsiTheme="majorHAnsi" w:cstheme="majorHAnsi"/>
          <w:sz w:val="22"/>
          <w:szCs w:val="22"/>
        </w:rPr>
        <w:t>_________________________________</w:t>
      </w:r>
    </w:p>
    <w:p w14:paraId="4C08A0FE" w14:textId="77777777" w:rsidR="001B19E1" w:rsidRPr="0025599C" w:rsidRDefault="001B19E1" w:rsidP="00C97E2A">
      <w:pPr>
        <w:tabs>
          <w:tab w:val="left" w:pos="0"/>
        </w:tabs>
        <w:jc w:val="both"/>
        <w:rPr>
          <w:rFonts w:asciiTheme="majorHAnsi" w:hAnsiTheme="majorHAnsi" w:cstheme="majorHAnsi"/>
          <w:b/>
          <w:color w:val="000000"/>
          <w:sz w:val="22"/>
          <w:szCs w:val="22"/>
          <w:u w:val="single"/>
        </w:rPr>
      </w:pPr>
      <w:r w:rsidRPr="0025599C">
        <w:rPr>
          <w:rFonts w:asciiTheme="majorHAnsi" w:hAnsiTheme="majorHAnsi" w:cstheme="majorHAnsi"/>
          <w:sz w:val="22"/>
          <w:szCs w:val="22"/>
        </w:rPr>
        <w:t>Representante da Empresa</w:t>
      </w:r>
    </w:p>
    <w:p w14:paraId="03AB05A8" w14:textId="753B8E43" w:rsidR="00C97E2A" w:rsidRPr="0025599C" w:rsidRDefault="00C97E2A" w:rsidP="00C97E2A">
      <w:pPr>
        <w:widowControl w:val="0"/>
        <w:tabs>
          <w:tab w:val="left" w:pos="0"/>
        </w:tabs>
        <w:autoSpaceDE w:val="0"/>
        <w:autoSpaceDN w:val="0"/>
        <w:adjustRightInd w:val="0"/>
        <w:spacing w:line="360" w:lineRule="auto"/>
        <w:ind w:right="-30"/>
        <w:jc w:val="center"/>
        <w:rPr>
          <w:rFonts w:asciiTheme="majorHAnsi" w:hAnsiTheme="majorHAnsi" w:cstheme="majorHAnsi"/>
          <w:b/>
          <w:color w:val="000000"/>
          <w:sz w:val="22"/>
          <w:szCs w:val="22"/>
          <w:u w:val="single"/>
        </w:rPr>
      </w:pPr>
    </w:p>
    <w:p w14:paraId="08CD935C" w14:textId="2AAF9908" w:rsidR="00C97E2A" w:rsidRDefault="00C97E2A" w:rsidP="00C97E2A">
      <w:pPr>
        <w:widowControl w:val="0"/>
        <w:tabs>
          <w:tab w:val="left" w:pos="0"/>
        </w:tabs>
        <w:autoSpaceDE w:val="0"/>
        <w:autoSpaceDN w:val="0"/>
        <w:adjustRightInd w:val="0"/>
        <w:spacing w:line="360" w:lineRule="auto"/>
        <w:ind w:right="-30"/>
        <w:jc w:val="center"/>
        <w:rPr>
          <w:rFonts w:asciiTheme="majorHAnsi" w:hAnsiTheme="majorHAnsi" w:cstheme="majorHAnsi"/>
          <w:b/>
          <w:color w:val="000000"/>
          <w:sz w:val="22"/>
          <w:szCs w:val="22"/>
          <w:u w:val="single"/>
        </w:rPr>
      </w:pPr>
    </w:p>
    <w:p w14:paraId="2D8E98C9" w14:textId="241C234E" w:rsidR="005169C4" w:rsidRDefault="005169C4" w:rsidP="00C97E2A">
      <w:pPr>
        <w:widowControl w:val="0"/>
        <w:tabs>
          <w:tab w:val="left" w:pos="0"/>
        </w:tabs>
        <w:autoSpaceDE w:val="0"/>
        <w:autoSpaceDN w:val="0"/>
        <w:adjustRightInd w:val="0"/>
        <w:spacing w:line="360" w:lineRule="auto"/>
        <w:ind w:right="-30"/>
        <w:jc w:val="center"/>
        <w:rPr>
          <w:rFonts w:asciiTheme="majorHAnsi" w:hAnsiTheme="majorHAnsi" w:cstheme="majorHAnsi"/>
          <w:b/>
          <w:color w:val="000000"/>
          <w:sz w:val="22"/>
          <w:szCs w:val="22"/>
          <w:u w:val="single"/>
        </w:rPr>
      </w:pPr>
    </w:p>
    <w:p w14:paraId="66831C9C" w14:textId="77777777" w:rsidR="005169C4" w:rsidRPr="0025599C" w:rsidRDefault="005169C4" w:rsidP="00C97E2A">
      <w:pPr>
        <w:widowControl w:val="0"/>
        <w:tabs>
          <w:tab w:val="left" w:pos="0"/>
        </w:tabs>
        <w:autoSpaceDE w:val="0"/>
        <w:autoSpaceDN w:val="0"/>
        <w:adjustRightInd w:val="0"/>
        <w:spacing w:line="360" w:lineRule="auto"/>
        <w:ind w:right="-30"/>
        <w:jc w:val="center"/>
        <w:rPr>
          <w:rFonts w:asciiTheme="majorHAnsi" w:hAnsiTheme="majorHAnsi" w:cstheme="majorHAnsi"/>
          <w:b/>
          <w:color w:val="000000"/>
          <w:sz w:val="22"/>
          <w:szCs w:val="22"/>
          <w:u w:val="single"/>
        </w:rPr>
      </w:pPr>
    </w:p>
    <w:p w14:paraId="6A6C4298" w14:textId="1B325E90" w:rsidR="001B19E1" w:rsidRPr="0025599C" w:rsidRDefault="001B19E1"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sidRPr="0025599C">
        <w:rPr>
          <w:rFonts w:asciiTheme="majorHAnsi" w:hAnsiTheme="majorHAnsi" w:cstheme="majorHAnsi"/>
          <w:b/>
          <w:color w:val="000000"/>
          <w:sz w:val="22"/>
          <w:szCs w:val="22"/>
          <w:u w:val="single"/>
        </w:rPr>
        <w:t>ANEXO A</w:t>
      </w:r>
    </w:p>
    <w:p w14:paraId="5643AACB" w14:textId="77777777" w:rsidR="001B19E1" w:rsidRPr="0025599C" w:rsidRDefault="001B19E1" w:rsidP="001B19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sidRPr="0025599C">
        <w:rPr>
          <w:rFonts w:asciiTheme="majorHAnsi" w:hAnsiTheme="majorHAnsi" w:cstheme="majorHAnsi"/>
          <w:b/>
          <w:color w:val="000000"/>
          <w:sz w:val="22"/>
          <w:szCs w:val="22"/>
          <w:u w:val="single"/>
        </w:rPr>
        <w:t>Cadastro Reserva</w:t>
      </w:r>
    </w:p>
    <w:p w14:paraId="7CFC04F6" w14:textId="77777777" w:rsidR="001B19E1" w:rsidRPr="0025599C" w:rsidRDefault="001B19E1" w:rsidP="001B19E1">
      <w:pPr>
        <w:widowControl w:val="0"/>
        <w:autoSpaceDE w:val="0"/>
        <w:autoSpaceDN w:val="0"/>
        <w:adjustRightInd w:val="0"/>
        <w:spacing w:line="360" w:lineRule="auto"/>
        <w:ind w:right="-30"/>
        <w:rPr>
          <w:rFonts w:asciiTheme="majorHAnsi" w:hAnsiTheme="majorHAnsi" w:cstheme="majorHAnsi"/>
          <w:color w:val="000000"/>
          <w:sz w:val="22"/>
          <w:szCs w:val="22"/>
        </w:rPr>
      </w:pPr>
      <w:r w:rsidRPr="0025599C">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1B19E1" w:rsidRPr="0025599C" w14:paraId="559E9F10"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573BB0"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Item</w:t>
            </w:r>
          </w:p>
          <w:p w14:paraId="0C99C58D"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do</w:t>
            </w:r>
          </w:p>
          <w:p w14:paraId="023C7A62"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52FB201"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sidRPr="0025599C">
              <w:rPr>
                <w:rFonts w:asciiTheme="majorHAnsi" w:hAnsiTheme="majorHAnsi" w:cstheme="majorHAnsi"/>
                <w:sz w:val="22"/>
                <w:szCs w:val="22"/>
              </w:rPr>
              <w:t xml:space="preserve">Fornecedor </w:t>
            </w:r>
            <w:r w:rsidRPr="0025599C">
              <w:rPr>
                <w:rFonts w:asciiTheme="majorHAnsi" w:hAnsiTheme="majorHAnsi" w:cstheme="majorHAnsi"/>
                <w:color w:val="FF0000"/>
                <w:sz w:val="22"/>
                <w:szCs w:val="22"/>
              </w:rPr>
              <w:t>(razão social, CNPJ/MF, endereço, contatos, representante)</w:t>
            </w:r>
          </w:p>
          <w:p w14:paraId="71CCB73D"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1B19E1" w:rsidRPr="0025599C" w14:paraId="58ACDA74"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4149050D"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hideMark/>
          </w:tcPr>
          <w:p w14:paraId="29538E34"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Especificação</w:t>
            </w:r>
          </w:p>
        </w:tc>
        <w:tc>
          <w:tcPr>
            <w:tcW w:w="992" w:type="dxa"/>
            <w:tcBorders>
              <w:top w:val="nil"/>
              <w:left w:val="single" w:sz="2" w:space="0" w:color="000000"/>
              <w:bottom w:val="single" w:sz="2" w:space="0" w:color="000000"/>
              <w:right w:val="nil"/>
            </w:tcBorders>
            <w:hideMark/>
          </w:tcPr>
          <w:p w14:paraId="05832980"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25599C">
              <w:rPr>
                <w:rFonts w:asciiTheme="majorHAnsi" w:hAnsiTheme="majorHAnsi" w:cstheme="majorHAnsi"/>
                <w:iCs/>
                <w:sz w:val="22"/>
                <w:szCs w:val="22"/>
              </w:rPr>
              <w:t>Marca</w:t>
            </w:r>
          </w:p>
          <w:p w14:paraId="13DBC75A"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25599C">
              <w:rPr>
                <w:rFonts w:asciiTheme="majorHAnsi" w:hAnsiTheme="majorHAnsi" w:cstheme="majorHAnsi"/>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717B95D8"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25599C">
              <w:rPr>
                <w:rFonts w:asciiTheme="majorHAnsi" w:hAnsiTheme="majorHAnsi" w:cstheme="majorHAnsi"/>
                <w:iCs/>
                <w:sz w:val="22"/>
                <w:szCs w:val="22"/>
              </w:rPr>
              <w:t>Modelo</w:t>
            </w:r>
          </w:p>
          <w:p w14:paraId="2D306A9E"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iCs/>
                <w:sz w:val="22"/>
                <w:szCs w:val="22"/>
              </w:rPr>
            </w:pPr>
            <w:r w:rsidRPr="0025599C">
              <w:rPr>
                <w:rFonts w:asciiTheme="majorHAnsi" w:hAnsiTheme="majorHAnsi" w:cstheme="majorHAnsi"/>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3576FFA6" w14:textId="77777777" w:rsidR="001B19E1" w:rsidRPr="0025599C" w:rsidRDefault="001B19E1" w:rsidP="00BE1002">
            <w:pPr>
              <w:widowControl w:val="0"/>
              <w:autoSpaceDE w:val="0"/>
              <w:autoSpaceDN w:val="0"/>
              <w:adjustRightInd w:val="0"/>
              <w:spacing w:line="360" w:lineRule="auto"/>
              <w:ind w:left="-9" w:right="-30"/>
              <w:jc w:val="center"/>
              <w:rPr>
                <w:rFonts w:asciiTheme="majorHAnsi" w:hAnsiTheme="majorHAnsi" w:cstheme="majorHAnsi"/>
                <w:sz w:val="22"/>
                <w:szCs w:val="22"/>
              </w:rPr>
            </w:pPr>
            <w:r w:rsidRPr="0025599C">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hideMark/>
          </w:tcPr>
          <w:p w14:paraId="313A4B63"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246AE4C4"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hideMark/>
          </w:tcPr>
          <w:p w14:paraId="33D6F7D7" w14:textId="77777777" w:rsidR="001B19E1" w:rsidRPr="0025599C" w:rsidRDefault="001B19E1" w:rsidP="00BE1002">
            <w:pPr>
              <w:widowControl w:val="0"/>
              <w:autoSpaceDE w:val="0"/>
              <w:autoSpaceDN w:val="0"/>
              <w:adjustRightInd w:val="0"/>
              <w:spacing w:line="360" w:lineRule="auto"/>
              <w:ind w:left="-12" w:right="-30"/>
              <w:jc w:val="center"/>
              <w:rPr>
                <w:rFonts w:asciiTheme="majorHAnsi" w:hAnsiTheme="majorHAnsi" w:cstheme="majorHAnsi"/>
                <w:sz w:val="22"/>
                <w:szCs w:val="22"/>
              </w:rPr>
            </w:pPr>
            <w:r w:rsidRPr="0025599C">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8EEB544"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iCs/>
                <w:sz w:val="22"/>
                <w:szCs w:val="22"/>
              </w:rPr>
              <w:t>Prazo garantia ou validade</w:t>
            </w:r>
          </w:p>
        </w:tc>
      </w:tr>
      <w:tr w:rsidR="001B19E1" w:rsidRPr="0025599C" w14:paraId="77CABF96" w14:textId="77777777" w:rsidTr="00BE1002">
        <w:trPr>
          <w:trHeight w:val="174"/>
        </w:trPr>
        <w:tc>
          <w:tcPr>
            <w:tcW w:w="838" w:type="dxa"/>
            <w:tcBorders>
              <w:top w:val="nil"/>
              <w:left w:val="single" w:sz="2" w:space="0" w:color="000000"/>
              <w:bottom w:val="single" w:sz="2" w:space="0" w:color="000000"/>
              <w:right w:val="nil"/>
            </w:tcBorders>
          </w:tcPr>
          <w:p w14:paraId="7A456B6E"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54374C40"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nil"/>
            </w:tcBorders>
          </w:tcPr>
          <w:p w14:paraId="687525AA"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sz="2" w:space="0" w:color="000000"/>
              <w:bottom w:val="single" w:sz="2" w:space="0" w:color="000000"/>
              <w:right w:val="nil"/>
            </w:tcBorders>
          </w:tcPr>
          <w:p w14:paraId="7132D29B"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45C67B12"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6A6C37A1"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549F1060"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75441A7F"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50B9825B"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3824D83A" w14:textId="77777777" w:rsidR="001B19E1" w:rsidRPr="0025599C" w:rsidRDefault="001B19E1" w:rsidP="001B19E1">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7887F0EC" w14:textId="77777777" w:rsidR="001B19E1" w:rsidRPr="0025599C" w:rsidRDefault="001B19E1" w:rsidP="001B19E1">
      <w:pPr>
        <w:widowControl w:val="0"/>
        <w:autoSpaceDE w:val="0"/>
        <w:autoSpaceDN w:val="0"/>
        <w:adjustRightInd w:val="0"/>
        <w:spacing w:line="360" w:lineRule="auto"/>
        <w:ind w:right="-143"/>
        <w:rPr>
          <w:rFonts w:asciiTheme="majorHAnsi" w:hAnsiTheme="majorHAnsi" w:cstheme="majorHAnsi"/>
          <w:color w:val="000000"/>
          <w:sz w:val="22"/>
          <w:szCs w:val="22"/>
        </w:rPr>
      </w:pPr>
      <w:r w:rsidRPr="0025599C">
        <w:rPr>
          <w:rFonts w:asciiTheme="majorHAnsi" w:hAnsiTheme="majorHAnsi" w:cstheme="majorHAnsi"/>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1B19E1" w:rsidRPr="0025599C" w14:paraId="4C532AAB"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1232955C"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Item</w:t>
            </w:r>
          </w:p>
          <w:p w14:paraId="39989535"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do</w:t>
            </w:r>
          </w:p>
          <w:p w14:paraId="2DA0E13B"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FED5925"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sidRPr="0025599C">
              <w:rPr>
                <w:rFonts w:asciiTheme="majorHAnsi" w:hAnsiTheme="majorHAnsi" w:cstheme="majorHAnsi"/>
                <w:sz w:val="22"/>
                <w:szCs w:val="22"/>
              </w:rPr>
              <w:t xml:space="preserve">Fornecedor </w:t>
            </w:r>
            <w:r w:rsidRPr="0025599C">
              <w:rPr>
                <w:rFonts w:asciiTheme="majorHAnsi" w:hAnsiTheme="majorHAnsi" w:cstheme="majorHAnsi"/>
                <w:color w:val="FF0000"/>
                <w:sz w:val="22"/>
                <w:szCs w:val="22"/>
              </w:rPr>
              <w:t>(razão social, CNPJ/MF, endereço, contatos, representante)</w:t>
            </w:r>
          </w:p>
          <w:p w14:paraId="1F81A993"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1B19E1" w:rsidRPr="0025599C" w14:paraId="5BC416A0"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2D98B9CA"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hideMark/>
          </w:tcPr>
          <w:p w14:paraId="571C41CA"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Especificação</w:t>
            </w:r>
          </w:p>
        </w:tc>
        <w:tc>
          <w:tcPr>
            <w:tcW w:w="967" w:type="dxa"/>
            <w:tcBorders>
              <w:top w:val="nil"/>
              <w:left w:val="single" w:sz="2" w:space="0" w:color="000000"/>
              <w:bottom w:val="single" w:sz="2" w:space="0" w:color="000000"/>
              <w:right w:val="nil"/>
            </w:tcBorders>
            <w:hideMark/>
          </w:tcPr>
          <w:p w14:paraId="7214C031"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Marca</w:t>
            </w:r>
          </w:p>
          <w:p w14:paraId="211E0187" w14:textId="77777777" w:rsidR="001B19E1" w:rsidRPr="0025599C" w:rsidRDefault="001B19E1" w:rsidP="00BE1002">
            <w:pPr>
              <w:widowControl w:val="0"/>
              <w:autoSpaceDE w:val="0"/>
              <w:autoSpaceDN w:val="0"/>
              <w:adjustRightInd w:val="0"/>
              <w:spacing w:line="360" w:lineRule="auto"/>
              <w:ind w:left="-10" w:right="-30"/>
              <w:jc w:val="center"/>
              <w:rPr>
                <w:rFonts w:asciiTheme="majorHAnsi" w:hAnsiTheme="majorHAnsi" w:cstheme="majorHAnsi"/>
                <w:sz w:val="22"/>
                <w:szCs w:val="22"/>
              </w:rPr>
            </w:pPr>
            <w:r w:rsidRPr="0025599C">
              <w:rPr>
                <w:rFonts w:asciiTheme="majorHAnsi" w:hAnsiTheme="majorHAnsi" w:cstheme="majorHAnsi"/>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172D56E9" w14:textId="77777777" w:rsidR="001B19E1" w:rsidRPr="0025599C" w:rsidRDefault="001B19E1" w:rsidP="00BE1002">
            <w:pPr>
              <w:widowControl w:val="0"/>
              <w:autoSpaceDE w:val="0"/>
              <w:autoSpaceDN w:val="0"/>
              <w:adjustRightInd w:val="0"/>
              <w:spacing w:line="360" w:lineRule="auto"/>
              <w:ind w:left="284" w:right="-30"/>
              <w:jc w:val="center"/>
              <w:rPr>
                <w:rFonts w:asciiTheme="majorHAnsi" w:hAnsiTheme="majorHAnsi" w:cstheme="majorHAnsi"/>
                <w:sz w:val="22"/>
                <w:szCs w:val="22"/>
              </w:rPr>
            </w:pPr>
            <w:r w:rsidRPr="0025599C">
              <w:rPr>
                <w:rFonts w:asciiTheme="majorHAnsi" w:hAnsiTheme="majorHAnsi" w:cstheme="majorHAnsi"/>
                <w:sz w:val="22"/>
                <w:szCs w:val="22"/>
              </w:rPr>
              <w:t>Modelo</w:t>
            </w:r>
          </w:p>
          <w:p w14:paraId="416BEB55" w14:textId="77777777" w:rsidR="001B19E1" w:rsidRPr="0025599C" w:rsidRDefault="001B19E1" w:rsidP="00BE1002">
            <w:pPr>
              <w:widowControl w:val="0"/>
              <w:autoSpaceDE w:val="0"/>
              <w:autoSpaceDN w:val="0"/>
              <w:adjustRightInd w:val="0"/>
              <w:spacing w:line="360" w:lineRule="auto"/>
              <w:ind w:left="14" w:right="-30"/>
              <w:jc w:val="center"/>
              <w:rPr>
                <w:rFonts w:asciiTheme="majorHAnsi" w:hAnsiTheme="majorHAnsi" w:cstheme="majorHAnsi"/>
                <w:sz w:val="22"/>
                <w:szCs w:val="22"/>
              </w:rPr>
            </w:pPr>
            <w:r w:rsidRPr="0025599C">
              <w:rPr>
                <w:rFonts w:asciiTheme="majorHAnsi" w:hAnsiTheme="majorHAnsi" w:cstheme="majorHAnsi"/>
                <w:color w:val="FF0000"/>
                <w:sz w:val="22"/>
                <w:szCs w:val="22"/>
              </w:rPr>
              <w:t>(se exigido no edital)</w:t>
            </w:r>
          </w:p>
        </w:tc>
        <w:tc>
          <w:tcPr>
            <w:tcW w:w="850" w:type="dxa"/>
            <w:tcBorders>
              <w:top w:val="nil"/>
              <w:left w:val="single" w:sz="2" w:space="0" w:color="000000"/>
              <w:bottom w:val="single" w:sz="2" w:space="0" w:color="000000"/>
              <w:right w:val="nil"/>
            </w:tcBorders>
            <w:hideMark/>
          </w:tcPr>
          <w:p w14:paraId="642FE8AE"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hideMark/>
          </w:tcPr>
          <w:p w14:paraId="1CFE3C05"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6051595E"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hideMark/>
          </w:tcPr>
          <w:p w14:paraId="2BDE44EA"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9068FB7" w14:textId="77777777" w:rsidR="001B19E1" w:rsidRPr="0025599C" w:rsidRDefault="001B19E1" w:rsidP="00BE1002">
            <w:pPr>
              <w:widowControl w:val="0"/>
              <w:autoSpaceDE w:val="0"/>
              <w:autoSpaceDN w:val="0"/>
              <w:adjustRightInd w:val="0"/>
              <w:spacing w:line="360" w:lineRule="auto"/>
              <w:ind w:right="-30"/>
              <w:jc w:val="center"/>
              <w:rPr>
                <w:rFonts w:asciiTheme="majorHAnsi" w:hAnsiTheme="majorHAnsi" w:cstheme="majorHAnsi"/>
                <w:sz w:val="22"/>
                <w:szCs w:val="22"/>
              </w:rPr>
            </w:pPr>
            <w:r w:rsidRPr="0025599C">
              <w:rPr>
                <w:rFonts w:asciiTheme="majorHAnsi" w:hAnsiTheme="majorHAnsi" w:cstheme="majorHAnsi"/>
                <w:sz w:val="22"/>
                <w:szCs w:val="22"/>
              </w:rPr>
              <w:t>Prazo garantia ou validade</w:t>
            </w:r>
          </w:p>
        </w:tc>
      </w:tr>
      <w:tr w:rsidR="001B19E1" w:rsidRPr="0025599C" w14:paraId="0359A9A2" w14:textId="77777777" w:rsidTr="00BE1002">
        <w:trPr>
          <w:trHeight w:val="174"/>
        </w:trPr>
        <w:tc>
          <w:tcPr>
            <w:tcW w:w="838" w:type="dxa"/>
            <w:tcBorders>
              <w:top w:val="nil"/>
              <w:left w:val="single" w:sz="2" w:space="0" w:color="000000"/>
              <w:bottom w:val="single" w:sz="2" w:space="0" w:color="000000"/>
              <w:right w:val="nil"/>
            </w:tcBorders>
          </w:tcPr>
          <w:p w14:paraId="0CA4EC58"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2E0B94E2"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sz="2" w:space="0" w:color="000000"/>
              <w:bottom w:val="single" w:sz="2" w:space="0" w:color="000000"/>
              <w:right w:val="nil"/>
            </w:tcBorders>
          </w:tcPr>
          <w:p w14:paraId="0D5B5C53"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sz="2" w:space="0" w:color="000000"/>
              <w:bottom w:val="single" w:sz="2" w:space="0" w:color="000000"/>
              <w:right w:val="nil"/>
            </w:tcBorders>
          </w:tcPr>
          <w:p w14:paraId="04F194CD"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42E63C3D"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15A1B9BE"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785F6FBC"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004E649B"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5A763199" w14:textId="77777777" w:rsidR="001B19E1" w:rsidRPr="0025599C" w:rsidRDefault="001B19E1" w:rsidP="00BE1002">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21CD4EB2" w14:textId="77777777" w:rsidR="001B19E1" w:rsidRPr="0025599C" w:rsidRDefault="001B19E1" w:rsidP="001B19E1">
      <w:pPr>
        <w:spacing w:line="360" w:lineRule="auto"/>
        <w:ind w:left="284"/>
        <w:jc w:val="center"/>
        <w:rPr>
          <w:rFonts w:asciiTheme="majorHAnsi" w:hAnsiTheme="majorHAnsi" w:cstheme="majorHAnsi"/>
          <w:b/>
          <w:sz w:val="22"/>
          <w:szCs w:val="22"/>
          <w:u w:val="single"/>
        </w:rPr>
      </w:pPr>
    </w:p>
    <w:p w14:paraId="5C50C7E5" w14:textId="1DABE39A" w:rsidR="001B19E1" w:rsidRPr="0025599C" w:rsidRDefault="001B19E1" w:rsidP="001B19E1">
      <w:pPr>
        <w:spacing w:line="360" w:lineRule="auto"/>
        <w:ind w:left="284"/>
        <w:jc w:val="center"/>
        <w:rPr>
          <w:rFonts w:asciiTheme="majorHAnsi" w:hAnsiTheme="majorHAnsi" w:cstheme="majorHAnsi"/>
          <w:b/>
          <w:sz w:val="22"/>
          <w:szCs w:val="22"/>
          <w:u w:val="single"/>
        </w:rPr>
      </w:pPr>
    </w:p>
    <w:p w14:paraId="66475319" w14:textId="2187440F" w:rsidR="00AC26AC" w:rsidRPr="0025599C" w:rsidRDefault="00AC26AC" w:rsidP="001B19E1">
      <w:pPr>
        <w:spacing w:line="360" w:lineRule="auto"/>
        <w:ind w:left="284"/>
        <w:jc w:val="center"/>
        <w:rPr>
          <w:rFonts w:asciiTheme="majorHAnsi" w:hAnsiTheme="majorHAnsi" w:cstheme="majorHAnsi"/>
          <w:b/>
          <w:sz w:val="22"/>
          <w:szCs w:val="22"/>
          <w:u w:val="single"/>
        </w:rPr>
      </w:pPr>
    </w:p>
    <w:p w14:paraId="5D4AB95B" w14:textId="16E10903" w:rsidR="00AC26AC" w:rsidRPr="0025599C" w:rsidRDefault="00AC26AC" w:rsidP="001B19E1">
      <w:pPr>
        <w:spacing w:line="360" w:lineRule="auto"/>
        <w:ind w:left="284"/>
        <w:jc w:val="center"/>
        <w:rPr>
          <w:rFonts w:asciiTheme="majorHAnsi" w:hAnsiTheme="majorHAnsi" w:cstheme="majorHAnsi"/>
          <w:b/>
          <w:sz w:val="22"/>
          <w:szCs w:val="22"/>
          <w:u w:val="single"/>
        </w:rPr>
      </w:pPr>
    </w:p>
    <w:p w14:paraId="522376F4" w14:textId="00F26E1E" w:rsidR="00AC26AC" w:rsidRDefault="00AC26AC" w:rsidP="001B19E1">
      <w:pPr>
        <w:spacing w:line="360" w:lineRule="auto"/>
        <w:ind w:left="284"/>
        <w:jc w:val="center"/>
        <w:rPr>
          <w:rFonts w:asciiTheme="majorHAnsi" w:hAnsiTheme="majorHAnsi" w:cstheme="majorHAnsi"/>
          <w:b/>
          <w:sz w:val="22"/>
          <w:szCs w:val="22"/>
          <w:u w:val="single"/>
        </w:rPr>
      </w:pPr>
    </w:p>
    <w:p w14:paraId="6F7714D1" w14:textId="77777777" w:rsidR="005169C4" w:rsidRPr="0025599C" w:rsidRDefault="005169C4" w:rsidP="001B19E1">
      <w:pPr>
        <w:spacing w:line="360" w:lineRule="auto"/>
        <w:ind w:left="284"/>
        <w:jc w:val="center"/>
        <w:rPr>
          <w:rFonts w:asciiTheme="majorHAnsi" w:hAnsiTheme="majorHAnsi" w:cstheme="majorHAnsi"/>
          <w:b/>
          <w:sz w:val="22"/>
          <w:szCs w:val="22"/>
          <w:u w:val="single"/>
        </w:rPr>
      </w:pPr>
    </w:p>
    <w:p w14:paraId="24A4068B" w14:textId="7B1ABC56" w:rsidR="00AC26AC" w:rsidRPr="0025599C" w:rsidRDefault="00AC26AC" w:rsidP="001B19E1">
      <w:pPr>
        <w:spacing w:line="360" w:lineRule="auto"/>
        <w:ind w:left="284"/>
        <w:jc w:val="center"/>
        <w:rPr>
          <w:rFonts w:asciiTheme="majorHAnsi" w:hAnsiTheme="majorHAnsi" w:cstheme="majorHAnsi"/>
          <w:b/>
          <w:sz w:val="22"/>
          <w:szCs w:val="22"/>
          <w:u w:val="single"/>
        </w:rPr>
      </w:pPr>
    </w:p>
    <w:p w14:paraId="17B82B3B" w14:textId="79B3F30E" w:rsidR="001B19E1" w:rsidRPr="0025599C" w:rsidRDefault="001B19E1" w:rsidP="001B19E1">
      <w:pPr>
        <w:spacing w:line="360" w:lineRule="auto"/>
        <w:jc w:val="center"/>
        <w:rPr>
          <w:rFonts w:asciiTheme="majorHAnsi" w:hAnsiTheme="majorHAnsi" w:cstheme="majorHAnsi"/>
          <w:sz w:val="22"/>
          <w:szCs w:val="22"/>
        </w:rPr>
      </w:pPr>
      <w:r w:rsidRPr="0025599C">
        <w:rPr>
          <w:rFonts w:asciiTheme="majorHAnsi" w:hAnsiTheme="majorHAnsi" w:cstheme="majorHAnsi"/>
          <w:b/>
          <w:sz w:val="22"/>
          <w:szCs w:val="22"/>
          <w:u w:val="single"/>
        </w:rPr>
        <w:t>ANEXO V</w:t>
      </w:r>
    </w:p>
    <w:p w14:paraId="0F5F2A5D" w14:textId="77777777" w:rsidR="001B19E1" w:rsidRPr="0025599C" w:rsidRDefault="001B19E1" w:rsidP="001B19E1">
      <w:pPr>
        <w:spacing w:line="360" w:lineRule="auto"/>
        <w:ind w:right="-91"/>
        <w:jc w:val="center"/>
        <w:rPr>
          <w:rFonts w:asciiTheme="majorHAnsi" w:hAnsiTheme="majorHAnsi" w:cstheme="majorHAnsi"/>
          <w:b/>
          <w:sz w:val="22"/>
          <w:szCs w:val="22"/>
          <w:u w:val="single"/>
        </w:rPr>
      </w:pPr>
      <w:r w:rsidRPr="0025599C">
        <w:rPr>
          <w:rFonts w:asciiTheme="majorHAnsi" w:hAnsiTheme="majorHAnsi" w:cstheme="majorHAnsi"/>
          <w:b/>
          <w:sz w:val="22"/>
          <w:szCs w:val="22"/>
          <w:u w:val="single"/>
        </w:rPr>
        <w:t xml:space="preserve">MODELO DE CADASTRO PARA ASSINATURA DE </w:t>
      </w:r>
    </w:p>
    <w:p w14:paraId="50E8E08A" w14:textId="1F6D3EC1" w:rsidR="001B19E1" w:rsidRPr="0025599C" w:rsidRDefault="001B19E1" w:rsidP="001B19E1">
      <w:pPr>
        <w:spacing w:line="360" w:lineRule="auto"/>
        <w:ind w:right="-91"/>
        <w:jc w:val="center"/>
        <w:rPr>
          <w:rFonts w:asciiTheme="majorHAnsi" w:hAnsiTheme="majorHAnsi" w:cstheme="majorHAnsi"/>
          <w:b/>
          <w:sz w:val="22"/>
          <w:szCs w:val="22"/>
          <w:u w:val="single"/>
        </w:rPr>
      </w:pPr>
      <w:r w:rsidRPr="0025599C">
        <w:rPr>
          <w:rFonts w:asciiTheme="majorHAnsi" w:hAnsiTheme="majorHAnsi" w:cstheme="majorHAnsi"/>
          <w:b/>
          <w:sz w:val="22"/>
          <w:szCs w:val="22"/>
          <w:u w:val="single"/>
        </w:rPr>
        <w:t xml:space="preserve">ATA DE REGISTRO DE PREÇOS E </w:t>
      </w:r>
      <w:r w:rsidR="00EC3FB9" w:rsidRPr="0025599C">
        <w:rPr>
          <w:rFonts w:asciiTheme="majorHAnsi" w:hAnsiTheme="majorHAnsi" w:cstheme="majorHAnsi"/>
          <w:b/>
          <w:sz w:val="22"/>
          <w:szCs w:val="22"/>
          <w:u w:val="single"/>
        </w:rPr>
        <w:t>CONTRATO</w:t>
      </w:r>
    </w:p>
    <w:p w14:paraId="10FAF52A" w14:textId="77777777" w:rsidR="001B19E1" w:rsidRPr="0025599C" w:rsidRDefault="001B19E1" w:rsidP="001B19E1">
      <w:pPr>
        <w:spacing w:line="360" w:lineRule="auto"/>
        <w:ind w:left="284"/>
        <w:rPr>
          <w:rFonts w:asciiTheme="majorHAnsi" w:hAnsiTheme="majorHAnsi" w:cstheme="majorHAnsi"/>
          <w:sz w:val="22"/>
          <w:szCs w:val="22"/>
        </w:rPr>
      </w:pPr>
    </w:p>
    <w:p w14:paraId="069BF65F" w14:textId="77777777" w:rsidR="001B19E1" w:rsidRPr="0025599C" w:rsidRDefault="001B19E1" w:rsidP="001B19E1">
      <w:pPr>
        <w:spacing w:line="360" w:lineRule="auto"/>
        <w:ind w:left="284"/>
        <w:rPr>
          <w:rFonts w:asciiTheme="majorHAnsi" w:hAnsiTheme="majorHAnsi" w:cstheme="majorHAnsi"/>
          <w:sz w:val="22"/>
          <w:szCs w:val="22"/>
        </w:rPr>
      </w:pPr>
      <w:r w:rsidRPr="0025599C">
        <w:rPr>
          <w:rFonts w:asciiTheme="majorHAnsi" w:hAnsiTheme="majorHAnsi" w:cstheme="majorHAnsi"/>
          <w:sz w:val="22"/>
          <w:szCs w:val="22"/>
        </w:rPr>
        <w:t>(Timbre da empresa)</w:t>
      </w:r>
    </w:p>
    <w:p w14:paraId="28475123" w14:textId="77777777" w:rsidR="001B19E1" w:rsidRPr="0025599C" w:rsidRDefault="001B19E1" w:rsidP="001B19E1">
      <w:pPr>
        <w:spacing w:line="360" w:lineRule="auto"/>
        <w:ind w:left="284"/>
        <w:rPr>
          <w:rFonts w:asciiTheme="majorHAnsi" w:hAnsiTheme="majorHAnsi" w:cstheme="majorHAnsi"/>
          <w:sz w:val="22"/>
          <w:szCs w:val="22"/>
        </w:rPr>
      </w:pPr>
      <w:r w:rsidRPr="0025599C">
        <w:rPr>
          <w:rFonts w:asciiTheme="majorHAnsi" w:hAnsiTheme="majorHAnsi" w:cstheme="majorHAnsi"/>
          <w:sz w:val="22"/>
          <w:szCs w:val="22"/>
        </w:rPr>
        <w:t>(Número e ano da licitação)</w:t>
      </w:r>
    </w:p>
    <w:p w14:paraId="52B4F0ED"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NOME: ____________________________________________________________________</w:t>
      </w:r>
    </w:p>
    <w:p w14:paraId="028B9210"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CARGO: ___________________________________________________________________</w:t>
      </w:r>
    </w:p>
    <w:p w14:paraId="3F6F1ABF"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TELEFONECOMERCIAL: ___________________CELULAR: _______________________</w:t>
      </w:r>
    </w:p>
    <w:p w14:paraId="2461EE4D"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E-MAIL: ___________________________________________________________________</w:t>
      </w:r>
    </w:p>
    <w:p w14:paraId="5BFFD371"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Nº IDENTIDADE: _______, ORGÃO EMISSOR: __________Nº CPF: ________________</w:t>
      </w:r>
    </w:p>
    <w:p w14:paraId="005F7D3B"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ENDEREÇO RESIDENCIAL: __________________________CEP:_____</w:t>
      </w:r>
      <w:r w:rsidRPr="0025599C">
        <w:rPr>
          <w:rFonts w:asciiTheme="majorHAnsi" w:hAnsiTheme="majorHAnsi" w:cstheme="majorHAnsi"/>
          <w:sz w:val="22"/>
          <w:szCs w:val="22"/>
        </w:rPr>
        <w:softHyphen/>
      </w:r>
      <w:r w:rsidRPr="0025599C">
        <w:rPr>
          <w:rFonts w:asciiTheme="majorHAnsi" w:hAnsiTheme="majorHAnsi" w:cstheme="majorHAnsi"/>
          <w:sz w:val="22"/>
          <w:szCs w:val="22"/>
        </w:rPr>
        <w:softHyphen/>
      </w:r>
      <w:r w:rsidRPr="0025599C">
        <w:rPr>
          <w:rFonts w:asciiTheme="majorHAnsi" w:hAnsiTheme="majorHAnsi" w:cstheme="majorHAnsi"/>
          <w:sz w:val="22"/>
          <w:szCs w:val="22"/>
        </w:rPr>
        <w:softHyphen/>
      </w:r>
      <w:r w:rsidRPr="0025599C">
        <w:rPr>
          <w:rFonts w:asciiTheme="majorHAnsi" w:hAnsiTheme="majorHAnsi" w:cstheme="majorHAnsi"/>
          <w:sz w:val="22"/>
          <w:szCs w:val="22"/>
        </w:rPr>
        <w:softHyphen/>
        <w:t>_______________</w:t>
      </w:r>
    </w:p>
    <w:p w14:paraId="6A53F87A"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NACIONALIDADE: ________________________ESTADO CIVIL: ___________________</w:t>
      </w:r>
    </w:p>
    <w:p w14:paraId="32705B6E"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 xml:space="preserve">Município, _______ DE ___________________ </w:t>
      </w:r>
      <w:proofErr w:type="spellStart"/>
      <w:r w:rsidRPr="0025599C">
        <w:rPr>
          <w:rFonts w:asciiTheme="majorHAnsi" w:hAnsiTheme="majorHAnsi" w:cstheme="majorHAnsi"/>
          <w:sz w:val="22"/>
          <w:szCs w:val="22"/>
        </w:rPr>
        <w:t>DE</w:t>
      </w:r>
      <w:proofErr w:type="spellEnd"/>
      <w:r w:rsidRPr="0025599C">
        <w:rPr>
          <w:rFonts w:asciiTheme="majorHAnsi" w:hAnsiTheme="majorHAnsi" w:cstheme="majorHAnsi"/>
          <w:sz w:val="22"/>
          <w:szCs w:val="22"/>
        </w:rPr>
        <w:t xml:space="preserve"> ___________.</w:t>
      </w:r>
    </w:p>
    <w:p w14:paraId="1B705D89" w14:textId="77777777" w:rsidR="001B19E1" w:rsidRPr="0025599C" w:rsidRDefault="001B19E1" w:rsidP="00733CC9">
      <w:pPr>
        <w:spacing w:before="120" w:after="120"/>
        <w:ind w:left="284"/>
        <w:jc w:val="both"/>
        <w:rPr>
          <w:rFonts w:asciiTheme="majorHAnsi" w:hAnsiTheme="majorHAnsi" w:cstheme="majorHAnsi"/>
          <w:sz w:val="22"/>
          <w:szCs w:val="22"/>
        </w:rPr>
      </w:pPr>
      <w:r w:rsidRPr="0025599C">
        <w:rPr>
          <w:rFonts w:asciiTheme="majorHAnsi" w:hAnsiTheme="majorHAnsi" w:cstheme="majorHAnsi"/>
          <w:sz w:val="22"/>
          <w:szCs w:val="22"/>
        </w:rPr>
        <w:t>_________________________________________________</w:t>
      </w:r>
    </w:p>
    <w:p w14:paraId="40C10AB0" w14:textId="77777777" w:rsidR="001B19E1" w:rsidRPr="0025599C" w:rsidRDefault="001B19E1" w:rsidP="00733CC9">
      <w:pPr>
        <w:tabs>
          <w:tab w:val="left" w:pos="6681"/>
        </w:tabs>
        <w:spacing w:before="120" w:after="120"/>
        <w:ind w:left="284"/>
        <w:rPr>
          <w:rFonts w:asciiTheme="majorHAnsi" w:hAnsiTheme="majorHAnsi" w:cstheme="majorHAnsi"/>
          <w:b/>
          <w:sz w:val="22"/>
          <w:szCs w:val="22"/>
        </w:rPr>
      </w:pPr>
      <w:r w:rsidRPr="0025599C">
        <w:rPr>
          <w:rFonts w:asciiTheme="majorHAnsi" w:hAnsiTheme="majorHAnsi" w:cstheme="majorHAnsi"/>
          <w:b/>
          <w:sz w:val="22"/>
          <w:szCs w:val="22"/>
        </w:rPr>
        <w:t>(ASSINATURA DO RESPONSÁVEL DA EMPRESA E CARIMBO)</w:t>
      </w:r>
      <w:r w:rsidRPr="0025599C">
        <w:rPr>
          <w:rFonts w:asciiTheme="majorHAnsi" w:hAnsiTheme="majorHAnsi" w:cstheme="majorHAnsi"/>
          <w:b/>
          <w:sz w:val="22"/>
          <w:szCs w:val="22"/>
        </w:rPr>
        <w:tab/>
      </w:r>
    </w:p>
    <w:p w14:paraId="48C3EB70" w14:textId="77777777" w:rsidR="001B19E1" w:rsidRPr="0025599C" w:rsidRDefault="001B19E1" w:rsidP="001B19E1">
      <w:pPr>
        <w:tabs>
          <w:tab w:val="left" w:pos="6681"/>
        </w:tabs>
        <w:ind w:left="284"/>
        <w:rPr>
          <w:rFonts w:asciiTheme="majorHAnsi" w:hAnsiTheme="majorHAnsi" w:cstheme="majorHAnsi"/>
          <w:sz w:val="22"/>
          <w:szCs w:val="22"/>
        </w:rPr>
      </w:pPr>
    </w:p>
    <w:p w14:paraId="1F2BF7F0" w14:textId="77777777" w:rsidR="001B19E1" w:rsidRPr="0025599C" w:rsidRDefault="001B19E1" w:rsidP="00733CC9">
      <w:pPr>
        <w:tabs>
          <w:tab w:val="left" w:pos="6681"/>
        </w:tabs>
        <w:spacing w:before="120" w:after="120" w:line="360" w:lineRule="auto"/>
        <w:ind w:left="284"/>
        <w:rPr>
          <w:rFonts w:asciiTheme="majorHAnsi" w:hAnsiTheme="majorHAnsi" w:cstheme="majorHAnsi"/>
          <w:sz w:val="22"/>
          <w:szCs w:val="22"/>
        </w:rPr>
      </w:pPr>
      <w:r w:rsidRPr="0025599C">
        <w:rPr>
          <w:rFonts w:asciiTheme="majorHAnsi" w:hAnsiTheme="majorHAnsi" w:cstheme="majorHAnsi"/>
          <w:sz w:val="22"/>
          <w:szCs w:val="22"/>
        </w:rPr>
        <w:t xml:space="preserve">OBS: </w:t>
      </w:r>
    </w:p>
    <w:p w14:paraId="74D37A44" w14:textId="77777777" w:rsidR="001B19E1" w:rsidRPr="0025599C"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25599C">
        <w:rPr>
          <w:rFonts w:asciiTheme="majorHAnsi" w:hAnsiTheme="majorHAnsi" w:cstheme="majorHAnsi"/>
          <w:sz w:val="22"/>
          <w:szCs w:val="22"/>
        </w:rPr>
        <w:t xml:space="preserve">Preencher com dados do responsável para assinatura do contrato, caso a empresa seja vencedora na licitação. </w:t>
      </w:r>
    </w:p>
    <w:p w14:paraId="700678DD" w14:textId="77777777" w:rsidR="001B19E1" w:rsidRPr="0025599C"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25599C">
        <w:rPr>
          <w:rFonts w:asciiTheme="majorHAnsi" w:hAnsiTheme="majorHAnsi" w:cstheme="majorHAnsi"/>
          <w:sz w:val="22"/>
          <w:szCs w:val="22"/>
        </w:rPr>
        <w:t>Anexar cópia autenticada do contrato social.</w:t>
      </w:r>
    </w:p>
    <w:p w14:paraId="4357A15C" w14:textId="77777777" w:rsidR="001B19E1" w:rsidRPr="0025599C"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25599C">
        <w:rPr>
          <w:rFonts w:asciiTheme="majorHAnsi" w:hAnsiTheme="majorHAnsi" w:cstheme="majorHAnsi"/>
          <w:sz w:val="22"/>
          <w:szCs w:val="22"/>
        </w:rPr>
        <w:t>Caso não tenha vínculo empregatício com a empresa anexar procuração.</w:t>
      </w:r>
    </w:p>
    <w:p w14:paraId="13D60FA1" w14:textId="77777777" w:rsidR="001B19E1" w:rsidRPr="0025599C" w:rsidRDefault="001B19E1" w:rsidP="00892142">
      <w:pPr>
        <w:numPr>
          <w:ilvl w:val="0"/>
          <w:numId w:val="14"/>
        </w:numPr>
        <w:tabs>
          <w:tab w:val="left" w:pos="709"/>
        </w:tabs>
        <w:spacing w:before="120" w:after="120" w:line="360" w:lineRule="auto"/>
        <w:ind w:left="284" w:firstLine="0"/>
        <w:rPr>
          <w:rFonts w:asciiTheme="majorHAnsi" w:hAnsiTheme="majorHAnsi" w:cstheme="majorHAnsi"/>
          <w:sz w:val="22"/>
          <w:szCs w:val="22"/>
        </w:rPr>
      </w:pPr>
      <w:r w:rsidRPr="0025599C">
        <w:rPr>
          <w:rFonts w:asciiTheme="majorHAnsi" w:hAnsiTheme="majorHAnsi" w:cstheme="majorHAnsi"/>
          <w:sz w:val="22"/>
          <w:szCs w:val="22"/>
        </w:rPr>
        <w:t xml:space="preserve">Este cadastro deverá ser apresentado dentro do envelope (proposta de preços). </w:t>
      </w:r>
    </w:p>
    <w:p w14:paraId="162258BA" w14:textId="77777777" w:rsidR="001B19E1" w:rsidRPr="0025599C" w:rsidRDefault="001B19E1" w:rsidP="00892142">
      <w:pPr>
        <w:numPr>
          <w:ilvl w:val="0"/>
          <w:numId w:val="14"/>
        </w:numPr>
        <w:tabs>
          <w:tab w:val="left" w:pos="709"/>
        </w:tabs>
        <w:spacing w:before="120" w:after="120" w:line="360" w:lineRule="auto"/>
        <w:ind w:left="284" w:right="474" w:firstLine="0"/>
        <w:jc w:val="both"/>
        <w:rPr>
          <w:rFonts w:asciiTheme="majorHAnsi" w:hAnsiTheme="majorHAnsi" w:cstheme="majorHAnsi"/>
          <w:b/>
          <w:sz w:val="22"/>
          <w:szCs w:val="22"/>
        </w:rPr>
      </w:pPr>
      <w:r w:rsidRPr="0025599C">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p w14:paraId="6E5D1B2D" w14:textId="77777777" w:rsidR="0025599C" w:rsidRPr="0025599C" w:rsidRDefault="0025599C" w:rsidP="0025599C">
      <w:pPr>
        <w:jc w:val="center"/>
        <w:rPr>
          <w:rFonts w:asciiTheme="majorHAnsi" w:hAnsiTheme="majorHAnsi" w:cstheme="majorHAnsi"/>
          <w:b/>
          <w:sz w:val="22"/>
          <w:szCs w:val="22"/>
          <w:u w:val="single"/>
        </w:rPr>
      </w:pPr>
      <w:r w:rsidRPr="0025599C">
        <w:rPr>
          <w:rFonts w:asciiTheme="majorHAnsi" w:hAnsiTheme="majorHAnsi" w:cstheme="majorHAnsi"/>
          <w:b/>
          <w:sz w:val="22"/>
          <w:szCs w:val="22"/>
          <w:u w:val="single"/>
        </w:rPr>
        <w:t>ANEXO V</w:t>
      </w:r>
    </w:p>
    <w:p w14:paraId="04E88743" w14:textId="77777777" w:rsidR="0025599C" w:rsidRPr="0025599C" w:rsidRDefault="0025599C" w:rsidP="0025599C">
      <w:pPr>
        <w:jc w:val="center"/>
        <w:rPr>
          <w:rFonts w:asciiTheme="majorHAnsi" w:hAnsiTheme="majorHAnsi" w:cstheme="majorHAnsi"/>
          <w:b/>
          <w:sz w:val="22"/>
          <w:szCs w:val="22"/>
        </w:rPr>
      </w:pPr>
      <w:r w:rsidRPr="0025599C">
        <w:rPr>
          <w:rFonts w:asciiTheme="majorHAnsi" w:hAnsiTheme="majorHAnsi" w:cstheme="majorHAnsi"/>
          <w:b/>
          <w:sz w:val="22"/>
          <w:szCs w:val="22"/>
        </w:rPr>
        <w:t>TERMO DE CONTRATO</w:t>
      </w:r>
    </w:p>
    <w:p w14:paraId="6799B6D5" w14:textId="77777777" w:rsidR="0025599C" w:rsidRPr="0025599C" w:rsidRDefault="0025599C" w:rsidP="0025599C">
      <w:pPr>
        <w:jc w:val="center"/>
        <w:rPr>
          <w:rFonts w:asciiTheme="majorHAnsi" w:hAnsiTheme="majorHAnsi" w:cstheme="majorHAnsi"/>
          <w:b/>
          <w:bCs/>
          <w:color w:val="000000" w:themeColor="text1"/>
          <w:sz w:val="22"/>
          <w:szCs w:val="22"/>
        </w:rPr>
      </w:pPr>
    </w:p>
    <w:p w14:paraId="0F07EAA4" w14:textId="77777777" w:rsidR="0025599C" w:rsidRPr="0025599C" w:rsidRDefault="0025599C" w:rsidP="0025599C">
      <w:pPr>
        <w:spacing w:before="120" w:after="120" w:line="360" w:lineRule="auto"/>
        <w:jc w:val="both"/>
        <w:rPr>
          <w:rFonts w:asciiTheme="majorHAnsi" w:hAnsiTheme="majorHAnsi" w:cstheme="majorHAnsi"/>
          <w:b/>
          <w:sz w:val="22"/>
          <w:szCs w:val="22"/>
          <w:u w:val="single"/>
        </w:rPr>
      </w:pPr>
    </w:p>
    <w:p w14:paraId="3DC14036" w14:textId="77777777" w:rsidR="0025599C" w:rsidRPr="0025599C" w:rsidRDefault="0025599C" w:rsidP="0025599C">
      <w:pPr>
        <w:tabs>
          <w:tab w:val="left" w:pos="5103"/>
        </w:tabs>
        <w:ind w:left="5103"/>
        <w:jc w:val="both"/>
        <w:rPr>
          <w:rFonts w:asciiTheme="majorHAnsi" w:eastAsia="Times New Roman" w:hAnsiTheme="majorHAnsi" w:cstheme="majorHAnsi"/>
          <w:b/>
          <w:sz w:val="22"/>
          <w:szCs w:val="22"/>
        </w:rPr>
      </w:pPr>
      <w:r w:rsidRPr="0025599C">
        <w:rPr>
          <w:rFonts w:asciiTheme="majorHAnsi" w:hAnsiTheme="majorHAnsi" w:cstheme="majorHAnsi"/>
          <w:b/>
          <w:sz w:val="22"/>
          <w:szCs w:val="22"/>
        </w:rPr>
        <w:t xml:space="preserve">CONTRATO ADMINISTRATIVO Nº </w:t>
      </w:r>
      <w:r w:rsidRPr="0025599C">
        <w:rPr>
          <w:rFonts w:asciiTheme="majorHAnsi" w:hAnsiTheme="majorHAnsi" w:cstheme="majorHAnsi"/>
          <w:b/>
          <w:color w:val="FF0000"/>
          <w:sz w:val="22"/>
          <w:szCs w:val="22"/>
        </w:rPr>
        <w:t xml:space="preserve">XXXXX </w:t>
      </w:r>
      <w:r w:rsidRPr="0025599C">
        <w:rPr>
          <w:rFonts w:asciiTheme="majorHAnsi" w:hAnsiTheme="majorHAnsi" w:cstheme="majorHAnsi"/>
          <w:b/>
          <w:sz w:val="22"/>
          <w:szCs w:val="22"/>
        </w:rPr>
        <w:t xml:space="preserve">QUE FAZEM ENTRE SI A UNIVERSIDADE FEDERAL DA BAHIA, POR INTERMÉDIO DO COMPLEXO HOSPITALAR E DE SAÚDE E A </w:t>
      </w:r>
      <w:r w:rsidRPr="0025599C">
        <w:rPr>
          <w:rFonts w:asciiTheme="majorHAnsi" w:eastAsia="Times New Roman" w:hAnsiTheme="majorHAnsi" w:cstheme="majorHAnsi"/>
          <w:b/>
          <w:sz w:val="22"/>
          <w:szCs w:val="22"/>
        </w:rPr>
        <w:t>EMPRESA................................. PARA OS FINS QUE NELE SE DECLARAM</w:t>
      </w:r>
    </w:p>
    <w:p w14:paraId="39C93F05" w14:textId="77777777" w:rsidR="0025599C" w:rsidRPr="0025599C" w:rsidRDefault="0025599C" w:rsidP="0025599C">
      <w:pPr>
        <w:spacing w:before="120" w:after="120" w:line="360" w:lineRule="auto"/>
        <w:jc w:val="both"/>
        <w:rPr>
          <w:rFonts w:asciiTheme="majorHAnsi" w:hAnsiTheme="majorHAnsi" w:cstheme="majorHAnsi"/>
          <w:sz w:val="22"/>
          <w:szCs w:val="22"/>
        </w:rPr>
      </w:pPr>
    </w:p>
    <w:p w14:paraId="78836FC4" w14:textId="539EBC41" w:rsidR="0025599C" w:rsidRPr="0025599C" w:rsidRDefault="0025599C" w:rsidP="0025599C">
      <w:pPr>
        <w:jc w:val="both"/>
        <w:rPr>
          <w:rFonts w:asciiTheme="majorHAnsi" w:eastAsia="Times New Roman" w:hAnsiTheme="majorHAnsi" w:cstheme="majorHAnsi"/>
          <w:sz w:val="22"/>
          <w:szCs w:val="22"/>
        </w:rPr>
      </w:pPr>
      <w:r w:rsidRPr="0025599C">
        <w:rPr>
          <w:rFonts w:asciiTheme="majorHAnsi" w:hAnsiTheme="majorHAnsi" w:cstheme="majorHAnsi"/>
          <w:sz w:val="22"/>
          <w:szCs w:val="22"/>
        </w:rPr>
        <w:t xml:space="preserve">A </w:t>
      </w:r>
      <w:r w:rsidRPr="0025599C">
        <w:rPr>
          <w:rFonts w:asciiTheme="majorHAnsi" w:hAnsiTheme="majorHAnsi" w:cstheme="majorHAnsi"/>
          <w:b/>
          <w:sz w:val="22"/>
          <w:szCs w:val="22"/>
        </w:rPr>
        <w:t>UNIVERSIDADE FEDERAL DA BAHIA</w:t>
      </w:r>
      <w:r w:rsidRPr="0025599C">
        <w:rPr>
          <w:rFonts w:asciiTheme="majorHAnsi" w:hAnsiTheme="majorHAnsi" w:cstheme="maj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25599C">
        <w:rPr>
          <w:rFonts w:asciiTheme="majorHAnsi" w:hAnsiTheme="majorHAnsi" w:cstheme="majorHAnsi"/>
          <w:b/>
          <w:sz w:val="22"/>
          <w:szCs w:val="22"/>
        </w:rPr>
        <w:t>COMPLEXO HOSPITALAR E DE SAÙDE/UFBA</w:t>
      </w:r>
      <w:r w:rsidRPr="0025599C">
        <w:rPr>
          <w:rFonts w:asciiTheme="majorHAnsi" w:hAnsiTheme="majorHAnsi" w:cstheme="majorHAnsi"/>
          <w:sz w:val="22"/>
          <w:szCs w:val="22"/>
        </w:rPr>
        <w:t xml:space="preserve">, inscrito no CNPJ/MF sob n.º 15.180.714/0005-20, com sede no Campus Universitário de Ondina, PAF IV, Rua Barão de Jeremoabo, s/n, 1º andar, Ondina, CEP: 40170-115, </w:t>
      </w:r>
      <w:proofErr w:type="spellStart"/>
      <w:r w:rsidRPr="0025599C">
        <w:rPr>
          <w:rFonts w:asciiTheme="majorHAnsi" w:hAnsiTheme="majorHAnsi" w:cstheme="majorHAnsi"/>
          <w:sz w:val="22"/>
          <w:szCs w:val="22"/>
        </w:rPr>
        <w:t>Salvador-Ba</w:t>
      </w:r>
      <w:proofErr w:type="spellEnd"/>
      <w:r w:rsidRPr="0025599C">
        <w:rPr>
          <w:rFonts w:asciiTheme="majorHAnsi" w:hAnsiTheme="majorHAnsi" w:cstheme="majorHAnsi"/>
          <w:sz w:val="22"/>
          <w:szCs w:val="22"/>
        </w:rPr>
        <w:t xml:space="preserve">, doravante denominado </w:t>
      </w:r>
      <w:r w:rsidRPr="0025599C">
        <w:rPr>
          <w:rFonts w:asciiTheme="majorHAnsi" w:hAnsiTheme="majorHAnsi" w:cstheme="majorHAnsi"/>
          <w:b/>
          <w:sz w:val="22"/>
          <w:szCs w:val="22"/>
        </w:rPr>
        <w:t>CHS</w:t>
      </w:r>
      <w:r w:rsidRPr="0025599C">
        <w:rPr>
          <w:rFonts w:asciiTheme="majorHAnsi" w:hAnsiTheme="majorHAnsi" w:cstheme="majorHAnsi"/>
          <w:sz w:val="22"/>
          <w:szCs w:val="22"/>
        </w:rPr>
        <w:t>/</w:t>
      </w:r>
      <w:r w:rsidRPr="0025599C">
        <w:rPr>
          <w:rFonts w:asciiTheme="majorHAnsi" w:hAnsiTheme="majorHAnsi" w:cstheme="majorHAnsi"/>
          <w:b/>
          <w:sz w:val="22"/>
          <w:szCs w:val="22"/>
        </w:rPr>
        <w:t>CONTRATANTE</w:t>
      </w:r>
      <w:r w:rsidRPr="0025599C">
        <w:rPr>
          <w:rFonts w:asciiTheme="majorHAnsi" w:hAnsiTheme="majorHAnsi" w:cstheme="majorHAnsi"/>
          <w:sz w:val="22"/>
          <w:szCs w:val="22"/>
        </w:rPr>
        <w:t xml:space="preserve">, </w:t>
      </w:r>
      <w:r w:rsidRPr="0025599C">
        <w:rPr>
          <w:rFonts w:asciiTheme="majorHAnsi" w:hAnsiTheme="majorHAnsi" w:cstheme="majorHAnsi"/>
          <w:sz w:val="22"/>
          <w:szCs w:val="22"/>
          <w:lang w:eastAsia="ar-SA"/>
        </w:rPr>
        <w:t xml:space="preserve">neste ato representado pelo seu Ordenador de Despesa, Prof. </w:t>
      </w:r>
      <w:r w:rsidRPr="0025599C">
        <w:rPr>
          <w:rFonts w:asciiTheme="majorHAnsi" w:hAnsiTheme="majorHAnsi" w:cstheme="majorHAnsi"/>
          <w:b/>
          <w:sz w:val="22"/>
          <w:szCs w:val="22"/>
          <w:lang w:eastAsia="ar-SA"/>
        </w:rPr>
        <w:t>ROBERTO JOSÉ MEYER NASCIMENTO,</w:t>
      </w:r>
      <w:r w:rsidRPr="0025599C">
        <w:rPr>
          <w:rFonts w:asciiTheme="majorHAnsi" w:hAnsiTheme="majorHAnsi" w:cstheme="majorHAnsi"/>
          <w:sz w:val="22"/>
          <w:szCs w:val="22"/>
          <w:lang w:eastAsia="ar-SA"/>
        </w:rPr>
        <w:t xml:space="preserve"> nomeado pela Portaria nº 131 de 2021, matrícula funcional 0285947, </w:t>
      </w:r>
      <w:r w:rsidRPr="0025599C">
        <w:rPr>
          <w:rFonts w:asciiTheme="majorHAnsi" w:hAnsiTheme="majorHAnsi" w:cstheme="majorHAnsi"/>
          <w:sz w:val="22"/>
          <w:szCs w:val="22"/>
        </w:rPr>
        <w:t xml:space="preserve">e a Empresa (Razão Social da empresa) ____________________ ____________, Inscrita no CNPJ sob nº _________________, com sede à (Endereço completo com CEP) ________________________________________________, doravante denominada </w:t>
      </w:r>
      <w:r w:rsidRPr="0025599C">
        <w:rPr>
          <w:rFonts w:asciiTheme="majorHAnsi" w:hAnsiTheme="majorHAnsi" w:cstheme="majorHAnsi"/>
          <w:b/>
          <w:sz w:val="22"/>
          <w:szCs w:val="22"/>
        </w:rPr>
        <w:t>CONTRATADA</w:t>
      </w:r>
      <w:r w:rsidRPr="0025599C">
        <w:rPr>
          <w:rFonts w:asciiTheme="majorHAnsi" w:hAnsiTheme="majorHAnsi" w:cstheme="majorHAnsi"/>
          <w:sz w:val="22"/>
          <w:szCs w:val="22"/>
        </w:rPr>
        <w:t xml:space="preserve">, </w:t>
      </w:r>
      <w:r w:rsidRPr="0025599C">
        <w:rPr>
          <w:rFonts w:asciiTheme="majorHAnsi" w:eastAsia="Times New Roman" w:hAnsiTheme="majorHAnsi" w:cstheme="majorHAnsi"/>
          <w:sz w:val="22"/>
          <w:szCs w:val="22"/>
        </w:rPr>
        <w:t xml:space="preserve">neste ato representada por seu (Cargo) __________________, </w:t>
      </w:r>
      <w:proofErr w:type="spellStart"/>
      <w:r w:rsidRPr="0025599C">
        <w:rPr>
          <w:rFonts w:asciiTheme="majorHAnsi" w:eastAsia="Times New Roman" w:hAnsiTheme="majorHAnsi" w:cstheme="majorHAnsi"/>
          <w:sz w:val="22"/>
          <w:szCs w:val="22"/>
        </w:rPr>
        <w:t>Sr</w:t>
      </w:r>
      <w:proofErr w:type="spellEnd"/>
      <w:r w:rsidRPr="0025599C">
        <w:rPr>
          <w:rFonts w:asciiTheme="majorHAnsi" w:eastAsia="Times New Roman" w:hAnsiTheme="majorHAnsi" w:cstheme="majorHAnsi"/>
          <w:sz w:val="22"/>
          <w:szCs w:val="22"/>
        </w:rPr>
        <w:t xml:space="preserve">(a) (Nome do responsável), (Nacionalidade), (Estado Civil) _____________, portador do R.G. nº. __________________, Órgão Expedidor _____ e do CPF nº. ___________, residente à (Endereço completo) _____________________, tendo em vista o que consta no </w:t>
      </w:r>
      <w:r w:rsidRPr="0025599C">
        <w:rPr>
          <w:rFonts w:asciiTheme="majorHAnsi" w:eastAsia="Times New Roman" w:hAnsiTheme="majorHAnsi" w:cstheme="majorHAnsi"/>
          <w:b/>
          <w:sz w:val="22"/>
          <w:szCs w:val="22"/>
        </w:rPr>
        <w:t xml:space="preserve">Processo nº </w:t>
      </w:r>
      <w:r w:rsidRPr="0025599C">
        <w:rPr>
          <w:rFonts w:asciiTheme="majorHAnsi" w:hAnsiTheme="majorHAnsi" w:cstheme="majorHAnsi"/>
          <w:b/>
          <w:sz w:val="22"/>
          <w:szCs w:val="22"/>
        </w:rPr>
        <w:t>23066.0</w:t>
      </w:r>
      <w:r w:rsidR="005169C4">
        <w:rPr>
          <w:rFonts w:asciiTheme="majorHAnsi" w:hAnsiTheme="majorHAnsi" w:cstheme="majorHAnsi"/>
          <w:b/>
          <w:sz w:val="22"/>
          <w:szCs w:val="22"/>
        </w:rPr>
        <w:t>13986</w:t>
      </w:r>
      <w:r w:rsidRPr="0025599C">
        <w:rPr>
          <w:rFonts w:asciiTheme="majorHAnsi" w:hAnsiTheme="majorHAnsi" w:cstheme="majorHAnsi"/>
          <w:b/>
          <w:sz w:val="22"/>
          <w:szCs w:val="22"/>
        </w:rPr>
        <w:t>/2026-</w:t>
      </w:r>
      <w:r w:rsidR="005169C4">
        <w:rPr>
          <w:rFonts w:asciiTheme="majorHAnsi" w:hAnsiTheme="majorHAnsi" w:cstheme="majorHAnsi"/>
          <w:b/>
          <w:sz w:val="22"/>
          <w:szCs w:val="22"/>
        </w:rPr>
        <w:t>66</w:t>
      </w:r>
      <w:r w:rsidRPr="0025599C">
        <w:rPr>
          <w:rFonts w:asciiTheme="majorHAnsi" w:hAnsiTheme="majorHAnsi" w:cstheme="majorHAnsi"/>
          <w:b/>
          <w:sz w:val="22"/>
          <w:szCs w:val="22"/>
        </w:rPr>
        <w:t xml:space="preserve"> </w:t>
      </w:r>
      <w:r w:rsidRPr="0025599C">
        <w:rPr>
          <w:rFonts w:asciiTheme="majorHAnsi" w:eastAsia="Times New Roman" w:hAnsiTheme="majorHAnsi" w:cstheme="majorHAnsi"/>
          <w:sz w:val="22"/>
          <w:szCs w:val="22"/>
        </w:rPr>
        <w:t xml:space="preserve">e em observância às disposições da </w:t>
      </w:r>
      <w:r w:rsidRPr="0025599C">
        <w:rPr>
          <w:rFonts w:asciiTheme="majorHAnsi" w:eastAsia="Arial" w:hAnsiTheme="majorHAnsi" w:cstheme="majorHAnsi"/>
          <w:sz w:val="22"/>
          <w:szCs w:val="22"/>
        </w:rPr>
        <w:t>Lei nº 14.133, de 1º de abril de 2021 e demais legislação aplicável</w:t>
      </w:r>
      <w:r w:rsidRPr="0025599C">
        <w:rPr>
          <w:rFonts w:asciiTheme="majorHAnsi" w:eastAsia="Times New Roman" w:hAnsiTheme="majorHAnsi" w:cstheme="majorHAnsi"/>
          <w:sz w:val="22"/>
          <w:szCs w:val="22"/>
        </w:rPr>
        <w:t xml:space="preserve">, resolvem celebrar o presente Termo de Contrato, decorrente do </w:t>
      </w:r>
      <w:r w:rsidRPr="0025599C">
        <w:rPr>
          <w:rFonts w:asciiTheme="majorHAnsi" w:eastAsia="Times New Roman" w:hAnsiTheme="majorHAnsi" w:cstheme="majorHAnsi"/>
          <w:b/>
          <w:sz w:val="22"/>
          <w:szCs w:val="22"/>
        </w:rPr>
        <w:t>Pregão nº 900</w:t>
      </w:r>
      <w:r>
        <w:rPr>
          <w:rFonts w:asciiTheme="majorHAnsi" w:eastAsia="Times New Roman" w:hAnsiTheme="majorHAnsi" w:cstheme="majorHAnsi"/>
          <w:b/>
          <w:sz w:val="22"/>
          <w:szCs w:val="22"/>
        </w:rPr>
        <w:t>39</w:t>
      </w:r>
      <w:r w:rsidRPr="0025599C">
        <w:rPr>
          <w:rFonts w:asciiTheme="majorHAnsi" w:eastAsia="Times New Roman" w:hAnsiTheme="majorHAnsi" w:cstheme="majorHAnsi"/>
          <w:b/>
          <w:sz w:val="22"/>
          <w:szCs w:val="22"/>
        </w:rPr>
        <w:t>/2026</w:t>
      </w:r>
      <w:r w:rsidRPr="0025599C">
        <w:rPr>
          <w:rFonts w:asciiTheme="majorHAnsi" w:eastAsia="Times New Roman" w:hAnsiTheme="majorHAnsi" w:cstheme="majorHAnsi"/>
          <w:sz w:val="22"/>
          <w:szCs w:val="22"/>
        </w:rPr>
        <w:t>, mediante as cláusulas e condições a seguir enunciadas.</w:t>
      </w:r>
    </w:p>
    <w:p w14:paraId="6563A0F2" w14:textId="77777777" w:rsidR="0025599C" w:rsidRPr="0025599C" w:rsidRDefault="0025599C" w:rsidP="0025599C">
      <w:pPr>
        <w:rPr>
          <w:rFonts w:asciiTheme="majorHAnsi" w:hAnsiTheme="majorHAnsi" w:cstheme="majorHAnsi"/>
          <w:sz w:val="22"/>
          <w:szCs w:val="22"/>
        </w:rPr>
      </w:pPr>
    </w:p>
    <w:p w14:paraId="3A224FBD"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PRIMEIRA – OBJETO</w:t>
      </w:r>
    </w:p>
    <w:p w14:paraId="002914E2" w14:textId="30F74164" w:rsidR="005169C4" w:rsidRPr="005169C4" w:rsidRDefault="0025599C" w:rsidP="005169C4">
      <w:pPr>
        <w:pStyle w:val="Nivel2"/>
        <w:numPr>
          <w:ilvl w:val="1"/>
          <w:numId w:val="31"/>
        </w:numPr>
        <w:ind w:left="567"/>
        <w:rPr>
          <w:rFonts w:asciiTheme="majorHAnsi" w:hAnsiTheme="majorHAnsi" w:cstheme="majorHAnsi"/>
        </w:rPr>
      </w:pPr>
      <w:r w:rsidRPr="005169C4">
        <w:rPr>
          <w:rFonts w:asciiTheme="majorHAnsi" w:hAnsiTheme="majorHAnsi" w:cstheme="majorHAnsi"/>
        </w:rPr>
        <w:t xml:space="preserve">O objeto do presente instrumento é a </w:t>
      </w:r>
      <w:r w:rsidR="005169C4" w:rsidRPr="005169C4">
        <w:rPr>
          <w:rFonts w:asciiTheme="majorHAnsi" w:hAnsiTheme="majorHAnsi" w:cstheme="majorHAnsi"/>
          <w:lang w:val="pt-PT"/>
        </w:rPr>
        <w:t>prestação de serviços de engenharia contínuos de suporte técnico, manutenção preventiva e corretiva para 04 (quatro) equipamentos de controle de acesso tipo catraca, modelo iDBlock Next, da marca ControlID, na modalidade 'Full Service'</w:t>
      </w:r>
      <w:r w:rsidR="005169C4">
        <w:rPr>
          <w:rFonts w:asciiTheme="majorHAnsi" w:hAnsiTheme="majorHAnsi" w:cstheme="majorHAnsi"/>
          <w:b/>
          <w:lang w:val="pt-PT"/>
        </w:rPr>
        <w:t>.</w:t>
      </w:r>
    </w:p>
    <w:p w14:paraId="18946083" w14:textId="77777777" w:rsidR="005169C4" w:rsidRPr="005169C4" w:rsidRDefault="005169C4" w:rsidP="005169C4">
      <w:pPr>
        <w:pStyle w:val="Nivel2"/>
        <w:numPr>
          <w:ilvl w:val="0"/>
          <w:numId w:val="0"/>
        </w:numPr>
        <w:ind w:left="567"/>
        <w:rPr>
          <w:rFonts w:asciiTheme="majorHAnsi" w:hAnsiTheme="majorHAnsi" w:cstheme="majorHAnsi"/>
        </w:rPr>
      </w:pPr>
    </w:p>
    <w:p w14:paraId="42B56909" w14:textId="7190D9D2" w:rsid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Objeto da contratação:</w:t>
      </w:r>
    </w:p>
    <w:tbl>
      <w:tblPr>
        <w:tblStyle w:val="TableNormal"/>
        <w:tblW w:w="0" w:type="auto"/>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72"/>
        <w:gridCol w:w="1114"/>
        <w:gridCol w:w="3985"/>
        <w:gridCol w:w="514"/>
        <w:gridCol w:w="512"/>
        <w:gridCol w:w="1345"/>
        <w:gridCol w:w="1212"/>
      </w:tblGrid>
      <w:tr w:rsidR="005169C4" w14:paraId="3D87DF10" w14:textId="77777777" w:rsidTr="00C3112D">
        <w:trPr>
          <w:trHeight w:val="952"/>
        </w:trPr>
        <w:tc>
          <w:tcPr>
            <w:tcW w:w="372" w:type="dxa"/>
            <w:tcBorders>
              <w:right w:val="single" w:sz="4" w:space="0" w:color="000000"/>
            </w:tcBorders>
            <w:shd w:val="clear" w:color="auto" w:fill="F1F1F1"/>
            <w:textDirection w:val="btLr"/>
          </w:tcPr>
          <w:p w14:paraId="65404F23" w14:textId="77777777" w:rsidR="005169C4" w:rsidRDefault="005169C4" w:rsidP="00C3112D">
            <w:pPr>
              <w:pStyle w:val="TableParagraph"/>
              <w:spacing w:before="75"/>
              <w:ind w:left="275"/>
              <w:rPr>
                <w:b/>
                <w:sz w:val="18"/>
              </w:rPr>
            </w:pPr>
            <w:r>
              <w:rPr>
                <w:b/>
                <w:spacing w:val="-4"/>
                <w:sz w:val="18"/>
              </w:rPr>
              <w:t>ITEM</w:t>
            </w:r>
          </w:p>
        </w:tc>
        <w:tc>
          <w:tcPr>
            <w:tcW w:w="1114" w:type="dxa"/>
            <w:tcBorders>
              <w:left w:val="single" w:sz="4" w:space="0" w:color="000000"/>
              <w:right w:val="single" w:sz="4" w:space="0" w:color="000000"/>
            </w:tcBorders>
            <w:shd w:val="clear" w:color="auto" w:fill="F1F1F1"/>
          </w:tcPr>
          <w:p w14:paraId="6F28D5E4" w14:textId="77777777" w:rsidR="005169C4" w:rsidRDefault="005169C4" w:rsidP="00C3112D">
            <w:pPr>
              <w:pStyle w:val="TableParagraph"/>
              <w:spacing w:before="48"/>
              <w:rPr>
                <w:sz w:val="18"/>
              </w:rPr>
            </w:pPr>
          </w:p>
          <w:p w14:paraId="0CA2866A" w14:textId="77777777" w:rsidR="005169C4" w:rsidRDefault="005169C4" w:rsidP="00C3112D">
            <w:pPr>
              <w:pStyle w:val="TableParagraph"/>
              <w:spacing w:line="249" w:lineRule="auto"/>
              <w:ind w:left="232" w:hanging="24"/>
              <w:rPr>
                <w:b/>
                <w:sz w:val="18"/>
              </w:rPr>
            </w:pPr>
            <w:r>
              <w:rPr>
                <w:b/>
                <w:spacing w:val="-2"/>
                <w:w w:val="105"/>
                <w:sz w:val="18"/>
              </w:rPr>
              <w:t>CÓDIGO CATSER</w:t>
            </w:r>
          </w:p>
        </w:tc>
        <w:tc>
          <w:tcPr>
            <w:tcW w:w="3985" w:type="dxa"/>
            <w:tcBorders>
              <w:left w:val="single" w:sz="4" w:space="0" w:color="000000"/>
              <w:right w:val="single" w:sz="4" w:space="0" w:color="000000"/>
            </w:tcBorders>
            <w:shd w:val="clear" w:color="auto" w:fill="F1F1F1"/>
          </w:tcPr>
          <w:p w14:paraId="520B4A47" w14:textId="77777777" w:rsidR="005169C4" w:rsidRDefault="005169C4" w:rsidP="00C3112D">
            <w:pPr>
              <w:pStyle w:val="TableParagraph"/>
              <w:spacing w:before="156"/>
              <w:rPr>
                <w:sz w:val="18"/>
              </w:rPr>
            </w:pPr>
          </w:p>
          <w:p w14:paraId="162D615C" w14:textId="77777777" w:rsidR="005169C4" w:rsidRDefault="005169C4" w:rsidP="00C3112D">
            <w:pPr>
              <w:pStyle w:val="TableParagraph"/>
              <w:ind w:left="1312"/>
              <w:rPr>
                <w:b/>
                <w:sz w:val="18"/>
              </w:rPr>
            </w:pPr>
            <w:r>
              <w:rPr>
                <w:b/>
                <w:spacing w:val="-2"/>
                <w:w w:val="105"/>
                <w:sz w:val="18"/>
              </w:rPr>
              <w:t>ESPECIFICAÇÃO</w:t>
            </w:r>
          </w:p>
        </w:tc>
        <w:tc>
          <w:tcPr>
            <w:tcW w:w="514" w:type="dxa"/>
            <w:tcBorders>
              <w:left w:val="single" w:sz="4" w:space="0" w:color="000000"/>
              <w:right w:val="single" w:sz="4" w:space="0" w:color="000000"/>
            </w:tcBorders>
            <w:shd w:val="clear" w:color="auto" w:fill="F1F1F1"/>
          </w:tcPr>
          <w:p w14:paraId="65FCB88C" w14:textId="77777777" w:rsidR="005169C4" w:rsidRDefault="005169C4" w:rsidP="00C3112D">
            <w:pPr>
              <w:pStyle w:val="TableParagraph"/>
              <w:spacing w:before="156"/>
              <w:rPr>
                <w:sz w:val="18"/>
              </w:rPr>
            </w:pPr>
          </w:p>
          <w:p w14:paraId="2B40C08E" w14:textId="77777777" w:rsidR="005169C4" w:rsidRDefault="005169C4" w:rsidP="00C3112D">
            <w:pPr>
              <w:pStyle w:val="TableParagraph"/>
              <w:ind w:left="11"/>
              <w:jc w:val="center"/>
              <w:rPr>
                <w:b/>
                <w:sz w:val="18"/>
              </w:rPr>
            </w:pPr>
            <w:r>
              <w:rPr>
                <w:b/>
                <w:spacing w:val="-5"/>
                <w:sz w:val="18"/>
              </w:rPr>
              <w:t>U.F</w:t>
            </w:r>
          </w:p>
        </w:tc>
        <w:tc>
          <w:tcPr>
            <w:tcW w:w="512" w:type="dxa"/>
            <w:tcBorders>
              <w:left w:val="single" w:sz="4" w:space="0" w:color="000000"/>
              <w:right w:val="single" w:sz="4" w:space="0" w:color="000000"/>
            </w:tcBorders>
            <w:shd w:val="clear" w:color="auto" w:fill="F1F1F1"/>
          </w:tcPr>
          <w:p w14:paraId="6E27DE6D" w14:textId="77777777" w:rsidR="005169C4" w:rsidRDefault="005169C4" w:rsidP="00C3112D">
            <w:pPr>
              <w:pStyle w:val="TableParagraph"/>
              <w:spacing w:before="156"/>
              <w:rPr>
                <w:sz w:val="18"/>
              </w:rPr>
            </w:pPr>
          </w:p>
          <w:p w14:paraId="0A8CE972" w14:textId="77777777" w:rsidR="005169C4" w:rsidRDefault="005169C4" w:rsidP="00C3112D">
            <w:pPr>
              <w:pStyle w:val="TableParagraph"/>
              <w:ind w:left="19"/>
              <w:jc w:val="center"/>
              <w:rPr>
                <w:b/>
                <w:sz w:val="18"/>
              </w:rPr>
            </w:pPr>
            <w:r>
              <w:rPr>
                <w:b/>
                <w:spacing w:val="-5"/>
                <w:w w:val="105"/>
                <w:sz w:val="18"/>
              </w:rPr>
              <w:t>HAN</w:t>
            </w:r>
          </w:p>
        </w:tc>
        <w:tc>
          <w:tcPr>
            <w:tcW w:w="1345" w:type="dxa"/>
            <w:tcBorders>
              <w:left w:val="single" w:sz="4" w:space="0" w:color="000000"/>
              <w:right w:val="single" w:sz="4" w:space="0" w:color="000000"/>
            </w:tcBorders>
            <w:shd w:val="clear" w:color="auto" w:fill="F1F1F1"/>
          </w:tcPr>
          <w:p w14:paraId="5AE478FA" w14:textId="77777777" w:rsidR="005169C4" w:rsidRDefault="005169C4" w:rsidP="00C3112D">
            <w:pPr>
              <w:pStyle w:val="TableParagraph"/>
              <w:spacing w:before="147" w:line="252" w:lineRule="auto"/>
              <w:ind w:left="12"/>
              <w:jc w:val="center"/>
              <w:rPr>
                <w:b/>
                <w:sz w:val="18"/>
              </w:rPr>
            </w:pPr>
            <w:r>
              <w:rPr>
                <w:b/>
                <w:sz w:val="18"/>
              </w:rPr>
              <w:t>VALOR</w:t>
            </w:r>
            <w:r>
              <w:rPr>
                <w:b/>
                <w:spacing w:val="-17"/>
                <w:sz w:val="18"/>
              </w:rPr>
              <w:t xml:space="preserve"> </w:t>
            </w:r>
            <w:r>
              <w:rPr>
                <w:b/>
                <w:sz w:val="18"/>
              </w:rPr>
              <w:t xml:space="preserve">MÉDIO </w:t>
            </w:r>
            <w:r>
              <w:rPr>
                <w:b/>
                <w:spacing w:val="-2"/>
                <w:sz w:val="18"/>
              </w:rPr>
              <w:t>UNITÁRIO ESTIMADO</w:t>
            </w:r>
          </w:p>
        </w:tc>
        <w:tc>
          <w:tcPr>
            <w:tcW w:w="1212" w:type="dxa"/>
            <w:tcBorders>
              <w:left w:val="single" w:sz="4" w:space="0" w:color="000000"/>
            </w:tcBorders>
            <w:shd w:val="clear" w:color="auto" w:fill="F1F1F1"/>
          </w:tcPr>
          <w:p w14:paraId="0A02025D" w14:textId="77777777" w:rsidR="005169C4" w:rsidRDefault="005169C4" w:rsidP="00C3112D">
            <w:pPr>
              <w:pStyle w:val="TableParagraph"/>
              <w:spacing w:before="48"/>
              <w:rPr>
                <w:sz w:val="18"/>
              </w:rPr>
            </w:pPr>
          </w:p>
          <w:p w14:paraId="0A2160B6" w14:textId="77777777" w:rsidR="005169C4" w:rsidRDefault="005169C4" w:rsidP="00C3112D">
            <w:pPr>
              <w:pStyle w:val="TableParagraph"/>
              <w:spacing w:line="249" w:lineRule="auto"/>
              <w:ind w:left="175" w:right="155" w:firstLine="172"/>
              <w:rPr>
                <w:b/>
                <w:sz w:val="18"/>
              </w:rPr>
            </w:pPr>
            <w:r>
              <w:rPr>
                <w:b/>
                <w:spacing w:val="-2"/>
                <w:sz w:val="18"/>
              </w:rPr>
              <w:t xml:space="preserve">TOTAL </w:t>
            </w:r>
            <w:r>
              <w:rPr>
                <w:b/>
                <w:sz w:val="18"/>
              </w:rPr>
              <w:t>GERAL</w:t>
            </w:r>
            <w:r>
              <w:rPr>
                <w:b/>
                <w:spacing w:val="-19"/>
                <w:sz w:val="18"/>
              </w:rPr>
              <w:t xml:space="preserve"> </w:t>
            </w:r>
            <w:r>
              <w:rPr>
                <w:b/>
                <w:sz w:val="18"/>
              </w:rPr>
              <w:t>IRP</w:t>
            </w:r>
          </w:p>
        </w:tc>
      </w:tr>
      <w:tr w:rsidR="005169C4" w14:paraId="7F747932" w14:textId="77777777" w:rsidTr="00C3112D">
        <w:trPr>
          <w:trHeight w:val="1658"/>
        </w:trPr>
        <w:tc>
          <w:tcPr>
            <w:tcW w:w="372" w:type="dxa"/>
            <w:tcBorders>
              <w:left w:val="single" w:sz="4" w:space="0" w:color="000000"/>
              <w:bottom w:val="single" w:sz="4" w:space="0" w:color="000000"/>
              <w:right w:val="single" w:sz="4" w:space="0" w:color="000000"/>
            </w:tcBorders>
          </w:tcPr>
          <w:p w14:paraId="20854474" w14:textId="77777777" w:rsidR="005169C4" w:rsidRDefault="005169C4" w:rsidP="00C3112D">
            <w:pPr>
              <w:pStyle w:val="TableParagraph"/>
              <w:rPr>
                <w:sz w:val="18"/>
              </w:rPr>
            </w:pPr>
          </w:p>
          <w:p w14:paraId="339FCF3D" w14:textId="77777777" w:rsidR="005169C4" w:rsidRDefault="005169C4" w:rsidP="00C3112D">
            <w:pPr>
              <w:pStyle w:val="TableParagraph"/>
              <w:rPr>
                <w:sz w:val="18"/>
              </w:rPr>
            </w:pPr>
          </w:p>
          <w:p w14:paraId="14DE1A60" w14:textId="77777777" w:rsidR="005169C4" w:rsidRDefault="005169C4" w:rsidP="00C3112D">
            <w:pPr>
              <w:pStyle w:val="TableParagraph"/>
              <w:spacing w:before="91"/>
              <w:rPr>
                <w:sz w:val="18"/>
              </w:rPr>
            </w:pPr>
          </w:p>
          <w:p w14:paraId="27A685BB" w14:textId="77777777" w:rsidR="005169C4" w:rsidRDefault="005169C4" w:rsidP="00C3112D">
            <w:pPr>
              <w:pStyle w:val="TableParagraph"/>
              <w:spacing w:before="1"/>
              <w:ind w:left="16"/>
              <w:jc w:val="center"/>
              <w:rPr>
                <w:sz w:val="18"/>
              </w:rPr>
            </w:pPr>
            <w:r>
              <w:rPr>
                <w:spacing w:val="-10"/>
                <w:sz w:val="18"/>
              </w:rPr>
              <w:t>1</w:t>
            </w:r>
          </w:p>
        </w:tc>
        <w:tc>
          <w:tcPr>
            <w:tcW w:w="1114" w:type="dxa"/>
            <w:tcBorders>
              <w:left w:val="single" w:sz="4" w:space="0" w:color="000000"/>
              <w:bottom w:val="single" w:sz="4" w:space="0" w:color="000000"/>
              <w:right w:val="single" w:sz="4" w:space="0" w:color="000000"/>
            </w:tcBorders>
          </w:tcPr>
          <w:p w14:paraId="3A651AE5" w14:textId="77777777" w:rsidR="005169C4" w:rsidRDefault="005169C4" w:rsidP="00C3112D">
            <w:pPr>
              <w:pStyle w:val="TableParagraph"/>
              <w:rPr>
                <w:sz w:val="18"/>
              </w:rPr>
            </w:pPr>
          </w:p>
          <w:p w14:paraId="53C5935D" w14:textId="77777777" w:rsidR="005169C4" w:rsidRDefault="005169C4" w:rsidP="00C3112D">
            <w:pPr>
              <w:pStyle w:val="TableParagraph"/>
              <w:rPr>
                <w:sz w:val="18"/>
              </w:rPr>
            </w:pPr>
          </w:p>
          <w:p w14:paraId="5DB33E42" w14:textId="77777777" w:rsidR="005169C4" w:rsidRDefault="005169C4" w:rsidP="00C3112D">
            <w:pPr>
              <w:pStyle w:val="TableParagraph"/>
              <w:spacing w:before="91"/>
              <w:rPr>
                <w:sz w:val="18"/>
              </w:rPr>
            </w:pPr>
          </w:p>
          <w:p w14:paraId="40686443" w14:textId="2E901A51" w:rsidR="005169C4" w:rsidRDefault="005169C4" w:rsidP="00C3112D">
            <w:pPr>
              <w:pStyle w:val="TableParagraph"/>
              <w:spacing w:before="1"/>
              <w:ind w:left="191"/>
              <w:rPr>
                <w:sz w:val="18"/>
              </w:rPr>
            </w:pPr>
            <w:r>
              <w:rPr>
                <w:sz w:val="18"/>
              </w:rPr>
              <w:t>BR</w:t>
            </w:r>
            <w:r w:rsidR="004F1A50">
              <w:rPr>
                <w:spacing w:val="-2"/>
                <w:sz w:val="18"/>
              </w:rPr>
              <w:t>23094</w:t>
            </w:r>
          </w:p>
        </w:tc>
        <w:tc>
          <w:tcPr>
            <w:tcW w:w="3985" w:type="dxa"/>
            <w:tcBorders>
              <w:left w:val="single" w:sz="4" w:space="0" w:color="000000"/>
              <w:bottom w:val="single" w:sz="4" w:space="0" w:color="000000"/>
              <w:right w:val="single" w:sz="4" w:space="0" w:color="000000"/>
            </w:tcBorders>
          </w:tcPr>
          <w:p w14:paraId="7FDB2299" w14:textId="77777777" w:rsidR="005169C4" w:rsidRDefault="005169C4" w:rsidP="00C3112D">
            <w:pPr>
              <w:pStyle w:val="TableParagraph"/>
              <w:spacing w:before="121" w:line="252" w:lineRule="auto"/>
              <w:ind w:left="71" w:right="58"/>
              <w:jc w:val="both"/>
              <w:rPr>
                <w:sz w:val="18"/>
              </w:rPr>
            </w:pPr>
            <w:r>
              <w:rPr>
                <w:sz w:val="18"/>
              </w:rPr>
              <w:t>Serviços</w:t>
            </w:r>
            <w:r>
              <w:rPr>
                <w:spacing w:val="80"/>
                <w:w w:val="150"/>
                <w:sz w:val="18"/>
              </w:rPr>
              <w:t xml:space="preserve">  </w:t>
            </w:r>
            <w:r>
              <w:rPr>
                <w:sz w:val="18"/>
              </w:rPr>
              <w:t>de</w:t>
            </w:r>
            <w:r>
              <w:rPr>
                <w:spacing w:val="80"/>
                <w:w w:val="150"/>
                <w:sz w:val="18"/>
              </w:rPr>
              <w:t xml:space="preserve">  </w:t>
            </w:r>
            <w:r>
              <w:rPr>
                <w:sz w:val="18"/>
              </w:rPr>
              <w:t>manutenção</w:t>
            </w:r>
            <w:r>
              <w:rPr>
                <w:spacing w:val="80"/>
                <w:w w:val="150"/>
                <w:sz w:val="18"/>
              </w:rPr>
              <w:t xml:space="preserve">  </w:t>
            </w:r>
            <w:r>
              <w:rPr>
                <w:sz w:val="18"/>
              </w:rPr>
              <w:t>preventiva</w:t>
            </w:r>
            <w:r>
              <w:rPr>
                <w:spacing w:val="80"/>
                <w:sz w:val="18"/>
              </w:rPr>
              <w:t xml:space="preserve"> </w:t>
            </w:r>
            <w:r>
              <w:rPr>
                <w:sz w:val="18"/>
              </w:rPr>
              <w:t xml:space="preserve">e corretiva para 04 (quatro) equipamentos de </w:t>
            </w:r>
            <w:r>
              <w:rPr>
                <w:spacing w:val="-2"/>
                <w:sz w:val="18"/>
              </w:rPr>
              <w:t>controle</w:t>
            </w:r>
            <w:r>
              <w:rPr>
                <w:spacing w:val="-12"/>
                <w:sz w:val="18"/>
              </w:rPr>
              <w:t xml:space="preserve"> </w:t>
            </w:r>
            <w:r>
              <w:rPr>
                <w:spacing w:val="-2"/>
                <w:sz w:val="18"/>
              </w:rPr>
              <w:t>de</w:t>
            </w:r>
            <w:r>
              <w:rPr>
                <w:spacing w:val="-12"/>
                <w:sz w:val="18"/>
              </w:rPr>
              <w:t xml:space="preserve"> </w:t>
            </w:r>
            <w:r>
              <w:rPr>
                <w:spacing w:val="-2"/>
                <w:sz w:val="18"/>
              </w:rPr>
              <w:t>acesso</w:t>
            </w:r>
            <w:r>
              <w:rPr>
                <w:spacing w:val="-11"/>
                <w:sz w:val="18"/>
              </w:rPr>
              <w:t xml:space="preserve"> </w:t>
            </w:r>
            <w:r>
              <w:rPr>
                <w:spacing w:val="-2"/>
                <w:sz w:val="18"/>
              </w:rPr>
              <w:t>de</w:t>
            </w:r>
            <w:r>
              <w:rPr>
                <w:spacing w:val="-12"/>
                <w:sz w:val="18"/>
              </w:rPr>
              <w:t xml:space="preserve"> </w:t>
            </w:r>
            <w:r>
              <w:rPr>
                <w:spacing w:val="-2"/>
                <w:sz w:val="18"/>
              </w:rPr>
              <w:t>pessoas,</w:t>
            </w:r>
            <w:r>
              <w:rPr>
                <w:spacing w:val="-11"/>
                <w:sz w:val="18"/>
              </w:rPr>
              <w:t xml:space="preserve"> </w:t>
            </w:r>
            <w:r>
              <w:rPr>
                <w:spacing w:val="-2"/>
                <w:sz w:val="18"/>
              </w:rPr>
              <w:t>do</w:t>
            </w:r>
            <w:r>
              <w:rPr>
                <w:spacing w:val="-12"/>
                <w:sz w:val="18"/>
              </w:rPr>
              <w:t xml:space="preserve"> </w:t>
            </w:r>
            <w:r>
              <w:rPr>
                <w:spacing w:val="-2"/>
                <w:sz w:val="18"/>
              </w:rPr>
              <w:t>tipo</w:t>
            </w:r>
            <w:r>
              <w:rPr>
                <w:spacing w:val="-11"/>
                <w:sz w:val="18"/>
              </w:rPr>
              <w:t xml:space="preserve"> </w:t>
            </w:r>
            <w:r>
              <w:rPr>
                <w:spacing w:val="-2"/>
                <w:sz w:val="18"/>
              </w:rPr>
              <w:t xml:space="preserve">CATRACA, </w:t>
            </w:r>
            <w:r>
              <w:rPr>
                <w:sz w:val="18"/>
              </w:rPr>
              <w:t>modelo iDBlock Next, da marca ControlID, na modalidade 'Full Service' (com fornecimento integral</w:t>
            </w:r>
            <w:r>
              <w:rPr>
                <w:spacing w:val="34"/>
                <w:sz w:val="18"/>
              </w:rPr>
              <w:t xml:space="preserve"> </w:t>
            </w:r>
            <w:r>
              <w:rPr>
                <w:sz w:val="18"/>
              </w:rPr>
              <w:t>de</w:t>
            </w:r>
            <w:r>
              <w:rPr>
                <w:spacing w:val="34"/>
                <w:sz w:val="18"/>
              </w:rPr>
              <w:t xml:space="preserve"> </w:t>
            </w:r>
            <w:r>
              <w:rPr>
                <w:sz w:val="18"/>
              </w:rPr>
              <w:t>peças</w:t>
            </w:r>
            <w:r>
              <w:rPr>
                <w:spacing w:val="35"/>
                <w:sz w:val="18"/>
              </w:rPr>
              <w:t xml:space="preserve"> </w:t>
            </w:r>
            <w:r>
              <w:rPr>
                <w:sz w:val="18"/>
              </w:rPr>
              <w:t>e</w:t>
            </w:r>
            <w:r>
              <w:rPr>
                <w:spacing w:val="34"/>
                <w:sz w:val="18"/>
              </w:rPr>
              <w:t xml:space="preserve"> </w:t>
            </w:r>
            <w:r>
              <w:rPr>
                <w:sz w:val="18"/>
              </w:rPr>
              <w:t>componentes</w:t>
            </w:r>
            <w:r>
              <w:rPr>
                <w:spacing w:val="33"/>
                <w:sz w:val="18"/>
              </w:rPr>
              <w:t xml:space="preserve"> </w:t>
            </w:r>
            <w:r>
              <w:rPr>
                <w:sz w:val="18"/>
              </w:rPr>
              <w:t>inclusos</w:t>
            </w:r>
            <w:r>
              <w:rPr>
                <w:spacing w:val="34"/>
                <w:sz w:val="18"/>
              </w:rPr>
              <w:t xml:space="preserve"> </w:t>
            </w:r>
            <w:r>
              <w:rPr>
                <w:spacing w:val="-5"/>
                <w:sz w:val="18"/>
              </w:rPr>
              <w:t>no</w:t>
            </w:r>
          </w:p>
          <w:p w14:paraId="14CB33A2" w14:textId="77777777" w:rsidR="005169C4" w:rsidRDefault="005169C4" w:rsidP="00C3112D">
            <w:pPr>
              <w:pStyle w:val="TableParagraph"/>
              <w:spacing w:before="1" w:line="199" w:lineRule="exact"/>
              <w:ind w:left="71"/>
              <w:jc w:val="both"/>
              <w:rPr>
                <w:sz w:val="18"/>
              </w:rPr>
            </w:pPr>
            <w:r>
              <w:rPr>
                <w:w w:val="90"/>
                <w:sz w:val="18"/>
              </w:rPr>
              <w:t>valor</w:t>
            </w:r>
            <w:r>
              <w:rPr>
                <w:spacing w:val="-2"/>
                <w:sz w:val="18"/>
              </w:rPr>
              <w:t xml:space="preserve"> global).</w:t>
            </w:r>
          </w:p>
        </w:tc>
        <w:tc>
          <w:tcPr>
            <w:tcW w:w="514" w:type="dxa"/>
            <w:tcBorders>
              <w:left w:val="single" w:sz="4" w:space="0" w:color="000000"/>
              <w:bottom w:val="single" w:sz="4" w:space="0" w:color="000000"/>
              <w:right w:val="single" w:sz="4" w:space="0" w:color="000000"/>
            </w:tcBorders>
          </w:tcPr>
          <w:p w14:paraId="52887EA1" w14:textId="77777777" w:rsidR="005169C4" w:rsidRDefault="005169C4" w:rsidP="00C3112D">
            <w:pPr>
              <w:pStyle w:val="TableParagraph"/>
              <w:rPr>
                <w:sz w:val="18"/>
              </w:rPr>
            </w:pPr>
          </w:p>
          <w:p w14:paraId="596EC9D8" w14:textId="77777777" w:rsidR="005169C4" w:rsidRDefault="005169C4" w:rsidP="00C3112D">
            <w:pPr>
              <w:pStyle w:val="TableParagraph"/>
              <w:rPr>
                <w:sz w:val="18"/>
              </w:rPr>
            </w:pPr>
          </w:p>
          <w:p w14:paraId="0A4237C4" w14:textId="77777777" w:rsidR="005169C4" w:rsidRDefault="005169C4" w:rsidP="00C3112D">
            <w:pPr>
              <w:pStyle w:val="TableParagraph"/>
              <w:spacing w:before="91"/>
              <w:rPr>
                <w:sz w:val="18"/>
              </w:rPr>
            </w:pPr>
          </w:p>
          <w:p w14:paraId="29621AF1" w14:textId="77777777" w:rsidR="005169C4" w:rsidRDefault="005169C4" w:rsidP="00C3112D">
            <w:pPr>
              <w:pStyle w:val="TableParagraph"/>
              <w:spacing w:before="1"/>
              <w:ind w:left="11"/>
              <w:jc w:val="center"/>
              <w:rPr>
                <w:sz w:val="18"/>
              </w:rPr>
            </w:pPr>
            <w:r>
              <w:rPr>
                <w:spacing w:val="-5"/>
                <w:w w:val="110"/>
                <w:sz w:val="18"/>
              </w:rPr>
              <w:t>UND</w:t>
            </w:r>
          </w:p>
        </w:tc>
        <w:tc>
          <w:tcPr>
            <w:tcW w:w="512" w:type="dxa"/>
            <w:tcBorders>
              <w:left w:val="single" w:sz="4" w:space="0" w:color="000000"/>
              <w:bottom w:val="single" w:sz="4" w:space="0" w:color="000000"/>
              <w:right w:val="single" w:sz="4" w:space="0" w:color="000000"/>
            </w:tcBorders>
          </w:tcPr>
          <w:p w14:paraId="33B066FE" w14:textId="77777777" w:rsidR="005169C4" w:rsidRDefault="005169C4" w:rsidP="00C3112D">
            <w:pPr>
              <w:pStyle w:val="TableParagraph"/>
              <w:rPr>
                <w:sz w:val="18"/>
              </w:rPr>
            </w:pPr>
          </w:p>
          <w:p w14:paraId="116BF724" w14:textId="77777777" w:rsidR="005169C4" w:rsidRDefault="005169C4" w:rsidP="00C3112D">
            <w:pPr>
              <w:pStyle w:val="TableParagraph"/>
              <w:rPr>
                <w:sz w:val="18"/>
              </w:rPr>
            </w:pPr>
          </w:p>
          <w:p w14:paraId="75F4E3E3" w14:textId="77777777" w:rsidR="005169C4" w:rsidRDefault="005169C4" w:rsidP="00C3112D">
            <w:pPr>
              <w:pStyle w:val="TableParagraph"/>
              <w:spacing w:before="91"/>
              <w:rPr>
                <w:sz w:val="18"/>
              </w:rPr>
            </w:pPr>
          </w:p>
          <w:p w14:paraId="4ED76410" w14:textId="77777777" w:rsidR="005169C4" w:rsidRDefault="005169C4" w:rsidP="00C3112D">
            <w:pPr>
              <w:pStyle w:val="TableParagraph"/>
              <w:spacing w:before="1"/>
              <w:ind w:left="19" w:right="5"/>
              <w:jc w:val="center"/>
              <w:rPr>
                <w:sz w:val="18"/>
              </w:rPr>
            </w:pPr>
            <w:r>
              <w:rPr>
                <w:spacing w:val="-5"/>
                <w:sz w:val="18"/>
              </w:rPr>
              <w:t>12</w:t>
            </w:r>
          </w:p>
        </w:tc>
        <w:tc>
          <w:tcPr>
            <w:tcW w:w="1345" w:type="dxa"/>
            <w:tcBorders>
              <w:left w:val="single" w:sz="4" w:space="0" w:color="000000"/>
              <w:bottom w:val="single" w:sz="4" w:space="0" w:color="000000"/>
              <w:right w:val="single" w:sz="4" w:space="0" w:color="000000"/>
            </w:tcBorders>
          </w:tcPr>
          <w:p w14:paraId="3826A988" w14:textId="77777777" w:rsidR="005169C4" w:rsidRDefault="005169C4" w:rsidP="00C3112D">
            <w:pPr>
              <w:pStyle w:val="TableParagraph"/>
              <w:rPr>
                <w:sz w:val="18"/>
              </w:rPr>
            </w:pPr>
          </w:p>
          <w:p w14:paraId="3E429994" w14:textId="77777777" w:rsidR="005169C4" w:rsidRDefault="005169C4" w:rsidP="00C3112D">
            <w:pPr>
              <w:pStyle w:val="TableParagraph"/>
              <w:rPr>
                <w:sz w:val="18"/>
              </w:rPr>
            </w:pPr>
          </w:p>
          <w:p w14:paraId="1C0A8E12" w14:textId="77777777" w:rsidR="005169C4" w:rsidRDefault="005169C4" w:rsidP="00C3112D">
            <w:pPr>
              <w:pStyle w:val="TableParagraph"/>
              <w:spacing w:before="91"/>
              <w:rPr>
                <w:sz w:val="18"/>
              </w:rPr>
            </w:pPr>
          </w:p>
          <w:p w14:paraId="5BF91111" w14:textId="77777777" w:rsidR="005169C4" w:rsidRDefault="005169C4" w:rsidP="00C3112D">
            <w:pPr>
              <w:pStyle w:val="TableParagraph"/>
              <w:spacing w:before="1"/>
              <w:ind w:left="211"/>
              <w:rPr>
                <w:sz w:val="18"/>
              </w:rPr>
            </w:pPr>
            <w:r>
              <w:rPr>
                <w:sz w:val="18"/>
              </w:rPr>
              <w:t>R$</w:t>
            </w:r>
            <w:r>
              <w:rPr>
                <w:spacing w:val="-16"/>
                <w:sz w:val="18"/>
              </w:rPr>
              <w:t xml:space="preserve"> </w:t>
            </w:r>
            <w:r>
              <w:rPr>
                <w:spacing w:val="-2"/>
                <w:sz w:val="18"/>
              </w:rPr>
              <w:t>1.356,67</w:t>
            </w:r>
          </w:p>
        </w:tc>
        <w:tc>
          <w:tcPr>
            <w:tcW w:w="1212" w:type="dxa"/>
            <w:tcBorders>
              <w:left w:val="single" w:sz="4" w:space="0" w:color="000000"/>
              <w:bottom w:val="single" w:sz="4" w:space="0" w:color="000000"/>
              <w:right w:val="single" w:sz="4" w:space="0" w:color="000000"/>
            </w:tcBorders>
          </w:tcPr>
          <w:p w14:paraId="7D10B2C8" w14:textId="77777777" w:rsidR="005169C4" w:rsidRDefault="005169C4" w:rsidP="00C3112D">
            <w:pPr>
              <w:pStyle w:val="TableParagraph"/>
              <w:rPr>
                <w:sz w:val="18"/>
              </w:rPr>
            </w:pPr>
          </w:p>
          <w:p w14:paraId="04A79B4B" w14:textId="77777777" w:rsidR="005169C4" w:rsidRDefault="005169C4" w:rsidP="00C3112D">
            <w:pPr>
              <w:pStyle w:val="TableParagraph"/>
              <w:rPr>
                <w:sz w:val="18"/>
              </w:rPr>
            </w:pPr>
          </w:p>
          <w:p w14:paraId="2CFD50CF" w14:textId="77777777" w:rsidR="005169C4" w:rsidRDefault="005169C4" w:rsidP="00C3112D">
            <w:pPr>
              <w:pStyle w:val="TableParagraph"/>
              <w:spacing w:before="91"/>
              <w:rPr>
                <w:sz w:val="18"/>
              </w:rPr>
            </w:pPr>
          </w:p>
          <w:p w14:paraId="0D11D065" w14:textId="77777777" w:rsidR="005169C4" w:rsidRDefault="005169C4" w:rsidP="00C3112D">
            <w:pPr>
              <w:pStyle w:val="TableParagraph"/>
              <w:spacing w:before="1"/>
              <w:ind w:left="98"/>
              <w:rPr>
                <w:sz w:val="18"/>
              </w:rPr>
            </w:pPr>
            <w:r>
              <w:rPr>
                <w:sz w:val="18"/>
              </w:rPr>
              <w:t>R$</w:t>
            </w:r>
            <w:r>
              <w:rPr>
                <w:spacing w:val="-16"/>
                <w:sz w:val="18"/>
              </w:rPr>
              <w:t xml:space="preserve"> </w:t>
            </w:r>
            <w:r>
              <w:rPr>
                <w:spacing w:val="-2"/>
                <w:sz w:val="18"/>
              </w:rPr>
              <w:t>16.280,04</w:t>
            </w:r>
          </w:p>
        </w:tc>
      </w:tr>
      <w:tr w:rsidR="005169C4" w14:paraId="426D65F1" w14:textId="77777777" w:rsidTr="00C3112D">
        <w:trPr>
          <w:trHeight w:val="362"/>
        </w:trPr>
        <w:tc>
          <w:tcPr>
            <w:tcW w:w="6497" w:type="dxa"/>
            <w:gridSpan w:val="5"/>
            <w:tcBorders>
              <w:top w:val="single" w:sz="4" w:space="0" w:color="000000"/>
              <w:left w:val="single" w:sz="4" w:space="0" w:color="000000"/>
              <w:bottom w:val="single" w:sz="4" w:space="0" w:color="000000"/>
              <w:right w:val="single" w:sz="4" w:space="0" w:color="000000"/>
            </w:tcBorders>
            <w:shd w:val="clear" w:color="auto" w:fill="F1F1F1"/>
          </w:tcPr>
          <w:p w14:paraId="325A7072" w14:textId="77777777" w:rsidR="005169C4" w:rsidRDefault="005169C4" w:rsidP="00C3112D">
            <w:pPr>
              <w:pStyle w:val="TableParagraph"/>
              <w:spacing w:before="70"/>
              <w:ind w:left="15"/>
              <w:jc w:val="center"/>
              <w:rPr>
                <w:b/>
                <w:sz w:val="18"/>
              </w:rPr>
            </w:pPr>
            <w:r>
              <w:rPr>
                <w:b/>
                <w:spacing w:val="-6"/>
                <w:sz w:val="18"/>
              </w:rPr>
              <w:t>VALOR</w:t>
            </w:r>
            <w:r>
              <w:rPr>
                <w:b/>
                <w:spacing w:val="-14"/>
                <w:sz w:val="18"/>
              </w:rPr>
              <w:t xml:space="preserve"> </w:t>
            </w:r>
            <w:r>
              <w:rPr>
                <w:b/>
                <w:spacing w:val="-6"/>
                <w:sz w:val="18"/>
              </w:rPr>
              <w:t>TOTAL</w:t>
            </w:r>
            <w:r>
              <w:rPr>
                <w:b/>
                <w:spacing w:val="-15"/>
                <w:sz w:val="18"/>
              </w:rPr>
              <w:t xml:space="preserve"> </w:t>
            </w:r>
            <w:r>
              <w:rPr>
                <w:b/>
                <w:spacing w:val="-6"/>
                <w:sz w:val="18"/>
              </w:rPr>
              <w:t>ESTIMADO</w:t>
            </w:r>
          </w:p>
        </w:tc>
        <w:tc>
          <w:tcPr>
            <w:tcW w:w="2557" w:type="dxa"/>
            <w:gridSpan w:val="2"/>
            <w:tcBorders>
              <w:top w:val="single" w:sz="4" w:space="0" w:color="000000"/>
              <w:left w:val="single" w:sz="4" w:space="0" w:color="000000"/>
              <w:bottom w:val="single" w:sz="4" w:space="0" w:color="000000"/>
              <w:right w:val="single" w:sz="4" w:space="0" w:color="000000"/>
            </w:tcBorders>
            <w:shd w:val="clear" w:color="auto" w:fill="F1F1F1"/>
          </w:tcPr>
          <w:p w14:paraId="529893DD" w14:textId="77777777" w:rsidR="005169C4" w:rsidRDefault="005169C4" w:rsidP="00C3112D">
            <w:pPr>
              <w:pStyle w:val="TableParagraph"/>
              <w:spacing w:before="70"/>
              <w:ind w:left="766"/>
              <w:rPr>
                <w:b/>
                <w:sz w:val="18"/>
              </w:rPr>
            </w:pPr>
            <w:r>
              <w:rPr>
                <w:b/>
                <w:spacing w:val="-5"/>
                <w:sz w:val="18"/>
              </w:rPr>
              <w:t>R$</w:t>
            </w:r>
            <w:r>
              <w:rPr>
                <w:b/>
                <w:spacing w:val="-16"/>
                <w:sz w:val="18"/>
              </w:rPr>
              <w:t xml:space="preserve"> </w:t>
            </w:r>
            <w:r>
              <w:rPr>
                <w:b/>
                <w:spacing w:val="-2"/>
                <w:sz w:val="18"/>
              </w:rPr>
              <w:t>16.280,04</w:t>
            </w:r>
          </w:p>
        </w:tc>
      </w:tr>
    </w:tbl>
    <w:p w14:paraId="5D01318B" w14:textId="77777777" w:rsidR="005169C4" w:rsidRPr="0025599C" w:rsidRDefault="005169C4" w:rsidP="005169C4">
      <w:pPr>
        <w:pStyle w:val="Nivel2"/>
        <w:numPr>
          <w:ilvl w:val="0"/>
          <w:numId w:val="0"/>
        </w:numPr>
        <w:ind w:left="207"/>
        <w:rPr>
          <w:rFonts w:asciiTheme="majorHAnsi" w:hAnsiTheme="majorHAnsi" w:cstheme="majorHAnsi"/>
        </w:rPr>
      </w:pPr>
    </w:p>
    <w:p w14:paraId="75290976" w14:textId="77777777" w:rsidR="0025599C" w:rsidRP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Vinculam esta contratação, independentemente de transcrição:</w:t>
      </w:r>
    </w:p>
    <w:p w14:paraId="425CEEF9" w14:textId="77777777" w:rsidR="0025599C" w:rsidRP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O Termo de Referência;</w:t>
      </w:r>
    </w:p>
    <w:p w14:paraId="0248B116" w14:textId="77777777" w:rsidR="0025599C" w:rsidRP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O Edital da Licitação;</w:t>
      </w:r>
    </w:p>
    <w:p w14:paraId="39BE3850" w14:textId="77777777" w:rsidR="0025599C" w:rsidRP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A Proposta do contratado;</w:t>
      </w:r>
    </w:p>
    <w:p w14:paraId="51832C0E" w14:textId="77777777" w:rsidR="0025599C" w:rsidRPr="0025599C" w:rsidRDefault="0025599C" w:rsidP="005169C4">
      <w:pPr>
        <w:pStyle w:val="Nivel2"/>
        <w:numPr>
          <w:ilvl w:val="1"/>
          <w:numId w:val="31"/>
        </w:numPr>
        <w:ind w:left="567"/>
        <w:rPr>
          <w:rFonts w:asciiTheme="majorHAnsi" w:hAnsiTheme="majorHAnsi" w:cstheme="majorHAnsi"/>
        </w:rPr>
      </w:pPr>
      <w:r w:rsidRPr="0025599C">
        <w:rPr>
          <w:rFonts w:asciiTheme="majorHAnsi" w:hAnsiTheme="majorHAnsi" w:cstheme="majorHAnsi"/>
        </w:rPr>
        <w:t>Eventuais anexos dos documentos supracitados.</w:t>
      </w:r>
    </w:p>
    <w:p w14:paraId="303E0182"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b w:val="0"/>
          <w:color w:val="FFFFFF" w:themeColor="background1"/>
          <w:sz w:val="22"/>
          <w:szCs w:val="22"/>
        </w:rPr>
      </w:pPr>
      <w:r w:rsidRPr="0025599C">
        <w:rPr>
          <w:rFonts w:asciiTheme="majorHAnsi" w:hAnsiTheme="majorHAnsi" w:cstheme="majorHAnsi"/>
          <w:sz w:val="22"/>
          <w:szCs w:val="22"/>
        </w:rPr>
        <w:t>CLÁUSULA SEGUNDA – VIGÊNCIA E PRORROGAÇÃO</w:t>
      </w:r>
    </w:p>
    <w:p w14:paraId="55CCABB2" w14:textId="77777777" w:rsidR="0025599C" w:rsidRPr="0025599C" w:rsidRDefault="0025599C" w:rsidP="005169C4">
      <w:pPr>
        <w:pStyle w:val="Nivel01"/>
        <w:numPr>
          <w:ilvl w:val="1"/>
          <w:numId w:val="30"/>
        </w:numPr>
        <w:spacing w:line="360" w:lineRule="auto"/>
        <w:ind w:left="0" w:firstLine="142"/>
        <w:rPr>
          <w:rFonts w:asciiTheme="majorHAnsi" w:hAnsiTheme="majorHAnsi" w:cstheme="majorHAnsi"/>
          <w:b w:val="0"/>
          <w:sz w:val="22"/>
          <w:szCs w:val="22"/>
        </w:rPr>
      </w:pPr>
      <w:r w:rsidRPr="0025599C">
        <w:rPr>
          <w:rFonts w:asciiTheme="majorHAnsi" w:hAnsiTheme="majorHAnsi" w:cstheme="majorHAnsi"/>
          <w:b w:val="0"/>
          <w:sz w:val="22"/>
          <w:szCs w:val="22"/>
        </w:rPr>
        <w:t xml:space="preserve">O prazo de vigência da contratação é de 01 (um) ano, contados da data inicial estabelecida pela Administração, prorrogável sucessivamente por até 10 anos, na forma dos </w:t>
      </w:r>
      <w:hyperlink r:id="rId24" w:anchor="art106" w:history="1">
        <w:r w:rsidRPr="0025599C">
          <w:rPr>
            <w:rFonts w:asciiTheme="majorHAnsi" w:hAnsiTheme="majorHAnsi" w:cstheme="majorHAnsi"/>
          </w:rPr>
          <w:t>artigos 106 e 107 da Lei n° 14.133, de 2021.</w:t>
        </w:r>
      </w:hyperlink>
    </w:p>
    <w:p w14:paraId="27E3B2D8" w14:textId="77777777" w:rsidR="0025599C" w:rsidRPr="0025599C" w:rsidRDefault="0025599C" w:rsidP="005169C4">
      <w:pPr>
        <w:pStyle w:val="Nivel01"/>
        <w:numPr>
          <w:ilvl w:val="1"/>
          <w:numId w:val="30"/>
        </w:numPr>
        <w:spacing w:line="360" w:lineRule="auto"/>
        <w:ind w:left="0" w:firstLine="142"/>
        <w:rPr>
          <w:rFonts w:asciiTheme="majorHAnsi" w:hAnsiTheme="majorHAnsi" w:cstheme="majorHAnsi"/>
          <w:b w:val="0"/>
          <w:sz w:val="22"/>
          <w:szCs w:val="22"/>
        </w:rPr>
      </w:pPr>
      <w:r w:rsidRPr="0025599C">
        <w:rPr>
          <w:rFonts w:asciiTheme="majorHAnsi" w:hAnsiTheme="majorHAnsi" w:cstheme="majorHAnsi"/>
          <w:b w:val="0"/>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550C083" w14:textId="77777777" w:rsidR="0025599C" w:rsidRPr="0025599C" w:rsidRDefault="0025599C" w:rsidP="005169C4">
      <w:pPr>
        <w:pStyle w:val="Nivel2"/>
        <w:numPr>
          <w:ilvl w:val="1"/>
          <w:numId w:val="29"/>
        </w:numPr>
        <w:ind w:left="1134"/>
        <w:rPr>
          <w:rFonts w:asciiTheme="majorHAnsi" w:hAnsiTheme="majorHAnsi" w:cstheme="majorHAnsi"/>
        </w:rPr>
      </w:pPr>
      <w:r w:rsidRPr="0025599C">
        <w:rPr>
          <w:rFonts w:asciiTheme="majorHAnsi" w:hAnsiTheme="majorHAnsi" w:cstheme="majorHAnsi"/>
        </w:rPr>
        <w:t>Estar formalmente demonstrado no processo que a forma de prestação dos serviços tem natureza continuada;</w:t>
      </w:r>
    </w:p>
    <w:p w14:paraId="65F65CB2" w14:textId="77777777" w:rsidR="0025599C" w:rsidRPr="0025599C" w:rsidRDefault="0025599C" w:rsidP="005169C4">
      <w:pPr>
        <w:pStyle w:val="Nivel2"/>
        <w:numPr>
          <w:ilvl w:val="1"/>
          <w:numId w:val="29"/>
        </w:numPr>
        <w:ind w:left="1134"/>
        <w:rPr>
          <w:rFonts w:asciiTheme="majorHAnsi" w:hAnsiTheme="majorHAnsi" w:cstheme="majorHAnsi"/>
        </w:rPr>
      </w:pPr>
      <w:r w:rsidRPr="0025599C">
        <w:rPr>
          <w:rFonts w:asciiTheme="majorHAnsi" w:hAnsiTheme="majorHAnsi" w:cstheme="majorHAnsi"/>
        </w:rPr>
        <w:t xml:space="preserve">Seja juntado relatório que discorra sobre a execução do contrato, com informações de que os serviços tenham sido prestados regularmente;  </w:t>
      </w:r>
    </w:p>
    <w:p w14:paraId="374F0337" w14:textId="77777777" w:rsidR="0025599C" w:rsidRPr="0025599C" w:rsidRDefault="0025599C" w:rsidP="005169C4">
      <w:pPr>
        <w:pStyle w:val="Nivel2"/>
        <w:numPr>
          <w:ilvl w:val="1"/>
          <w:numId w:val="29"/>
        </w:numPr>
        <w:ind w:left="1134"/>
        <w:rPr>
          <w:rFonts w:asciiTheme="majorHAnsi" w:hAnsiTheme="majorHAnsi" w:cstheme="majorHAnsi"/>
        </w:rPr>
      </w:pPr>
      <w:r w:rsidRPr="0025599C">
        <w:rPr>
          <w:rFonts w:asciiTheme="majorHAnsi" w:hAnsiTheme="majorHAnsi" w:cstheme="majorHAnsi"/>
        </w:rPr>
        <w:t xml:space="preserve">Seja juntada justificativa e motivo, por escrito, de que a Administração mantém interesse na realização do serviço;  </w:t>
      </w:r>
    </w:p>
    <w:p w14:paraId="6D3B13B1" w14:textId="77777777" w:rsidR="0025599C" w:rsidRPr="0025599C" w:rsidRDefault="0025599C" w:rsidP="005169C4">
      <w:pPr>
        <w:pStyle w:val="Nivel2"/>
        <w:numPr>
          <w:ilvl w:val="1"/>
          <w:numId w:val="29"/>
        </w:numPr>
        <w:ind w:left="1134"/>
        <w:rPr>
          <w:rFonts w:asciiTheme="majorHAnsi" w:hAnsiTheme="majorHAnsi" w:cstheme="majorHAnsi"/>
          <w:color w:val="auto"/>
        </w:rPr>
      </w:pPr>
      <w:r w:rsidRPr="0025599C">
        <w:rPr>
          <w:rFonts w:asciiTheme="majorHAnsi" w:hAnsiTheme="majorHAnsi" w:cstheme="majorHAnsi"/>
        </w:rPr>
        <w:t>Haja manifestação expressa do contratado informando o interesse na prorrogação;</w:t>
      </w:r>
    </w:p>
    <w:p w14:paraId="0E6F6EC8" w14:textId="77777777" w:rsidR="0025599C" w:rsidRPr="0025599C" w:rsidRDefault="0025599C" w:rsidP="005169C4">
      <w:pPr>
        <w:pStyle w:val="Nivel2"/>
        <w:numPr>
          <w:ilvl w:val="1"/>
          <w:numId w:val="29"/>
        </w:numPr>
        <w:ind w:left="1134"/>
        <w:rPr>
          <w:rFonts w:asciiTheme="majorHAnsi" w:hAnsiTheme="majorHAnsi" w:cstheme="majorHAnsi"/>
          <w:color w:val="auto"/>
        </w:rPr>
      </w:pPr>
      <w:r w:rsidRPr="0025599C">
        <w:rPr>
          <w:rFonts w:asciiTheme="majorHAnsi" w:hAnsiTheme="majorHAnsi" w:cstheme="majorHAnsi"/>
        </w:rPr>
        <w:t>Seja comprovado que o contratado mantém as condições iniciais de habilitação;</w:t>
      </w:r>
    </w:p>
    <w:p w14:paraId="63F99D56" w14:textId="77777777" w:rsidR="0025599C" w:rsidRPr="0025599C" w:rsidRDefault="0025599C" w:rsidP="005169C4">
      <w:pPr>
        <w:pStyle w:val="Nivel2"/>
        <w:numPr>
          <w:ilvl w:val="1"/>
          <w:numId w:val="29"/>
        </w:numPr>
        <w:ind w:left="1134"/>
        <w:rPr>
          <w:rFonts w:asciiTheme="majorHAnsi" w:hAnsiTheme="majorHAnsi" w:cstheme="majorHAnsi"/>
        </w:rPr>
      </w:pPr>
      <w:r w:rsidRPr="0025599C">
        <w:rPr>
          <w:rFonts w:asciiTheme="majorHAnsi" w:hAnsiTheme="majorHAnsi" w:cstheme="majorHAnsi"/>
        </w:rPr>
        <w:t>Não haja registro no Cadastro Informativo de créditos não quitados do setor público federal (Cadin).</w:t>
      </w:r>
    </w:p>
    <w:p w14:paraId="7A15CC4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contratado não tem direito subjetivo à prorrogação contratual.</w:t>
      </w:r>
    </w:p>
    <w:p w14:paraId="314B7A9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A prorrogação de contrato deverá ser promovida mediante celebração de termo aditivo. </w:t>
      </w:r>
    </w:p>
    <w:p w14:paraId="37A9E95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Nas eventuais prorrogações contratuais, os custos não renováveis já pagos ou amortizados ao longo do primeiro período de vigência da contratação deverão ser reduzidos ou eliminados como condição para a renovação.</w:t>
      </w:r>
    </w:p>
    <w:p w14:paraId="0C6A62B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contrato não poderá ser prorrogado quando o contratado tiver sido penalizado nas sanções de declaração de inidoneidade ou impedimento de licitar e contratar com poder público, observadas as abrangências de aplicação.</w:t>
      </w:r>
    </w:p>
    <w:p w14:paraId="6859B65C"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bookmarkStart w:id="106" w:name="_Hlk114497577"/>
      <w:bookmarkStart w:id="107" w:name="_Hlk114497502"/>
      <w:bookmarkEnd w:id="106"/>
      <w:bookmarkEnd w:id="107"/>
      <w:r w:rsidRPr="0025599C">
        <w:rPr>
          <w:rFonts w:asciiTheme="majorHAnsi" w:hAnsiTheme="majorHAnsi" w:cstheme="majorHAnsi"/>
          <w:sz w:val="22"/>
          <w:szCs w:val="22"/>
        </w:rPr>
        <w:t>CLÁUSULA TERCEIRA – MODELOS DE EXECUÇÃO E GESTÃO CONTRATUAIS</w:t>
      </w:r>
    </w:p>
    <w:p w14:paraId="54B5C3E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 O regime de execução contratual, os modelos de gestão e de execução, assim como os prazos e condições de conclusão, entrega, observação e recebimento do objeto constam no Termo de Referência, anexo a este Contrato.</w:t>
      </w:r>
    </w:p>
    <w:p w14:paraId="5C28947C" w14:textId="77777777" w:rsidR="0025599C" w:rsidRPr="0025599C" w:rsidRDefault="0025599C" w:rsidP="005169C4">
      <w:pPr>
        <w:pStyle w:val="Nivel01"/>
        <w:numPr>
          <w:ilvl w:val="0"/>
          <w:numId w:val="30"/>
        </w:numPr>
        <w:spacing w:beforeLines="0" w:before="0" w:afterLines="0" w:after="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QUARTA – SUBCONTRATAÇÃO</w:t>
      </w:r>
    </w:p>
    <w:p w14:paraId="1BD53BA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 As regras </w:t>
      </w:r>
      <w:r w:rsidRPr="0025599C">
        <w:rPr>
          <w:rFonts w:asciiTheme="majorHAnsi" w:hAnsiTheme="majorHAnsi" w:cstheme="majorHAnsi"/>
          <w:color w:val="auto"/>
        </w:rPr>
        <w:t>sobre a subcontratação do objeto</w:t>
      </w:r>
      <w:r w:rsidRPr="0025599C">
        <w:rPr>
          <w:rFonts w:asciiTheme="majorHAnsi" w:hAnsiTheme="majorHAnsi" w:cstheme="majorHAnsi"/>
        </w:rPr>
        <w:t xml:space="preserve"> são aquelas estabelecidas no Termo de Referência, anexo a este Contrato</w:t>
      </w:r>
      <w:r w:rsidRPr="0025599C" w:rsidDel="00635F71">
        <w:rPr>
          <w:rFonts w:asciiTheme="majorHAnsi" w:hAnsiTheme="majorHAnsi" w:cstheme="majorHAnsi"/>
        </w:rPr>
        <w:t xml:space="preserve"> </w:t>
      </w:r>
    </w:p>
    <w:p w14:paraId="5E5E5101"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QUINTA – PREÇO</w:t>
      </w:r>
    </w:p>
    <w:p w14:paraId="63567D4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valor mensal da contratação é de R$ .......... (</w:t>
      </w:r>
      <w:proofErr w:type="gramStart"/>
      <w:r w:rsidRPr="0025599C">
        <w:rPr>
          <w:rFonts w:asciiTheme="majorHAnsi" w:hAnsiTheme="majorHAnsi" w:cstheme="majorHAnsi"/>
        </w:rPr>
        <w:t>.....</w:t>
      </w:r>
      <w:proofErr w:type="gramEnd"/>
      <w:r w:rsidRPr="0025599C">
        <w:rPr>
          <w:rFonts w:asciiTheme="majorHAnsi" w:hAnsiTheme="majorHAnsi" w:cstheme="majorHAnsi"/>
        </w:rPr>
        <w:t>), perfazendo o valor total de R$ ....... (....).</w:t>
      </w:r>
    </w:p>
    <w:p w14:paraId="081239C3"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3E9D3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valor acima é meramente estimativo, de forma que os pagamentos devidos ao contratado dependerão dos quantitativos efetivamente fornecidos.</w:t>
      </w:r>
    </w:p>
    <w:p w14:paraId="03215937"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SEXTA - PAGAMENTO</w:t>
      </w:r>
    </w:p>
    <w:p w14:paraId="3168427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 O prazo para pagamento </w:t>
      </w:r>
      <w:r w:rsidRPr="0025599C">
        <w:rPr>
          <w:rFonts w:asciiTheme="majorHAnsi" w:hAnsiTheme="majorHAnsi" w:cstheme="majorHAnsi"/>
          <w:color w:val="auto"/>
          <w:lang w:eastAsia="en-US"/>
        </w:rPr>
        <w:t>ao CONTRATADO</w:t>
      </w:r>
      <w:r w:rsidRPr="0025599C">
        <w:rPr>
          <w:rFonts w:asciiTheme="majorHAnsi" w:hAnsiTheme="majorHAnsi" w:cstheme="majorHAnsi"/>
        </w:rPr>
        <w:t xml:space="preserve"> e demais condições a ele referentes encontram-se definidos no Termo de Referência, anexo a este Contrato.</w:t>
      </w:r>
    </w:p>
    <w:p w14:paraId="07CB6F09"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 xml:space="preserve">CLÁUSULA SÉTIMA - REPACTUAÇÃO DOS PREÇOS CONTRATADOS </w:t>
      </w:r>
    </w:p>
    <w:p w14:paraId="226F6A89"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As regras acerca da repactuação dos preços contratados são aquelas definidas no Termo de Referência, anexo a este Contrato.</w:t>
      </w:r>
    </w:p>
    <w:p w14:paraId="2756E170"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OITAVA - OBRIGAÇÕES DO CONTRATANTE</w:t>
      </w:r>
    </w:p>
    <w:p w14:paraId="4B134D1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São obrigações do Contratante:</w:t>
      </w:r>
    </w:p>
    <w:p w14:paraId="3E816F8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Exigir o cumprimento de todas as obrigações assumidas pelo Contratado, de acordo com o contrato e seus anexos;</w:t>
      </w:r>
    </w:p>
    <w:p w14:paraId="06A077C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Receber o objeto no prazo e condições estabelecidas no Termo de Referência;</w:t>
      </w:r>
    </w:p>
    <w:p w14:paraId="551F7F5B"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Notificar o Contratado, por escrito, sobre vícios, defeitos ou incorreções verificadas no objeto fornecido, para que seja por ele substituído, reparado ou corrigido, no total ou em parte, às suas expensas;</w:t>
      </w:r>
    </w:p>
    <w:p w14:paraId="3465A82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Acompanhar e fiscalizar a execução do contrato e o cumprimento das obrigações pelo Contratado;</w:t>
      </w:r>
    </w:p>
    <w:p w14:paraId="3AF03E0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D87666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Efetuar o pagamento ao Contratado do valor correspondente à execução do objeto, no prazo, forma e condições estabelecidos no presente Contrato e no Termo de Referência;</w:t>
      </w:r>
    </w:p>
    <w:p w14:paraId="3E718166"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Aplicar ao Contratado as sanções previstas na lei e neste Contrato; </w:t>
      </w:r>
    </w:p>
    <w:p w14:paraId="237DEE1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Não praticar atos de ingerência na administração do contratado, tais como (art. 48 da Lei n.º 14.133/2021):</w:t>
      </w:r>
    </w:p>
    <w:p w14:paraId="3122A4A5"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indicar pessoas expressamente nominadas para executar direta ou indiretamente o objeto contratado;</w:t>
      </w:r>
    </w:p>
    <w:p w14:paraId="191316B3"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fixar salário inferior ao definido em lei ou em ato normativo a ser pago pelo contratado;</w:t>
      </w:r>
    </w:p>
    <w:p w14:paraId="0C5A92D1"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 xml:space="preserve"> estabelecer vínculo de subordinação com funcionário do contratado;</w:t>
      </w:r>
    </w:p>
    <w:p w14:paraId="09BF21D6"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definir forma de pagamento mediante exclusivo reembolso dos salários pagos;</w:t>
      </w:r>
    </w:p>
    <w:p w14:paraId="0481D448"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demandar a funcionário do contratado a execução de tarefas fora do escopo do objeto da contratação;</w:t>
      </w:r>
    </w:p>
    <w:p w14:paraId="03B970DA"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prever exigências que constituam intervenção indevida da Administração na gestão interna do contratado.</w:t>
      </w:r>
    </w:p>
    <w:p w14:paraId="7C2B127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Cientificar o órgão de representação judicial da Advocacia-Geral da União para adoção das medidas cabíveis quando do descumprimento de obrigações pelo Contratado;</w:t>
      </w:r>
    </w:p>
    <w:p w14:paraId="1B71479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D3266B" w14:textId="77777777" w:rsidR="0025599C" w:rsidRPr="0025599C" w:rsidRDefault="0025599C" w:rsidP="005169C4">
      <w:pPr>
        <w:pStyle w:val="Nivel3"/>
        <w:numPr>
          <w:ilvl w:val="2"/>
          <w:numId w:val="30"/>
        </w:numPr>
        <w:ind w:left="284" w:firstLine="0"/>
        <w:rPr>
          <w:rFonts w:asciiTheme="majorHAnsi" w:hAnsiTheme="majorHAnsi" w:cstheme="majorHAnsi"/>
          <w:b/>
          <w:bCs/>
          <w:sz w:val="22"/>
          <w:szCs w:val="22"/>
        </w:rPr>
      </w:pPr>
      <w:r w:rsidRPr="0025599C">
        <w:rPr>
          <w:rFonts w:asciiTheme="majorHAnsi" w:hAnsiTheme="majorHAnsi" w:cstheme="majorHAnsi"/>
          <w:sz w:val="22"/>
          <w:szCs w:val="22"/>
        </w:rPr>
        <w:t xml:space="preserve"> A Administração terá o </w:t>
      </w:r>
      <w:r w:rsidRPr="0025599C">
        <w:rPr>
          <w:rFonts w:asciiTheme="majorHAnsi" w:hAnsiTheme="majorHAnsi" w:cstheme="majorHAnsi"/>
          <w:color w:val="auto"/>
          <w:sz w:val="22"/>
          <w:szCs w:val="22"/>
        </w:rPr>
        <w:t>prazo de</w:t>
      </w:r>
      <w:r w:rsidRPr="0025599C">
        <w:rPr>
          <w:rFonts w:asciiTheme="majorHAnsi" w:hAnsiTheme="majorHAnsi" w:cstheme="majorHAnsi"/>
          <w:iCs/>
          <w:color w:val="auto"/>
          <w:sz w:val="22"/>
          <w:szCs w:val="22"/>
        </w:rPr>
        <w:t xml:space="preserve"> 30 dias</w:t>
      </w:r>
      <w:r w:rsidRPr="0025599C">
        <w:rPr>
          <w:rFonts w:asciiTheme="majorHAnsi" w:hAnsiTheme="majorHAnsi" w:cstheme="majorHAnsi"/>
          <w:color w:val="auto"/>
          <w:sz w:val="22"/>
          <w:szCs w:val="22"/>
        </w:rPr>
        <w:t xml:space="preserve">, a contar da </w:t>
      </w:r>
      <w:r w:rsidRPr="0025599C">
        <w:rPr>
          <w:rFonts w:asciiTheme="majorHAnsi" w:hAnsiTheme="majorHAnsi" w:cstheme="majorHAnsi"/>
          <w:sz w:val="22"/>
          <w:szCs w:val="22"/>
        </w:rPr>
        <w:t xml:space="preserve">data do protocolo do requerimento para decidir, admitida a prorrogação motivada, por igual período. </w:t>
      </w:r>
    </w:p>
    <w:p w14:paraId="3675BF2C" w14:textId="77777777" w:rsidR="0025599C" w:rsidRPr="0025599C" w:rsidRDefault="0025599C" w:rsidP="0025599C">
      <w:pPr>
        <w:pStyle w:val="Nivel2"/>
        <w:numPr>
          <w:ilvl w:val="1"/>
          <w:numId w:val="1"/>
        </w:numPr>
        <w:ind w:left="0" w:hanging="1"/>
        <w:rPr>
          <w:rFonts w:asciiTheme="majorHAnsi" w:hAnsiTheme="majorHAnsi" w:cstheme="majorHAnsi"/>
          <w:color w:val="FF0000"/>
        </w:rPr>
      </w:pPr>
      <w:r w:rsidRPr="0025599C">
        <w:rPr>
          <w:rFonts w:asciiTheme="majorHAnsi" w:hAnsiTheme="majorHAnsi" w:cstheme="majorHAnsi"/>
        </w:rPr>
        <w:t>Responder eventuais pedidos de reestabelecimento do equilíbrio econômico-financeiro feitos pelo contratado no prazo máximo de 30 dias.</w:t>
      </w:r>
    </w:p>
    <w:p w14:paraId="5E33CED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Notificar os emitentes das garantias quanto ao início de processo administrativo para apuração de descumprimento de cláusulas contratuais.</w:t>
      </w:r>
    </w:p>
    <w:p w14:paraId="04927EA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Comunicar o Contratado na hipótese de posterior alteração do projeto pelo Contratante, no caso </w:t>
      </w:r>
      <w:hyperlink r:id="rId25" w:anchor="art93§2" w:history="1">
        <w:r w:rsidRPr="0025599C">
          <w:rPr>
            <w:rStyle w:val="Hyperlink"/>
            <w:rFonts w:asciiTheme="majorHAnsi" w:hAnsiTheme="majorHAnsi" w:cstheme="majorHAnsi"/>
          </w:rPr>
          <w:t>do art. 93, §2º, da Lei nº 14.133, de 2021</w:t>
        </w:r>
      </w:hyperlink>
      <w:r w:rsidRPr="0025599C">
        <w:rPr>
          <w:rFonts w:asciiTheme="majorHAnsi" w:hAnsiTheme="majorHAnsi" w:cstheme="majorHAnsi"/>
        </w:rPr>
        <w:t>.</w:t>
      </w:r>
    </w:p>
    <w:p w14:paraId="0312564B"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852B7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Demais cláusulas insertas no Termo de Referência.</w:t>
      </w:r>
    </w:p>
    <w:p w14:paraId="1CE2A67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Dos Equipamentos em Comodato</w:t>
      </w:r>
    </w:p>
    <w:p w14:paraId="3E181ED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prestação dos serviços compreende, ainda, o fornecimento, pela CONTRATADA, de todos os equipamentos necessários à adequada execução do objeto, sob regime de comodato, conforme especificações, quantitativos e condições descritas no Anexo A do ETP, parte integrante deste instrumento.</w:t>
      </w:r>
    </w:p>
    <w:p w14:paraId="3E63ACCB"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Os equipamentos deverão ser entregues, instalados e colocados em pleno funcionamento nas dependências do Hospital Ana Nery (HAN), em locais previamente indicados pela CONTRATANTE.</w:t>
      </w:r>
    </w:p>
    <w:p w14:paraId="10E8B24E"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 Compete à CONTRATADA arcar com todos os custos relativos ao fornecimento, transporte, instalação, operação e manutenção preventiva e corretiva dos equipamentos, sem qualquer ônus adicional para a CONTRATANTE.</w:t>
      </w:r>
    </w:p>
    <w:p w14:paraId="4A0D038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CONTRATADA deverá assegurar a substituição imediata dos equipamentos que apresentarem falhas, defeitos ou desempenho insatisfatório, de modo a não comprometer a continuidade e a qualidade dos serviços.</w:t>
      </w:r>
    </w:p>
    <w:p w14:paraId="704DE7F3" w14:textId="77777777" w:rsidR="0025599C" w:rsidRPr="0025599C" w:rsidRDefault="0025599C" w:rsidP="0025599C">
      <w:pPr>
        <w:pStyle w:val="Nivel2"/>
        <w:numPr>
          <w:ilvl w:val="0"/>
          <w:numId w:val="0"/>
        </w:numPr>
        <w:ind w:left="567"/>
        <w:rPr>
          <w:rFonts w:asciiTheme="majorHAnsi" w:hAnsiTheme="majorHAnsi" w:cstheme="majorHAnsi"/>
        </w:rPr>
      </w:pPr>
      <w:r w:rsidRPr="0025599C">
        <w:rPr>
          <w:rFonts w:asciiTheme="majorHAnsi" w:hAnsiTheme="majorHAnsi" w:cstheme="majorHAnsi"/>
        </w:rPr>
        <w:t>8.22. Os equipamentos permanecerão de propriedade da CONTRATADA durante toda a vigência contratual, sendo vedada sua retirada das dependências da CONTRATANTE sem prévia e expressa autorização.</w:t>
      </w:r>
    </w:p>
    <w:p w14:paraId="77C84A2A"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NONA - OBRIGAÇÕES DO CONTRATADO</w:t>
      </w:r>
    </w:p>
    <w:p w14:paraId="59D214E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B78040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Atender às determinações regulares emitidas pelo fiscal ou gestor do contrato ou autoridade superior e prestar todo esclarecimento ou informação por eles solicitados;</w:t>
      </w:r>
    </w:p>
    <w:p w14:paraId="763F904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F8DF66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Responsabilizar-se pelos vícios e danos decorrentes da execução do objeto, de acordo com o </w:t>
      </w:r>
      <w:hyperlink r:id="rId26" w:history="1">
        <w:r w:rsidRPr="0025599C">
          <w:rPr>
            <w:rStyle w:val="Hyperlink"/>
            <w:rFonts w:asciiTheme="majorHAnsi" w:hAnsiTheme="majorHAnsi" w:cstheme="majorHAnsi"/>
          </w:rPr>
          <w:t>Código de Defesa do Consumidor (Lei nº 8.078, de 1990</w:t>
        </w:r>
      </w:hyperlink>
      <w:r w:rsidRPr="0025599C">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434050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4005B22D" w14:textId="77777777" w:rsidR="005169C4"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prova de regularidade relativa à Seguridade Social; </w:t>
      </w:r>
    </w:p>
    <w:p w14:paraId="5AB18507" w14:textId="63D65BF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certidão conjunta relativa aos tributos federais e à Dívida Ativa da União; </w:t>
      </w:r>
    </w:p>
    <w:p w14:paraId="6749532E"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certidões que comprovem a regularidade perante a Fazenda Municipal ou Distrital do domicílio ou sede do contratado; </w:t>
      </w:r>
    </w:p>
    <w:p w14:paraId="0308EC4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Certidão de Regularidade do FGTS – CRF; e </w:t>
      </w:r>
    </w:p>
    <w:p w14:paraId="085DD84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Certidão Negativa de Débitos Trabalhistas – CNDT; </w:t>
      </w:r>
    </w:p>
    <w:p w14:paraId="133E1BB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0BB2899"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Comunicar ao Fiscal do contrato, no prazo de 24 (vinte e quatro) horas, qualquer ocorrência anormal ou acidente que se verifique no local dos serviços.</w:t>
      </w:r>
    </w:p>
    <w:p w14:paraId="3711455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2C9E155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47A5725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Promover a guarda, manutenção e vigilância de materiais, ferramentas, e tudo o que for necessário à execução do objeto, durante a vigência do contrato.</w:t>
      </w:r>
    </w:p>
    <w:p w14:paraId="311F3A6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160F9AD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6FB410C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69F3B67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45AC0B43" w14:textId="77777777" w:rsidR="0025599C" w:rsidRPr="0025599C" w:rsidRDefault="0025599C" w:rsidP="0025599C">
      <w:pPr>
        <w:pStyle w:val="Nivel2"/>
        <w:numPr>
          <w:ilvl w:val="1"/>
          <w:numId w:val="1"/>
        </w:numPr>
        <w:ind w:left="0" w:hanging="1"/>
        <w:rPr>
          <w:rFonts w:asciiTheme="majorHAnsi" w:hAnsiTheme="majorHAnsi" w:cstheme="majorHAnsi"/>
          <w:b/>
          <w:bCs/>
        </w:rPr>
      </w:pPr>
      <w:r w:rsidRPr="0025599C">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25599C">
          <w:rPr>
            <w:rStyle w:val="Hyperlink"/>
            <w:rFonts w:asciiTheme="majorHAnsi" w:hAnsiTheme="majorHAnsi" w:cstheme="majorHAnsi"/>
          </w:rPr>
          <w:t>art. 116</w:t>
        </w:r>
      </w:hyperlink>
      <w:r w:rsidRPr="0025599C">
        <w:rPr>
          <w:rFonts w:asciiTheme="majorHAnsi" w:hAnsiTheme="majorHAnsi" w:cstheme="majorHAnsi"/>
        </w:rPr>
        <w:t>);</w:t>
      </w:r>
    </w:p>
    <w:p w14:paraId="7438D1DE"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Comprovar a reserva de cargos a que se refere a cláusula acima, no prazo fixado pelo fiscal do contrato, com a indicação dos empregados que preencheram as referidas vagas (</w:t>
      </w:r>
      <w:hyperlink r:id="rId28" w:anchor="art116" w:history="1">
        <w:r w:rsidRPr="0025599C">
          <w:rPr>
            <w:rStyle w:val="Hyperlink"/>
            <w:rFonts w:asciiTheme="majorHAnsi" w:hAnsiTheme="majorHAnsi" w:cstheme="majorHAnsi"/>
          </w:rPr>
          <w:t>art. 116, parágrafo único</w:t>
        </w:r>
      </w:hyperlink>
      <w:r w:rsidRPr="0025599C">
        <w:rPr>
          <w:rFonts w:asciiTheme="majorHAnsi" w:hAnsiTheme="majorHAnsi" w:cstheme="majorHAnsi"/>
        </w:rPr>
        <w:t>);</w:t>
      </w:r>
    </w:p>
    <w:p w14:paraId="42D82B4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Guardar sigilo sobre todas as informações obtidas em decorrência do cumprimento do contrato;</w:t>
      </w:r>
    </w:p>
    <w:p w14:paraId="7A00555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25599C">
          <w:rPr>
            <w:rStyle w:val="Hyperlink"/>
            <w:rFonts w:asciiTheme="majorHAnsi" w:hAnsiTheme="majorHAnsi" w:cstheme="majorHAnsi"/>
          </w:rPr>
          <w:t>art. 124, II, d, da Lei nº 14.133, de 2021</w:t>
        </w:r>
      </w:hyperlink>
      <w:r w:rsidRPr="0025599C">
        <w:rPr>
          <w:rFonts w:asciiTheme="majorHAnsi" w:hAnsiTheme="majorHAnsi" w:cstheme="majorHAnsi"/>
        </w:rPr>
        <w:t>;</w:t>
      </w:r>
    </w:p>
    <w:p w14:paraId="79D61C8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Cumprir, além dos postulados legais vigentes de âmbito federal, estadual ou municipal, as normas de segurança do Contratante;</w:t>
      </w:r>
    </w:p>
    <w:p w14:paraId="26115D0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Assegurar aos seus trabalhadores ambiente de trabalho, inclusive equipamentos e instalações, em condições adequadas ao cumprimento das normas de saúde, segurança e bem-estar no trabalho;</w:t>
      </w:r>
    </w:p>
    <w:p w14:paraId="032BBF3A"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Garantir o acesso do contratante, a qualquer tempo, ao local dos trabalhos, bem como aos documentos relativos à execução do empreendimento;</w:t>
      </w:r>
    </w:p>
    <w:p w14:paraId="4053BF1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Promover a organização técnica e administrativa dos serviços, de modo a conduzi-los eficaz e eficientemente, de acordo com os documentos e especificações que integram o Termo de Referência, no prazo determinado;</w:t>
      </w:r>
    </w:p>
    <w:p w14:paraId="67D6462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24DEF2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Disponibilizar ao contratante os empregados devidamente uniformizados e identificados por meio de crachá, além de provê-los com os Equipamentos de Proteção Individual - EPI, quando for o caso;</w:t>
      </w:r>
    </w:p>
    <w:p w14:paraId="22DC92B9" w14:textId="77777777" w:rsidR="0025599C" w:rsidRPr="0025599C" w:rsidRDefault="0025599C" w:rsidP="0025599C">
      <w:pPr>
        <w:pStyle w:val="Nivel2"/>
        <w:numPr>
          <w:ilvl w:val="1"/>
          <w:numId w:val="1"/>
        </w:numPr>
        <w:ind w:left="0" w:hanging="1"/>
        <w:rPr>
          <w:rFonts w:asciiTheme="majorHAnsi" w:hAnsiTheme="majorHAnsi" w:cstheme="majorHAnsi"/>
        </w:rPr>
      </w:pPr>
      <w:proofErr w:type="spellStart"/>
      <w:r w:rsidRPr="0025599C">
        <w:rPr>
          <w:rFonts w:asciiTheme="majorHAnsi" w:hAnsiTheme="majorHAnsi" w:cstheme="majorHAnsi"/>
        </w:rPr>
        <w:t>Fornecer</w:t>
      </w:r>
      <w:proofErr w:type="spellEnd"/>
      <w:r w:rsidRPr="0025599C">
        <w:rPr>
          <w:rFonts w:asciiTheme="majorHAnsi" w:hAnsiTheme="majorHAnsi" w:cstheme="majorHAnsi"/>
        </w:rPr>
        <w:t xml:space="preserve"> os uniformes a serem utilizados por seus empregados, conforme disposto no Termo de Referência, sem repassar quaisquer custos a estes;</w:t>
      </w:r>
    </w:p>
    <w:p w14:paraId="02F577B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Apresentar relação mensal dos empregados que expressamente optarem por não receber o vale-transporte;</w:t>
      </w:r>
    </w:p>
    <w:p w14:paraId="1DFF277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o contratado deverá apresentar justificativa, a fim de que a Administração analise </w:t>
      </w:r>
      <w:proofErr w:type="spellStart"/>
      <w:r w:rsidRPr="0025599C">
        <w:rPr>
          <w:rFonts w:asciiTheme="majorHAnsi" w:hAnsiTheme="majorHAnsi" w:cstheme="majorHAnsi"/>
        </w:rPr>
        <w:t>sua</w:t>
      </w:r>
      <w:proofErr w:type="spellEnd"/>
      <w:r w:rsidRPr="0025599C">
        <w:rPr>
          <w:rFonts w:asciiTheme="majorHAnsi" w:hAnsiTheme="majorHAnsi" w:cstheme="majorHAnsi"/>
        </w:rPr>
        <w:t xml:space="preserve"> plausibilidade e possa verificar a realização do pagamento.</w:t>
      </w:r>
    </w:p>
    <w:p w14:paraId="6098B9B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5E1ABED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Não permitir que o empregado designado para trabalhar em um turno preste seus serviços no turno imediatamente subsequente;</w:t>
      </w:r>
    </w:p>
    <w:p w14:paraId="4318DC0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2BBDFE2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Instruir seus empregados quanto à necessidade de acatar as normas internas da Administração;</w:t>
      </w:r>
    </w:p>
    <w:p w14:paraId="32CB7FC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43F0A5F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021BDDE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21DCE3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Viabilizar a emissão do cartão cidadão pela Caixa Econômica Federal para todos os empregados, no prazo máximo de 60 (sessenta) dias, contados do início da prestação dos serviços ou da admissão do empregado;</w:t>
      </w:r>
    </w:p>
    <w:p w14:paraId="4C7C531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Oferecer todos os meios necessários aos seus empregados para a obtenção de extratos de recolhimentos de seus direitos sociais, preferencialmente por meio eletrônico, quando disponível.</w:t>
      </w:r>
    </w:p>
    <w:p w14:paraId="588CA50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Não se beneficiar da condição de optante pelo Simples Nacional, salvo quando se tratar das exceções previstas no § 5º-C do art. 18 da Lei Complementar nº 123, de 14 de dezembro de 2006; </w:t>
      </w:r>
    </w:p>
    <w:p w14:paraId="26A372D5"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677909D4"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297AE98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Realizar os serviços de manutenção e assistência técnica no Hospital Ana Nery, R. Saldanha Marinho, s/n - Caixa D'agua, Salvador - BA, 40301-155.</w:t>
      </w:r>
    </w:p>
    <w:p w14:paraId="6B5E9066" w14:textId="77777777" w:rsidR="0025599C" w:rsidRPr="0025599C" w:rsidRDefault="0025599C" w:rsidP="005169C4">
      <w:pPr>
        <w:pStyle w:val="PargrafodaLista"/>
        <w:numPr>
          <w:ilvl w:val="2"/>
          <w:numId w:val="30"/>
        </w:numPr>
        <w:spacing w:before="120" w:after="120" w:line="360" w:lineRule="auto"/>
        <w:ind w:left="930"/>
        <w:jc w:val="both"/>
        <w:rPr>
          <w:rFonts w:asciiTheme="majorHAnsi" w:hAnsiTheme="majorHAnsi" w:cstheme="majorHAnsi"/>
          <w:b/>
          <w:sz w:val="22"/>
          <w:szCs w:val="22"/>
          <w:u w:val="single"/>
        </w:rPr>
      </w:pPr>
      <w:r w:rsidRPr="0025599C">
        <w:rPr>
          <w:rFonts w:asciiTheme="majorHAnsi" w:hAnsiTheme="majorHAnsi" w:cstheme="majorHAnsi"/>
          <w:sz w:val="22"/>
          <w:szCs w:val="22"/>
        </w:rPr>
        <w:t>O técnico deverá se deslocar ao local da repartição.</w:t>
      </w:r>
    </w:p>
    <w:p w14:paraId="25D6928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BF965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Ceder ao Contratante todos os direitos patrimoniais relativos ao objeto contratado, o qual poderá ser livremente utilizado e/ou alterado em outras ocasiões, sem necessidade de nova autorização do Contratado.</w:t>
      </w:r>
    </w:p>
    <w:p w14:paraId="57F84167" w14:textId="77777777" w:rsidR="0025599C" w:rsidRPr="0025599C" w:rsidRDefault="0025599C" w:rsidP="005169C4">
      <w:pPr>
        <w:pStyle w:val="Nvel3-R"/>
        <w:numPr>
          <w:ilvl w:val="2"/>
          <w:numId w:val="30"/>
        </w:numPr>
        <w:ind w:left="284" w:firstLine="0"/>
        <w:rPr>
          <w:rFonts w:asciiTheme="majorHAnsi" w:hAnsiTheme="majorHAnsi" w:cstheme="majorHAnsi"/>
          <w:i w:val="0"/>
          <w:color w:val="auto"/>
          <w:sz w:val="22"/>
          <w:szCs w:val="22"/>
        </w:rPr>
      </w:pPr>
      <w:r w:rsidRPr="0025599C">
        <w:rPr>
          <w:rFonts w:asciiTheme="majorHAnsi" w:hAnsiTheme="majorHAnsi" w:cstheme="majorHAnsi"/>
          <w:i w:val="0"/>
          <w:color w:val="auto"/>
          <w:sz w:val="22"/>
          <w:szCs w:val="22"/>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69F2018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Demais cláusulas insertas no Termo de Referência.</w:t>
      </w:r>
    </w:p>
    <w:p w14:paraId="04319494"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sz w:val="22"/>
          <w:szCs w:val="22"/>
        </w:rPr>
      </w:pPr>
      <w:r w:rsidRPr="0025599C">
        <w:rPr>
          <w:rFonts w:asciiTheme="majorHAnsi" w:hAnsiTheme="majorHAnsi" w:cstheme="majorHAnsi"/>
          <w:sz w:val="22"/>
          <w:szCs w:val="22"/>
        </w:rPr>
        <w:t>CLÁUSULA DÉCIMA- OBRIGAÇÕES PERTINENTES À LGPD</w:t>
      </w:r>
    </w:p>
    <w:p w14:paraId="7D1DA0E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As partes deverão cumprir a </w:t>
      </w:r>
      <w:hyperlink r:id="rId30" w:history="1">
        <w:r w:rsidRPr="0025599C">
          <w:rPr>
            <w:rStyle w:val="Hyperlink"/>
            <w:rFonts w:asciiTheme="majorHAnsi" w:hAnsiTheme="majorHAnsi" w:cstheme="majorHAnsi"/>
            <w:i/>
            <w:color w:val="auto"/>
          </w:rPr>
          <w:t>Lei nº 13.709, de 14 de agosto de 2018 (LGPD)</w:t>
        </w:r>
      </w:hyperlink>
      <w:r w:rsidRPr="0025599C">
        <w:rPr>
          <w:rFonts w:asciiTheme="majorHAnsi" w:hAnsiTheme="majorHAnsi" w:cstheme="majorHAnsi"/>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4B254B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Os dados obtidos somente poderão ser utilizados para as finalidades que justificaram seu acesso e de acordo com a boa-fé e com os princípios do </w:t>
      </w:r>
      <w:hyperlink r:id="rId31" w:anchor="art6" w:history="1">
        <w:r w:rsidRPr="0025599C">
          <w:rPr>
            <w:rStyle w:val="Hyperlink"/>
            <w:rFonts w:asciiTheme="majorHAnsi" w:hAnsiTheme="majorHAnsi" w:cstheme="majorHAnsi"/>
            <w:i/>
            <w:color w:val="auto"/>
          </w:rPr>
          <w:t>art. 6º da LGPD</w:t>
        </w:r>
      </w:hyperlink>
      <w:r w:rsidRPr="0025599C">
        <w:rPr>
          <w:rFonts w:asciiTheme="majorHAnsi" w:hAnsiTheme="majorHAnsi" w:cstheme="majorHAnsi"/>
        </w:rPr>
        <w:t xml:space="preserve">. </w:t>
      </w:r>
    </w:p>
    <w:p w14:paraId="786812E4"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É vedado o compartilhamento com terceiros dos dados obtidos fora das hipóteses permitidas em Lei.</w:t>
      </w:r>
    </w:p>
    <w:p w14:paraId="4BA9BA2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A Administração deverá ser informada no prazo de 5 (cinco) dias úteis sobre todos os contratos de </w:t>
      </w:r>
      <w:proofErr w:type="spellStart"/>
      <w:r w:rsidRPr="0025599C">
        <w:rPr>
          <w:rFonts w:asciiTheme="majorHAnsi" w:hAnsiTheme="majorHAnsi" w:cstheme="majorHAnsi"/>
        </w:rPr>
        <w:t>suboperação</w:t>
      </w:r>
      <w:proofErr w:type="spellEnd"/>
      <w:r w:rsidRPr="0025599C">
        <w:rPr>
          <w:rFonts w:asciiTheme="majorHAnsi" w:hAnsiTheme="majorHAnsi" w:cstheme="majorHAnsi"/>
        </w:rPr>
        <w:t xml:space="preserve"> firmados ou que venham a ser celebrados pelo Contratado. </w:t>
      </w:r>
    </w:p>
    <w:p w14:paraId="49563CD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Terminado o tratamento dos dados nos termos do </w:t>
      </w:r>
      <w:hyperlink r:id="rId32" w:anchor="art15" w:history="1">
        <w:r w:rsidRPr="0025599C">
          <w:rPr>
            <w:rStyle w:val="Hyperlink"/>
            <w:rFonts w:asciiTheme="majorHAnsi" w:hAnsiTheme="majorHAnsi" w:cstheme="majorHAnsi"/>
            <w:i/>
            <w:color w:val="auto"/>
          </w:rPr>
          <w:t>art. 15 da LGPD</w:t>
        </w:r>
      </w:hyperlink>
      <w:r w:rsidRPr="0025599C">
        <w:rPr>
          <w:rFonts w:asciiTheme="majorHAnsi" w:hAnsiTheme="majorHAnsi" w:cstheme="majorHAnsi"/>
        </w:rPr>
        <w:t xml:space="preserve">, é dever do contratado eliminá-los, com exceção das hipóteses do </w:t>
      </w:r>
      <w:hyperlink r:id="rId33" w:anchor="art16" w:history="1">
        <w:r w:rsidRPr="0025599C">
          <w:rPr>
            <w:rStyle w:val="Hyperlink"/>
            <w:rFonts w:asciiTheme="majorHAnsi" w:hAnsiTheme="majorHAnsi" w:cstheme="majorHAnsi"/>
            <w:i/>
            <w:color w:val="auto"/>
          </w:rPr>
          <w:t>art. 16 da LGPD</w:t>
        </w:r>
      </w:hyperlink>
      <w:r w:rsidRPr="0025599C">
        <w:rPr>
          <w:rFonts w:asciiTheme="majorHAnsi" w:hAnsiTheme="majorHAnsi" w:cstheme="majorHAnsi"/>
        </w:rPr>
        <w:t xml:space="preserve">, incluindo aquelas em que houver necessidade de guarda de documentação para fins de comprovação do cumprimento de obrigações legais ou contratuais e somente enquanto não prescritas essas obrigações. </w:t>
      </w:r>
    </w:p>
    <w:p w14:paraId="0C69989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É dever do contratado orientar e treinar seus empregados sobre os deveres, requisitos e responsabilidades decorrentes da LGPD. </w:t>
      </w:r>
    </w:p>
    <w:p w14:paraId="4A0FBC6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 Contratado deverá exigir de </w:t>
      </w:r>
      <w:proofErr w:type="spellStart"/>
      <w:r w:rsidRPr="0025599C">
        <w:rPr>
          <w:rFonts w:asciiTheme="majorHAnsi" w:hAnsiTheme="majorHAnsi" w:cstheme="majorHAnsi"/>
        </w:rPr>
        <w:t>suboperadores</w:t>
      </w:r>
      <w:proofErr w:type="spellEnd"/>
      <w:r w:rsidRPr="0025599C">
        <w:rPr>
          <w:rFonts w:asciiTheme="majorHAnsi" w:hAnsiTheme="majorHAnsi" w:cstheme="majorHAnsi"/>
        </w:rPr>
        <w:t xml:space="preserve"> e subcontratados o cumprimento dos deveres da presente cláusula, permanecendo integralmente responsável por garantir sua observância.</w:t>
      </w:r>
    </w:p>
    <w:p w14:paraId="58BCD786"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 Contratante poderá realizar diligência para aferir o cumprimento dessa cláusula, devendo o Contratado atender prontamente eventuais pedidos de comprovação formulados. </w:t>
      </w:r>
    </w:p>
    <w:p w14:paraId="5FA50A6B"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 Contratado deverá prestar, no prazo fixado pelo Contratante, prorrogável justificadamente, quaisquer informações acerca dos dados pessoais para cumprimento da LGPD, inclusive quanto a eventual descarte realizado. </w:t>
      </w:r>
    </w:p>
    <w:p w14:paraId="598D836F"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Bancos de dados formados a partir de contratos administrativos, notadamente aqueles que se proponham a armazenar dados pessoais, devem ser mantidos em ambiente virtual controlado, com registro individual rastreável de tratamentos realizados (</w:t>
      </w:r>
      <w:hyperlink r:id="rId34" w:history="1">
        <w:r w:rsidRPr="0025599C">
          <w:rPr>
            <w:rStyle w:val="Hyperlink"/>
            <w:rFonts w:asciiTheme="majorHAnsi" w:hAnsiTheme="majorHAnsi" w:cstheme="majorHAnsi"/>
            <w:i/>
            <w:color w:val="auto"/>
          </w:rPr>
          <w:t>LGPD, art. 37</w:t>
        </w:r>
      </w:hyperlink>
      <w:r w:rsidRPr="0025599C">
        <w:rPr>
          <w:rFonts w:asciiTheme="majorHAnsi" w:hAnsiTheme="majorHAnsi" w:cstheme="majorHAnsi"/>
        </w:rPr>
        <w:t>), com cada acesso, data, horário e registro da finalidade, para efeito de responsabilização, em caso de eventuais omissões, desvios ou abusos.</w:t>
      </w:r>
    </w:p>
    <w:p w14:paraId="24F82DFD" w14:textId="77777777" w:rsidR="0025599C" w:rsidRPr="0025599C" w:rsidRDefault="0025599C" w:rsidP="005169C4">
      <w:pPr>
        <w:pStyle w:val="Nvel3-R"/>
        <w:numPr>
          <w:ilvl w:val="2"/>
          <w:numId w:val="30"/>
        </w:numPr>
        <w:ind w:left="284" w:firstLine="0"/>
        <w:rPr>
          <w:rFonts w:asciiTheme="majorHAnsi" w:hAnsiTheme="majorHAnsi" w:cstheme="majorHAnsi"/>
          <w:i w:val="0"/>
          <w:color w:val="auto"/>
          <w:sz w:val="22"/>
          <w:szCs w:val="22"/>
        </w:rPr>
      </w:pPr>
      <w:r w:rsidRPr="0025599C">
        <w:rPr>
          <w:rFonts w:asciiTheme="majorHAnsi" w:hAnsiTheme="majorHAnsi" w:cstheme="majorHAnsi"/>
          <w:i w:val="0"/>
          <w:color w:val="auto"/>
          <w:sz w:val="22"/>
          <w:szCs w:val="22"/>
        </w:rPr>
        <w:t>Os referidos bancos de dados devem ser desenvolvidos em formato interoperável, a fim de garantir a reutilização desses dados pela Administração nas hipóteses previstas na LGPD.</w:t>
      </w:r>
    </w:p>
    <w:p w14:paraId="600915A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contrato está sujeito a ser alterado nos procedimentos pertinentes ao tratamento de dados pessoais, quando indicado pela autoridade competente, em especial a ANPD por meio de opiniões técnicas ou recomendações, editadas na forma da LGPD.</w:t>
      </w:r>
    </w:p>
    <w:p w14:paraId="578FAFB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Os contratos e convênios de que trata o </w:t>
      </w:r>
      <w:hyperlink r:id="rId35" w:anchor="art26§1" w:history="1">
        <w:r w:rsidRPr="0025599C">
          <w:rPr>
            <w:rStyle w:val="Hyperlink"/>
            <w:rFonts w:asciiTheme="majorHAnsi" w:hAnsiTheme="majorHAnsi" w:cstheme="majorHAnsi"/>
            <w:i/>
            <w:color w:val="auto"/>
          </w:rPr>
          <w:t>§ 1º do art. 26 da LGPD</w:t>
        </w:r>
      </w:hyperlink>
      <w:r w:rsidRPr="0025599C">
        <w:rPr>
          <w:rFonts w:asciiTheme="majorHAnsi" w:hAnsiTheme="majorHAnsi" w:cstheme="majorHAnsi"/>
        </w:rPr>
        <w:t xml:space="preserve"> deverão ser comunicados à autoridade nacional.</w:t>
      </w:r>
    </w:p>
    <w:p w14:paraId="3E549403" w14:textId="77777777" w:rsidR="0025599C" w:rsidRPr="0025599C" w:rsidRDefault="0025599C" w:rsidP="0025599C">
      <w:pPr>
        <w:pStyle w:val="Nvel2-Red"/>
        <w:numPr>
          <w:ilvl w:val="0"/>
          <w:numId w:val="0"/>
        </w:numPr>
        <w:rPr>
          <w:rFonts w:asciiTheme="majorHAnsi" w:hAnsiTheme="majorHAnsi" w:cstheme="majorHAnsi"/>
        </w:rPr>
      </w:pPr>
    </w:p>
    <w:p w14:paraId="4DBF0816"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PRIMEIRA – GARANTIA DE EXECUÇÃO (</w:t>
      </w:r>
      <w:hyperlink r:id="rId36" w:anchor="art92" w:history="1">
        <w:r w:rsidRPr="0025599C">
          <w:rPr>
            <w:rStyle w:val="Hyperlink"/>
            <w:rFonts w:asciiTheme="majorHAnsi" w:hAnsiTheme="majorHAnsi" w:cstheme="majorHAnsi"/>
            <w:sz w:val="22"/>
            <w:szCs w:val="22"/>
          </w:rPr>
          <w:t>art. 92, XII</w:t>
        </w:r>
      </w:hyperlink>
      <w:r w:rsidRPr="0025599C">
        <w:rPr>
          <w:rFonts w:asciiTheme="majorHAnsi" w:hAnsiTheme="majorHAnsi" w:cstheme="majorHAnsi"/>
          <w:sz w:val="22"/>
          <w:szCs w:val="22"/>
        </w:rPr>
        <w:t>)</w:t>
      </w:r>
    </w:p>
    <w:p w14:paraId="34A61B6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Será exigida a prestação de garantia na presente contratação, conforme regras constantes do Termo de Referência.</w:t>
      </w:r>
    </w:p>
    <w:p w14:paraId="6375BEA4" w14:textId="77777777" w:rsidR="0025599C" w:rsidRPr="0025599C" w:rsidRDefault="0025599C" w:rsidP="005169C4">
      <w:pPr>
        <w:pStyle w:val="Nivel01"/>
        <w:numPr>
          <w:ilvl w:val="0"/>
          <w:numId w:val="30"/>
        </w:numPr>
        <w:spacing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SEGUNDA – INFRAÇÕES E SANÇÕES ADMINISTRATIVAS</w:t>
      </w:r>
    </w:p>
    <w:p w14:paraId="371F8853" w14:textId="77777777" w:rsidR="0025599C" w:rsidRPr="0025599C" w:rsidRDefault="0025599C" w:rsidP="0025599C">
      <w:pPr>
        <w:pStyle w:val="Nivel2"/>
        <w:numPr>
          <w:ilvl w:val="1"/>
          <w:numId w:val="1"/>
        </w:numPr>
        <w:ind w:left="0" w:hanging="1"/>
        <w:rPr>
          <w:rFonts w:asciiTheme="majorHAnsi" w:hAnsiTheme="majorHAnsi" w:cstheme="majorHAnsi"/>
        </w:rPr>
      </w:pPr>
      <w:bookmarkStart w:id="108" w:name="_Ref169601460"/>
      <w:bookmarkStart w:id="109" w:name="_Ref169602136"/>
      <w:r w:rsidRPr="0025599C">
        <w:rPr>
          <w:rFonts w:asciiTheme="majorHAnsi" w:hAnsiTheme="majorHAnsi" w:cstheme="majorHAnsi"/>
        </w:rPr>
        <w:t>As regras acerca de infrações e sanções administrativas referentes à execução do contrato são aquelas definidas no Termo de Referência, anexo a este Contrato.</w:t>
      </w:r>
    </w:p>
    <w:bookmarkEnd w:id="108"/>
    <w:bookmarkEnd w:id="109"/>
    <w:p w14:paraId="4FBD9D76"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TERCEIRA – DA EXTINÇÃO CONTRATUAL</w:t>
      </w:r>
    </w:p>
    <w:p w14:paraId="384E9262"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contrato será extinto quando vencido o prazo nele estipulado, independentemente de terem sido cumpridas ou não as obrigações de ambas as partes contraentes.</w:t>
      </w:r>
    </w:p>
    <w:p w14:paraId="39527D43"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contrato poderá ser extinto antes do prazo nele fixado, sem ônus para o contratante, quando esta não dispuser de créditos orçamentários para sua continuidade ou quando entender que o contrato não mais lhe oferece vantagem.</w:t>
      </w:r>
    </w:p>
    <w:p w14:paraId="2C9C4E01"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extinção nesta hipótese ocorrerá na próxima data de aniversário do contrato, desde que haja a notificação do contratado pelo contratante nesse sentido com pelo menos 2 (dois) meses de antecedência desse dia.</w:t>
      </w:r>
    </w:p>
    <w:p w14:paraId="03694DF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Caso a notificação da não-continuidade do contrato de que trata este subitem ocorra com menos de 2 (dois) meses da data de aniversário, a extinção contratual ocorrerá após 2 (dois) meses da data da comunicação.</w:t>
      </w:r>
    </w:p>
    <w:p w14:paraId="79E0A8C9"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 contrato poderá ser extinto antes de cumpridas as obrigações nele estipuladas, ou antes do prazo nele fixado, por algum dos motivos previstos no </w:t>
      </w:r>
      <w:hyperlink r:id="rId37" w:anchor="art137">
        <w:r w:rsidRPr="0025599C">
          <w:rPr>
            <w:rStyle w:val="Hyperlink"/>
            <w:rFonts w:asciiTheme="majorHAnsi" w:hAnsiTheme="majorHAnsi" w:cstheme="majorHAnsi"/>
          </w:rPr>
          <w:t>artigo 137 da Lei nº 14.133/21</w:t>
        </w:r>
      </w:hyperlink>
      <w:r w:rsidRPr="0025599C">
        <w:rPr>
          <w:rFonts w:asciiTheme="majorHAnsi" w:hAnsiTheme="majorHAnsi" w:cstheme="majorHAnsi"/>
        </w:rPr>
        <w:t xml:space="preserve">, bem como amigavelmente, </w:t>
      </w:r>
      <w:r w:rsidRPr="0025599C">
        <w:rPr>
          <w:rFonts w:asciiTheme="majorHAnsi" w:hAnsiTheme="majorHAnsi" w:cstheme="majorHAnsi"/>
          <w:color w:val="000000" w:themeColor="text1"/>
        </w:rPr>
        <w:t>assegurados o contraditório e a ampla defesa</w:t>
      </w:r>
      <w:r w:rsidRPr="0025599C">
        <w:rPr>
          <w:rFonts w:asciiTheme="majorHAnsi" w:hAnsiTheme="majorHAnsi" w:cstheme="majorHAnsi"/>
        </w:rPr>
        <w:t>.</w:t>
      </w:r>
    </w:p>
    <w:p w14:paraId="3AB81FBB"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 xml:space="preserve">Nesta hipótese, aplicam-se também os </w:t>
      </w:r>
      <w:hyperlink r:id="rId38" w:anchor="art138" w:history="1">
        <w:r w:rsidRPr="0025599C">
          <w:rPr>
            <w:rStyle w:val="Hyperlink"/>
            <w:rFonts w:asciiTheme="majorHAnsi" w:hAnsiTheme="majorHAnsi" w:cstheme="majorHAnsi"/>
            <w:sz w:val="22"/>
            <w:szCs w:val="22"/>
          </w:rPr>
          <w:t>artigos 138 e 139</w:t>
        </w:r>
      </w:hyperlink>
      <w:r w:rsidRPr="0025599C">
        <w:rPr>
          <w:rFonts w:asciiTheme="majorHAnsi" w:hAnsiTheme="majorHAnsi" w:cstheme="majorHAnsi"/>
          <w:sz w:val="22"/>
          <w:szCs w:val="22"/>
        </w:rPr>
        <w:t xml:space="preserve"> da mesma Lei.</w:t>
      </w:r>
    </w:p>
    <w:p w14:paraId="44A61463"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A alteração social ou a modificação da finalidade ou da estrutura da empresa não ensejará a extinção se não restringir sua capacidade de concluir o contrato.</w:t>
      </w:r>
    </w:p>
    <w:p w14:paraId="3268F06F" w14:textId="77777777" w:rsidR="0025599C" w:rsidRPr="0025599C" w:rsidRDefault="0025599C" w:rsidP="005169C4">
      <w:pPr>
        <w:pStyle w:val="Nivel4"/>
        <w:numPr>
          <w:ilvl w:val="3"/>
          <w:numId w:val="30"/>
        </w:numPr>
        <w:ind w:left="567" w:firstLine="0"/>
        <w:rPr>
          <w:rFonts w:asciiTheme="majorHAnsi" w:hAnsiTheme="majorHAnsi" w:cstheme="majorHAnsi"/>
          <w:sz w:val="22"/>
          <w:szCs w:val="22"/>
        </w:rPr>
      </w:pPr>
      <w:r w:rsidRPr="0025599C">
        <w:rPr>
          <w:rFonts w:asciiTheme="majorHAnsi" w:hAnsiTheme="majorHAnsi" w:cstheme="majorHAnsi"/>
          <w:color w:val="000000" w:themeColor="text1"/>
          <w:sz w:val="22"/>
          <w:szCs w:val="22"/>
        </w:rPr>
        <w:t xml:space="preserve">Se a operação </w:t>
      </w:r>
      <w:r w:rsidRPr="0025599C">
        <w:rPr>
          <w:rFonts w:asciiTheme="majorHAnsi" w:hAnsiTheme="majorHAnsi" w:cstheme="majorHAnsi"/>
          <w:sz w:val="22"/>
          <w:szCs w:val="22"/>
        </w:rPr>
        <w:t>implicar mudança da pessoa jurídica contratada, deverá ser formalizado termo aditivo para alteração subjetiva.</w:t>
      </w:r>
    </w:p>
    <w:p w14:paraId="7EDC9D53"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termo de extinção, sempre que possível, será precedido:</w:t>
      </w:r>
    </w:p>
    <w:p w14:paraId="708C7289" w14:textId="77777777" w:rsidR="0025599C" w:rsidRPr="0025599C" w:rsidRDefault="0025599C" w:rsidP="005169C4">
      <w:pPr>
        <w:pStyle w:val="Nivel4"/>
        <w:numPr>
          <w:ilvl w:val="3"/>
          <w:numId w:val="30"/>
        </w:numPr>
        <w:ind w:left="567" w:firstLine="0"/>
        <w:rPr>
          <w:rFonts w:asciiTheme="majorHAnsi" w:hAnsiTheme="majorHAnsi" w:cstheme="majorHAnsi"/>
          <w:sz w:val="22"/>
          <w:szCs w:val="22"/>
        </w:rPr>
      </w:pPr>
      <w:r w:rsidRPr="0025599C">
        <w:rPr>
          <w:rFonts w:asciiTheme="majorHAnsi" w:hAnsiTheme="majorHAnsi" w:cstheme="majorHAnsi"/>
          <w:sz w:val="22"/>
          <w:szCs w:val="22"/>
        </w:rPr>
        <w:t>Balanço dos eventos contratuais já cumpridos ou parcialmente cumpridos;</w:t>
      </w:r>
    </w:p>
    <w:p w14:paraId="5712D57F" w14:textId="77777777" w:rsidR="0025599C" w:rsidRPr="0025599C" w:rsidRDefault="0025599C" w:rsidP="005169C4">
      <w:pPr>
        <w:pStyle w:val="Nivel4"/>
        <w:numPr>
          <w:ilvl w:val="3"/>
          <w:numId w:val="30"/>
        </w:numPr>
        <w:ind w:left="567" w:firstLine="0"/>
        <w:rPr>
          <w:rFonts w:asciiTheme="majorHAnsi" w:hAnsiTheme="majorHAnsi" w:cstheme="majorHAnsi"/>
          <w:sz w:val="22"/>
          <w:szCs w:val="22"/>
        </w:rPr>
      </w:pPr>
      <w:r w:rsidRPr="0025599C">
        <w:rPr>
          <w:rFonts w:asciiTheme="majorHAnsi" w:hAnsiTheme="majorHAnsi" w:cstheme="majorHAnsi"/>
          <w:sz w:val="22"/>
          <w:szCs w:val="22"/>
        </w:rPr>
        <w:t>Relação dos pagamentos já efetuados e ainda devidos;</w:t>
      </w:r>
    </w:p>
    <w:p w14:paraId="0895605A" w14:textId="77777777" w:rsidR="0025599C" w:rsidRPr="0025599C" w:rsidRDefault="0025599C" w:rsidP="005169C4">
      <w:pPr>
        <w:pStyle w:val="Nivel4"/>
        <w:numPr>
          <w:ilvl w:val="3"/>
          <w:numId w:val="30"/>
        </w:numPr>
        <w:ind w:left="567" w:firstLine="0"/>
        <w:rPr>
          <w:rFonts w:asciiTheme="majorHAnsi" w:hAnsiTheme="majorHAnsi" w:cstheme="majorHAnsi"/>
          <w:sz w:val="22"/>
          <w:szCs w:val="22"/>
        </w:rPr>
      </w:pPr>
      <w:r w:rsidRPr="0025599C">
        <w:rPr>
          <w:rFonts w:asciiTheme="majorHAnsi" w:hAnsiTheme="majorHAnsi" w:cstheme="majorHAnsi"/>
          <w:sz w:val="22"/>
          <w:szCs w:val="22"/>
        </w:rPr>
        <w:t>Indenizações e multas.</w:t>
      </w:r>
    </w:p>
    <w:p w14:paraId="659E0FCB"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39" w:anchor="art131">
        <w:r w:rsidRPr="0025599C">
          <w:rPr>
            <w:rStyle w:val="Hyperlink"/>
            <w:rFonts w:asciiTheme="majorHAnsi" w:hAnsiTheme="majorHAnsi" w:cstheme="majorHAnsi"/>
          </w:rPr>
          <w:t xml:space="preserve">art. 131, </w:t>
        </w:r>
        <w:r w:rsidRPr="0025599C">
          <w:rPr>
            <w:rStyle w:val="Hyperlink"/>
            <w:rFonts w:asciiTheme="majorHAnsi" w:hAnsiTheme="majorHAnsi" w:cstheme="majorHAnsi"/>
            <w:i/>
            <w:iCs/>
          </w:rPr>
          <w:t xml:space="preserve">caput, </w:t>
        </w:r>
        <w:r w:rsidRPr="0025599C">
          <w:rPr>
            <w:rStyle w:val="Hyperlink"/>
            <w:rFonts w:asciiTheme="majorHAnsi" w:hAnsiTheme="majorHAnsi" w:cstheme="majorHAnsi"/>
          </w:rPr>
          <w:t>da Lei n.º 14.133, de 2021).</w:t>
        </w:r>
      </w:hyperlink>
      <w:r w:rsidRPr="0025599C">
        <w:rPr>
          <w:rFonts w:asciiTheme="majorHAnsi" w:hAnsiTheme="majorHAnsi" w:cstheme="majorHAnsi"/>
        </w:rPr>
        <w:t xml:space="preserve"> </w:t>
      </w:r>
    </w:p>
    <w:p w14:paraId="7BD0DA4D"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1653A9F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22AC5B73"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Até que o contratado comprove o disposto no item anterior, o contratante reterá:</w:t>
      </w:r>
    </w:p>
    <w:p w14:paraId="493D01C6"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4479EF35"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os valores das Notas fiscais ou Faturas correspondentes em valor proporcional ao inadimplemento, até que a situação seja regularizada.</w:t>
      </w:r>
    </w:p>
    <w:p w14:paraId="14DA9BC6"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196B467"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contratante poderá ainda:</w:t>
      </w:r>
    </w:p>
    <w:p w14:paraId="2D93931C"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 xml:space="preserve"> nos casos de obrigação de pagamento de multa pelo contratado, reter a garantia prestada a ser executada (art. 139, III, “c”, da Lei n.º 14.133/2021), conforme legislação que rege a matéria; e</w:t>
      </w:r>
    </w:p>
    <w:p w14:paraId="117F5BC9" w14:textId="77777777" w:rsidR="0025599C" w:rsidRPr="0025599C" w:rsidRDefault="0025599C" w:rsidP="005169C4">
      <w:pPr>
        <w:pStyle w:val="Nivel3"/>
        <w:numPr>
          <w:ilvl w:val="2"/>
          <w:numId w:val="30"/>
        </w:numPr>
        <w:ind w:left="284" w:firstLine="0"/>
        <w:rPr>
          <w:rFonts w:asciiTheme="majorHAnsi" w:hAnsiTheme="majorHAnsi" w:cstheme="majorHAnsi"/>
          <w:sz w:val="22"/>
          <w:szCs w:val="22"/>
        </w:rPr>
      </w:pPr>
      <w:r w:rsidRPr="0025599C">
        <w:rPr>
          <w:rFonts w:asciiTheme="majorHAnsi" w:hAnsiTheme="majorHAnsi" w:cstheme="majorHAnsi"/>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F0F3DA"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FC7D71F" w14:textId="77777777" w:rsidR="0025599C" w:rsidRPr="0025599C" w:rsidRDefault="0025599C" w:rsidP="0025599C">
      <w:pPr>
        <w:pStyle w:val="Nivel2"/>
        <w:numPr>
          <w:ilvl w:val="0"/>
          <w:numId w:val="0"/>
        </w:numPr>
        <w:ind w:left="426"/>
        <w:rPr>
          <w:rFonts w:asciiTheme="majorHAnsi" w:hAnsiTheme="majorHAnsi" w:cstheme="majorHAnsi"/>
          <w:highlight w:val="yellow"/>
        </w:rPr>
      </w:pPr>
    </w:p>
    <w:p w14:paraId="3094B3CD"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QUARTA – ALTERAÇÕES</w:t>
      </w:r>
    </w:p>
    <w:p w14:paraId="53C29CE8"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Eventuais alterações contratuais reger-se-ão pela disciplina dos </w:t>
      </w:r>
      <w:hyperlink r:id="rId40" w:anchor="art124" w:history="1">
        <w:proofErr w:type="spellStart"/>
        <w:r w:rsidRPr="0025599C">
          <w:rPr>
            <w:rStyle w:val="Hyperlink"/>
            <w:rFonts w:asciiTheme="majorHAnsi" w:hAnsiTheme="majorHAnsi" w:cstheme="majorHAnsi"/>
          </w:rPr>
          <w:t>arts</w:t>
        </w:r>
        <w:proofErr w:type="spellEnd"/>
        <w:r w:rsidRPr="0025599C">
          <w:rPr>
            <w:rStyle w:val="Hyperlink"/>
            <w:rFonts w:asciiTheme="majorHAnsi" w:hAnsiTheme="majorHAnsi" w:cstheme="majorHAnsi"/>
          </w:rPr>
          <w:t>. 124 e seguintes da Lei nº 14.133, de 2021</w:t>
        </w:r>
      </w:hyperlink>
      <w:r w:rsidRPr="0025599C">
        <w:rPr>
          <w:rFonts w:asciiTheme="majorHAnsi" w:hAnsiTheme="majorHAnsi" w:cstheme="majorHAnsi"/>
        </w:rPr>
        <w:t>.</w:t>
      </w:r>
    </w:p>
    <w:p w14:paraId="6C0A5D86"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O contratado é obrigado a aceitar, nas mesmas condições contratuais, os acréscimos ou supressões que se fizerem necessários, até o limite de 25% (vinte e cinco por cento) do valor inicial atualizado do contrato.</w:t>
      </w:r>
    </w:p>
    <w:p w14:paraId="64B2D77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FFC3F9"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Registros que não caracterizam alteração do contrato podem ser realizados por simples apostila, dispensada a celebração de termo aditivo, na forma do </w:t>
      </w:r>
      <w:hyperlink r:id="rId41" w:anchor="art136" w:history="1">
        <w:r w:rsidRPr="0025599C">
          <w:rPr>
            <w:rStyle w:val="Hyperlink"/>
            <w:rFonts w:asciiTheme="majorHAnsi" w:hAnsiTheme="majorHAnsi" w:cstheme="majorHAnsi"/>
          </w:rPr>
          <w:t>art. 136 da Lei nº 14.133, de 2021</w:t>
        </w:r>
      </w:hyperlink>
      <w:r w:rsidRPr="0025599C">
        <w:rPr>
          <w:rFonts w:asciiTheme="majorHAnsi" w:hAnsiTheme="majorHAnsi" w:cstheme="majorHAnsi"/>
        </w:rPr>
        <w:t>.</w:t>
      </w:r>
    </w:p>
    <w:p w14:paraId="5E0DEA97" w14:textId="77777777" w:rsidR="0025599C" w:rsidRPr="0025599C" w:rsidRDefault="0025599C" w:rsidP="0025599C">
      <w:pPr>
        <w:pStyle w:val="Nivel2"/>
        <w:numPr>
          <w:ilvl w:val="0"/>
          <w:numId w:val="0"/>
        </w:numPr>
        <w:ind w:left="426"/>
        <w:rPr>
          <w:rFonts w:asciiTheme="majorHAnsi" w:hAnsiTheme="majorHAnsi" w:cstheme="majorHAnsi"/>
          <w:highlight w:val="yellow"/>
        </w:rPr>
      </w:pPr>
    </w:p>
    <w:p w14:paraId="56ED9977"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QUARTA – DOTAÇÃO ORÇAMENTÁRIA</w:t>
      </w:r>
    </w:p>
    <w:p w14:paraId="742558AC"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As despesas decorrentes da presente contratação correrão à conta de recursos específicos consignados no Orçamento Geral da União deste exercício, na dotação abaixo discriminada:</w:t>
      </w:r>
    </w:p>
    <w:p w14:paraId="57C7B4A5"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 xml:space="preserve">Gestão/Unidade: </w:t>
      </w:r>
    </w:p>
    <w:p w14:paraId="236A0904"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 xml:space="preserve">Fonte de Recursos:  </w:t>
      </w:r>
    </w:p>
    <w:p w14:paraId="35E8A796"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 xml:space="preserve">Programa de Trabalho: </w:t>
      </w:r>
    </w:p>
    <w:p w14:paraId="3971E3C2"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 xml:space="preserve">Elemento de Despesa: </w:t>
      </w:r>
    </w:p>
    <w:p w14:paraId="613B6124"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Plano Interno:</w:t>
      </w:r>
      <w:r w:rsidRPr="0025599C">
        <w:rPr>
          <w:rFonts w:asciiTheme="majorHAnsi" w:hAnsiTheme="majorHAnsi" w:cstheme="majorHAnsi"/>
          <w:b/>
          <w:sz w:val="22"/>
          <w:szCs w:val="22"/>
        </w:rPr>
        <w:t xml:space="preserve"> </w:t>
      </w:r>
    </w:p>
    <w:p w14:paraId="3E0A8FD9" w14:textId="77777777" w:rsidR="0025599C" w:rsidRPr="0025599C" w:rsidRDefault="0025599C" w:rsidP="0025599C">
      <w:pPr>
        <w:spacing w:line="360" w:lineRule="auto"/>
        <w:ind w:left="567"/>
        <w:contextualSpacing/>
        <w:jc w:val="both"/>
        <w:rPr>
          <w:rFonts w:asciiTheme="majorHAnsi" w:hAnsiTheme="majorHAnsi" w:cstheme="majorHAnsi"/>
          <w:sz w:val="22"/>
          <w:szCs w:val="22"/>
        </w:rPr>
      </w:pPr>
      <w:r w:rsidRPr="0025599C">
        <w:rPr>
          <w:rFonts w:asciiTheme="majorHAnsi" w:hAnsiTheme="majorHAnsi" w:cstheme="majorHAnsi"/>
          <w:sz w:val="22"/>
          <w:szCs w:val="22"/>
        </w:rPr>
        <w:t xml:space="preserve">Nota de Empenho: </w:t>
      </w:r>
    </w:p>
    <w:p w14:paraId="363D55A5"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A dotação relativa aos exercícios financeiros subsequentes será indicada após aprovação da Lei Orçamentária respectiva e liberação dos créditos correspondentes, mediante apostilamento.</w:t>
      </w:r>
    </w:p>
    <w:p w14:paraId="6A0B5E4D"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QUINTA – DOS CASOS OMISSOS</w:t>
      </w:r>
    </w:p>
    <w:p w14:paraId="512D9520"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Os casos omissos serão decididos pelo contratante, segundo as disposições contidas na </w:t>
      </w:r>
      <w:hyperlink r:id="rId42">
        <w:r w:rsidRPr="0025599C">
          <w:rPr>
            <w:rStyle w:val="Hyperlink"/>
            <w:rFonts w:asciiTheme="majorHAnsi" w:hAnsiTheme="majorHAnsi" w:cstheme="majorHAnsi"/>
          </w:rPr>
          <w:t>Lei nº 14.133, de 2021</w:t>
        </w:r>
      </w:hyperlink>
      <w:r w:rsidRPr="0025599C">
        <w:rPr>
          <w:rFonts w:asciiTheme="majorHAnsi" w:hAnsiTheme="majorHAnsi" w:cstheme="majorHAnsi"/>
        </w:rPr>
        <w:t xml:space="preserve">, e demais normas federais aplicáveis e, subsidiariamente, segundo as disposições contidas na </w:t>
      </w:r>
      <w:hyperlink r:id="rId43">
        <w:r w:rsidRPr="0025599C">
          <w:rPr>
            <w:rStyle w:val="Hyperlink"/>
            <w:rFonts w:asciiTheme="majorHAnsi" w:hAnsiTheme="majorHAnsi" w:cstheme="majorHAnsi"/>
          </w:rPr>
          <w:t>Lei nº 8.078, de 1990 – Código de Defesa do Consumidor</w:t>
        </w:r>
      </w:hyperlink>
      <w:r w:rsidRPr="0025599C">
        <w:rPr>
          <w:rFonts w:asciiTheme="majorHAnsi" w:hAnsiTheme="majorHAnsi" w:cstheme="majorHAnsi"/>
        </w:rPr>
        <w:t xml:space="preserve"> – e normas e princípios gerais dos contratos.</w:t>
      </w:r>
    </w:p>
    <w:p w14:paraId="5CBECEB4"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SÉTIMA – PUBLICAÇÃO</w:t>
      </w:r>
    </w:p>
    <w:p w14:paraId="1F0CC6AE" w14:textId="77777777" w:rsidR="0025599C" w:rsidRPr="0025599C" w:rsidRDefault="0025599C" w:rsidP="0025599C">
      <w:pPr>
        <w:pStyle w:val="Nivel2"/>
        <w:numPr>
          <w:ilvl w:val="1"/>
          <w:numId w:val="1"/>
        </w:numPr>
        <w:ind w:left="0" w:hanging="1"/>
        <w:rPr>
          <w:rFonts w:asciiTheme="majorHAnsi" w:hAnsiTheme="majorHAnsi" w:cstheme="majorHAnsi"/>
        </w:rPr>
      </w:pPr>
      <w:r w:rsidRPr="0025599C">
        <w:rPr>
          <w:rFonts w:asciiTheme="majorHAnsi" w:hAnsiTheme="majorHAnsi" w:cstheme="majorHAnsi"/>
        </w:rPr>
        <w:t xml:space="preserve">Incumbirá ao contratante divulgar o presente instrumento no Portal Nacional de Contratações Públicas (PNCP), na forma prevista no </w:t>
      </w:r>
      <w:hyperlink r:id="rId44" w:anchor="art94">
        <w:r w:rsidRPr="0025599C">
          <w:rPr>
            <w:rStyle w:val="Hyperlink"/>
            <w:rFonts w:asciiTheme="majorHAnsi" w:hAnsiTheme="majorHAnsi" w:cstheme="majorHAnsi"/>
          </w:rPr>
          <w:t>art. 94 da Lei 14.133, de 2021</w:t>
        </w:r>
      </w:hyperlink>
      <w:r w:rsidRPr="0025599C">
        <w:rPr>
          <w:rFonts w:asciiTheme="majorHAnsi" w:hAnsiTheme="majorHAnsi" w:cstheme="majorHAnsi"/>
        </w:rPr>
        <w:t xml:space="preserve">, bem como no respectivo sítio oficial na Internet, em atenção ao art. 91, </w:t>
      </w:r>
      <w:r w:rsidRPr="0025599C">
        <w:rPr>
          <w:rFonts w:asciiTheme="majorHAnsi" w:hAnsiTheme="majorHAnsi" w:cstheme="majorHAnsi"/>
          <w:i/>
          <w:iCs/>
        </w:rPr>
        <w:t>caput,</w:t>
      </w:r>
      <w:r w:rsidRPr="0025599C">
        <w:rPr>
          <w:rFonts w:asciiTheme="majorHAnsi" w:hAnsiTheme="majorHAnsi" w:cstheme="majorHAnsi"/>
        </w:rPr>
        <w:t xml:space="preserve"> da Lei n.º 14.133, de 2021, e ao </w:t>
      </w:r>
      <w:hyperlink r:id="rId45" w:anchor="art8§2">
        <w:r w:rsidRPr="0025599C">
          <w:rPr>
            <w:rStyle w:val="Hyperlink"/>
            <w:rFonts w:asciiTheme="majorHAnsi" w:hAnsiTheme="majorHAnsi" w:cstheme="majorHAnsi"/>
          </w:rPr>
          <w:t>art. 8º, §2º, da Lei n. 12.527, de 2011</w:t>
        </w:r>
      </w:hyperlink>
      <w:r w:rsidRPr="0025599C">
        <w:rPr>
          <w:rFonts w:asciiTheme="majorHAnsi" w:hAnsiTheme="majorHAnsi" w:cstheme="majorHAnsi"/>
        </w:rPr>
        <w:t xml:space="preserve">, c/c </w:t>
      </w:r>
      <w:hyperlink r:id="rId46" w:anchor="art7§3">
        <w:r w:rsidRPr="0025599C">
          <w:rPr>
            <w:rStyle w:val="Hyperlink"/>
            <w:rFonts w:asciiTheme="majorHAnsi" w:hAnsiTheme="majorHAnsi" w:cstheme="majorHAnsi"/>
          </w:rPr>
          <w:t>art. 7º, §3º, inciso V, do Decreto n. 7.724, de 2012.</w:t>
        </w:r>
      </w:hyperlink>
      <w:r w:rsidRPr="0025599C">
        <w:rPr>
          <w:rFonts w:asciiTheme="majorHAnsi" w:hAnsiTheme="majorHAnsi" w:cstheme="majorHAnsi"/>
        </w:rPr>
        <w:t xml:space="preserve"> </w:t>
      </w:r>
    </w:p>
    <w:p w14:paraId="482EBB48" w14:textId="77777777" w:rsidR="0025599C" w:rsidRPr="0025599C" w:rsidRDefault="0025599C" w:rsidP="005169C4">
      <w:pPr>
        <w:pStyle w:val="Nivel01"/>
        <w:numPr>
          <w:ilvl w:val="0"/>
          <w:numId w:val="30"/>
        </w:numPr>
        <w:spacing w:beforeLines="0" w:before="120" w:afterLines="0" w:after="120" w:line="360" w:lineRule="auto"/>
        <w:ind w:left="0" w:firstLine="0"/>
        <w:rPr>
          <w:rFonts w:asciiTheme="majorHAnsi" w:hAnsiTheme="majorHAnsi" w:cstheme="majorHAnsi"/>
          <w:color w:val="FFFFFF" w:themeColor="background1"/>
          <w:sz w:val="22"/>
          <w:szCs w:val="22"/>
        </w:rPr>
      </w:pPr>
      <w:r w:rsidRPr="0025599C">
        <w:rPr>
          <w:rFonts w:asciiTheme="majorHAnsi" w:hAnsiTheme="majorHAnsi" w:cstheme="majorHAnsi"/>
          <w:sz w:val="22"/>
          <w:szCs w:val="22"/>
        </w:rPr>
        <w:t>CLÁUSULA DÉCIMA OITAVA– FORO</w:t>
      </w:r>
    </w:p>
    <w:p w14:paraId="43D38A3B" w14:textId="77777777" w:rsidR="0025599C" w:rsidRPr="0025599C" w:rsidRDefault="0025599C" w:rsidP="0025599C">
      <w:pPr>
        <w:pStyle w:val="Nivel2"/>
        <w:numPr>
          <w:ilvl w:val="1"/>
          <w:numId w:val="1"/>
        </w:numPr>
        <w:ind w:left="0" w:hanging="1"/>
        <w:rPr>
          <w:rStyle w:val="Hyperlink"/>
          <w:rFonts w:asciiTheme="majorHAnsi" w:hAnsiTheme="majorHAnsi" w:cstheme="majorHAnsi"/>
          <w:color w:val="auto"/>
        </w:rPr>
      </w:pPr>
      <w:r w:rsidRPr="0025599C">
        <w:rPr>
          <w:rFonts w:asciiTheme="majorHAnsi" w:hAnsiTheme="majorHAnsi" w:cstheme="majorHAnsi"/>
        </w:rPr>
        <w:t xml:space="preserve">Fica eleito Foro da Justiça Federal em Salvador, Seção Judiciária do Estado da Bahia para dirimir os litígios que decorrerem da execução deste Termo de Contrato que não puderem ser compostos pela conciliação, conforme </w:t>
      </w:r>
      <w:hyperlink r:id="rId47" w:anchor="art92§1">
        <w:r w:rsidRPr="0025599C">
          <w:rPr>
            <w:rStyle w:val="Hyperlink"/>
            <w:rFonts w:asciiTheme="majorHAnsi" w:hAnsiTheme="majorHAnsi" w:cstheme="majorHAnsi"/>
          </w:rPr>
          <w:t>art. 92, §1º, da Lei nº 14.133/21.</w:t>
        </w:r>
      </w:hyperlink>
    </w:p>
    <w:p w14:paraId="256AC171" w14:textId="77777777" w:rsidR="0025599C" w:rsidRPr="0025599C" w:rsidRDefault="0025599C" w:rsidP="0025599C">
      <w:pPr>
        <w:spacing w:before="120" w:afterLines="120" w:after="288" w:line="360" w:lineRule="auto"/>
        <w:ind w:firstLine="709"/>
        <w:jc w:val="both"/>
        <w:rPr>
          <w:rFonts w:asciiTheme="majorHAnsi" w:hAnsiTheme="majorHAnsi" w:cstheme="majorHAnsi"/>
          <w:sz w:val="22"/>
          <w:szCs w:val="22"/>
        </w:rPr>
      </w:pPr>
      <w:r w:rsidRPr="0025599C">
        <w:rPr>
          <w:rFonts w:asciiTheme="majorHAnsi" w:hAnsiTheme="majorHAnsi" w:cstheme="majorHAnsi"/>
          <w:sz w:val="22"/>
          <w:szCs w:val="22"/>
        </w:rPr>
        <w:t>Salvador, _____de ____________de 2024.</w:t>
      </w:r>
    </w:p>
    <w:p w14:paraId="0B8BD4E2" w14:textId="77777777" w:rsidR="0025599C" w:rsidRPr="0025599C" w:rsidRDefault="0025599C" w:rsidP="0025599C">
      <w:pPr>
        <w:ind w:firstLine="709"/>
        <w:jc w:val="center"/>
        <w:rPr>
          <w:rFonts w:asciiTheme="majorHAnsi" w:hAnsiTheme="majorHAnsi" w:cstheme="majorHAnsi"/>
          <w:bCs/>
          <w:sz w:val="22"/>
          <w:szCs w:val="22"/>
        </w:rPr>
      </w:pPr>
      <w:r w:rsidRPr="0025599C">
        <w:rPr>
          <w:rFonts w:asciiTheme="majorHAnsi" w:hAnsiTheme="majorHAnsi" w:cstheme="majorHAnsi"/>
          <w:bCs/>
          <w:sz w:val="22"/>
          <w:szCs w:val="22"/>
        </w:rPr>
        <w:t>_________________________</w:t>
      </w:r>
    </w:p>
    <w:p w14:paraId="0E72AADC" w14:textId="77777777" w:rsidR="0025599C" w:rsidRPr="0025599C" w:rsidRDefault="0025599C" w:rsidP="0025599C">
      <w:pPr>
        <w:ind w:firstLine="709"/>
        <w:jc w:val="center"/>
        <w:rPr>
          <w:rFonts w:asciiTheme="majorHAnsi" w:hAnsiTheme="majorHAnsi" w:cstheme="majorHAnsi"/>
          <w:bCs/>
          <w:sz w:val="22"/>
          <w:szCs w:val="22"/>
        </w:rPr>
      </w:pPr>
      <w:r w:rsidRPr="0025599C">
        <w:rPr>
          <w:rFonts w:asciiTheme="majorHAnsi" w:hAnsiTheme="majorHAnsi" w:cstheme="majorHAnsi"/>
          <w:bCs/>
          <w:sz w:val="22"/>
          <w:szCs w:val="22"/>
        </w:rPr>
        <w:t>Representante legal do CONTRATANTE</w:t>
      </w:r>
    </w:p>
    <w:p w14:paraId="60117BB5" w14:textId="77777777" w:rsidR="0025599C" w:rsidRPr="0025599C" w:rsidRDefault="0025599C" w:rsidP="0025599C">
      <w:pPr>
        <w:ind w:firstLine="709"/>
        <w:jc w:val="center"/>
        <w:rPr>
          <w:rFonts w:asciiTheme="majorHAnsi" w:hAnsiTheme="majorHAnsi" w:cstheme="majorHAnsi"/>
          <w:bCs/>
          <w:sz w:val="22"/>
          <w:szCs w:val="22"/>
        </w:rPr>
      </w:pPr>
    </w:p>
    <w:p w14:paraId="19C3BB07" w14:textId="77777777" w:rsidR="0025599C" w:rsidRPr="0025599C" w:rsidRDefault="0025599C" w:rsidP="0025599C">
      <w:pPr>
        <w:ind w:firstLine="709"/>
        <w:jc w:val="center"/>
        <w:rPr>
          <w:rFonts w:asciiTheme="majorHAnsi" w:hAnsiTheme="majorHAnsi" w:cstheme="majorHAnsi"/>
          <w:bCs/>
          <w:sz w:val="22"/>
          <w:szCs w:val="22"/>
        </w:rPr>
      </w:pPr>
    </w:p>
    <w:p w14:paraId="04EAC115" w14:textId="77777777" w:rsidR="0025599C" w:rsidRPr="0025599C" w:rsidRDefault="0025599C" w:rsidP="0025599C">
      <w:pPr>
        <w:ind w:firstLine="709"/>
        <w:jc w:val="center"/>
        <w:rPr>
          <w:rFonts w:asciiTheme="majorHAnsi" w:hAnsiTheme="majorHAnsi" w:cstheme="majorHAnsi"/>
          <w:sz w:val="22"/>
          <w:szCs w:val="22"/>
        </w:rPr>
      </w:pPr>
      <w:r w:rsidRPr="0025599C">
        <w:rPr>
          <w:rFonts w:asciiTheme="majorHAnsi" w:hAnsiTheme="majorHAnsi" w:cstheme="majorHAnsi"/>
          <w:sz w:val="22"/>
          <w:szCs w:val="22"/>
        </w:rPr>
        <w:t>_________________________</w:t>
      </w:r>
    </w:p>
    <w:p w14:paraId="3CFDE552" w14:textId="77777777" w:rsidR="0025599C" w:rsidRPr="0025599C" w:rsidRDefault="0025599C" w:rsidP="0025599C">
      <w:pPr>
        <w:ind w:firstLine="709"/>
        <w:jc w:val="center"/>
        <w:rPr>
          <w:rFonts w:asciiTheme="majorHAnsi" w:hAnsiTheme="majorHAnsi" w:cstheme="majorHAnsi"/>
          <w:sz w:val="22"/>
          <w:szCs w:val="22"/>
        </w:rPr>
      </w:pPr>
      <w:r w:rsidRPr="0025599C">
        <w:rPr>
          <w:rFonts w:asciiTheme="majorHAnsi" w:hAnsiTheme="majorHAnsi" w:cstheme="majorHAnsi"/>
          <w:bCs/>
          <w:sz w:val="22"/>
          <w:szCs w:val="22"/>
        </w:rPr>
        <w:t>Representante</w:t>
      </w:r>
      <w:r w:rsidRPr="0025599C">
        <w:rPr>
          <w:rFonts w:asciiTheme="majorHAnsi" w:hAnsiTheme="majorHAnsi" w:cstheme="majorHAnsi"/>
          <w:sz w:val="22"/>
          <w:szCs w:val="22"/>
        </w:rPr>
        <w:t xml:space="preserve"> legal do CONTRATADO</w:t>
      </w:r>
    </w:p>
    <w:p w14:paraId="28E2F4C9" w14:textId="77777777" w:rsidR="0025599C" w:rsidRPr="0025599C" w:rsidRDefault="0025599C" w:rsidP="0025599C">
      <w:pPr>
        <w:rPr>
          <w:rFonts w:asciiTheme="majorHAnsi" w:hAnsiTheme="majorHAnsi" w:cstheme="majorHAnsi"/>
          <w:sz w:val="22"/>
          <w:szCs w:val="22"/>
        </w:rPr>
      </w:pPr>
      <w:r w:rsidRPr="0025599C">
        <w:rPr>
          <w:rFonts w:asciiTheme="majorHAnsi" w:hAnsiTheme="majorHAnsi" w:cstheme="majorHAnsi"/>
          <w:sz w:val="22"/>
          <w:szCs w:val="22"/>
        </w:rPr>
        <w:t>TESTEMUNHAS:</w:t>
      </w:r>
    </w:p>
    <w:p w14:paraId="0B5A7EDA" w14:textId="77777777" w:rsidR="0025599C" w:rsidRPr="0025599C" w:rsidRDefault="0025599C" w:rsidP="0025599C">
      <w:pPr>
        <w:rPr>
          <w:rFonts w:asciiTheme="majorHAnsi" w:hAnsiTheme="majorHAnsi" w:cstheme="majorHAnsi"/>
          <w:sz w:val="22"/>
          <w:szCs w:val="22"/>
        </w:rPr>
      </w:pPr>
      <w:r w:rsidRPr="0025599C">
        <w:rPr>
          <w:rFonts w:asciiTheme="majorHAnsi" w:hAnsiTheme="majorHAnsi" w:cstheme="majorHAnsi"/>
          <w:sz w:val="22"/>
          <w:szCs w:val="22"/>
        </w:rPr>
        <w:t>1-</w:t>
      </w:r>
    </w:p>
    <w:p w14:paraId="1253314A" w14:textId="34BB36C7" w:rsidR="000126F5" w:rsidRPr="005169C4" w:rsidRDefault="0025599C">
      <w:pPr>
        <w:rPr>
          <w:rFonts w:asciiTheme="majorHAnsi" w:hAnsiTheme="majorHAnsi" w:cstheme="majorHAnsi"/>
          <w:sz w:val="22"/>
          <w:szCs w:val="22"/>
        </w:rPr>
      </w:pPr>
      <w:r w:rsidRPr="0025599C">
        <w:rPr>
          <w:rFonts w:asciiTheme="majorHAnsi" w:hAnsiTheme="majorHAnsi" w:cstheme="majorHAnsi"/>
          <w:sz w:val="22"/>
          <w:szCs w:val="22"/>
        </w:rPr>
        <w:t xml:space="preserve">2- </w:t>
      </w:r>
    </w:p>
    <w:sectPr w:rsidR="000126F5" w:rsidRPr="005169C4" w:rsidSect="00EC3FB9">
      <w:headerReference w:type="default" r:id="rId48"/>
      <w:footerReference w:type="default" r:id="rId49"/>
      <w:headerReference w:type="first" r:id="rId50"/>
      <w:pgSz w:w="11906" w:h="16838" w:code="9"/>
      <w:pgMar w:top="2330"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C15C" w14:textId="77777777" w:rsidR="0025192C" w:rsidRDefault="0025192C">
      <w:pPr>
        <w:rPr>
          <w:rFonts w:hint="eastAsia"/>
        </w:rPr>
      </w:pPr>
      <w:r>
        <w:separator/>
      </w:r>
    </w:p>
  </w:endnote>
  <w:endnote w:type="continuationSeparator" w:id="0">
    <w:p w14:paraId="77F95DD2" w14:textId="77777777" w:rsidR="0025192C" w:rsidRDefault="0025192C">
      <w:pPr>
        <w:rPr>
          <w:rFonts w:hint="eastAsia"/>
        </w:rPr>
      </w:pPr>
      <w:r>
        <w:continuationSeparator/>
      </w:r>
    </w:p>
  </w:endnote>
  <w:endnote w:type="continuationNotice" w:id="1">
    <w:p w14:paraId="409EF225" w14:textId="77777777" w:rsidR="0025192C" w:rsidRDefault="0025192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Regular">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Zurich BT">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C02A" w14:textId="77777777" w:rsidR="00EC3FB9" w:rsidRDefault="00EC3FB9">
    <w:pPr>
      <w:pStyle w:val="Corpodetexto"/>
      <w:spacing w:before="0" w:line="14" w:lineRule="auto"/>
    </w:pPr>
    <w:r>
      <w:rPr>
        <w:noProof/>
      </w:rPr>
      <mc:AlternateContent>
        <mc:Choice Requires="wps">
          <w:drawing>
            <wp:anchor distT="0" distB="0" distL="0" distR="0" simplePos="0" relativeHeight="251662336" behindDoc="1" locked="0" layoutInCell="1" allowOverlap="1" wp14:anchorId="33893F5A" wp14:editId="33503E8E">
              <wp:simplePos x="0" y="0"/>
              <wp:positionH relativeFrom="page">
                <wp:posOffset>1068120</wp:posOffset>
              </wp:positionH>
              <wp:positionV relativeFrom="page">
                <wp:posOffset>9621256</wp:posOffset>
              </wp:positionV>
              <wp:extent cx="4954905" cy="6350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5000"/>
                      </a:xfrm>
                      <a:prstGeom prst="rect">
                        <a:avLst/>
                      </a:prstGeom>
                    </wps:spPr>
                    <wps:txbx>
                      <w:txbxContent>
                        <w:p w14:paraId="37F850DD" w14:textId="77777777" w:rsidR="00EC3FB9" w:rsidRDefault="00EC3FB9">
                          <w:pPr>
                            <w:spacing w:before="14"/>
                            <w:rPr>
                              <w:rFonts w:ascii="Arial MT" w:hAnsi="Arial MT" w:hint="eastAsia"/>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C430C65" w14:textId="77777777" w:rsidR="00EC3FB9" w:rsidRDefault="00EC3FB9">
                          <w:pPr>
                            <w:rPr>
                              <w:rFonts w:ascii="Arial MT" w:hAnsi="Arial MT" w:hint="eastAsia"/>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433F5DED" w14:textId="77777777" w:rsidR="00EC3FB9" w:rsidRDefault="00EC3FB9">
                          <w:pPr>
                            <w:ind w:right="3643"/>
                            <w:rPr>
                              <w:rFonts w:ascii="Arial MT" w:hAnsi="Arial MT" w:hint="eastAsia"/>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7"/>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txbxContent>
                    </wps:txbx>
                    <wps:bodyPr wrap="square" lIns="0" tIns="0" rIns="0" bIns="0" rtlCol="0">
                      <a:noAutofit/>
                    </wps:bodyPr>
                  </wps:wsp>
                </a:graphicData>
              </a:graphic>
            </wp:anchor>
          </w:drawing>
        </mc:Choice>
        <mc:Fallback>
          <w:pict>
            <v:shapetype w14:anchorId="33893F5A" id="_x0000_t202" coordsize="21600,21600" o:spt="202" path="m,l,21600r21600,l21600,xe">
              <v:stroke joinstyle="miter"/>
              <v:path gradientshapeok="t" o:connecttype="rect"/>
            </v:shapetype>
            <v:shape id="Textbox 5" o:spid="_x0000_s1032" type="#_x0000_t202" style="position:absolute;margin-left:84.1pt;margin-top:757.6pt;width:390.15pt;height:50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" filled="f" stroked="f">
              <v:textbox inset="0,0,0,0">
                <w:txbxContent>
                  <w:p w14:paraId="37F850DD" w14:textId="77777777" w:rsidR="00EC3FB9" w:rsidRDefault="00EC3FB9">
                    <w:pPr>
                      <w:spacing w:before="14"/>
                      <w:rPr>
                        <w:rFonts w:ascii="Arial MT" w:hAnsi="Arial MT" w:hint="eastAsia"/>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C430C65" w14:textId="77777777" w:rsidR="00EC3FB9" w:rsidRDefault="00EC3FB9">
                    <w:pPr>
                      <w:rPr>
                        <w:rFonts w:ascii="Arial MT" w:hAnsi="Arial MT" w:hint="eastAsia"/>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433F5DED" w14:textId="77777777" w:rsidR="00EC3FB9" w:rsidRDefault="00EC3FB9">
                    <w:pPr>
                      <w:ind w:right="3643"/>
                      <w:rPr>
                        <w:rFonts w:ascii="Arial MT" w:hAnsi="Arial MT" w:hint="eastAsia"/>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7"/>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89583"/>
      <w:docPartObj>
        <w:docPartGallery w:val="Page Numbers (Bottom of Page)"/>
        <w:docPartUnique/>
      </w:docPartObj>
    </w:sdtPr>
    <w:sdtEndPr>
      <w:rPr>
        <w:rFonts w:ascii="Arial" w:hAnsi="Arial" w:cs="Arial"/>
        <w:sz w:val="14"/>
        <w:szCs w:val="14"/>
      </w:rPr>
    </w:sdtEndPr>
    <w:sdtContent>
      <w:p w14:paraId="58DEC1BC" w14:textId="6485D15C" w:rsidR="00EC3FB9" w:rsidRPr="00EC3FB9" w:rsidRDefault="00EC3FB9" w:rsidP="00E96341">
        <w:pPr>
          <w:pStyle w:val="Rodap"/>
          <w:rPr>
            <w:rFonts w:hint="eastAsia"/>
            <w:color w:val="548DD4"/>
            <w:spacing w:val="60"/>
            <w:sz w:val="16"/>
            <w:szCs w:val="16"/>
          </w:rPr>
        </w:pPr>
      </w:p>
      <w:p w14:paraId="1D29B53F" w14:textId="0DA14F02" w:rsidR="00EC3FB9" w:rsidRPr="00EC3FB9" w:rsidRDefault="00EC3FB9" w:rsidP="00E96341">
        <w:pPr>
          <w:pStyle w:val="Rodap"/>
          <w:rPr>
            <w:rFonts w:ascii="Arial" w:hAnsi="Arial" w:cs="Arial"/>
            <w:color w:val="7F7F7F"/>
            <w:sz w:val="18"/>
            <w:szCs w:val="18"/>
          </w:rPr>
        </w:pPr>
        <w:r w:rsidRPr="00EC3FB9">
          <w:rPr>
            <w:color w:val="7F7F7F"/>
            <w:spacing w:val="60"/>
            <w:sz w:val="22"/>
            <w:szCs w:val="22"/>
          </w:rPr>
          <w:tab/>
        </w:r>
        <w:r w:rsidRPr="00EC3FB9">
          <w:rPr>
            <w:color w:val="7F7F7F"/>
            <w:spacing w:val="60"/>
            <w:sz w:val="22"/>
            <w:szCs w:val="22"/>
          </w:rPr>
          <w:tab/>
        </w:r>
        <w:r w:rsidRPr="00EC3FB9">
          <w:rPr>
            <w:rFonts w:ascii="Arial" w:hAnsi="Arial" w:cs="Arial"/>
            <w:color w:val="595959"/>
            <w:spacing w:val="60"/>
            <w:sz w:val="18"/>
            <w:szCs w:val="18"/>
          </w:rPr>
          <w:t>Página</w:t>
        </w:r>
        <w:r w:rsidRPr="00EC3FB9">
          <w:rPr>
            <w:rFonts w:ascii="Arial" w:hAnsi="Arial" w:cs="Arial"/>
            <w:color w:val="595959"/>
            <w:sz w:val="18"/>
            <w:szCs w:val="18"/>
          </w:rPr>
          <w:t xml:space="preserve"> </w:t>
        </w:r>
        <w:r w:rsidRPr="00EC3FB9">
          <w:rPr>
            <w:rFonts w:ascii="Arial" w:hAnsi="Arial" w:cs="Arial"/>
            <w:color w:val="595959"/>
            <w:sz w:val="18"/>
            <w:szCs w:val="18"/>
          </w:rPr>
          <w:fldChar w:fldCharType="begin"/>
        </w:r>
        <w:r w:rsidRPr="00EC3FB9">
          <w:rPr>
            <w:rFonts w:ascii="Arial" w:hAnsi="Arial" w:cs="Arial"/>
            <w:color w:val="595959"/>
            <w:sz w:val="18"/>
            <w:szCs w:val="18"/>
          </w:rPr>
          <w:instrText>PAGE   \* MERGEFORMAT</w:instrText>
        </w:r>
        <w:r w:rsidRPr="00EC3FB9">
          <w:rPr>
            <w:rFonts w:ascii="Arial" w:hAnsi="Arial" w:cs="Arial"/>
            <w:color w:val="595959"/>
            <w:sz w:val="18"/>
            <w:szCs w:val="18"/>
          </w:rPr>
          <w:fldChar w:fldCharType="separate"/>
        </w:r>
        <w:r w:rsidR="00EE036E">
          <w:rPr>
            <w:rFonts w:ascii="Arial" w:hAnsi="Arial" w:cs="Arial"/>
            <w:noProof/>
            <w:color w:val="595959"/>
            <w:sz w:val="18"/>
            <w:szCs w:val="18"/>
          </w:rPr>
          <w:t>118</w:t>
        </w:r>
        <w:r w:rsidRPr="00EC3FB9">
          <w:rPr>
            <w:rFonts w:ascii="Arial" w:hAnsi="Arial" w:cs="Arial"/>
            <w:color w:val="595959"/>
            <w:sz w:val="18"/>
            <w:szCs w:val="18"/>
          </w:rPr>
          <w:fldChar w:fldCharType="end"/>
        </w:r>
        <w:r w:rsidRPr="00EC3FB9">
          <w:rPr>
            <w:rFonts w:ascii="Arial" w:hAnsi="Arial" w:cs="Arial"/>
            <w:color w:val="595959"/>
            <w:sz w:val="18"/>
            <w:szCs w:val="18"/>
          </w:rPr>
          <w:t xml:space="preserve"> | </w:t>
        </w:r>
        <w:r w:rsidRPr="00EC3FB9">
          <w:rPr>
            <w:rFonts w:ascii="Arial" w:hAnsi="Arial" w:cs="Arial"/>
            <w:color w:val="595959"/>
            <w:sz w:val="18"/>
            <w:szCs w:val="18"/>
          </w:rPr>
          <w:fldChar w:fldCharType="begin"/>
        </w:r>
        <w:r w:rsidRPr="00EC3FB9">
          <w:rPr>
            <w:rFonts w:ascii="Arial" w:hAnsi="Arial" w:cs="Arial"/>
            <w:color w:val="595959"/>
            <w:sz w:val="18"/>
            <w:szCs w:val="18"/>
          </w:rPr>
          <w:instrText>NUMPAGES  \* Arabic  \* MERGEFORMAT</w:instrText>
        </w:r>
        <w:r w:rsidRPr="00EC3FB9">
          <w:rPr>
            <w:rFonts w:ascii="Arial" w:hAnsi="Arial" w:cs="Arial"/>
            <w:color w:val="595959"/>
            <w:sz w:val="18"/>
            <w:szCs w:val="18"/>
          </w:rPr>
          <w:fldChar w:fldCharType="separate"/>
        </w:r>
        <w:r w:rsidR="00EE036E">
          <w:rPr>
            <w:rFonts w:ascii="Arial" w:hAnsi="Arial" w:cs="Arial"/>
            <w:noProof/>
            <w:color w:val="595959"/>
            <w:sz w:val="18"/>
            <w:szCs w:val="18"/>
          </w:rPr>
          <w:t>118</w:t>
        </w:r>
        <w:r w:rsidRPr="00EC3FB9">
          <w:rPr>
            <w:rFonts w:ascii="Arial" w:hAnsi="Arial" w:cs="Arial"/>
            <w:color w:val="595959"/>
            <w:sz w:val="18"/>
            <w:szCs w:val="18"/>
          </w:rPr>
          <w:fldChar w:fldCharType="end"/>
        </w:r>
      </w:p>
      <w:p w14:paraId="58020FD6" w14:textId="77777777" w:rsidR="00EC3FB9" w:rsidRPr="00244403" w:rsidRDefault="00EC3FB9" w:rsidP="00DB439E">
        <w:pPr>
          <w:pStyle w:val="Rodap"/>
          <w:rPr>
            <w:rFonts w:ascii="Arial" w:hAnsi="Arial" w:cs="Arial"/>
            <w:sz w:val="14"/>
            <w:szCs w:val="14"/>
          </w:rPr>
        </w:pPr>
        <w:bookmarkStart w:id="110" w:name="_Hlk135299703"/>
        <w:r w:rsidRPr="00244403">
          <w:rPr>
            <w:rFonts w:ascii="Arial" w:hAnsi="Arial" w:cs="Arial"/>
            <w:sz w:val="14"/>
            <w:szCs w:val="14"/>
          </w:rPr>
          <w:t>Câmara Nacional de Modelos de Licitações e Contratos da Consultoria-Geral da União</w:t>
        </w:r>
      </w:p>
      <w:p w14:paraId="6226597C" w14:textId="77777777" w:rsidR="00EC3FB9" w:rsidRPr="00244403" w:rsidRDefault="00EC3FB9" w:rsidP="00DB439E">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1" w:name="_Hlk135299681"/>
        <w:r w:rsidRPr="00244403">
          <w:rPr>
            <w:rFonts w:ascii="Arial" w:hAnsi="Arial" w:cs="Arial"/>
            <w:sz w:val="14"/>
            <w:szCs w:val="14"/>
          </w:rPr>
          <w:t>- Lei nº 14.133, de 2021.</w:t>
        </w:r>
        <w:bookmarkEnd w:id="111"/>
      </w:p>
      <w:p w14:paraId="7443D498" w14:textId="77777777" w:rsidR="00EC3FB9" w:rsidRPr="00244403" w:rsidRDefault="00EC3FB9" w:rsidP="00DB439E">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93FB04B" w14:textId="77777777" w:rsidR="00EC3FB9" w:rsidRPr="00244403" w:rsidRDefault="00EC3FB9" w:rsidP="00DB439E">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4B5B2ECC" w14:textId="77777777" w:rsidR="00EC3FB9" w:rsidRPr="00F73BEB" w:rsidRDefault="00EC3FB9" w:rsidP="00DB439E">
        <w:pPr>
          <w:pStyle w:val="Rodap"/>
          <w:rPr>
            <w:rFonts w:ascii="Arial" w:hAnsi="Arial" w:cs="Arial"/>
            <w:sz w:val="14"/>
            <w:szCs w:val="14"/>
          </w:rPr>
        </w:pPr>
        <w:bookmarkStart w:id="112" w:name="_Hlk135299665"/>
        <w:r w:rsidRPr="00244403">
          <w:rPr>
            <w:rFonts w:ascii="Arial" w:hAnsi="Arial" w:cs="Arial"/>
            <w:sz w:val="14"/>
            <w:szCs w:val="14"/>
          </w:rPr>
          <w:t xml:space="preserve">Atualização: </w:t>
        </w:r>
        <w:bookmarkEnd w:id="112"/>
        <w:r>
          <w:rPr>
            <w:rFonts w:ascii="Arial" w:hAnsi="Arial" w:cs="Arial"/>
            <w:sz w:val="14"/>
            <w:szCs w:val="14"/>
          </w:rPr>
          <w:t>NOV/2025</w:t>
        </w:r>
      </w:p>
      <w:p w14:paraId="7E6308F2" w14:textId="4A206651" w:rsidR="00EC3FB9" w:rsidRPr="00F73BEB" w:rsidRDefault="00000000" w:rsidP="00DB439E">
        <w:pPr>
          <w:pStyle w:val="Rodap"/>
          <w:rPr>
            <w:rFonts w:ascii="Arial" w:hAnsi="Arial" w:cs="Arial"/>
            <w:sz w:val="14"/>
            <w:szCs w:val="14"/>
          </w:rPr>
        </w:pPr>
      </w:p>
    </w:sdtContent>
  </w:sdt>
  <w:bookmarkEnd w:id="110" w:displacedByCustomXml="prev"/>
  <w:p w14:paraId="0BA13E5F" w14:textId="77777777" w:rsidR="00EC3FB9" w:rsidRDefault="00EC3FB9">
    <w:pPr>
      <w:rPr>
        <w:rFonts w:hint="eastAsia"/>
      </w:rPr>
    </w:pPr>
  </w:p>
  <w:p w14:paraId="75CB1A85" w14:textId="77777777" w:rsidR="00EC3FB9" w:rsidRDefault="00EC3FB9">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8333F" w14:textId="77777777" w:rsidR="0025192C" w:rsidRDefault="0025192C">
      <w:pPr>
        <w:rPr>
          <w:rFonts w:hint="eastAsia"/>
        </w:rPr>
      </w:pPr>
      <w:r>
        <w:separator/>
      </w:r>
    </w:p>
  </w:footnote>
  <w:footnote w:type="continuationSeparator" w:id="0">
    <w:p w14:paraId="44CA06F7" w14:textId="77777777" w:rsidR="0025192C" w:rsidRDefault="0025192C">
      <w:pPr>
        <w:rPr>
          <w:rFonts w:hint="eastAsia"/>
        </w:rPr>
      </w:pPr>
      <w:r>
        <w:continuationSeparator/>
      </w:r>
    </w:p>
  </w:footnote>
  <w:footnote w:type="continuationNotice" w:id="1">
    <w:p w14:paraId="041B08BC" w14:textId="77777777" w:rsidR="0025192C" w:rsidRDefault="0025192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3FC9" w14:textId="77777777" w:rsidR="00EC3FB9" w:rsidRDefault="00EC3FB9">
    <w:pPr>
      <w:pStyle w:val="Corpodetexto"/>
      <w:spacing w:before="0" w:line="14" w:lineRule="auto"/>
    </w:pPr>
    <w:r>
      <w:rPr>
        <w:noProof/>
      </w:rPr>
      <mc:AlternateContent>
        <mc:Choice Requires="wpg">
          <w:drawing>
            <wp:anchor distT="0" distB="0" distL="0" distR="0" simplePos="0" relativeHeight="251660288" behindDoc="1" locked="0" layoutInCell="1" allowOverlap="1" wp14:anchorId="34BB88ED" wp14:editId="1980C245">
              <wp:simplePos x="0" y="0"/>
              <wp:positionH relativeFrom="page">
                <wp:posOffset>987856</wp:posOffset>
              </wp:positionH>
              <wp:positionV relativeFrom="page">
                <wp:posOffset>449579</wp:posOffset>
              </wp:positionV>
              <wp:extent cx="5944870" cy="7747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4870" cy="774700"/>
                        <a:chOff x="0" y="0"/>
                        <a:chExt cx="5944870" cy="774700"/>
                      </a:xfrm>
                    </wpg:grpSpPr>
                    <wps:wsp>
                      <wps:cNvPr id="2" name="Graphic 2"/>
                      <wps:cNvSpPr/>
                      <wps:spPr>
                        <a:xfrm>
                          <a:off x="0" y="0"/>
                          <a:ext cx="5944870" cy="774700"/>
                        </a:xfrm>
                        <a:custGeom>
                          <a:avLst/>
                          <a:gdLst/>
                          <a:ahLst/>
                          <a:cxnLst/>
                          <a:rect l="l" t="t" r="r" b="b"/>
                          <a:pathLst>
                            <a:path w="5944870" h="774700">
                              <a:moveTo>
                                <a:pt x="5938342" y="0"/>
                              </a:moveTo>
                              <a:lnTo>
                                <a:pt x="1085037" y="0"/>
                              </a:lnTo>
                              <a:lnTo>
                                <a:pt x="1078992" y="0"/>
                              </a:lnTo>
                              <a:lnTo>
                                <a:pt x="1078941" y="6096"/>
                              </a:lnTo>
                              <a:lnTo>
                                <a:pt x="1078941" y="42621"/>
                              </a:lnTo>
                              <a:lnTo>
                                <a:pt x="1078941" y="768350"/>
                              </a:lnTo>
                              <a:lnTo>
                                <a:pt x="6096" y="768350"/>
                              </a:lnTo>
                              <a:lnTo>
                                <a:pt x="6096" y="42672"/>
                              </a:lnTo>
                              <a:lnTo>
                                <a:pt x="6096" y="6096"/>
                              </a:lnTo>
                              <a:lnTo>
                                <a:pt x="1078941" y="6096"/>
                              </a:lnTo>
                              <a:lnTo>
                                <a:pt x="1078941" y="0"/>
                              </a:lnTo>
                              <a:lnTo>
                                <a:pt x="6096" y="0"/>
                              </a:lnTo>
                              <a:lnTo>
                                <a:pt x="0" y="0"/>
                              </a:lnTo>
                              <a:lnTo>
                                <a:pt x="0" y="774446"/>
                              </a:lnTo>
                              <a:lnTo>
                                <a:pt x="6096" y="774446"/>
                              </a:lnTo>
                              <a:lnTo>
                                <a:pt x="1078941" y="774446"/>
                              </a:lnTo>
                              <a:lnTo>
                                <a:pt x="1085037" y="774446"/>
                              </a:lnTo>
                              <a:lnTo>
                                <a:pt x="5938342" y="774446"/>
                              </a:lnTo>
                              <a:lnTo>
                                <a:pt x="5938342" y="768350"/>
                              </a:lnTo>
                              <a:lnTo>
                                <a:pt x="1085037" y="768350"/>
                              </a:lnTo>
                              <a:lnTo>
                                <a:pt x="1085037" y="42672"/>
                              </a:lnTo>
                              <a:lnTo>
                                <a:pt x="1085037" y="6096"/>
                              </a:lnTo>
                              <a:lnTo>
                                <a:pt x="5938342" y="6096"/>
                              </a:lnTo>
                              <a:lnTo>
                                <a:pt x="5938342" y="0"/>
                              </a:lnTo>
                              <a:close/>
                            </a:path>
                            <a:path w="5944870" h="774700">
                              <a:moveTo>
                                <a:pt x="5944565" y="0"/>
                              </a:moveTo>
                              <a:lnTo>
                                <a:pt x="5938469" y="0"/>
                              </a:lnTo>
                              <a:lnTo>
                                <a:pt x="5938469" y="6096"/>
                              </a:lnTo>
                              <a:lnTo>
                                <a:pt x="5938469" y="42621"/>
                              </a:lnTo>
                              <a:lnTo>
                                <a:pt x="5938469" y="768350"/>
                              </a:lnTo>
                              <a:lnTo>
                                <a:pt x="5938469" y="774446"/>
                              </a:lnTo>
                              <a:lnTo>
                                <a:pt x="5944565" y="774446"/>
                              </a:lnTo>
                              <a:lnTo>
                                <a:pt x="5944565" y="768350"/>
                              </a:lnTo>
                              <a:lnTo>
                                <a:pt x="5944565" y="42672"/>
                              </a:lnTo>
                              <a:lnTo>
                                <a:pt x="5944565" y="6096"/>
                              </a:lnTo>
                              <a:lnTo>
                                <a:pt x="5944565" y="0"/>
                              </a:lnTo>
                              <a:close/>
                            </a:path>
                          </a:pathLst>
                        </a:custGeom>
                        <a:solidFill>
                          <a:srgbClr val="000001"/>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318973" y="43205"/>
                          <a:ext cx="447040" cy="618972"/>
                        </a:xfrm>
                        <a:prstGeom prst="rect">
                          <a:avLst/>
                        </a:prstGeom>
                      </pic:spPr>
                    </pic:pic>
                  </wpg:wgp>
                </a:graphicData>
              </a:graphic>
            </wp:anchor>
          </w:drawing>
        </mc:Choice>
        <mc:Fallback>
          <w:pict>
            <v:group w14:anchorId="649F6529" id="Group 1" o:spid="_x0000_s1026" style="position:absolute;margin-left:77.8pt;margin-top:35.4pt;width:468.1pt;height:61pt;z-index:-251656192;mso-wrap-distance-left:0;mso-wrap-distance-right:0;mso-position-horizontal-relative:page;mso-position-vertical-relative:page" coordsize="59448,77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">
              <v:shape id="Graphic 2" o:spid="_x0000_s1027" style="position:absolute;width:59448;height:7747;visibility:visible;mso-wrap-style:square;v-text-anchor:top" coordsize="5944870,7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" path="m5938342,l1085037,r-6045,l1078941,6096r,36525l1078941,768350r-1072845,l6096,42672r,-36576l1078941,6096r,-6096l6096,,,,,774446r6096,l1078941,774446r6096,l5938342,774446r,-6096l1085037,768350r,-725678l1085037,6096r4853305,l5938342,xem5944565,r-6096,l5938469,6096r,36525l5938469,768350r,6096l5944565,774446r,-6096l5944565,42672r,-36576l5944565,xe" fillcolor="#00000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3189;top:432;width:4471;height:6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">
                <v:imagedata r:id="rId2" o:title=""/>
              </v:shape>
              <w10:wrap anchorx="page" anchory="page"/>
            </v:group>
          </w:pict>
        </mc:Fallback>
      </mc:AlternateContent>
    </w:r>
    <w:r>
      <w:rPr>
        <w:noProof/>
      </w:rPr>
      <mc:AlternateContent>
        <mc:Choice Requires="wps">
          <w:drawing>
            <wp:anchor distT="0" distB="0" distL="0" distR="0" simplePos="0" relativeHeight="251661312" behindDoc="1" locked="0" layoutInCell="1" allowOverlap="1" wp14:anchorId="7BA98031" wp14:editId="30A7E1AC">
              <wp:simplePos x="0" y="0"/>
              <wp:positionH relativeFrom="page">
                <wp:posOffset>3067939</wp:posOffset>
              </wp:positionH>
              <wp:positionV relativeFrom="page">
                <wp:posOffset>636777</wp:posOffset>
              </wp:positionV>
              <wp:extent cx="2865120" cy="5473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5120" cy="547370"/>
                      </a:xfrm>
                      <a:prstGeom prst="rect">
                        <a:avLst/>
                      </a:prstGeom>
                    </wps:spPr>
                    <wps:txbx>
                      <w:txbxContent>
                        <w:p w14:paraId="7D8E138F" w14:textId="77777777" w:rsidR="00EC3FB9" w:rsidRDefault="00EC3FB9">
                          <w:pPr>
                            <w:spacing w:before="12"/>
                            <w:ind w:right="639"/>
                            <w:jc w:val="center"/>
                            <w:rPr>
                              <w:rFonts w:ascii="Times New Roman" w:hAnsi="Times New Roman"/>
                              <w:b/>
                              <w:sz w:val="18"/>
                            </w:rPr>
                          </w:pPr>
                          <w:r>
                            <w:rPr>
                              <w:rFonts w:ascii="Times New Roman" w:hAnsi="Times New Roman"/>
                              <w:sz w:val="18"/>
                            </w:rPr>
                            <w:t xml:space="preserve">SERVIÇO PÚBLICO FEDERAL MINISTÉRIO DA EDUCAÇÃO </w:t>
                          </w:r>
                          <w:r>
                            <w:rPr>
                              <w:rFonts w:ascii="Times New Roman" w:hAnsi="Times New Roman"/>
                              <w:b/>
                              <w:sz w:val="18"/>
                            </w:rPr>
                            <w:t>UNIVERSIDADE</w:t>
                          </w:r>
                          <w:r>
                            <w:rPr>
                              <w:rFonts w:ascii="Times New Roman" w:hAnsi="Times New Roman"/>
                              <w:b/>
                              <w:spacing w:val="-12"/>
                              <w:sz w:val="18"/>
                            </w:rPr>
                            <w:t xml:space="preserve"> </w:t>
                          </w:r>
                          <w:r>
                            <w:rPr>
                              <w:rFonts w:ascii="Times New Roman" w:hAnsi="Times New Roman"/>
                              <w:b/>
                              <w:sz w:val="18"/>
                            </w:rPr>
                            <w:t>FEDERAL</w:t>
                          </w:r>
                          <w:r>
                            <w:rPr>
                              <w:rFonts w:ascii="Times New Roman" w:hAnsi="Times New Roman"/>
                              <w:b/>
                              <w:spacing w:val="-11"/>
                              <w:sz w:val="18"/>
                            </w:rPr>
                            <w:t xml:space="preserve"> </w:t>
                          </w:r>
                          <w:r>
                            <w:rPr>
                              <w:rFonts w:ascii="Times New Roman" w:hAnsi="Times New Roman"/>
                              <w:b/>
                              <w:sz w:val="18"/>
                            </w:rPr>
                            <w:t>DA</w:t>
                          </w:r>
                          <w:r>
                            <w:rPr>
                              <w:rFonts w:ascii="Times New Roman" w:hAnsi="Times New Roman"/>
                              <w:b/>
                              <w:spacing w:val="-11"/>
                              <w:sz w:val="18"/>
                            </w:rPr>
                            <w:t xml:space="preserve"> </w:t>
                          </w:r>
                          <w:r>
                            <w:rPr>
                              <w:rFonts w:ascii="Times New Roman" w:hAnsi="Times New Roman"/>
                              <w:b/>
                              <w:sz w:val="18"/>
                            </w:rPr>
                            <w:t>BAHIA</w:t>
                          </w:r>
                        </w:p>
                        <w:p w14:paraId="4E9151B4" w14:textId="77777777" w:rsidR="00EC3FB9" w:rsidRDefault="00EC3FB9">
                          <w:pPr>
                            <w:spacing w:before="1"/>
                            <w:jc w:val="center"/>
                            <w:rPr>
                              <w:rFonts w:ascii="Times New Roman" w:hAnsi="Times New Roman"/>
                              <w:b/>
                              <w:sz w:val="18"/>
                            </w:rPr>
                          </w:pPr>
                          <w:r>
                            <w:rPr>
                              <w:rFonts w:ascii="Times New Roman" w:hAnsi="Times New Roman"/>
                              <w:b/>
                              <w:sz w:val="18"/>
                            </w:rPr>
                            <w:t>COMPLEXO</w:t>
                          </w:r>
                          <w:r>
                            <w:rPr>
                              <w:rFonts w:ascii="Times New Roman" w:hAnsi="Times New Roman"/>
                              <w:b/>
                              <w:spacing w:val="-4"/>
                              <w:sz w:val="18"/>
                            </w:rPr>
                            <w:t xml:space="preserve"> </w:t>
                          </w:r>
                          <w:r>
                            <w:rPr>
                              <w:rFonts w:ascii="Times New Roman" w:hAnsi="Times New Roman"/>
                              <w:b/>
                              <w:sz w:val="18"/>
                            </w:rPr>
                            <w:t>HOSPITALAR</w:t>
                          </w:r>
                          <w:r>
                            <w:rPr>
                              <w:rFonts w:ascii="Times New Roman" w:hAnsi="Times New Roman"/>
                              <w:b/>
                              <w:spacing w:val="-1"/>
                              <w:sz w:val="18"/>
                            </w:rPr>
                            <w:t xml:space="preserve"> </w:t>
                          </w:r>
                          <w:r>
                            <w:rPr>
                              <w:rFonts w:ascii="Times New Roman" w:hAnsi="Times New Roman"/>
                              <w:b/>
                              <w:sz w:val="18"/>
                            </w:rPr>
                            <w:t>E</w:t>
                          </w:r>
                          <w:r>
                            <w:rPr>
                              <w:rFonts w:ascii="Times New Roman" w:hAnsi="Times New Roman"/>
                              <w:b/>
                              <w:spacing w:val="-3"/>
                              <w:sz w:val="18"/>
                            </w:rPr>
                            <w:t xml:space="preserve"> </w:t>
                          </w:r>
                          <w:r>
                            <w:rPr>
                              <w:rFonts w:ascii="Times New Roman" w:hAnsi="Times New Roman"/>
                              <w:b/>
                              <w:sz w:val="18"/>
                            </w:rPr>
                            <w:t>DE</w:t>
                          </w:r>
                          <w:r>
                            <w:rPr>
                              <w:rFonts w:ascii="Times New Roman" w:hAnsi="Times New Roman"/>
                              <w:b/>
                              <w:spacing w:val="-3"/>
                              <w:sz w:val="18"/>
                            </w:rPr>
                            <w:t xml:space="preserve"> </w:t>
                          </w:r>
                          <w:r>
                            <w:rPr>
                              <w:rFonts w:ascii="Times New Roman" w:hAnsi="Times New Roman"/>
                              <w:b/>
                              <w:sz w:val="18"/>
                            </w:rPr>
                            <w:t>SAÚDE/UFBA</w:t>
                          </w:r>
                          <w:r>
                            <w:rPr>
                              <w:rFonts w:ascii="Times New Roman" w:hAnsi="Times New Roman"/>
                              <w:b/>
                              <w:spacing w:val="-2"/>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pacing w:val="-5"/>
                              <w:sz w:val="18"/>
                            </w:rPr>
                            <w:t>CHS</w:t>
                          </w:r>
                        </w:p>
                      </w:txbxContent>
                    </wps:txbx>
                    <wps:bodyPr wrap="square" lIns="0" tIns="0" rIns="0" bIns="0" rtlCol="0">
                      <a:noAutofit/>
                    </wps:bodyPr>
                  </wps:wsp>
                </a:graphicData>
              </a:graphic>
            </wp:anchor>
          </w:drawing>
        </mc:Choice>
        <mc:Fallback>
          <w:pict>
            <v:shapetype w14:anchorId="7BA98031" id="_x0000_t202" coordsize="21600,21600" o:spt="202" path="m,l,21600r21600,l21600,xe">
              <v:stroke joinstyle="miter"/>
              <v:path gradientshapeok="t" o:connecttype="rect"/>
            </v:shapetype>
            <v:shape id="Textbox 4" o:spid="_x0000_s1031" type="#_x0000_t202" style="position:absolute;margin-left:241.55pt;margin-top:50.15pt;width:225.6pt;height:43.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" filled="f" stroked="f">
              <v:textbox inset="0,0,0,0">
                <w:txbxContent>
                  <w:p w14:paraId="7D8E138F" w14:textId="77777777" w:rsidR="00EC3FB9" w:rsidRDefault="00EC3FB9">
                    <w:pPr>
                      <w:spacing w:before="12"/>
                      <w:ind w:right="639"/>
                      <w:jc w:val="center"/>
                      <w:rPr>
                        <w:rFonts w:ascii="Times New Roman" w:hAnsi="Times New Roman"/>
                        <w:b/>
                        <w:sz w:val="18"/>
                      </w:rPr>
                    </w:pPr>
                    <w:r>
                      <w:rPr>
                        <w:rFonts w:ascii="Times New Roman" w:hAnsi="Times New Roman"/>
                        <w:sz w:val="18"/>
                      </w:rPr>
                      <w:t xml:space="preserve">SERVIÇO PÚBLICO FEDERAL MINISTÉRIO DA EDUCAÇÃO </w:t>
                    </w:r>
                    <w:r>
                      <w:rPr>
                        <w:rFonts w:ascii="Times New Roman" w:hAnsi="Times New Roman"/>
                        <w:b/>
                        <w:sz w:val="18"/>
                      </w:rPr>
                      <w:t>UNIVERSIDADE</w:t>
                    </w:r>
                    <w:r>
                      <w:rPr>
                        <w:rFonts w:ascii="Times New Roman" w:hAnsi="Times New Roman"/>
                        <w:b/>
                        <w:spacing w:val="-12"/>
                        <w:sz w:val="18"/>
                      </w:rPr>
                      <w:t xml:space="preserve"> </w:t>
                    </w:r>
                    <w:r>
                      <w:rPr>
                        <w:rFonts w:ascii="Times New Roman" w:hAnsi="Times New Roman"/>
                        <w:b/>
                        <w:sz w:val="18"/>
                      </w:rPr>
                      <w:t>FEDERAL</w:t>
                    </w:r>
                    <w:r>
                      <w:rPr>
                        <w:rFonts w:ascii="Times New Roman" w:hAnsi="Times New Roman"/>
                        <w:b/>
                        <w:spacing w:val="-11"/>
                        <w:sz w:val="18"/>
                      </w:rPr>
                      <w:t xml:space="preserve"> </w:t>
                    </w:r>
                    <w:r>
                      <w:rPr>
                        <w:rFonts w:ascii="Times New Roman" w:hAnsi="Times New Roman"/>
                        <w:b/>
                        <w:sz w:val="18"/>
                      </w:rPr>
                      <w:t>DA</w:t>
                    </w:r>
                    <w:r>
                      <w:rPr>
                        <w:rFonts w:ascii="Times New Roman" w:hAnsi="Times New Roman"/>
                        <w:b/>
                        <w:spacing w:val="-11"/>
                        <w:sz w:val="18"/>
                      </w:rPr>
                      <w:t xml:space="preserve"> </w:t>
                    </w:r>
                    <w:r>
                      <w:rPr>
                        <w:rFonts w:ascii="Times New Roman" w:hAnsi="Times New Roman"/>
                        <w:b/>
                        <w:sz w:val="18"/>
                      </w:rPr>
                      <w:t>BAHIA</w:t>
                    </w:r>
                  </w:p>
                  <w:p w14:paraId="4E9151B4" w14:textId="77777777" w:rsidR="00EC3FB9" w:rsidRDefault="00EC3FB9">
                    <w:pPr>
                      <w:spacing w:before="1"/>
                      <w:jc w:val="center"/>
                      <w:rPr>
                        <w:rFonts w:ascii="Times New Roman" w:hAnsi="Times New Roman"/>
                        <w:b/>
                        <w:sz w:val="18"/>
                      </w:rPr>
                    </w:pPr>
                    <w:r>
                      <w:rPr>
                        <w:rFonts w:ascii="Times New Roman" w:hAnsi="Times New Roman"/>
                        <w:b/>
                        <w:sz w:val="18"/>
                      </w:rPr>
                      <w:t>COMPLEXO</w:t>
                    </w:r>
                    <w:r>
                      <w:rPr>
                        <w:rFonts w:ascii="Times New Roman" w:hAnsi="Times New Roman"/>
                        <w:b/>
                        <w:spacing w:val="-4"/>
                        <w:sz w:val="18"/>
                      </w:rPr>
                      <w:t xml:space="preserve"> </w:t>
                    </w:r>
                    <w:r>
                      <w:rPr>
                        <w:rFonts w:ascii="Times New Roman" w:hAnsi="Times New Roman"/>
                        <w:b/>
                        <w:sz w:val="18"/>
                      </w:rPr>
                      <w:t>HOSPITALAR</w:t>
                    </w:r>
                    <w:r>
                      <w:rPr>
                        <w:rFonts w:ascii="Times New Roman" w:hAnsi="Times New Roman"/>
                        <w:b/>
                        <w:spacing w:val="-1"/>
                        <w:sz w:val="18"/>
                      </w:rPr>
                      <w:t xml:space="preserve"> </w:t>
                    </w:r>
                    <w:r>
                      <w:rPr>
                        <w:rFonts w:ascii="Times New Roman" w:hAnsi="Times New Roman"/>
                        <w:b/>
                        <w:sz w:val="18"/>
                      </w:rPr>
                      <w:t>E</w:t>
                    </w:r>
                    <w:r>
                      <w:rPr>
                        <w:rFonts w:ascii="Times New Roman" w:hAnsi="Times New Roman"/>
                        <w:b/>
                        <w:spacing w:val="-3"/>
                        <w:sz w:val="18"/>
                      </w:rPr>
                      <w:t xml:space="preserve"> </w:t>
                    </w:r>
                    <w:r>
                      <w:rPr>
                        <w:rFonts w:ascii="Times New Roman" w:hAnsi="Times New Roman"/>
                        <w:b/>
                        <w:sz w:val="18"/>
                      </w:rPr>
                      <w:t>DE</w:t>
                    </w:r>
                    <w:r>
                      <w:rPr>
                        <w:rFonts w:ascii="Times New Roman" w:hAnsi="Times New Roman"/>
                        <w:b/>
                        <w:spacing w:val="-3"/>
                        <w:sz w:val="18"/>
                      </w:rPr>
                      <w:t xml:space="preserve"> </w:t>
                    </w:r>
                    <w:r>
                      <w:rPr>
                        <w:rFonts w:ascii="Times New Roman" w:hAnsi="Times New Roman"/>
                        <w:b/>
                        <w:sz w:val="18"/>
                      </w:rPr>
                      <w:t>SAÚDE/UFBA</w:t>
                    </w:r>
                    <w:r>
                      <w:rPr>
                        <w:rFonts w:ascii="Times New Roman" w:hAnsi="Times New Roman"/>
                        <w:b/>
                        <w:spacing w:val="-2"/>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pacing w:val="-5"/>
                        <w:sz w:val="18"/>
                      </w:rPr>
                      <w:t>CHS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EC3FB9" w:rsidRPr="00D8475E" w14:paraId="2412BA19" w14:textId="77777777" w:rsidTr="001B19E1">
      <w:trPr>
        <w:trHeight w:val="993"/>
        <w:jc w:val="center"/>
      </w:trPr>
      <w:tc>
        <w:tcPr>
          <w:tcW w:w="1761" w:type="dxa"/>
        </w:tcPr>
        <w:p w14:paraId="34125BE7" w14:textId="77777777" w:rsidR="00EC3FB9" w:rsidRPr="00D8475E" w:rsidRDefault="00EC3FB9" w:rsidP="001B19E1">
          <w:pPr>
            <w:ind w:left="27" w:hanging="27"/>
            <w:jc w:val="center"/>
            <w:rPr>
              <w:rFonts w:ascii="Arial" w:hAnsi="Arial" w:cs="Arial"/>
            </w:rPr>
          </w:pPr>
          <w:r w:rsidRPr="00D8475E">
            <w:rPr>
              <w:noProof/>
            </w:rPr>
            <w:drawing>
              <wp:inline distT="0" distB="0" distL="0" distR="0" wp14:anchorId="7D7A0B13" wp14:editId="4E07C85F">
                <wp:extent cx="674158" cy="933450"/>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F5C6A82" w14:textId="77777777" w:rsidR="00EC3FB9" w:rsidRDefault="00EC3FB9" w:rsidP="001B19E1">
          <w:pPr>
            <w:jc w:val="center"/>
            <w:rPr>
              <w:rFonts w:ascii="Arial" w:hAnsi="Arial" w:cs="Arial"/>
              <w:sz w:val="18"/>
              <w:szCs w:val="18"/>
            </w:rPr>
          </w:pPr>
        </w:p>
        <w:p w14:paraId="576EE2E7" w14:textId="77777777" w:rsidR="00EC3FB9" w:rsidRPr="000F78E3" w:rsidRDefault="00EC3FB9" w:rsidP="001B19E1">
          <w:pPr>
            <w:jc w:val="center"/>
            <w:rPr>
              <w:rFonts w:ascii="Arial" w:hAnsi="Arial" w:cs="Arial"/>
              <w:sz w:val="18"/>
              <w:szCs w:val="18"/>
            </w:rPr>
          </w:pPr>
          <w:r w:rsidRPr="000F78E3">
            <w:rPr>
              <w:rFonts w:ascii="Arial" w:hAnsi="Arial" w:cs="Arial"/>
              <w:sz w:val="18"/>
              <w:szCs w:val="18"/>
            </w:rPr>
            <w:t>Ministério da Educação</w:t>
          </w:r>
        </w:p>
        <w:p w14:paraId="5403A46A" w14:textId="77777777" w:rsidR="00EC3FB9" w:rsidRPr="000F78E3" w:rsidRDefault="00EC3FB9" w:rsidP="001B19E1">
          <w:pPr>
            <w:jc w:val="center"/>
            <w:rPr>
              <w:rFonts w:ascii="Arial" w:hAnsi="Arial" w:cs="Arial"/>
              <w:sz w:val="18"/>
              <w:szCs w:val="18"/>
            </w:rPr>
          </w:pPr>
          <w:r w:rsidRPr="000F78E3">
            <w:rPr>
              <w:rFonts w:ascii="Arial" w:hAnsi="Arial" w:cs="Arial"/>
              <w:sz w:val="18"/>
              <w:szCs w:val="18"/>
            </w:rPr>
            <w:t>Universidade Federal da Bahia</w:t>
          </w:r>
        </w:p>
        <w:p w14:paraId="2AC750F3" w14:textId="77777777" w:rsidR="00EC3FB9" w:rsidRPr="000F78E3" w:rsidRDefault="00EC3FB9" w:rsidP="001B19E1">
          <w:pPr>
            <w:jc w:val="center"/>
            <w:rPr>
              <w:rFonts w:ascii="Arial" w:hAnsi="Arial" w:cs="Arial"/>
              <w:b/>
              <w:sz w:val="18"/>
              <w:szCs w:val="18"/>
            </w:rPr>
          </w:pPr>
          <w:r w:rsidRPr="000F78E3">
            <w:rPr>
              <w:rFonts w:ascii="Arial" w:hAnsi="Arial" w:cs="Arial"/>
              <w:b/>
              <w:sz w:val="18"/>
              <w:szCs w:val="18"/>
            </w:rPr>
            <w:t>Superintendência de Saúde</w:t>
          </w:r>
        </w:p>
        <w:p w14:paraId="3B7936F8" w14:textId="77777777" w:rsidR="00EC3FB9" w:rsidRPr="000F78E3" w:rsidRDefault="00EC3FB9" w:rsidP="001B19E1">
          <w:pPr>
            <w:jc w:val="center"/>
            <w:rPr>
              <w:rFonts w:ascii="Arial" w:hAnsi="Arial" w:cs="Arial"/>
              <w:b/>
              <w:sz w:val="18"/>
              <w:szCs w:val="18"/>
            </w:rPr>
          </w:pPr>
          <w:r w:rsidRPr="000F78E3">
            <w:rPr>
              <w:rFonts w:ascii="Arial" w:hAnsi="Arial" w:cs="Arial"/>
              <w:b/>
              <w:sz w:val="18"/>
              <w:szCs w:val="18"/>
            </w:rPr>
            <w:t>Sistema Universitário de Saúde - SIUNIS</w:t>
          </w:r>
        </w:p>
        <w:p w14:paraId="343EA6E1" w14:textId="77777777" w:rsidR="00EC3FB9" w:rsidRPr="000F78E3" w:rsidRDefault="00EC3FB9" w:rsidP="001B19E1">
          <w:pPr>
            <w:jc w:val="center"/>
            <w:rPr>
              <w:rFonts w:ascii="Arial" w:hAnsi="Arial" w:cs="Arial"/>
              <w:b/>
              <w:sz w:val="18"/>
              <w:szCs w:val="18"/>
            </w:rPr>
          </w:pPr>
          <w:r w:rsidRPr="000F78E3">
            <w:rPr>
              <w:rFonts w:ascii="Arial" w:hAnsi="Arial" w:cs="Arial"/>
              <w:b/>
              <w:sz w:val="18"/>
              <w:szCs w:val="18"/>
            </w:rPr>
            <w:t>Complexo Hospitalar e de Saúde – UFBA</w:t>
          </w:r>
        </w:p>
        <w:p w14:paraId="6294D6F5" w14:textId="77777777" w:rsidR="00EC3FB9" w:rsidRPr="000F78E3" w:rsidRDefault="00EC3FB9" w:rsidP="001B19E1">
          <w:pPr>
            <w:jc w:val="center"/>
            <w:rPr>
              <w:rFonts w:ascii="Arial" w:hAnsi="Arial" w:cs="Arial"/>
              <w:sz w:val="18"/>
              <w:szCs w:val="18"/>
            </w:rPr>
          </w:pPr>
        </w:p>
      </w:tc>
      <w:tc>
        <w:tcPr>
          <w:tcW w:w="2008" w:type="dxa"/>
        </w:tcPr>
        <w:p w14:paraId="03077150" w14:textId="77777777" w:rsidR="00EC3FB9" w:rsidRPr="000F78E3" w:rsidRDefault="00EC3FB9" w:rsidP="001B19E1">
          <w:pPr>
            <w:jc w:val="center"/>
            <w:rPr>
              <w:rFonts w:ascii="Arial" w:hAnsi="Arial" w:cs="Arial"/>
              <w:sz w:val="18"/>
              <w:szCs w:val="18"/>
            </w:rPr>
          </w:pPr>
        </w:p>
        <w:p w14:paraId="4F92CAA6" w14:textId="77777777" w:rsidR="00EC3FB9" w:rsidRPr="000F78E3" w:rsidRDefault="00EC3FB9" w:rsidP="001B19E1">
          <w:pPr>
            <w:jc w:val="center"/>
            <w:rPr>
              <w:rFonts w:ascii="Arial" w:hAnsi="Arial" w:cs="Arial"/>
              <w:sz w:val="18"/>
              <w:szCs w:val="18"/>
            </w:rPr>
          </w:pPr>
        </w:p>
        <w:p w14:paraId="4D75322D" w14:textId="77777777" w:rsidR="00EC3FB9" w:rsidRPr="000F78E3" w:rsidRDefault="00EC3FB9" w:rsidP="001B19E1">
          <w:pPr>
            <w:jc w:val="center"/>
            <w:rPr>
              <w:rFonts w:ascii="Arial" w:hAnsi="Arial" w:cs="Arial"/>
              <w:sz w:val="18"/>
              <w:szCs w:val="18"/>
            </w:rPr>
          </w:pPr>
          <w:r w:rsidRPr="000F78E3">
            <w:rPr>
              <w:rFonts w:ascii="Arial" w:hAnsi="Arial" w:cs="Arial"/>
              <w:noProof/>
              <w:sz w:val="18"/>
              <w:szCs w:val="18"/>
            </w:rPr>
            <w:drawing>
              <wp:inline distT="0" distB="0" distL="0" distR="0" wp14:anchorId="1B9EB0B7" wp14:editId="31EE2BE8">
                <wp:extent cx="1133475" cy="451664"/>
                <wp:effectExtent l="0" t="0" r="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14:textId="77777777" w:rsidR="00EC3FB9" w:rsidRPr="001B19E1" w:rsidRDefault="00EC3FB9" w:rsidP="001B19E1">
    <w:pPr>
      <w:pStyle w:val="Cabealho"/>
      <w:rPr>
        <w:rFonts w:hint="eastAsia"/>
      </w:rPr>
    </w:pPr>
  </w:p>
  <w:p w14:paraId="7C192CC2" w14:textId="77777777" w:rsidR="00EC3FB9" w:rsidRDefault="00EC3FB9">
    <w:pPr>
      <w:rPr>
        <w:rFonts w:hint="eastAsia"/>
      </w:rPr>
    </w:pPr>
  </w:p>
  <w:p w14:paraId="7A261962" w14:textId="77777777" w:rsidR="00EC3FB9" w:rsidRDefault="00EC3FB9">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C3FB9" w:rsidRDefault="00EC3FB9">
    <w:pPr>
      <w:pStyle w:val="Cabealho"/>
      <w:rPr>
        <w:rFonts w:hint="eastAsia"/>
      </w:rPr>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31" name="Imagem 3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928" w:hanging="360"/>
      </w:pPr>
      <w:rPr>
        <w:rFonts w:hint="default"/>
        <w:b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 w15:restartNumberingAfterBreak="0">
    <w:nsid w:val="00000003"/>
    <w:multiLevelType w:val="multilevel"/>
    <w:tmpl w:val="00000003"/>
    <w:name w:val="WW8Num3"/>
    <w:lvl w:ilvl="0">
      <w:start w:val="1"/>
      <w:numFmt w:val="lowerLetter"/>
      <w:suff w:val="space"/>
      <w:lvlText w:val="%1."/>
      <w:lvlJc w:val="left"/>
      <w:pPr>
        <w:tabs>
          <w:tab w:val="num" w:pos="0"/>
        </w:tabs>
        <w:ind w:left="1134" w:firstLine="0"/>
      </w:pPr>
      <w:rPr>
        <w:rFonts w:hint="default"/>
        <w:b/>
        <w:i w:val="0"/>
      </w:rPr>
    </w:lvl>
    <w:lvl w:ilvl="1">
      <w:start w:val="1"/>
      <w:numFmt w:val="decimal"/>
      <w:suff w:val="space"/>
      <w:lvlText w:val="%1.%2."/>
      <w:lvlJc w:val="left"/>
      <w:pPr>
        <w:tabs>
          <w:tab w:val="num" w:pos="0"/>
        </w:tabs>
        <w:ind w:left="2835" w:firstLine="0"/>
      </w:pPr>
      <w:rPr>
        <w:rFonts w:hint="default"/>
        <w:b/>
        <w:i w:val="0"/>
      </w:rPr>
    </w:lvl>
    <w:lvl w:ilvl="2">
      <w:start w:val="1"/>
      <w:numFmt w:val="decimal"/>
      <w:suff w:val="space"/>
      <w:lvlText w:val="%1.%2.%3."/>
      <w:lvlJc w:val="left"/>
      <w:pPr>
        <w:tabs>
          <w:tab w:val="num" w:pos="0"/>
        </w:tabs>
        <w:ind w:left="4253" w:firstLine="0"/>
      </w:pPr>
      <w:rPr>
        <w:rFonts w:hint="default"/>
        <w:b/>
        <w:i w:val="0"/>
      </w:rPr>
    </w:lvl>
    <w:lvl w:ilvl="3">
      <w:start w:val="1"/>
      <w:numFmt w:val="decimal"/>
      <w:suff w:val="space"/>
      <w:lvlText w:val="%1.%2.%3.%4."/>
      <w:lvlJc w:val="left"/>
      <w:pPr>
        <w:tabs>
          <w:tab w:val="num" w:pos="0"/>
        </w:tabs>
        <w:ind w:left="1728" w:hanging="648"/>
      </w:pPr>
      <w:rPr>
        <w:rFonts w:hint="default"/>
        <w:b/>
        <w:i w:val="0"/>
      </w:rPr>
    </w:lvl>
    <w:lvl w:ilvl="4">
      <w:start w:val="1"/>
      <w:numFmt w:val="decimal"/>
      <w:suff w:val="space"/>
      <w:lvlText w:val="%1.%2.%3.%4.%5."/>
      <w:lvlJc w:val="left"/>
      <w:pPr>
        <w:tabs>
          <w:tab w:val="num" w:pos="0"/>
        </w:tabs>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0000004"/>
    <w:multiLevelType w:val="multilevel"/>
    <w:tmpl w:val="00000004"/>
    <w:name w:val="WW8Num8"/>
    <w:lvl w:ilvl="0">
      <w:start w:val="10"/>
      <w:numFmt w:val="decimal"/>
      <w:lvlText w:val="%1"/>
      <w:lvlJc w:val="left"/>
      <w:pPr>
        <w:tabs>
          <w:tab w:val="num" w:pos="0"/>
        </w:tabs>
        <w:ind w:left="540" w:hanging="540"/>
      </w:pPr>
      <w:rPr>
        <w:rFonts w:ascii="Calibri" w:hAnsi="Calibri" w:cs="Calibri" w:hint="default"/>
      </w:rPr>
    </w:lvl>
    <w:lvl w:ilvl="1">
      <w:start w:val="5"/>
      <w:numFmt w:val="decimal"/>
      <w:lvlText w:val="%1.%2"/>
      <w:lvlJc w:val="left"/>
      <w:pPr>
        <w:tabs>
          <w:tab w:val="num" w:pos="0"/>
        </w:tabs>
        <w:ind w:left="540" w:hanging="540"/>
      </w:pPr>
      <w:rPr>
        <w:rFonts w:ascii="Calibri" w:hAnsi="Calibri" w:cs="Calibri" w:hint="default"/>
      </w:rPr>
    </w:lvl>
    <w:lvl w:ilvl="2">
      <w:start w:val="4"/>
      <w:numFmt w:val="decimal"/>
      <w:lvlText w:val="%1.%2.%3"/>
      <w:lvlJc w:val="left"/>
      <w:pPr>
        <w:tabs>
          <w:tab w:val="num" w:pos="0"/>
        </w:tabs>
        <w:ind w:left="720" w:hanging="720"/>
      </w:pPr>
      <w:rPr>
        <w:rFonts w:ascii="Times New Roman" w:hAnsi="Times New Roman" w:cs="Times New Roman" w:hint="default"/>
        <w:b/>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440" w:hanging="1440"/>
      </w:pPr>
      <w:rPr>
        <w:rFonts w:ascii="Calibri" w:hAnsi="Calibri" w:cs="Calibri" w:hint="default"/>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495" w:hanging="360"/>
      </w:pPr>
      <w:rPr>
        <w:rFonts w:hint="default"/>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D0F869C4"/>
    <w:name w:val="WW8Num7"/>
    <w:lvl w:ilvl="0">
      <w:start w:val="1"/>
      <w:numFmt w:val="lowerLetter"/>
      <w:lvlText w:val="%1)"/>
      <w:lvlJc w:val="left"/>
      <w:pPr>
        <w:tabs>
          <w:tab w:val="num" w:pos="0"/>
        </w:tabs>
        <w:ind w:left="1429" w:hanging="360"/>
      </w:pPr>
      <w:rPr>
        <w:rFonts w:hint="default"/>
        <w:b/>
        <w:color w:val="000000"/>
      </w:rPr>
    </w:lvl>
  </w:abstractNum>
  <w:abstractNum w:abstractNumId="7" w15:restartNumberingAfterBreak="0">
    <w:nsid w:val="00000009"/>
    <w:multiLevelType w:val="multilevel"/>
    <w:tmpl w:val="567AE52C"/>
    <w:name w:val="WW8Num9"/>
    <w:lvl w:ilvl="0">
      <w:start w:val="15"/>
      <w:numFmt w:val="decimal"/>
      <w:lvlText w:val="%1."/>
      <w:lvlJc w:val="left"/>
      <w:pPr>
        <w:tabs>
          <w:tab w:val="num" w:pos="0"/>
        </w:tabs>
        <w:ind w:left="218" w:hanging="360"/>
      </w:pPr>
      <w:rPr>
        <w:rFonts w:hint="default"/>
        <w:b/>
      </w:rPr>
    </w:lvl>
    <w:lvl w:ilvl="1">
      <w:start w:val="1"/>
      <w:numFmt w:val="lowerLetter"/>
      <w:lvlText w:val="%2."/>
      <w:lvlJc w:val="left"/>
      <w:pPr>
        <w:tabs>
          <w:tab w:val="num" w:pos="0"/>
        </w:tabs>
        <w:ind w:left="938" w:hanging="360"/>
      </w:pPr>
      <w:rPr>
        <w:rFonts w:hint="default"/>
      </w:rPr>
    </w:lvl>
    <w:lvl w:ilvl="2">
      <w:start w:val="1"/>
      <w:numFmt w:val="lowerRoman"/>
      <w:lvlText w:val="%3."/>
      <w:lvlJc w:val="right"/>
      <w:pPr>
        <w:tabs>
          <w:tab w:val="num" w:pos="0"/>
        </w:tabs>
        <w:ind w:left="1658" w:hanging="180"/>
      </w:pPr>
      <w:rPr>
        <w:rFonts w:hint="default"/>
      </w:rPr>
    </w:lvl>
    <w:lvl w:ilvl="3">
      <w:start w:val="1"/>
      <w:numFmt w:val="decimal"/>
      <w:lvlText w:val="%4."/>
      <w:lvlJc w:val="left"/>
      <w:pPr>
        <w:tabs>
          <w:tab w:val="num" w:pos="0"/>
        </w:tabs>
        <w:ind w:left="2378" w:hanging="360"/>
      </w:pPr>
      <w:rPr>
        <w:rFonts w:hint="default"/>
      </w:rPr>
    </w:lvl>
    <w:lvl w:ilvl="4">
      <w:start w:val="1"/>
      <w:numFmt w:val="lowerLetter"/>
      <w:lvlText w:val="%5."/>
      <w:lvlJc w:val="left"/>
      <w:pPr>
        <w:tabs>
          <w:tab w:val="num" w:pos="0"/>
        </w:tabs>
        <w:ind w:left="3098" w:hanging="360"/>
      </w:pPr>
      <w:rPr>
        <w:rFonts w:hint="default"/>
      </w:rPr>
    </w:lvl>
    <w:lvl w:ilvl="5">
      <w:start w:val="1"/>
      <w:numFmt w:val="lowerRoman"/>
      <w:lvlText w:val="%6."/>
      <w:lvlJc w:val="right"/>
      <w:pPr>
        <w:tabs>
          <w:tab w:val="num" w:pos="0"/>
        </w:tabs>
        <w:ind w:left="3818" w:hanging="180"/>
      </w:pPr>
      <w:rPr>
        <w:rFonts w:hint="default"/>
      </w:rPr>
    </w:lvl>
    <w:lvl w:ilvl="6">
      <w:start w:val="1"/>
      <w:numFmt w:val="decimal"/>
      <w:lvlText w:val="%7."/>
      <w:lvlJc w:val="left"/>
      <w:pPr>
        <w:tabs>
          <w:tab w:val="num" w:pos="0"/>
        </w:tabs>
        <w:ind w:left="4538" w:hanging="360"/>
      </w:pPr>
      <w:rPr>
        <w:rFonts w:hint="default"/>
      </w:rPr>
    </w:lvl>
    <w:lvl w:ilvl="7">
      <w:start w:val="1"/>
      <w:numFmt w:val="lowerLetter"/>
      <w:lvlText w:val="%8."/>
      <w:lvlJc w:val="left"/>
      <w:pPr>
        <w:tabs>
          <w:tab w:val="num" w:pos="0"/>
        </w:tabs>
        <w:ind w:left="5258" w:hanging="360"/>
      </w:pPr>
      <w:rPr>
        <w:rFonts w:hint="default"/>
      </w:rPr>
    </w:lvl>
    <w:lvl w:ilvl="8">
      <w:start w:val="1"/>
      <w:numFmt w:val="lowerRoman"/>
      <w:lvlText w:val="%9."/>
      <w:lvlJc w:val="right"/>
      <w:pPr>
        <w:tabs>
          <w:tab w:val="num" w:pos="0"/>
        </w:tabs>
        <w:ind w:left="5978" w:hanging="180"/>
      </w:pPr>
      <w:rPr>
        <w:rFonts w:hint="default"/>
      </w:rPr>
    </w:lvl>
  </w:abstractNum>
  <w:abstractNum w:abstractNumId="8"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9" w15:restartNumberingAfterBreak="0">
    <w:nsid w:val="0000000B"/>
    <w:multiLevelType w:val="singleLevel"/>
    <w:tmpl w:val="0000000B"/>
    <w:name w:val="WW8Num17"/>
    <w:lvl w:ilvl="0">
      <w:start w:val="1"/>
      <w:numFmt w:val="bullet"/>
      <w:lvlText w:val=""/>
      <w:lvlJc w:val="left"/>
      <w:pPr>
        <w:tabs>
          <w:tab w:val="num" w:pos="0"/>
        </w:tabs>
        <w:ind w:left="765" w:hanging="360"/>
      </w:pPr>
      <w:rPr>
        <w:rFonts w:ascii="Symbol" w:hAnsi="Symbol" w:cs="Symbol" w:hint="default"/>
      </w:rPr>
    </w:lvl>
  </w:abstractNum>
  <w:abstractNum w:abstractNumId="10"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11" w15:restartNumberingAfterBreak="0">
    <w:nsid w:val="080F4AB9"/>
    <w:multiLevelType w:val="multilevel"/>
    <w:tmpl w:val="76BA3148"/>
    <w:lvl w:ilvl="0">
      <w:start w:val="1"/>
      <w:numFmt w:val="decimal"/>
      <w:lvlText w:val="%1."/>
      <w:lvlJc w:val="left"/>
      <w:pPr>
        <w:ind w:left="1495" w:hanging="360"/>
      </w:pPr>
      <w:rPr>
        <w:rFonts w:hint="default"/>
        <w:b/>
      </w:rPr>
    </w:lvl>
    <w:lvl w:ilvl="1">
      <w:start w:val="1"/>
      <w:numFmt w:val="decimal"/>
      <w:pStyle w:val="Nvel02"/>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2" w15:restartNumberingAfterBreak="0">
    <w:nsid w:val="0A9653D1"/>
    <w:multiLevelType w:val="multilevel"/>
    <w:tmpl w:val="F97CB0F0"/>
    <w:lvl w:ilvl="0">
      <w:start w:val="1"/>
      <w:numFmt w:val="decimal"/>
      <w:lvlText w:val="%1."/>
      <w:lvlJc w:val="left"/>
      <w:pPr>
        <w:ind w:left="360" w:hanging="360"/>
      </w:pPr>
      <w:rPr>
        <w:rFonts w:hint="default"/>
      </w:rPr>
    </w:lvl>
    <w:lvl w:ilvl="1">
      <w:start w:val="1"/>
      <w:numFmt w:val="decimal"/>
      <w:pStyle w:val="Nivel2"/>
      <w:lvlText w:val="%1.%2."/>
      <w:lvlJc w:val="left"/>
      <w:pPr>
        <w:ind w:left="786" w:hanging="360"/>
      </w:pPr>
      <w:rPr>
        <w:rFonts w:ascii="Times New Roman" w:hAnsi="Times New Roman" w:cs="Times New Roman" w:hint="default"/>
        <w:b/>
        <w:i w:val="0"/>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1D5C100D"/>
    <w:multiLevelType w:val="multilevel"/>
    <w:tmpl w:val="49ACDDB4"/>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heme="majorHAnsi" w:hAnsiTheme="majorHAnsi" w:cstheme="majorHAnsi"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772126"/>
    <w:multiLevelType w:val="multilevel"/>
    <w:tmpl w:val="09F0B248"/>
    <w:lvl w:ilvl="0">
      <w:start w:val="12"/>
      <w:numFmt w:val="decimal"/>
      <w:lvlText w:val="%1."/>
      <w:lvlJc w:val="left"/>
      <w:pPr>
        <w:ind w:left="570" w:hanging="428"/>
      </w:pPr>
      <w:rPr>
        <w:rFonts w:hint="default"/>
        <w:spacing w:val="-1"/>
        <w:w w:val="88"/>
        <w:lang w:val="pt-PT" w:eastAsia="en-US" w:bidi="ar-SA"/>
      </w:rPr>
    </w:lvl>
    <w:lvl w:ilvl="1">
      <w:start w:val="1"/>
      <w:numFmt w:val="decimal"/>
      <w:lvlText w:val="%1.%2."/>
      <w:lvlJc w:val="left"/>
      <w:pPr>
        <w:ind w:left="615" w:hanging="473"/>
      </w:pPr>
      <w:rPr>
        <w:rFonts w:hint="default"/>
        <w:spacing w:val="-1"/>
        <w:w w:val="77"/>
        <w:lang w:val="pt-PT" w:eastAsia="en-US" w:bidi="ar-SA"/>
      </w:rPr>
    </w:lvl>
    <w:lvl w:ilvl="2">
      <w:start w:val="1"/>
      <w:numFmt w:val="decimal"/>
      <w:lvlText w:val="%1.%2.%3."/>
      <w:lvlJc w:val="left"/>
      <w:pPr>
        <w:ind w:left="780" w:hanging="638"/>
      </w:pPr>
      <w:rPr>
        <w:rFonts w:ascii="Trebuchet MS" w:eastAsia="Trebuchet MS" w:hAnsi="Trebuchet MS" w:cs="Trebuchet MS" w:hint="default"/>
        <w:b w:val="0"/>
        <w:bCs w:val="0"/>
        <w:i w:val="0"/>
        <w:iCs w:val="0"/>
        <w:color w:val="FF0000"/>
        <w:spacing w:val="-1"/>
        <w:w w:val="77"/>
        <w:sz w:val="20"/>
        <w:szCs w:val="20"/>
        <w:lang w:val="pt-PT" w:eastAsia="en-US" w:bidi="ar-SA"/>
      </w:rPr>
    </w:lvl>
    <w:lvl w:ilvl="3">
      <w:numFmt w:val="bullet"/>
      <w:lvlText w:val="•"/>
      <w:lvlJc w:val="left"/>
      <w:pPr>
        <w:ind w:left="1887" w:hanging="638"/>
      </w:pPr>
      <w:rPr>
        <w:rFonts w:hint="default"/>
        <w:lang w:val="pt-PT" w:eastAsia="en-US" w:bidi="ar-SA"/>
      </w:rPr>
    </w:lvl>
    <w:lvl w:ilvl="4">
      <w:numFmt w:val="bullet"/>
      <w:lvlText w:val="•"/>
      <w:lvlJc w:val="left"/>
      <w:pPr>
        <w:ind w:left="2994" w:hanging="638"/>
      </w:pPr>
      <w:rPr>
        <w:rFonts w:hint="default"/>
        <w:lang w:val="pt-PT" w:eastAsia="en-US" w:bidi="ar-SA"/>
      </w:rPr>
    </w:lvl>
    <w:lvl w:ilvl="5">
      <w:numFmt w:val="bullet"/>
      <w:lvlText w:val="•"/>
      <w:lvlJc w:val="left"/>
      <w:pPr>
        <w:ind w:left="4102" w:hanging="638"/>
      </w:pPr>
      <w:rPr>
        <w:rFonts w:hint="default"/>
        <w:lang w:val="pt-PT" w:eastAsia="en-US" w:bidi="ar-SA"/>
      </w:rPr>
    </w:lvl>
    <w:lvl w:ilvl="6">
      <w:numFmt w:val="bullet"/>
      <w:lvlText w:val="•"/>
      <w:lvlJc w:val="left"/>
      <w:pPr>
        <w:ind w:left="5209" w:hanging="638"/>
      </w:pPr>
      <w:rPr>
        <w:rFonts w:hint="default"/>
        <w:lang w:val="pt-PT" w:eastAsia="en-US" w:bidi="ar-SA"/>
      </w:rPr>
    </w:lvl>
    <w:lvl w:ilvl="7">
      <w:numFmt w:val="bullet"/>
      <w:lvlText w:val="•"/>
      <w:lvlJc w:val="left"/>
      <w:pPr>
        <w:ind w:left="6317" w:hanging="638"/>
      </w:pPr>
      <w:rPr>
        <w:rFonts w:hint="default"/>
        <w:lang w:val="pt-PT" w:eastAsia="en-US" w:bidi="ar-SA"/>
      </w:rPr>
    </w:lvl>
    <w:lvl w:ilvl="8">
      <w:numFmt w:val="bullet"/>
      <w:lvlText w:val="•"/>
      <w:lvlJc w:val="left"/>
      <w:pPr>
        <w:ind w:left="7424" w:hanging="638"/>
      </w:pPr>
      <w:rPr>
        <w:rFonts w:hint="default"/>
        <w:lang w:val="pt-PT" w:eastAsia="en-US" w:bidi="ar-SA"/>
      </w:rPr>
    </w:lvl>
  </w:abstractNum>
  <w:abstractNum w:abstractNumId="15" w15:restartNumberingAfterBreak="0">
    <w:nsid w:val="22320955"/>
    <w:multiLevelType w:val="multilevel"/>
    <w:tmpl w:val="0524A12A"/>
    <w:lvl w:ilvl="0">
      <w:start w:val="1"/>
      <w:numFmt w:val="decimal"/>
      <w:lvlText w:val="%1."/>
      <w:lvlJc w:val="left"/>
      <w:pPr>
        <w:ind w:left="426" w:hanging="284"/>
      </w:pPr>
      <w:rPr>
        <w:rFonts w:hint="default"/>
        <w:spacing w:val="-1"/>
        <w:w w:val="87"/>
        <w:lang w:val="pt-PT" w:eastAsia="en-US" w:bidi="ar-SA"/>
      </w:rPr>
    </w:lvl>
    <w:lvl w:ilvl="1">
      <w:start w:val="1"/>
      <w:numFmt w:val="decimal"/>
      <w:lvlText w:val="%1.%2."/>
      <w:lvlJc w:val="left"/>
      <w:pPr>
        <w:ind w:left="143" w:hanging="708"/>
      </w:pPr>
      <w:rPr>
        <w:rFonts w:hint="default"/>
        <w:spacing w:val="-1"/>
        <w:w w:val="77"/>
        <w:lang w:val="pt-PT" w:eastAsia="en-US" w:bidi="ar-SA"/>
      </w:rPr>
    </w:lvl>
    <w:lvl w:ilvl="2">
      <w:numFmt w:val="bullet"/>
      <w:lvlText w:val="•"/>
      <w:lvlJc w:val="left"/>
      <w:pPr>
        <w:ind w:left="1444" w:hanging="708"/>
      </w:pPr>
      <w:rPr>
        <w:rFonts w:hint="default"/>
        <w:lang w:val="pt-PT" w:eastAsia="en-US" w:bidi="ar-SA"/>
      </w:rPr>
    </w:lvl>
    <w:lvl w:ilvl="3">
      <w:numFmt w:val="bullet"/>
      <w:lvlText w:val="•"/>
      <w:lvlJc w:val="left"/>
      <w:pPr>
        <w:ind w:left="2468" w:hanging="708"/>
      </w:pPr>
      <w:rPr>
        <w:rFonts w:hint="default"/>
        <w:lang w:val="pt-PT" w:eastAsia="en-US" w:bidi="ar-SA"/>
      </w:rPr>
    </w:lvl>
    <w:lvl w:ilvl="4">
      <w:numFmt w:val="bullet"/>
      <w:lvlText w:val="•"/>
      <w:lvlJc w:val="left"/>
      <w:pPr>
        <w:ind w:left="3493" w:hanging="708"/>
      </w:pPr>
      <w:rPr>
        <w:rFonts w:hint="default"/>
        <w:lang w:val="pt-PT" w:eastAsia="en-US" w:bidi="ar-SA"/>
      </w:rPr>
    </w:lvl>
    <w:lvl w:ilvl="5">
      <w:numFmt w:val="bullet"/>
      <w:lvlText w:val="•"/>
      <w:lvlJc w:val="left"/>
      <w:pPr>
        <w:ind w:left="4517" w:hanging="708"/>
      </w:pPr>
      <w:rPr>
        <w:rFonts w:hint="default"/>
        <w:lang w:val="pt-PT" w:eastAsia="en-US" w:bidi="ar-SA"/>
      </w:rPr>
    </w:lvl>
    <w:lvl w:ilvl="6">
      <w:numFmt w:val="bullet"/>
      <w:lvlText w:val="•"/>
      <w:lvlJc w:val="left"/>
      <w:pPr>
        <w:ind w:left="5541" w:hanging="708"/>
      </w:pPr>
      <w:rPr>
        <w:rFonts w:hint="default"/>
        <w:lang w:val="pt-PT" w:eastAsia="en-US" w:bidi="ar-SA"/>
      </w:rPr>
    </w:lvl>
    <w:lvl w:ilvl="7">
      <w:numFmt w:val="bullet"/>
      <w:lvlText w:val="•"/>
      <w:lvlJc w:val="left"/>
      <w:pPr>
        <w:ind w:left="6566" w:hanging="708"/>
      </w:pPr>
      <w:rPr>
        <w:rFonts w:hint="default"/>
        <w:lang w:val="pt-PT" w:eastAsia="en-US" w:bidi="ar-SA"/>
      </w:rPr>
    </w:lvl>
    <w:lvl w:ilvl="8">
      <w:numFmt w:val="bullet"/>
      <w:lvlText w:val="•"/>
      <w:lvlJc w:val="left"/>
      <w:pPr>
        <w:ind w:left="7590" w:hanging="708"/>
      </w:pPr>
      <w:rPr>
        <w:rFonts w:hint="default"/>
        <w:lang w:val="pt-PT" w:eastAsia="en-US" w:bidi="ar-SA"/>
      </w:rPr>
    </w:lvl>
  </w:abstractNum>
  <w:abstractNum w:abstractNumId="16" w15:restartNumberingAfterBreak="0">
    <w:nsid w:val="22EC6D5B"/>
    <w:multiLevelType w:val="multilevel"/>
    <w:tmpl w:val="D02A96A4"/>
    <w:lvl w:ilvl="0">
      <w:start w:val="1"/>
      <w:numFmt w:val="decimal"/>
      <w:lvlText w:val="%1."/>
      <w:lvlJc w:val="left"/>
      <w:pPr>
        <w:ind w:left="497" w:hanging="356"/>
      </w:pPr>
      <w:rPr>
        <w:rFonts w:hint="default"/>
        <w:spacing w:val="0"/>
        <w:w w:val="99"/>
        <w:lang w:val="pt-PT" w:eastAsia="en-US" w:bidi="ar-SA"/>
      </w:rPr>
    </w:lvl>
    <w:lvl w:ilvl="1">
      <w:start w:val="1"/>
      <w:numFmt w:val="decimal"/>
      <w:lvlText w:val="%1.%2."/>
      <w:lvlJc w:val="left"/>
      <w:pPr>
        <w:ind w:left="142" w:hanging="708"/>
      </w:pPr>
      <w:rPr>
        <w:rFonts w:ascii="Times New Roman" w:eastAsia="Times New Roman" w:hAnsi="Times New Roman" w:cs="Times New Roman" w:hint="default"/>
        <w:b/>
        <w:bCs/>
        <w:i w:val="0"/>
        <w:iCs w:val="0"/>
        <w:spacing w:val="-2"/>
        <w:w w:val="99"/>
        <w:sz w:val="20"/>
        <w:szCs w:val="20"/>
        <w:lang w:val="pt-PT" w:eastAsia="en-US" w:bidi="ar-SA"/>
      </w:rPr>
    </w:lvl>
    <w:lvl w:ilvl="2">
      <w:start w:val="1"/>
      <w:numFmt w:val="decimal"/>
      <w:lvlText w:val="%1.%2.%3."/>
      <w:lvlJc w:val="left"/>
      <w:pPr>
        <w:ind w:left="850" w:hanging="708"/>
      </w:pPr>
      <w:rPr>
        <w:rFonts w:ascii="Times New Roman" w:eastAsia="Times New Roman" w:hAnsi="Times New Roman" w:cs="Times New Roman" w:hint="default"/>
        <w:b/>
        <w:bCs/>
        <w:i w:val="0"/>
        <w:iCs w:val="0"/>
        <w:spacing w:val="-2"/>
        <w:w w:val="99"/>
        <w:sz w:val="20"/>
        <w:szCs w:val="20"/>
        <w:lang w:val="pt-PT" w:eastAsia="en-US" w:bidi="ar-SA"/>
      </w:rPr>
    </w:lvl>
    <w:lvl w:ilvl="3">
      <w:start w:val="1"/>
      <w:numFmt w:val="decimal"/>
      <w:lvlText w:val="%1.%2.%3.%4."/>
      <w:lvlJc w:val="left"/>
      <w:pPr>
        <w:ind w:left="142" w:hanging="709"/>
      </w:pPr>
      <w:rPr>
        <w:rFonts w:ascii="Times New Roman" w:eastAsia="Times New Roman" w:hAnsi="Times New Roman" w:cs="Times New Roman" w:hint="default"/>
        <w:b w:val="0"/>
        <w:bCs w:val="0"/>
        <w:i w:val="0"/>
        <w:iCs w:val="0"/>
        <w:spacing w:val="-2"/>
        <w:w w:val="99"/>
        <w:sz w:val="20"/>
        <w:szCs w:val="20"/>
        <w:lang w:val="pt-PT" w:eastAsia="en-US" w:bidi="ar-SA"/>
      </w:rPr>
    </w:lvl>
    <w:lvl w:ilvl="4">
      <w:numFmt w:val="bullet"/>
      <w:lvlText w:val="•"/>
      <w:lvlJc w:val="left"/>
      <w:pPr>
        <w:ind w:left="2983" w:hanging="709"/>
      </w:pPr>
      <w:rPr>
        <w:rFonts w:hint="default"/>
        <w:lang w:val="pt-PT" w:eastAsia="en-US" w:bidi="ar-SA"/>
      </w:rPr>
    </w:lvl>
    <w:lvl w:ilvl="5">
      <w:numFmt w:val="bullet"/>
      <w:lvlText w:val="•"/>
      <w:lvlJc w:val="left"/>
      <w:pPr>
        <w:ind w:left="4045" w:hanging="709"/>
      </w:pPr>
      <w:rPr>
        <w:rFonts w:hint="default"/>
        <w:lang w:val="pt-PT" w:eastAsia="en-US" w:bidi="ar-SA"/>
      </w:rPr>
    </w:lvl>
    <w:lvl w:ilvl="6">
      <w:numFmt w:val="bullet"/>
      <w:lvlText w:val="•"/>
      <w:lvlJc w:val="left"/>
      <w:pPr>
        <w:ind w:left="5107" w:hanging="709"/>
      </w:pPr>
      <w:rPr>
        <w:rFonts w:hint="default"/>
        <w:lang w:val="pt-PT" w:eastAsia="en-US" w:bidi="ar-SA"/>
      </w:rPr>
    </w:lvl>
    <w:lvl w:ilvl="7">
      <w:numFmt w:val="bullet"/>
      <w:lvlText w:val="•"/>
      <w:lvlJc w:val="left"/>
      <w:pPr>
        <w:ind w:left="6169" w:hanging="709"/>
      </w:pPr>
      <w:rPr>
        <w:rFonts w:hint="default"/>
        <w:lang w:val="pt-PT" w:eastAsia="en-US" w:bidi="ar-SA"/>
      </w:rPr>
    </w:lvl>
    <w:lvl w:ilvl="8">
      <w:numFmt w:val="bullet"/>
      <w:lvlText w:val="•"/>
      <w:lvlJc w:val="left"/>
      <w:pPr>
        <w:ind w:left="7231" w:hanging="709"/>
      </w:pPr>
      <w:rPr>
        <w:rFonts w:hint="default"/>
        <w:lang w:val="pt-PT" w:eastAsia="en-US" w:bidi="ar-SA"/>
      </w:rPr>
    </w:lvl>
  </w:abstractNum>
  <w:abstractNum w:abstractNumId="17"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9C45234"/>
    <w:multiLevelType w:val="multilevel"/>
    <w:tmpl w:val="6BDE988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1" w15:restartNumberingAfterBreak="0">
    <w:nsid w:val="3E992587"/>
    <w:multiLevelType w:val="multilevel"/>
    <w:tmpl w:val="6180FC4C"/>
    <w:lvl w:ilvl="0">
      <w:start w:val="9"/>
      <w:numFmt w:val="decimal"/>
      <w:lvlText w:val="%1"/>
      <w:lvlJc w:val="left"/>
      <w:pPr>
        <w:ind w:left="143" w:hanging="708"/>
      </w:pPr>
      <w:rPr>
        <w:rFonts w:hint="default"/>
        <w:lang w:val="pt-PT" w:eastAsia="en-US" w:bidi="ar-SA"/>
      </w:rPr>
    </w:lvl>
    <w:lvl w:ilvl="1">
      <w:start w:val="1"/>
      <w:numFmt w:val="decimal"/>
      <w:lvlText w:val="%1.%2."/>
      <w:lvlJc w:val="left"/>
      <w:pPr>
        <w:ind w:left="143" w:hanging="708"/>
      </w:pPr>
      <w:rPr>
        <w:rFonts w:ascii="Trebuchet MS" w:eastAsia="Trebuchet MS" w:hAnsi="Trebuchet MS" w:cs="Trebuchet MS" w:hint="default"/>
        <w:b w:val="0"/>
        <w:bCs w:val="0"/>
        <w:i w:val="0"/>
        <w:iCs w:val="0"/>
        <w:spacing w:val="-1"/>
        <w:w w:val="77"/>
        <w:sz w:val="20"/>
        <w:szCs w:val="20"/>
        <w:lang w:val="pt-PT" w:eastAsia="en-US" w:bidi="ar-SA"/>
      </w:rPr>
    </w:lvl>
    <w:lvl w:ilvl="2">
      <w:start w:val="1"/>
      <w:numFmt w:val="decimal"/>
      <w:lvlText w:val="%1.%2.%3."/>
      <w:lvlJc w:val="left"/>
      <w:pPr>
        <w:ind w:left="143" w:hanging="708"/>
      </w:pPr>
      <w:rPr>
        <w:rFonts w:ascii="Trebuchet MS" w:eastAsia="Trebuchet MS" w:hAnsi="Trebuchet MS" w:cs="Trebuchet MS" w:hint="default"/>
        <w:b w:val="0"/>
        <w:bCs w:val="0"/>
        <w:i w:val="0"/>
        <w:iCs w:val="0"/>
        <w:spacing w:val="-1"/>
        <w:w w:val="77"/>
        <w:sz w:val="20"/>
        <w:szCs w:val="20"/>
        <w:lang w:val="pt-PT" w:eastAsia="en-US" w:bidi="ar-SA"/>
      </w:rPr>
    </w:lvl>
    <w:lvl w:ilvl="3">
      <w:numFmt w:val="bullet"/>
      <w:lvlText w:val="•"/>
      <w:lvlJc w:val="left"/>
      <w:pPr>
        <w:ind w:left="2989" w:hanging="708"/>
      </w:pPr>
      <w:rPr>
        <w:rFonts w:hint="default"/>
        <w:lang w:val="pt-PT" w:eastAsia="en-US" w:bidi="ar-SA"/>
      </w:rPr>
    </w:lvl>
    <w:lvl w:ilvl="4">
      <w:numFmt w:val="bullet"/>
      <w:lvlText w:val="•"/>
      <w:lvlJc w:val="left"/>
      <w:pPr>
        <w:ind w:left="3939" w:hanging="708"/>
      </w:pPr>
      <w:rPr>
        <w:rFonts w:hint="default"/>
        <w:lang w:val="pt-PT" w:eastAsia="en-US" w:bidi="ar-SA"/>
      </w:rPr>
    </w:lvl>
    <w:lvl w:ilvl="5">
      <w:numFmt w:val="bullet"/>
      <w:lvlText w:val="•"/>
      <w:lvlJc w:val="left"/>
      <w:pPr>
        <w:ind w:left="4889" w:hanging="708"/>
      </w:pPr>
      <w:rPr>
        <w:rFonts w:hint="default"/>
        <w:lang w:val="pt-PT" w:eastAsia="en-US" w:bidi="ar-SA"/>
      </w:rPr>
    </w:lvl>
    <w:lvl w:ilvl="6">
      <w:numFmt w:val="bullet"/>
      <w:lvlText w:val="•"/>
      <w:lvlJc w:val="left"/>
      <w:pPr>
        <w:ind w:left="5839" w:hanging="708"/>
      </w:pPr>
      <w:rPr>
        <w:rFonts w:hint="default"/>
        <w:lang w:val="pt-PT" w:eastAsia="en-US" w:bidi="ar-SA"/>
      </w:rPr>
    </w:lvl>
    <w:lvl w:ilvl="7">
      <w:numFmt w:val="bullet"/>
      <w:lvlText w:val="•"/>
      <w:lvlJc w:val="left"/>
      <w:pPr>
        <w:ind w:left="6789" w:hanging="708"/>
      </w:pPr>
      <w:rPr>
        <w:rFonts w:hint="default"/>
        <w:lang w:val="pt-PT" w:eastAsia="en-US" w:bidi="ar-SA"/>
      </w:rPr>
    </w:lvl>
    <w:lvl w:ilvl="8">
      <w:numFmt w:val="bullet"/>
      <w:lvlText w:val="•"/>
      <w:lvlJc w:val="left"/>
      <w:pPr>
        <w:ind w:left="7739" w:hanging="708"/>
      </w:pPr>
      <w:rPr>
        <w:rFonts w:hint="default"/>
        <w:lang w:val="pt-PT" w:eastAsia="en-US" w:bidi="ar-SA"/>
      </w:rPr>
    </w:lvl>
  </w:abstractNum>
  <w:abstractNum w:abstractNumId="22" w15:restartNumberingAfterBreak="0">
    <w:nsid w:val="3EDF255A"/>
    <w:multiLevelType w:val="hybridMultilevel"/>
    <w:tmpl w:val="65F83F88"/>
    <w:name w:val="WW8Num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79101F"/>
    <w:multiLevelType w:val="multilevel"/>
    <w:tmpl w:val="396062CA"/>
    <w:lvl w:ilvl="0">
      <w:start w:val="1"/>
      <w:numFmt w:val="decimal"/>
      <w:lvlText w:val="%1."/>
      <w:lvlJc w:val="left"/>
      <w:pPr>
        <w:ind w:left="360" w:hanging="360"/>
      </w:pPr>
      <w:rPr>
        <w:rFonts w:hint="default"/>
      </w:rPr>
    </w:lvl>
    <w:lvl w:ilvl="1">
      <w:start w:val="1"/>
      <w:numFmt w:val="decimal"/>
      <w:lvlText w:val="%1.%2."/>
      <w:lvlJc w:val="left"/>
      <w:pPr>
        <w:ind w:left="4045" w:hanging="360"/>
      </w:pPr>
      <w:rPr>
        <w:rFonts w:hint="default"/>
        <w:b/>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26" w15:restartNumberingAfterBreak="0">
    <w:nsid w:val="4722311A"/>
    <w:multiLevelType w:val="multilevel"/>
    <w:tmpl w:val="26D641D2"/>
    <w:lvl w:ilvl="0">
      <w:start w:val="1"/>
      <w:numFmt w:val="decimal"/>
      <w:lvlText w:val="%1."/>
      <w:lvlJc w:val="left"/>
      <w:pPr>
        <w:ind w:left="720" w:hanging="360"/>
      </w:pPr>
      <w:rPr>
        <w:rFonts w:asciiTheme="majorHAnsi" w:eastAsia="Arial" w:hAnsiTheme="majorHAnsi" w:cstheme="majorHAnsi"/>
        <w:b/>
        <w:color w:val="auto"/>
      </w:rPr>
    </w:lvl>
    <w:lvl w:ilvl="1">
      <w:start w:val="1"/>
      <w:numFmt w:val="decimal"/>
      <w:isLgl/>
      <w:lvlText w:val="%1.%2."/>
      <w:lvlJc w:val="left"/>
      <w:pPr>
        <w:ind w:left="4045" w:hanging="360"/>
      </w:pPr>
      <w:rPr>
        <w:rFonts w:hint="default"/>
        <w:b/>
        <w:sz w:val="22"/>
        <w:szCs w:val="22"/>
      </w:rPr>
    </w:lvl>
    <w:lvl w:ilvl="2">
      <w:start w:val="1"/>
      <w:numFmt w:val="decimal"/>
      <w:isLgl/>
      <w:lvlText w:val="%1.%2.%3."/>
      <w:lvlJc w:val="left"/>
      <w:pPr>
        <w:ind w:left="7730" w:hanging="720"/>
      </w:pPr>
      <w:rPr>
        <w:rFonts w:hint="default"/>
      </w:rPr>
    </w:lvl>
    <w:lvl w:ilvl="3">
      <w:start w:val="1"/>
      <w:numFmt w:val="decimal"/>
      <w:isLgl/>
      <w:lvlText w:val="%1.%2.%3.%4."/>
      <w:lvlJc w:val="left"/>
      <w:pPr>
        <w:ind w:left="11055" w:hanging="720"/>
      </w:pPr>
      <w:rPr>
        <w:rFonts w:hint="default"/>
      </w:rPr>
    </w:lvl>
    <w:lvl w:ilvl="4">
      <w:start w:val="1"/>
      <w:numFmt w:val="decimal"/>
      <w:isLgl/>
      <w:lvlText w:val="%1.%2.%3.%4.%5."/>
      <w:lvlJc w:val="left"/>
      <w:pPr>
        <w:ind w:left="14740" w:hanging="1080"/>
      </w:pPr>
      <w:rPr>
        <w:rFonts w:hint="default"/>
      </w:rPr>
    </w:lvl>
    <w:lvl w:ilvl="5">
      <w:start w:val="1"/>
      <w:numFmt w:val="decimal"/>
      <w:isLgl/>
      <w:lvlText w:val="%1.%2.%3.%4.%5.%6."/>
      <w:lvlJc w:val="left"/>
      <w:pPr>
        <w:ind w:left="18065" w:hanging="1080"/>
      </w:pPr>
      <w:rPr>
        <w:rFonts w:hint="default"/>
      </w:rPr>
    </w:lvl>
    <w:lvl w:ilvl="6">
      <w:start w:val="1"/>
      <w:numFmt w:val="decimal"/>
      <w:isLgl/>
      <w:lvlText w:val="%1.%2.%3.%4.%5.%6.%7."/>
      <w:lvlJc w:val="left"/>
      <w:pPr>
        <w:ind w:left="21750" w:hanging="1440"/>
      </w:pPr>
      <w:rPr>
        <w:rFonts w:hint="default"/>
      </w:rPr>
    </w:lvl>
    <w:lvl w:ilvl="7">
      <w:start w:val="1"/>
      <w:numFmt w:val="decimal"/>
      <w:isLgl/>
      <w:lvlText w:val="%1.%2.%3.%4.%5.%6.%7.%8."/>
      <w:lvlJc w:val="left"/>
      <w:pPr>
        <w:ind w:left="25075" w:hanging="1440"/>
      </w:pPr>
      <w:rPr>
        <w:rFonts w:hint="default"/>
      </w:rPr>
    </w:lvl>
    <w:lvl w:ilvl="8">
      <w:start w:val="1"/>
      <w:numFmt w:val="decimal"/>
      <w:isLgl/>
      <w:lvlText w:val="%1.%2.%3.%4.%5.%6.%7.%8.%9."/>
      <w:lvlJc w:val="left"/>
      <w:pPr>
        <w:ind w:left="28760" w:hanging="1800"/>
      </w:pPr>
      <w:rPr>
        <w:rFonts w:hint="default"/>
      </w:rPr>
    </w:lvl>
  </w:abstractNum>
  <w:abstractNum w:abstractNumId="27" w15:restartNumberingAfterBreak="0">
    <w:nsid w:val="48424E78"/>
    <w:multiLevelType w:val="multilevel"/>
    <w:tmpl w:val="B7FE171C"/>
    <w:lvl w:ilvl="0">
      <w:start w:val="1"/>
      <w:numFmt w:val="decimal"/>
      <w:lvlText w:val="%1."/>
      <w:lvlJc w:val="left"/>
      <w:pPr>
        <w:ind w:left="467" w:hanging="324"/>
      </w:pPr>
      <w:rPr>
        <w:rFonts w:ascii="Trebuchet MS" w:eastAsia="Trebuchet MS" w:hAnsi="Trebuchet MS" w:cs="Trebuchet MS" w:hint="default"/>
        <w:b/>
        <w:bCs/>
        <w:i w:val="0"/>
        <w:iCs w:val="0"/>
        <w:spacing w:val="-1"/>
        <w:w w:val="87"/>
        <w:sz w:val="20"/>
        <w:szCs w:val="20"/>
        <w:lang w:val="pt-PT" w:eastAsia="en-US" w:bidi="ar-SA"/>
      </w:rPr>
    </w:lvl>
    <w:lvl w:ilvl="1">
      <w:start w:val="1"/>
      <w:numFmt w:val="decimal"/>
      <w:lvlText w:val="%1.%2."/>
      <w:lvlJc w:val="left"/>
      <w:pPr>
        <w:ind w:left="143" w:hanging="708"/>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1479" w:hanging="708"/>
      </w:pPr>
      <w:rPr>
        <w:rFonts w:hint="default"/>
        <w:lang w:val="pt-PT" w:eastAsia="en-US" w:bidi="ar-SA"/>
      </w:rPr>
    </w:lvl>
    <w:lvl w:ilvl="3">
      <w:numFmt w:val="bullet"/>
      <w:lvlText w:val="•"/>
      <w:lvlJc w:val="left"/>
      <w:pPr>
        <w:ind w:left="2499" w:hanging="708"/>
      </w:pPr>
      <w:rPr>
        <w:rFonts w:hint="default"/>
        <w:lang w:val="pt-PT" w:eastAsia="en-US" w:bidi="ar-SA"/>
      </w:rPr>
    </w:lvl>
    <w:lvl w:ilvl="4">
      <w:numFmt w:val="bullet"/>
      <w:lvlText w:val="•"/>
      <w:lvlJc w:val="left"/>
      <w:pPr>
        <w:ind w:left="3519" w:hanging="708"/>
      </w:pPr>
      <w:rPr>
        <w:rFonts w:hint="default"/>
        <w:lang w:val="pt-PT" w:eastAsia="en-US" w:bidi="ar-SA"/>
      </w:rPr>
    </w:lvl>
    <w:lvl w:ilvl="5">
      <w:numFmt w:val="bullet"/>
      <w:lvlText w:val="•"/>
      <w:lvlJc w:val="left"/>
      <w:pPr>
        <w:ind w:left="4539" w:hanging="708"/>
      </w:pPr>
      <w:rPr>
        <w:rFonts w:hint="default"/>
        <w:lang w:val="pt-PT" w:eastAsia="en-US" w:bidi="ar-SA"/>
      </w:rPr>
    </w:lvl>
    <w:lvl w:ilvl="6">
      <w:numFmt w:val="bullet"/>
      <w:lvlText w:val="•"/>
      <w:lvlJc w:val="left"/>
      <w:pPr>
        <w:ind w:left="5559" w:hanging="708"/>
      </w:pPr>
      <w:rPr>
        <w:rFonts w:hint="default"/>
        <w:lang w:val="pt-PT" w:eastAsia="en-US" w:bidi="ar-SA"/>
      </w:rPr>
    </w:lvl>
    <w:lvl w:ilvl="7">
      <w:numFmt w:val="bullet"/>
      <w:lvlText w:val="•"/>
      <w:lvlJc w:val="left"/>
      <w:pPr>
        <w:ind w:left="6579" w:hanging="708"/>
      </w:pPr>
      <w:rPr>
        <w:rFonts w:hint="default"/>
        <w:lang w:val="pt-PT" w:eastAsia="en-US" w:bidi="ar-SA"/>
      </w:rPr>
    </w:lvl>
    <w:lvl w:ilvl="8">
      <w:numFmt w:val="bullet"/>
      <w:lvlText w:val="•"/>
      <w:lvlJc w:val="left"/>
      <w:pPr>
        <w:ind w:left="7599" w:hanging="708"/>
      </w:pPr>
      <w:rPr>
        <w:rFonts w:hint="default"/>
        <w:lang w:val="pt-PT" w:eastAsia="en-US" w:bidi="ar-SA"/>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69C6B9F"/>
    <w:multiLevelType w:val="hybridMultilevel"/>
    <w:tmpl w:val="E0384D58"/>
    <w:name w:val="WW8Num122"/>
    <w:lvl w:ilvl="0" w:tplc="C3E49410">
      <w:start w:val="4"/>
      <w:numFmt w:val="decimal"/>
      <w:lvlText w:val="14.5.7.%1"/>
      <w:lvlJc w:val="left"/>
      <w:pPr>
        <w:ind w:left="360" w:hanging="360"/>
      </w:pPr>
      <w:rPr>
        <w:rFonts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0" w15:restartNumberingAfterBreak="0">
    <w:nsid w:val="647C3AA7"/>
    <w:multiLevelType w:val="multilevel"/>
    <w:tmpl w:val="CEA2DBDC"/>
    <w:lvl w:ilvl="0">
      <w:start w:val="10"/>
      <w:numFmt w:val="decimal"/>
      <w:lvlText w:val="%1."/>
      <w:lvlJc w:val="left"/>
      <w:pPr>
        <w:ind w:left="503" w:hanging="389"/>
      </w:pPr>
      <w:rPr>
        <w:rFonts w:ascii="Trebuchet MS" w:eastAsia="Trebuchet MS" w:hAnsi="Trebuchet MS" w:cs="Trebuchet MS" w:hint="default"/>
        <w:b/>
        <w:bCs/>
        <w:i w:val="0"/>
        <w:iCs w:val="0"/>
        <w:spacing w:val="-1"/>
        <w:w w:val="81"/>
        <w:sz w:val="20"/>
        <w:szCs w:val="20"/>
        <w:shd w:val="clear" w:color="auto" w:fill="F1F1F1"/>
        <w:lang w:val="pt-PT" w:eastAsia="en-US" w:bidi="ar-SA"/>
      </w:rPr>
    </w:lvl>
    <w:lvl w:ilvl="1">
      <w:start w:val="1"/>
      <w:numFmt w:val="decimal"/>
      <w:lvlText w:val="%1.%2."/>
      <w:lvlJc w:val="left"/>
      <w:pPr>
        <w:ind w:left="143" w:hanging="708"/>
      </w:pPr>
      <w:rPr>
        <w:rFonts w:ascii="Trebuchet MS" w:eastAsia="Trebuchet MS" w:hAnsi="Trebuchet MS" w:cs="Trebuchet MS" w:hint="default"/>
        <w:b w:val="0"/>
        <w:bCs w:val="0"/>
        <w:i w:val="0"/>
        <w:iCs w:val="0"/>
        <w:spacing w:val="-1"/>
        <w:w w:val="77"/>
        <w:sz w:val="20"/>
        <w:szCs w:val="20"/>
        <w:lang w:val="pt-PT" w:eastAsia="en-US" w:bidi="ar-SA"/>
      </w:rPr>
    </w:lvl>
    <w:lvl w:ilvl="2">
      <w:start w:val="1"/>
      <w:numFmt w:val="decimal"/>
      <w:lvlText w:val="%1.%2.%3."/>
      <w:lvlJc w:val="left"/>
      <w:pPr>
        <w:ind w:left="143" w:hanging="852"/>
      </w:pPr>
      <w:rPr>
        <w:rFonts w:ascii="Trebuchet MS" w:eastAsia="Trebuchet MS" w:hAnsi="Trebuchet MS" w:cs="Trebuchet MS" w:hint="default"/>
        <w:b w:val="0"/>
        <w:bCs w:val="0"/>
        <w:i w:val="0"/>
        <w:iCs w:val="0"/>
        <w:spacing w:val="-1"/>
        <w:w w:val="77"/>
        <w:sz w:val="20"/>
        <w:szCs w:val="20"/>
        <w:lang w:val="pt-PT" w:eastAsia="en-US" w:bidi="ar-SA"/>
      </w:rPr>
    </w:lvl>
    <w:lvl w:ilvl="3">
      <w:numFmt w:val="bullet"/>
      <w:lvlText w:val="•"/>
      <w:lvlJc w:val="left"/>
      <w:pPr>
        <w:ind w:left="2530" w:hanging="852"/>
      </w:pPr>
      <w:rPr>
        <w:rFonts w:hint="default"/>
        <w:lang w:val="pt-PT" w:eastAsia="en-US" w:bidi="ar-SA"/>
      </w:rPr>
    </w:lvl>
    <w:lvl w:ilvl="4">
      <w:numFmt w:val="bullet"/>
      <w:lvlText w:val="•"/>
      <w:lvlJc w:val="left"/>
      <w:pPr>
        <w:ind w:left="3546" w:hanging="852"/>
      </w:pPr>
      <w:rPr>
        <w:rFonts w:hint="default"/>
        <w:lang w:val="pt-PT" w:eastAsia="en-US" w:bidi="ar-SA"/>
      </w:rPr>
    </w:lvl>
    <w:lvl w:ilvl="5">
      <w:numFmt w:val="bullet"/>
      <w:lvlText w:val="•"/>
      <w:lvlJc w:val="left"/>
      <w:pPr>
        <w:ind w:left="4561" w:hanging="852"/>
      </w:pPr>
      <w:rPr>
        <w:rFonts w:hint="default"/>
        <w:lang w:val="pt-PT" w:eastAsia="en-US" w:bidi="ar-SA"/>
      </w:rPr>
    </w:lvl>
    <w:lvl w:ilvl="6">
      <w:numFmt w:val="bullet"/>
      <w:lvlText w:val="•"/>
      <w:lvlJc w:val="left"/>
      <w:pPr>
        <w:ind w:left="5577" w:hanging="852"/>
      </w:pPr>
      <w:rPr>
        <w:rFonts w:hint="default"/>
        <w:lang w:val="pt-PT" w:eastAsia="en-US" w:bidi="ar-SA"/>
      </w:rPr>
    </w:lvl>
    <w:lvl w:ilvl="7">
      <w:numFmt w:val="bullet"/>
      <w:lvlText w:val="•"/>
      <w:lvlJc w:val="left"/>
      <w:pPr>
        <w:ind w:left="6592" w:hanging="852"/>
      </w:pPr>
      <w:rPr>
        <w:rFonts w:hint="default"/>
        <w:lang w:val="pt-PT" w:eastAsia="en-US" w:bidi="ar-SA"/>
      </w:rPr>
    </w:lvl>
    <w:lvl w:ilvl="8">
      <w:numFmt w:val="bullet"/>
      <w:lvlText w:val="•"/>
      <w:lvlJc w:val="left"/>
      <w:pPr>
        <w:ind w:left="7608" w:hanging="852"/>
      </w:pPr>
      <w:rPr>
        <w:rFonts w:hint="default"/>
        <w:lang w:val="pt-PT" w:eastAsia="en-US" w:bidi="ar-SA"/>
      </w:rPr>
    </w:lvl>
  </w:abstractNum>
  <w:abstractNum w:abstractNumId="31"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A34902"/>
    <w:multiLevelType w:val="multilevel"/>
    <w:tmpl w:val="31EA2E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2031F72"/>
    <w:multiLevelType w:val="multilevel"/>
    <w:tmpl w:val="7A824700"/>
    <w:lvl w:ilvl="0">
      <w:start w:val="1"/>
      <w:numFmt w:val="decimal"/>
      <w:lvlText w:val="%1."/>
      <w:lvlJc w:val="left"/>
      <w:pPr>
        <w:ind w:left="360" w:hanging="360"/>
      </w:pPr>
      <w:rPr>
        <w:b/>
      </w:rPr>
    </w:lvl>
    <w:lvl w:ilvl="1">
      <w:start w:val="1"/>
      <w:numFmt w:val="lowerLetter"/>
      <w:lvlText w:val="%2)"/>
      <w:lvlJc w:val="left"/>
      <w:pPr>
        <w:ind w:left="4969" w:hanging="432"/>
      </w:pPr>
      <w:rPr>
        <w:b/>
        <w:i w:val="0"/>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1970A0"/>
    <w:multiLevelType w:val="multilevel"/>
    <w:tmpl w:val="0E6816D4"/>
    <w:lvl w:ilvl="0">
      <w:start w:val="4"/>
      <w:numFmt w:val="decimal"/>
      <w:lvlText w:val="%1."/>
      <w:lvlJc w:val="left"/>
      <w:pPr>
        <w:ind w:left="503" w:hanging="389"/>
      </w:pPr>
      <w:rPr>
        <w:rFonts w:ascii="Trebuchet MS" w:eastAsia="Trebuchet MS" w:hAnsi="Trebuchet MS" w:cs="Trebuchet MS" w:hint="default"/>
        <w:b/>
        <w:bCs/>
        <w:i w:val="0"/>
        <w:iCs w:val="0"/>
        <w:spacing w:val="-1"/>
        <w:w w:val="81"/>
        <w:sz w:val="20"/>
        <w:szCs w:val="20"/>
        <w:shd w:val="clear" w:color="auto" w:fill="F1F1F1"/>
        <w:lang w:val="pt-PT" w:eastAsia="en-US" w:bidi="ar-SA"/>
      </w:rPr>
    </w:lvl>
    <w:lvl w:ilvl="1">
      <w:start w:val="1"/>
      <w:numFmt w:val="decimal"/>
      <w:lvlText w:val="%1.%2."/>
      <w:lvlJc w:val="left"/>
      <w:pPr>
        <w:ind w:left="143" w:hanging="708"/>
      </w:pPr>
      <w:rPr>
        <w:rFonts w:hint="default"/>
        <w:spacing w:val="-1"/>
        <w:w w:val="77"/>
        <w:lang w:val="pt-PT" w:eastAsia="en-US" w:bidi="ar-SA"/>
      </w:rPr>
    </w:lvl>
    <w:lvl w:ilvl="2">
      <w:start w:val="1"/>
      <w:numFmt w:val="decimal"/>
      <w:lvlText w:val="%1.%2.%3."/>
      <w:lvlJc w:val="left"/>
      <w:pPr>
        <w:ind w:left="143" w:hanging="708"/>
      </w:pPr>
      <w:rPr>
        <w:rFonts w:ascii="Trebuchet MS" w:eastAsia="Trebuchet MS" w:hAnsi="Trebuchet MS" w:cs="Trebuchet MS" w:hint="default"/>
        <w:b w:val="0"/>
        <w:bCs w:val="0"/>
        <w:i w:val="0"/>
        <w:iCs w:val="0"/>
        <w:spacing w:val="-1"/>
        <w:w w:val="77"/>
        <w:sz w:val="20"/>
        <w:szCs w:val="20"/>
        <w:lang w:val="pt-PT" w:eastAsia="en-US" w:bidi="ar-SA"/>
      </w:rPr>
    </w:lvl>
    <w:lvl w:ilvl="3">
      <w:start w:val="1"/>
      <w:numFmt w:val="decimal"/>
      <w:lvlText w:val="%1.%2.%3.%4."/>
      <w:lvlJc w:val="left"/>
      <w:pPr>
        <w:ind w:left="143" w:hanging="708"/>
      </w:pPr>
      <w:rPr>
        <w:rFonts w:hint="default"/>
        <w:spacing w:val="-1"/>
        <w:w w:val="77"/>
        <w:lang w:val="pt-PT" w:eastAsia="en-US" w:bidi="ar-SA"/>
      </w:rPr>
    </w:lvl>
    <w:lvl w:ilvl="4">
      <w:numFmt w:val="bullet"/>
      <w:lvlText w:val="•"/>
      <w:lvlJc w:val="left"/>
      <w:pPr>
        <w:ind w:left="1000" w:hanging="708"/>
      </w:pPr>
      <w:rPr>
        <w:rFonts w:hint="default"/>
        <w:lang w:val="pt-PT" w:eastAsia="en-US" w:bidi="ar-SA"/>
      </w:rPr>
    </w:lvl>
    <w:lvl w:ilvl="5">
      <w:numFmt w:val="bullet"/>
      <w:lvlText w:val="•"/>
      <w:lvlJc w:val="left"/>
      <w:pPr>
        <w:ind w:left="2439" w:hanging="708"/>
      </w:pPr>
      <w:rPr>
        <w:rFonts w:hint="default"/>
        <w:lang w:val="pt-PT" w:eastAsia="en-US" w:bidi="ar-SA"/>
      </w:rPr>
    </w:lvl>
    <w:lvl w:ilvl="6">
      <w:numFmt w:val="bullet"/>
      <w:lvlText w:val="•"/>
      <w:lvlJc w:val="left"/>
      <w:pPr>
        <w:ind w:left="3879" w:hanging="708"/>
      </w:pPr>
      <w:rPr>
        <w:rFonts w:hint="default"/>
        <w:lang w:val="pt-PT" w:eastAsia="en-US" w:bidi="ar-SA"/>
      </w:rPr>
    </w:lvl>
    <w:lvl w:ilvl="7">
      <w:numFmt w:val="bullet"/>
      <w:lvlText w:val="•"/>
      <w:lvlJc w:val="left"/>
      <w:pPr>
        <w:ind w:left="5319" w:hanging="708"/>
      </w:pPr>
      <w:rPr>
        <w:rFonts w:hint="default"/>
        <w:lang w:val="pt-PT" w:eastAsia="en-US" w:bidi="ar-SA"/>
      </w:rPr>
    </w:lvl>
    <w:lvl w:ilvl="8">
      <w:numFmt w:val="bullet"/>
      <w:lvlText w:val="•"/>
      <w:lvlJc w:val="left"/>
      <w:pPr>
        <w:ind w:left="6759" w:hanging="708"/>
      </w:pPr>
      <w:rPr>
        <w:rFonts w:hint="default"/>
        <w:lang w:val="pt-PT" w:eastAsia="en-US" w:bidi="ar-SA"/>
      </w:rPr>
    </w:lvl>
  </w:abstractNum>
  <w:num w:numId="1" w16cid:durableId="1097287686">
    <w:abstractNumId w:val="13"/>
  </w:num>
  <w:num w:numId="2" w16cid:durableId="1433091535">
    <w:abstractNumId w:val="0"/>
  </w:num>
  <w:num w:numId="3" w16cid:durableId="857624107">
    <w:abstractNumId w:val="36"/>
  </w:num>
  <w:num w:numId="4" w16cid:durableId="1289819374">
    <w:abstractNumId w:val="37"/>
  </w:num>
  <w:num w:numId="5" w16cid:durableId="1553272972">
    <w:abstractNumId w:val="23"/>
  </w:num>
  <w:num w:numId="6" w16cid:durableId="58478890">
    <w:abstractNumId w:val="18"/>
  </w:num>
  <w:num w:numId="7" w16cid:durableId="1697341537">
    <w:abstractNumId w:val="28"/>
  </w:num>
  <w:num w:numId="8" w16cid:durableId="284775981">
    <w:abstractNumId w:val="32"/>
  </w:num>
  <w:num w:numId="9" w16cid:durableId="1855530666">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heme="majorHAnsi" w:hAnsiTheme="majorHAnsi" w:cstheme="majorHAnsi"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845091811">
    <w:abstractNumId w:val="24"/>
  </w:num>
  <w:num w:numId="11" w16cid:durableId="235630701">
    <w:abstractNumId w:val="10"/>
  </w:num>
  <w:num w:numId="12" w16cid:durableId="1444373840">
    <w:abstractNumId w:val="11"/>
  </w:num>
  <w:num w:numId="13" w16cid:durableId="2052648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7431052">
    <w:abstractNumId w:val="17"/>
  </w:num>
  <w:num w:numId="15" w16cid:durableId="1619339537">
    <w:abstractNumId w:val="31"/>
  </w:num>
  <w:num w:numId="16" w16cid:durableId="1006177107">
    <w:abstractNumId w:val="12"/>
  </w:num>
  <w:num w:numId="17" w16cid:durableId="1260871676">
    <w:abstractNumId w:val="20"/>
  </w:num>
  <w:num w:numId="18" w16cid:durableId="605770168">
    <w:abstractNumId w:val="33"/>
  </w:num>
  <w:num w:numId="19" w16cid:durableId="883643095">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8193009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51668">
    <w:abstractNumId w:val="34"/>
  </w:num>
  <w:num w:numId="22" w16cid:durableId="922300041">
    <w:abstractNumId w:val="14"/>
  </w:num>
  <w:num w:numId="23" w16cid:durableId="708140336">
    <w:abstractNumId w:val="27"/>
  </w:num>
  <w:num w:numId="24" w16cid:durableId="386539353">
    <w:abstractNumId w:val="30"/>
  </w:num>
  <w:num w:numId="25" w16cid:durableId="5911355">
    <w:abstractNumId w:val="21"/>
  </w:num>
  <w:num w:numId="26" w16cid:durableId="379330648">
    <w:abstractNumId w:val="38"/>
  </w:num>
  <w:num w:numId="27" w16cid:durableId="1261522539">
    <w:abstractNumId w:val="15"/>
  </w:num>
  <w:num w:numId="28" w16cid:durableId="179437929">
    <w:abstractNumId w:val="16"/>
  </w:num>
  <w:num w:numId="29" w16cid:durableId="1842886463">
    <w:abstractNumId w:val="35"/>
  </w:num>
  <w:num w:numId="30" w16cid:durableId="1729722541">
    <w:abstractNumId w:val="26"/>
  </w:num>
  <w:num w:numId="31" w16cid:durableId="305135727">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PersonalInformation/>
  <w:removeDateAndTime/>
  <w:mirrorMargins/>
  <w:hideSpellingError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activeWritingStyle w:appName="MSWord" w:lang="en-US" w:vendorID="64" w:dllVersion="6"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AC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961"/>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13D"/>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AE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4F6"/>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2C"/>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99C"/>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31"/>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2CC"/>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45E"/>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B7FBC"/>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50"/>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9C4"/>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96F"/>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4C5D"/>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085"/>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9C7"/>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3E65"/>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250"/>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9D0"/>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6AC"/>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3D06"/>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80B"/>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087"/>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38E"/>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3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EAA"/>
    <w:rsid w:val="00C95FE9"/>
    <w:rsid w:val="00C962B5"/>
    <w:rsid w:val="00C96959"/>
    <w:rsid w:val="00C96B86"/>
    <w:rsid w:val="00C96E62"/>
    <w:rsid w:val="00C971F9"/>
    <w:rsid w:val="00C97254"/>
    <w:rsid w:val="00C97DF7"/>
    <w:rsid w:val="00C97E2A"/>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6CC"/>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104D"/>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3FB9"/>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36E"/>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B8B"/>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1" w:qFormat="1"/>
    <w:lsdException w:name="heading 2"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
    <w:unhideWhenUsed/>
    <w:qFormat/>
    <w:rsid w:val="007A0B2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1"/>
    <w:qFormat/>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o,header odd,Cabeçalho superior"/>
    <w:basedOn w:val="Normal"/>
    <w:link w:val="CabealhoChar"/>
    <w:uiPriority w:val="99"/>
    <w:qFormat/>
    <w:rsid w:val="00CA24FB"/>
    <w:pPr>
      <w:tabs>
        <w:tab w:val="center" w:pos="4252"/>
        <w:tab w:val="right" w:pos="8504"/>
      </w:tabs>
    </w:pPr>
  </w:style>
  <w:style w:type="character" w:customStyle="1" w:styleId="CabealhoChar">
    <w:name w:val="Cabeçalho Char"/>
    <w:aliases w:val="ho Char,header odd Char,Cabeçalho superior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44A80"/>
    <w:pPr>
      <w:numPr>
        <w:ilvl w:val="1"/>
        <w:numId w:val="16"/>
      </w:numPr>
      <w:spacing w:before="120" w:after="120" w:line="360" w:lineRule="auto"/>
      <w:jc w:val="both"/>
    </w:pPr>
    <w:rPr>
      <w:rFonts w:ascii="Times New Roman" w:hAnsi="Times New Roman" w:cs="Times New Roman"/>
      <w:color w:val="000000"/>
      <w:sz w:val="22"/>
      <w:szCs w:val="22"/>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71D80"/>
    <w:pPr>
      <w:numPr>
        <w:ilvl w:val="2"/>
        <w:numId w:val="9"/>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44A80"/>
    <w:rPr>
      <w:color w:val="000000"/>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i/>
      <w:iCs/>
      <w:color w:val="FF0000"/>
      <w:sz w:val="22"/>
      <w:szCs w:val="22"/>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71D80"/>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modalidade">
    <w:name w:val="modalidade"/>
    <w:basedOn w:val="Fontepargpadro"/>
    <w:rsid w:val="001B19E1"/>
  </w:style>
  <w:style w:type="paragraph" w:customStyle="1" w:styleId="Normal10">
    <w:name w:val="Normal1"/>
    <w:basedOn w:val="Normal"/>
    <w:rsid w:val="001B19E1"/>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1B19E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1B19E1"/>
    <w:rPr>
      <w:rFonts w:cs="Times New Roman"/>
    </w:rPr>
  </w:style>
  <w:style w:type="character" w:customStyle="1" w:styleId="field-content">
    <w:name w:val="field-content"/>
    <w:basedOn w:val="Fontepargpadro"/>
    <w:qFormat/>
    <w:rsid w:val="001B19E1"/>
    <w:rPr>
      <w:rFonts w:cs="Times New Roman"/>
    </w:rPr>
  </w:style>
  <w:style w:type="character" w:customStyle="1" w:styleId="findhit">
    <w:name w:val="findhit"/>
    <w:basedOn w:val="Fontepargpadro"/>
    <w:qFormat/>
    <w:rsid w:val="001B19E1"/>
  </w:style>
  <w:style w:type="paragraph" w:customStyle="1" w:styleId="Nvel1-SemNumPreto">
    <w:name w:val="Nível 1-Sem Num Preto"/>
    <w:basedOn w:val="Nvel1-SemNum"/>
    <w:link w:val="Nvel1-SemNumPretoChar"/>
    <w:qFormat/>
    <w:rsid w:val="001B19E1"/>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sid w:val="001B19E1"/>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1B19E1"/>
    <w:pPr>
      <w:autoSpaceDE w:val="0"/>
      <w:autoSpaceDN w:val="0"/>
      <w:adjustRightInd w:val="0"/>
    </w:pPr>
    <w:rPr>
      <w:rFonts w:eastAsia="Calibri"/>
      <w:color w:val="000000"/>
      <w:sz w:val="24"/>
      <w:szCs w:val="24"/>
      <w:lang w:eastAsia="pt-BR"/>
    </w:rPr>
  </w:style>
  <w:style w:type="paragraph" w:customStyle="1" w:styleId="04partenormativa">
    <w:name w:val="04partenormativa"/>
    <w:basedOn w:val="Normal"/>
    <w:qFormat/>
    <w:rsid w:val="001B19E1"/>
    <w:pPr>
      <w:spacing w:beforeAutospacing="1" w:afterAutospacing="1"/>
    </w:pPr>
    <w:rPr>
      <w:rFonts w:ascii="Times New Roman" w:eastAsia="Times New Roman" w:hAnsi="Times New Roman" w:cs="Times New Roman"/>
    </w:rPr>
  </w:style>
  <w:style w:type="paragraph" w:customStyle="1" w:styleId="nivel20">
    <w:name w:val="nivel2"/>
    <w:basedOn w:val="Normal"/>
    <w:rsid w:val="001B19E1"/>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1B19E1"/>
  </w:style>
  <w:style w:type="character" w:customStyle="1" w:styleId="linkdainternet0">
    <w:name w:val="linkdainternet"/>
    <w:basedOn w:val="Fontepargpadro"/>
    <w:qFormat/>
    <w:rsid w:val="001B19E1"/>
  </w:style>
  <w:style w:type="character" w:customStyle="1" w:styleId="object-hover">
    <w:name w:val="object-hover"/>
    <w:basedOn w:val="Fontepargpadro"/>
    <w:rsid w:val="001B19E1"/>
  </w:style>
  <w:style w:type="table" w:customStyle="1" w:styleId="TableNormal">
    <w:name w:val="Table Normal"/>
    <w:uiPriority w:val="2"/>
    <w:semiHidden/>
    <w:unhideWhenUsed/>
    <w:qFormat/>
    <w:rsid w:val="001B19E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19E1"/>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1B19E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B544A7"/>
    <w:pPr>
      <w:numPr>
        <w:ilvl w:val="1"/>
        <w:numId w:val="12"/>
      </w:numPr>
      <w:shd w:val="clear" w:color="auto" w:fill="auto"/>
      <w:spacing w:line="360" w:lineRule="auto"/>
      <w:ind w:left="0" w:firstLine="1277"/>
    </w:pPr>
    <w:rPr>
      <w:i w:val="0"/>
      <w:iCs/>
      <w:color w:val="auto"/>
    </w:rPr>
  </w:style>
  <w:style w:type="character" w:customStyle="1" w:styleId="Nvel02Char">
    <w:name w:val="Nível 02 Char"/>
    <w:basedOn w:val="Fontepargpadro"/>
    <w:link w:val="Nvel02"/>
    <w:qFormat/>
    <w:rsid w:val="00B544A7"/>
    <w:rPr>
      <w:rFonts w:ascii="Arial" w:eastAsia="Arial" w:hAnsi="Arial" w:cs="Arial"/>
      <w:iCs/>
      <w:lang w:eastAsia="pt-BR"/>
    </w:rPr>
  </w:style>
  <w:style w:type="character" w:customStyle="1" w:styleId="WW8Num1z0">
    <w:name w:val="WW8Num1z0"/>
    <w:qFormat/>
    <w:rsid w:val="001B19E1"/>
    <w:rPr>
      <w:rFonts w:hint="default"/>
    </w:rPr>
  </w:style>
  <w:style w:type="paragraph" w:customStyle="1" w:styleId="Nvel1-SemNumerao">
    <w:name w:val="Nível 1-Sem Numeração"/>
    <w:basedOn w:val="Nvel1-SemNum"/>
    <w:link w:val="Nvel1-SemNumeraoChar"/>
    <w:autoRedefine/>
    <w:qFormat/>
    <w:rsid w:val="001D3E55"/>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sid w:val="001D3E55"/>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rsid w:val="001B19E1"/>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1B19E1"/>
    <w:rPr>
      <w:rFonts w:ascii="Arial" w:hAnsi="Arial" w:cs="Tahoma"/>
      <w:i/>
      <w:color w:val="FF0000"/>
      <w:szCs w:val="24"/>
      <w:lang w:eastAsia="pt-BR"/>
    </w:rPr>
  </w:style>
  <w:style w:type="paragraph" w:customStyle="1" w:styleId="Nvel4">
    <w:name w:val="Nível 4"/>
    <w:basedOn w:val="Normal"/>
    <w:link w:val="Nvel4Char"/>
    <w:qFormat/>
    <w:rsid w:val="001B19E1"/>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1B19E1"/>
    <w:pPr>
      <w:numPr>
        <w:numId w:val="10"/>
      </w:numPr>
    </w:pPr>
    <w:rPr>
      <w:rFonts w:eastAsia="Times New Roman"/>
      <w:i w:val="0"/>
      <w:iCs w:val="0"/>
      <w:sz w:val="24"/>
    </w:rPr>
  </w:style>
  <w:style w:type="character" w:customStyle="1" w:styleId="Nvel3Char">
    <w:name w:val="Nível 3 Char"/>
    <w:basedOn w:val="Nvel3-RChar"/>
    <w:link w:val="Nvel3"/>
    <w:rsid w:val="001B19E1"/>
    <w:rPr>
      <w:rFonts w:ascii="Arial" w:eastAsia="Times New Roman" w:hAnsi="Arial" w:cs="Arial"/>
      <w:i w:val="0"/>
      <w:iCs w:val="0"/>
      <w:color w:val="FF0000"/>
      <w:sz w:val="24"/>
      <w:lang w:eastAsia="pt-BR"/>
    </w:rPr>
  </w:style>
  <w:style w:type="character" w:customStyle="1" w:styleId="Nvel4Char">
    <w:name w:val="Nível 4 Char"/>
    <w:basedOn w:val="Nvel3Char"/>
    <w:link w:val="Nvel4"/>
    <w:rsid w:val="001B19E1"/>
    <w:rPr>
      <w:rFonts w:ascii="Arial" w:eastAsia="Times New Roman" w:hAnsi="Arial" w:cs="Arial"/>
      <w:i w:val="0"/>
      <w:iCs w:val="0"/>
      <w:color w:val="FF0000"/>
      <w:sz w:val="24"/>
      <w:lang w:eastAsia="pt-BR"/>
    </w:rPr>
  </w:style>
  <w:style w:type="paragraph" w:customStyle="1" w:styleId="Normal2">
    <w:name w:val="Normal2"/>
    <w:rsid w:val="001B19E1"/>
    <w:pPr>
      <w:spacing w:after="160" w:line="259" w:lineRule="auto"/>
    </w:pPr>
    <w:rPr>
      <w:rFonts w:ascii="Calibri" w:eastAsia="Calibri" w:hAnsi="Calibri" w:cs="Calibri"/>
      <w:sz w:val="22"/>
      <w:szCs w:val="22"/>
      <w:lang w:eastAsia="pt-BR"/>
    </w:rPr>
  </w:style>
  <w:style w:type="paragraph" w:customStyle="1" w:styleId="Normal3">
    <w:name w:val="Normal3"/>
    <w:rsid w:val="000126F5"/>
    <w:pPr>
      <w:spacing w:after="160" w:line="259" w:lineRule="auto"/>
    </w:pPr>
    <w:rPr>
      <w:rFonts w:ascii="Calibri" w:eastAsia="Calibri" w:hAnsi="Calibri" w:cs="Calibri"/>
      <w:sz w:val="22"/>
      <w:szCs w:val="22"/>
      <w:lang w:eastAsia="pt-BR"/>
    </w:rPr>
  </w:style>
  <w:style w:type="character" w:customStyle="1" w:styleId="Ttulo9Char">
    <w:name w:val="Título 9 Char"/>
    <w:basedOn w:val="Fontepargpadro"/>
    <w:link w:val="Ttulo9"/>
    <w:uiPriority w:val="9"/>
    <w:rsid w:val="007A0B2A"/>
    <w:rPr>
      <w:rFonts w:asciiTheme="majorHAnsi" w:eastAsiaTheme="majorEastAsia" w:hAnsiTheme="majorHAnsi" w:cstheme="majorBidi"/>
      <w:i/>
      <w:iCs/>
      <w:color w:val="272727" w:themeColor="text1" w:themeTint="D8"/>
      <w:sz w:val="21"/>
      <w:szCs w:val="21"/>
      <w:lang w:eastAsia="pt-BR"/>
    </w:rPr>
  </w:style>
  <w:style w:type="paragraph" w:customStyle="1" w:styleId="textonormal">
    <w:name w:val="texto_normal"/>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366A05"/>
    <w:rPr>
      <w:rFonts w:ascii="Rawline-Regular" w:hAnsi="Rawline-Regular" w:hint="default"/>
      <w:color w:val="555555"/>
      <w:sz w:val="22"/>
      <w:szCs w:val="22"/>
    </w:rPr>
  </w:style>
  <w:style w:type="character" w:customStyle="1" w:styleId="ng-star-inserted">
    <w:name w:val="ng-star-inserted"/>
    <w:qFormat/>
    <w:rsid w:val="00366A05"/>
  </w:style>
  <w:style w:type="paragraph" w:customStyle="1" w:styleId="pb-0">
    <w:name w:val="pb-0"/>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dinheiro">
    <w:name w:val="dinheiro"/>
    <w:rsid w:val="00F64E27"/>
  </w:style>
  <w:style w:type="character" w:customStyle="1" w:styleId="WW8Num2z0">
    <w:name w:val="WW8Num2z0"/>
    <w:rsid w:val="00F35B8B"/>
    <w:rPr>
      <w:rFonts w:hint="default"/>
    </w:rPr>
  </w:style>
  <w:style w:type="character" w:customStyle="1" w:styleId="WW8Num2z1">
    <w:name w:val="WW8Num2z1"/>
    <w:rsid w:val="00F35B8B"/>
    <w:rPr>
      <w:rFonts w:hint="default"/>
      <w:b w:val="0"/>
    </w:rPr>
  </w:style>
  <w:style w:type="character" w:customStyle="1" w:styleId="WW8Num3z0">
    <w:name w:val="WW8Num3z0"/>
    <w:rsid w:val="00F35B8B"/>
    <w:rPr>
      <w:rFonts w:hint="default"/>
      <w:b/>
      <w:i w:val="0"/>
    </w:rPr>
  </w:style>
  <w:style w:type="character" w:customStyle="1" w:styleId="WW8Num3z5">
    <w:name w:val="WW8Num3z5"/>
    <w:rsid w:val="00F35B8B"/>
    <w:rPr>
      <w:rFonts w:hint="default"/>
    </w:rPr>
  </w:style>
  <w:style w:type="character" w:customStyle="1" w:styleId="WW8Num4z0">
    <w:name w:val="WW8Num4z0"/>
    <w:rsid w:val="00F35B8B"/>
    <w:rPr>
      <w:b w:val="0"/>
    </w:rPr>
  </w:style>
  <w:style w:type="character" w:customStyle="1" w:styleId="WW8Num5z0">
    <w:name w:val="WW8Num5z0"/>
    <w:rsid w:val="00F35B8B"/>
    <w:rPr>
      <w:rFonts w:hint="default"/>
    </w:rPr>
  </w:style>
  <w:style w:type="character" w:customStyle="1" w:styleId="WW8Num6z0">
    <w:name w:val="WW8Num6z0"/>
    <w:rsid w:val="00F35B8B"/>
    <w:rPr>
      <w:rFonts w:hint="default"/>
    </w:rPr>
  </w:style>
  <w:style w:type="character" w:customStyle="1" w:styleId="WW8Num6z2">
    <w:name w:val="WW8Num6z2"/>
    <w:rsid w:val="00F35B8B"/>
    <w:rPr>
      <w:rFonts w:hint="default"/>
      <w:b/>
    </w:rPr>
  </w:style>
  <w:style w:type="character" w:customStyle="1" w:styleId="WW8Num7z0">
    <w:name w:val="WW8Num7z0"/>
    <w:rsid w:val="00F35B8B"/>
    <w:rPr>
      <w:rFonts w:hint="default"/>
      <w:b/>
    </w:rPr>
  </w:style>
  <w:style w:type="character" w:customStyle="1" w:styleId="WW8Num8z0">
    <w:name w:val="WW8Num8z0"/>
    <w:rsid w:val="00F35B8B"/>
    <w:rPr>
      <w:rFonts w:ascii="Symbol" w:hAnsi="Symbol" w:cs="Symbol" w:hint="default"/>
    </w:rPr>
  </w:style>
  <w:style w:type="character" w:customStyle="1" w:styleId="WW8Num8z1">
    <w:name w:val="WW8Num8z1"/>
    <w:rsid w:val="00F35B8B"/>
    <w:rPr>
      <w:rFonts w:ascii="Courier New" w:hAnsi="Courier New" w:cs="Courier New" w:hint="default"/>
    </w:rPr>
  </w:style>
  <w:style w:type="character" w:customStyle="1" w:styleId="WW8Num8z2">
    <w:name w:val="WW8Num8z2"/>
    <w:rsid w:val="00F35B8B"/>
    <w:rPr>
      <w:rFonts w:ascii="Wingdings" w:hAnsi="Wingdings" w:cs="Wingdings" w:hint="default"/>
    </w:rPr>
  </w:style>
  <w:style w:type="character" w:customStyle="1" w:styleId="WW8Num9z0">
    <w:name w:val="WW8Num9z0"/>
    <w:rsid w:val="00F35B8B"/>
    <w:rPr>
      <w:rFonts w:hint="default"/>
    </w:rPr>
  </w:style>
  <w:style w:type="character" w:customStyle="1" w:styleId="WW8Num10z0">
    <w:name w:val="WW8Num10z0"/>
    <w:rsid w:val="00F35B8B"/>
    <w:rPr>
      <w:b/>
      <w:color w:val="000000"/>
    </w:rPr>
  </w:style>
  <w:style w:type="character" w:customStyle="1" w:styleId="WW8Num10z1">
    <w:name w:val="WW8Num10z1"/>
    <w:rsid w:val="00F35B8B"/>
    <w:rPr>
      <w:rFonts w:hint="default"/>
      <w:b/>
      <w:color w:val="000000"/>
    </w:rPr>
  </w:style>
  <w:style w:type="character" w:customStyle="1" w:styleId="WW8Num10z2">
    <w:name w:val="WW8Num10z2"/>
    <w:rsid w:val="00F35B8B"/>
    <w:rPr>
      <w:rFonts w:hint="default"/>
    </w:rPr>
  </w:style>
  <w:style w:type="character" w:customStyle="1" w:styleId="Fontepargpadro2">
    <w:name w:val="Fonte parág. padrão2"/>
    <w:rsid w:val="00F35B8B"/>
  </w:style>
  <w:style w:type="character" w:customStyle="1" w:styleId="WW8Num9z2">
    <w:name w:val="WW8Num9z2"/>
    <w:rsid w:val="00F35B8B"/>
    <w:rPr>
      <w:rFonts w:hint="default"/>
      <w:b/>
    </w:rPr>
  </w:style>
  <w:style w:type="character" w:customStyle="1" w:styleId="WW8Num11z0">
    <w:name w:val="WW8Num11z0"/>
    <w:rsid w:val="00F35B8B"/>
    <w:rPr>
      <w:rFonts w:hint="default"/>
      <w:b/>
    </w:rPr>
  </w:style>
  <w:style w:type="character" w:customStyle="1" w:styleId="WW8Num11z1">
    <w:name w:val="WW8Num11z1"/>
    <w:rsid w:val="00F35B8B"/>
    <w:rPr>
      <w:rFonts w:ascii="Courier New" w:hAnsi="Courier New" w:cs="Courier New" w:hint="default"/>
    </w:rPr>
  </w:style>
  <w:style w:type="character" w:customStyle="1" w:styleId="WW8Num11z2">
    <w:name w:val="WW8Num11z2"/>
    <w:rsid w:val="00F35B8B"/>
    <w:rPr>
      <w:rFonts w:ascii="Wingdings" w:hAnsi="Wingdings" w:cs="Wingdings" w:hint="default"/>
    </w:rPr>
  </w:style>
  <w:style w:type="character" w:customStyle="1" w:styleId="WW8Num11z3">
    <w:name w:val="WW8Num11z3"/>
    <w:rsid w:val="00F35B8B"/>
    <w:rPr>
      <w:rFonts w:ascii="Symbol" w:hAnsi="Symbol" w:cs="Symbol" w:hint="default"/>
    </w:rPr>
  </w:style>
  <w:style w:type="character" w:customStyle="1" w:styleId="WW8Num13z0">
    <w:name w:val="WW8Num13z0"/>
    <w:rsid w:val="00F35B8B"/>
    <w:rPr>
      <w:rFonts w:hint="default"/>
    </w:rPr>
  </w:style>
  <w:style w:type="character" w:customStyle="1" w:styleId="WW8Num13z2">
    <w:name w:val="WW8Num13z2"/>
    <w:rsid w:val="00F35B8B"/>
    <w:rPr>
      <w:rFonts w:hint="default"/>
      <w:b/>
    </w:rPr>
  </w:style>
  <w:style w:type="character" w:customStyle="1" w:styleId="WW8Num14z0">
    <w:name w:val="WW8Num14z0"/>
    <w:rsid w:val="00F35B8B"/>
    <w:rPr>
      <w:rFonts w:ascii="Calibri" w:hAnsi="Calibri" w:cs="Calibri" w:hint="default"/>
    </w:rPr>
  </w:style>
  <w:style w:type="character" w:customStyle="1" w:styleId="WW8Num14z2">
    <w:name w:val="WW8Num14z2"/>
    <w:rsid w:val="00F35B8B"/>
    <w:rPr>
      <w:rFonts w:ascii="Times New Roman" w:hAnsi="Times New Roman" w:cs="Times New Roman" w:hint="default"/>
    </w:rPr>
  </w:style>
  <w:style w:type="character" w:customStyle="1" w:styleId="WW8Num15z0">
    <w:name w:val="WW8Num15z0"/>
    <w:rsid w:val="00F35B8B"/>
    <w:rPr>
      <w:rFonts w:ascii="Symbol" w:hAnsi="Symbol" w:cs="Symbol" w:hint="default"/>
    </w:rPr>
  </w:style>
  <w:style w:type="character" w:customStyle="1" w:styleId="WW8Num15z1">
    <w:name w:val="WW8Num15z1"/>
    <w:rsid w:val="00F35B8B"/>
    <w:rPr>
      <w:rFonts w:ascii="Courier New" w:hAnsi="Courier New" w:cs="Courier New" w:hint="default"/>
    </w:rPr>
  </w:style>
  <w:style w:type="character" w:customStyle="1" w:styleId="WW8Num15z2">
    <w:name w:val="WW8Num15z2"/>
    <w:rsid w:val="00F35B8B"/>
    <w:rPr>
      <w:rFonts w:ascii="Wingdings" w:hAnsi="Wingdings" w:cs="Wingdings" w:hint="default"/>
    </w:rPr>
  </w:style>
  <w:style w:type="character" w:customStyle="1" w:styleId="WW8Num16z0">
    <w:name w:val="WW8Num16z0"/>
    <w:rsid w:val="00F35B8B"/>
    <w:rPr>
      <w:rFonts w:hint="default"/>
    </w:rPr>
  </w:style>
  <w:style w:type="character" w:customStyle="1" w:styleId="WW8Num17z0">
    <w:name w:val="WW8Num17z0"/>
    <w:rsid w:val="00F35B8B"/>
    <w:rPr>
      <w:rFonts w:hint="default"/>
    </w:rPr>
  </w:style>
  <w:style w:type="character" w:customStyle="1" w:styleId="WW8Num18z0">
    <w:name w:val="WW8Num18z0"/>
    <w:rsid w:val="00F35B8B"/>
    <w:rPr>
      <w:rFonts w:hint="default"/>
      <w:b/>
    </w:rPr>
  </w:style>
  <w:style w:type="character" w:customStyle="1" w:styleId="WW8Num19z0">
    <w:name w:val="WW8Num19z0"/>
    <w:rsid w:val="00F35B8B"/>
    <w:rPr>
      <w:rFonts w:ascii="Symbol" w:hAnsi="Symbol" w:cs="Symbol" w:hint="default"/>
    </w:rPr>
  </w:style>
  <w:style w:type="character" w:customStyle="1" w:styleId="WW8Num19z1">
    <w:name w:val="WW8Num19z1"/>
    <w:rsid w:val="00F35B8B"/>
    <w:rPr>
      <w:rFonts w:ascii="Courier New" w:hAnsi="Courier New" w:cs="Courier New" w:hint="default"/>
    </w:rPr>
  </w:style>
  <w:style w:type="character" w:customStyle="1" w:styleId="WW8Num19z2">
    <w:name w:val="WW8Num19z2"/>
    <w:rsid w:val="00F35B8B"/>
    <w:rPr>
      <w:rFonts w:ascii="Wingdings" w:hAnsi="Wingdings" w:cs="Wingdings" w:hint="default"/>
    </w:rPr>
  </w:style>
  <w:style w:type="character" w:customStyle="1" w:styleId="WW8Num20z0">
    <w:name w:val="WW8Num20z0"/>
    <w:rsid w:val="00F35B8B"/>
    <w:rPr>
      <w:rFonts w:hint="default"/>
      <w:b/>
    </w:rPr>
  </w:style>
  <w:style w:type="character" w:customStyle="1" w:styleId="WW8Num21z0">
    <w:name w:val="WW8Num21z0"/>
    <w:rsid w:val="00F35B8B"/>
    <w:rPr>
      <w:rFonts w:hint="default"/>
    </w:rPr>
  </w:style>
  <w:style w:type="character" w:customStyle="1" w:styleId="WW8Num22z0">
    <w:name w:val="WW8Num22z0"/>
    <w:rsid w:val="00F35B8B"/>
    <w:rPr>
      <w:rFonts w:hint="default"/>
    </w:rPr>
  </w:style>
  <w:style w:type="character" w:customStyle="1" w:styleId="WW8Num22z2">
    <w:name w:val="WW8Num22z2"/>
    <w:rsid w:val="00F35B8B"/>
    <w:rPr>
      <w:rFonts w:hint="default"/>
      <w:b/>
    </w:rPr>
  </w:style>
  <w:style w:type="character" w:customStyle="1" w:styleId="WW8Num23z0">
    <w:name w:val="WW8Num23z0"/>
    <w:rsid w:val="00F35B8B"/>
    <w:rPr>
      <w:b/>
      <w:color w:val="000000"/>
    </w:rPr>
  </w:style>
  <w:style w:type="character" w:customStyle="1" w:styleId="WW8Num23z1">
    <w:name w:val="WW8Num23z1"/>
    <w:rsid w:val="00F35B8B"/>
    <w:rPr>
      <w:rFonts w:hint="default"/>
      <w:b/>
      <w:color w:val="000000"/>
    </w:rPr>
  </w:style>
  <w:style w:type="character" w:customStyle="1" w:styleId="WW8Num23z2">
    <w:name w:val="WW8Num23z2"/>
    <w:rsid w:val="00F35B8B"/>
    <w:rPr>
      <w:rFonts w:hint="default"/>
    </w:rPr>
  </w:style>
  <w:style w:type="character" w:customStyle="1" w:styleId="WW8Num24z0">
    <w:name w:val="WW8Num24z0"/>
    <w:rsid w:val="00F35B8B"/>
    <w:rPr>
      <w:rFonts w:hint="default"/>
    </w:rPr>
  </w:style>
  <w:style w:type="character" w:customStyle="1" w:styleId="Fontepargpadro1">
    <w:name w:val="Fonte parág. padrão1"/>
    <w:rsid w:val="00F35B8B"/>
  </w:style>
  <w:style w:type="paragraph" w:customStyle="1" w:styleId="Ttulo20">
    <w:name w:val="Título2"/>
    <w:basedOn w:val="Normal"/>
    <w:next w:val="Corpodetexto"/>
    <w:rsid w:val="00F35B8B"/>
    <w:pPr>
      <w:keepNext/>
      <w:suppressAutoHyphens/>
      <w:spacing w:before="240" w:after="120"/>
    </w:pPr>
    <w:rPr>
      <w:rFonts w:ascii="Liberation Sans" w:eastAsia="Microsoft YaHei" w:hAnsi="Liberation Sans" w:cs="Lucida Sans"/>
      <w:sz w:val="28"/>
      <w:szCs w:val="28"/>
      <w:lang w:eastAsia="zh-CN"/>
    </w:rPr>
  </w:style>
  <w:style w:type="paragraph" w:styleId="Lista">
    <w:name w:val="List"/>
    <w:basedOn w:val="Corpodetexto"/>
    <w:rsid w:val="00F35B8B"/>
    <w:pPr>
      <w:suppressAutoHyphens/>
      <w:spacing w:before="0" w:beforeAutospacing="0" w:after="0" w:afterAutospacing="0" w:line="360" w:lineRule="auto"/>
      <w:jc w:val="both"/>
    </w:pPr>
    <w:rPr>
      <w:rFonts w:ascii="Arial" w:hAnsi="Arial" w:cs="Lucida Sans"/>
      <w:szCs w:val="20"/>
      <w:lang w:val="x-none" w:eastAsia="zh-CN"/>
    </w:rPr>
  </w:style>
  <w:style w:type="paragraph" w:styleId="Legenda">
    <w:name w:val="caption"/>
    <w:basedOn w:val="Normal"/>
    <w:qFormat/>
    <w:rsid w:val="00F35B8B"/>
    <w:pPr>
      <w:suppressLineNumbers/>
      <w:suppressAutoHyphens/>
      <w:spacing w:before="120" w:after="120"/>
    </w:pPr>
    <w:rPr>
      <w:rFonts w:ascii="Times New Roman" w:eastAsia="Times New Roman" w:hAnsi="Times New Roman" w:cs="Lucida Sans"/>
      <w:i/>
      <w:iCs/>
      <w:lang w:eastAsia="zh-CN"/>
    </w:rPr>
  </w:style>
  <w:style w:type="paragraph" w:customStyle="1" w:styleId="ndice">
    <w:name w:val="Índice"/>
    <w:basedOn w:val="Normal"/>
    <w:rsid w:val="00F35B8B"/>
    <w:pPr>
      <w:suppressLineNumbers/>
      <w:suppressAutoHyphens/>
    </w:pPr>
    <w:rPr>
      <w:rFonts w:ascii="Times New Roman" w:eastAsia="Times New Roman" w:hAnsi="Times New Roman" w:cs="Lucida Sans"/>
      <w:sz w:val="20"/>
      <w:szCs w:val="20"/>
      <w:lang w:eastAsia="zh-CN"/>
    </w:rPr>
  </w:style>
  <w:style w:type="paragraph" w:customStyle="1" w:styleId="Ttulo10">
    <w:name w:val="Título1"/>
    <w:basedOn w:val="Normal"/>
    <w:next w:val="Corpodetexto"/>
    <w:rsid w:val="00F35B8B"/>
    <w:pPr>
      <w:suppressAutoHyphens/>
      <w:jc w:val="center"/>
    </w:pPr>
    <w:rPr>
      <w:rFonts w:ascii="Times New Roman" w:eastAsia="Times New Roman" w:hAnsi="Times New Roman" w:cs="Times New Roman"/>
      <w:b/>
      <w:bCs/>
      <w:lang w:val="x-none" w:eastAsia="zh-CN"/>
    </w:rPr>
  </w:style>
  <w:style w:type="paragraph" w:customStyle="1" w:styleId="Cabealhoerodap">
    <w:name w:val="Cabeçalho e rodapé"/>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abealhoeRodap1">
    <w:name w:val="Cabeçalho e Rodapé1"/>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ontedodatabela">
    <w:name w:val="Conteúdo da tabela"/>
    <w:basedOn w:val="Normal"/>
    <w:rsid w:val="00F35B8B"/>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atabela">
    <w:name w:val="Título da tabela"/>
    <w:basedOn w:val="Contedodatabela"/>
    <w:rsid w:val="00F35B8B"/>
    <w:pPr>
      <w:jc w:val="center"/>
    </w:pPr>
    <w:rPr>
      <w:b/>
      <w:bCs/>
    </w:rPr>
  </w:style>
  <w:style w:type="paragraph" w:customStyle="1" w:styleId="Ttulodetabela">
    <w:name w:val="Título de tabela"/>
    <w:basedOn w:val="Contedodatabela"/>
    <w:rsid w:val="00F35B8B"/>
    <w:pPr>
      <w:jc w:val="center"/>
    </w:pPr>
    <w:rPr>
      <w:b/>
      <w:bCs/>
    </w:rPr>
  </w:style>
  <w:style w:type="table" w:customStyle="1" w:styleId="TableNormal1">
    <w:name w:val="Table Normal1"/>
    <w:uiPriority w:val="2"/>
    <w:semiHidden/>
    <w:unhideWhenUsed/>
    <w:qFormat/>
    <w:rsid w:val="005F4C5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EC3FB9"/>
  </w:style>
  <w:style w:type="table" w:customStyle="1" w:styleId="TableNormal2">
    <w:name w:val="Table Normal2"/>
    <w:uiPriority w:val="2"/>
    <w:semiHidden/>
    <w:unhideWhenUsed/>
    <w:qFormat/>
    <w:rsid w:val="00EC3FB9"/>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ac.ufba.br/public/jsp/portal.jsf" TargetMode="External"/><Relationship Id="rId18" Type="http://schemas.openxmlformats.org/officeDocument/2006/relationships/hyperlink" Target="https://in.gov.br/en/web/dou/-/instrucao-normativa-seges/me-n-77-de-4-de-novembro-de-2022-441681061" TargetMode="External"/><Relationship Id="rId26" Type="http://schemas.openxmlformats.org/officeDocument/2006/relationships/hyperlink" Target="https://www.planalto.gov.br/ccivil_03/leis/l8078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3.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in.gov.br/en/web/dou/-/instrucao-normativa-seges/me-n-77-de-4-de-novembro-de-2022-441681061"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s://www.planalto.gov.br/ccivil_03/leis/l8078compilado.htm" TargetMode="External"/><Relationship Id="rId48" Type="http://schemas.openxmlformats.org/officeDocument/2006/relationships/header" Target="header2.xm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35335</Words>
  <Characters>190809</Characters>
  <Application>Microsoft Office Word</Application>
  <DocSecurity>0</DocSecurity>
  <Lines>1590</Lines>
  <Paragraphs>451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225693</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2026-04-13T11:41:00Z</dcterms:created>
  <dcterms:modified xsi:type="dcterms:W3CDTF">2026-04-13T12:32:00Z</dcterms:modified>
</cp:coreProperties>
</file>